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ackground w:color="FFFFFF"/>
  <w:body>
    <w:tbl>
      <w:tblPr>
        <w:tblW w:w="10229" w:type="dxa"/>
        <w:tblInd w:w="-333" w:type="dxa"/>
        <w:tblLook w:val="0000" w:firstRow="0" w:lastRow="0" w:firstColumn="0" w:lastColumn="0" w:noHBand="0" w:noVBand="0"/>
      </w:tblPr>
      <w:tblGrid>
        <w:gridCol w:w="14"/>
        <w:gridCol w:w="1779"/>
        <w:gridCol w:w="2059"/>
        <w:gridCol w:w="2059"/>
        <w:gridCol w:w="4310"/>
        <w:gridCol w:w="8"/>
      </w:tblGrid>
      <w:tr w:rsidRPr="003A3313" w:rsidR="009C2B6C" w:rsidTr="743C4CB4" w14:paraId="308CF533" w14:textId="77777777">
        <w:trPr>
          <w:cantSplit/>
          <w:trHeight w:val="2543"/>
        </w:trPr>
        <w:tc>
          <w:tcPr>
            <w:tcW w:w="10229"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FC745F" w:rsidR="009C2B6C" w:rsidRDefault="009C2B6C" w14:paraId="0B9CBA2D" w14:textId="77777777">
            <w:pPr>
              <w:autoSpaceDE w:val="0"/>
              <w:spacing w:after="0" w:line="240" w:lineRule="auto"/>
              <w:jc w:val="center"/>
              <w:rPr>
                <w:rFonts w:ascii="Arial Narrow" w:hAnsi="Arial Narrow" w:cs="Arial Narrow"/>
                <w:b/>
                <w:sz w:val="18"/>
                <w:szCs w:val="18"/>
                <w:u w:val="single"/>
              </w:rPr>
            </w:pPr>
            <w:r w:rsidRPr="00FC745F">
              <w:rPr>
                <w:rFonts w:ascii="Arial Narrow" w:hAnsi="Arial Narrow" w:cs="Arial Narrow"/>
                <w:b/>
                <w:sz w:val="18"/>
                <w:szCs w:val="18"/>
                <w:u w:val="single"/>
              </w:rPr>
              <w:t>SOLICITUD DE COTIZACIÓN</w:t>
            </w:r>
          </w:p>
          <w:p w:rsidRPr="00FC745F" w:rsidR="009C2B6C" w:rsidRDefault="009C2B6C" w14:paraId="169EFBBC" w14:textId="77777777">
            <w:pPr>
              <w:autoSpaceDE w:val="0"/>
              <w:spacing w:after="0" w:line="240" w:lineRule="auto"/>
              <w:jc w:val="center"/>
              <w:rPr>
                <w:rFonts w:ascii="Arial Narrow" w:hAnsi="Arial Narrow" w:cs="Arial Narrow"/>
                <w:b/>
                <w:sz w:val="18"/>
                <w:szCs w:val="18"/>
                <w:u w:val="single"/>
              </w:rPr>
            </w:pPr>
            <w:r w:rsidRPr="00FC745F">
              <w:rPr>
                <w:rFonts w:ascii="Arial Narrow" w:hAnsi="Arial Narrow" w:cs="Arial Narrow"/>
                <w:b/>
                <w:sz w:val="18"/>
                <w:szCs w:val="18"/>
                <w:u w:val="single"/>
              </w:rPr>
              <w:t xml:space="preserve">PARA PROCESOS DE CONTRATACIÓN DIRECTA (SIN OFERTA SECOP II) </w:t>
            </w:r>
          </w:p>
          <w:p w:rsidRPr="00FC745F" w:rsidR="009C2B6C" w:rsidRDefault="009C2B6C" w14:paraId="6C2C154A" w14:textId="77777777">
            <w:pPr>
              <w:autoSpaceDE w:val="0"/>
              <w:spacing w:after="0" w:line="240" w:lineRule="auto"/>
              <w:jc w:val="center"/>
              <w:rPr>
                <w:rFonts w:ascii="Arial Narrow" w:hAnsi="Arial Narrow" w:cs="Arial Narrow"/>
                <w:b/>
                <w:sz w:val="18"/>
                <w:szCs w:val="18"/>
              </w:rPr>
            </w:pPr>
            <w:r w:rsidRPr="00FC745F">
              <w:rPr>
                <w:rFonts w:ascii="Arial Narrow" w:hAnsi="Arial Narrow" w:cs="Arial Narrow"/>
                <w:b/>
                <w:sz w:val="18"/>
                <w:szCs w:val="18"/>
                <w:u w:val="single"/>
              </w:rPr>
              <w:t>PRESTACIÓN DE SERVICIOS PROFESIONALES Y APOYO A LA GESTIÓN</w:t>
            </w:r>
            <w:r w:rsidR="00F648CD">
              <w:rPr>
                <w:rFonts w:ascii="Arial Narrow" w:hAnsi="Arial Narrow" w:cs="Arial Narrow"/>
                <w:b/>
                <w:sz w:val="18"/>
                <w:szCs w:val="18"/>
                <w:u w:val="single"/>
              </w:rPr>
              <w:t>/ CUANDO NO EXISTA PLURALIDAD DE OFERENTES EN EL MERCADO</w:t>
            </w:r>
          </w:p>
          <w:p w:rsidRPr="00FC745F" w:rsidR="009C2B6C" w:rsidRDefault="009C2B6C" w14:paraId="7239A859" w14:textId="77777777">
            <w:pPr>
              <w:autoSpaceDE w:val="0"/>
              <w:spacing w:after="0" w:line="240" w:lineRule="auto"/>
              <w:rPr>
                <w:rFonts w:ascii="Arial Narrow" w:hAnsi="Arial Narrow" w:cs="Arial Narrow"/>
                <w:b/>
                <w:sz w:val="18"/>
                <w:szCs w:val="18"/>
              </w:rPr>
            </w:pPr>
          </w:p>
          <w:p w:rsidRPr="00FC745F" w:rsidR="009C2B6C" w:rsidRDefault="009C2B6C" w14:paraId="28FC50E6" w14:textId="77777777">
            <w:pPr>
              <w:autoSpaceDE w:val="0"/>
              <w:spacing w:after="0" w:line="240" w:lineRule="auto"/>
              <w:jc w:val="right"/>
              <w:rPr>
                <w:rFonts w:ascii="Arial Narrow" w:hAnsi="Arial Narrow" w:cs="Arial Narrow"/>
                <w:b/>
                <w:sz w:val="18"/>
                <w:szCs w:val="18"/>
              </w:rPr>
            </w:pPr>
          </w:p>
          <w:p w:rsidRPr="00FC745F" w:rsidR="00350AF6" w:rsidRDefault="009C2B6C" w14:paraId="72B8570D" w14:textId="1C7B00C6">
            <w:pPr>
              <w:autoSpaceDE w:val="0"/>
              <w:spacing w:after="0" w:line="240" w:lineRule="auto"/>
              <w:jc w:val="right"/>
              <w:rPr>
                <w:rFonts w:ascii="Arial Narrow" w:hAnsi="Arial Narrow" w:cs="Arial Narrow"/>
                <w:b/>
                <w:sz w:val="18"/>
                <w:szCs w:val="18"/>
              </w:rPr>
            </w:pPr>
            <w:r w:rsidRPr="00FC745F">
              <w:rPr>
                <w:rFonts w:ascii="Arial Narrow" w:hAnsi="Arial Narrow" w:cs="Arial Narrow"/>
                <w:b/>
                <w:sz w:val="18"/>
                <w:szCs w:val="18"/>
              </w:rPr>
              <w:t xml:space="preserve">Fecha: </w:t>
            </w:r>
            <w:r w:rsidR="000E652E">
              <w:rPr>
                <w:rFonts w:ascii="Arial Narrow" w:hAnsi="Arial Narrow" w:cs="Arial Narrow"/>
                <w:b/>
                <w:sz w:val="18"/>
                <w:szCs w:val="18"/>
              </w:rPr>
              <w:t>10</w:t>
            </w:r>
            <w:r w:rsidRPr="00263AC1" w:rsidR="009861D9">
              <w:rPr>
                <w:rFonts w:ascii="Arial Narrow" w:hAnsi="Arial Narrow" w:cs="Arial Narrow"/>
                <w:b/>
                <w:sz w:val="18"/>
                <w:szCs w:val="18"/>
              </w:rPr>
              <w:t>/</w:t>
            </w:r>
            <w:r w:rsidRPr="00263AC1" w:rsidR="00DF45B1">
              <w:rPr>
                <w:rFonts w:ascii="Arial Narrow" w:hAnsi="Arial Narrow" w:cs="Arial Narrow"/>
                <w:b/>
                <w:sz w:val="18"/>
                <w:szCs w:val="18"/>
              </w:rPr>
              <w:t>1</w:t>
            </w:r>
            <w:r w:rsidRPr="00263AC1" w:rsidR="00E81F31">
              <w:rPr>
                <w:rFonts w:ascii="Arial Narrow" w:hAnsi="Arial Narrow" w:cs="Arial Narrow"/>
                <w:b/>
                <w:sz w:val="18"/>
                <w:szCs w:val="18"/>
              </w:rPr>
              <w:t>1</w:t>
            </w:r>
            <w:r w:rsidRPr="00263AC1" w:rsidR="009861D9">
              <w:rPr>
                <w:rFonts w:ascii="Arial Narrow" w:hAnsi="Arial Narrow" w:cs="Arial Narrow"/>
                <w:b/>
                <w:sz w:val="18"/>
                <w:szCs w:val="18"/>
              </w:rPr>
              <w:t>/</w:t>
            </w:r>
            <w:r w:rsidRPr="00263AC1" w:rsidR="00AB2E2A">
              <w:rPr>
                <w:rFonts w:ascii="Arial Narrow" w:hAnsi="Arial Narrow" w:cs="Arial Narrow"/>
                <w:b/>
                <w:sz w:val="18"/>
                <w:szCs w:val="18"/>
              </w:rPr>
              <w:t>2022</w:t>
            </w:r>
          </w:p>
          <w:p w:rsidRPr="00FC745F" w:rsidR="009C2B6C" w:rsidP="00F407F3" w:rsidRDefault="009C2B6C" w14:paraId="39E68144" w14:textId="77777777">
            <w:pPr>
              <w:autoSpaceDE w:val="0"/>
              <w:spacing w:after="0" w:line="240" w:lineRule="auto"/>
              <w:rPr>
                <w:rFonts w:ascii="Arial Narrow" w:hAnsi="Arial Narrow" w:cs="Arial Narrow"/>
                <w:sz w:val="18"/>
                <w:szCs w:val="18"/>
              </w:rPr>
            </w:pPr>
          </w:p>
          <w:p w:rsidRPr="00FC745F" w:rsidR="009C2B6C" w:rsidRDefault="009C2B6C" w14:paraId="5AF9CE97" w14:textId="3B37BA1E">
            <w:pPr>
              <w:autoSpaceDE w:val="0"/>
              <w:spacing w:after="0" w:line="240" w:lineRule="auto"/>
              <w:jc w:val="both"/>
              <w:rPr>
                <w:rFonts w:ascii="Arial Narrow" w:hAnsi="Arial Narrow" w:eastAsia="Segoe UI Emoji" w:cs="Segoe UI Emoji"/>
                <w:sz w:val="18"/>
                <w:szCs w:val="18"/>
              </w:rPr>
            </w:pPr>
            <w:r w:rsidRPr="00FC745F">
              <w:rPr>
                <w:rFonts w:ascii="Arial Narrow" w:hAnsi="Arial Narrow" w:cs="Arial Narrow"/>
                <w:sz w:val="18"/>
                <w:szCs w:val="18"/>
              </w:rPr>
              <w:t>Señor</w:t>
            </w:r>
            <w:r w:rsidR="000E652E">
              <w:rPr>
                <w:rFonts w:ascii="Arial Narrow" w:hAnsi="Arial Narrow" w:cs="Arial Narrow"/>
                <w:sz w:val="18"/>
                <w:szCs w:val="18"/>
              </w:rPr>
              <w:t>a</w:t>
            </w:r>
            <w:r w:rsidR="00F2742D">
              <w:rPr>
                <w:rFonts w:ascii="Arial Narrow" w:hAnsi="Arial Narrow" w:cs="Arial Narrow"/>
                <w:sz w:val="18"/>
                <w:szCs w:val="18"/>
              </w:rPr>
              <w:t xml:space="preserve"> Profesional</w:t>
            </w:r>
          </w:p>
          <w:p w:rsidRPr="00C7171C" w:rsidR="003A3313" w:rsidP="004B4D2D" w:rsidRDefault="003A3313" w14:paraId="247E2AAA" w14:textId="77777777">
            <w:pPr>
              <w:autoSpaceDE w:val="0"/>
              <w:spacing w:after="0" w:line="240" w:lineRule="auto"/>
              <w:jc w:val="both"/>
              <w:rPr>
                <w:rFonts w:ascii="Arial Narrow" w:hAnsi="Arial Narrow" w:eastAsia="Segoe UI Emoji" w:cs="Segoe UI Emoji"/>
                <w:sz w:val="18"/>
                <w:szCs w:val="18"/>
              </w:rPr>
            </w:pPr>
            <w:r w:rsidRPr="00C7171C">
              <w:rPr>
                <w:rFonts w:ascii="Arial Narrow" w:hAnsi="Arial Narrow" w:eastAsia="Segoe UI Emoji" w:cs="Segoe UI Emoji"/>
                <w:sz w:val="18"/>
                <w:szCs w:val="18"/>
              </w:rPr>
              <w:t>MARIA ALEJANDRA CASTAÑEDA JIMENEZ</w:t>
            </w:r>
          </w:p>
          <w:p w:rsidRPr="003A3313" w:rsidR="003A3313" w:rsidP="004B4D2D" w:rsidRDefault="00AC445A" w14:paraId="63B6B3FF" w14:textId="1DECCA9A">
            <w:pPr>
              <w:autoSpaceDE w:val="0"/>
              <w:spacing w:after="0" w:line="240" w:lineRule="auto"/>
              <w:jc w:val="both"/>
              <w:rPr>
                <w:rFonts w:ascii="Arial Narrow" w:hAnsi="Arial Narrow" w:eastAsia="Segoe UI Emoji" w:cs="Segoe UI Emoji"/>
                <w:sz w:val="18"/>
                <w:szCs w:val="18"/>
                <w:lang w:val="pt-BR"/>
              </w:rPr>
            </w:pPr>
            <w:hyperlink w:history="1" r:id="rId8">
              <w:r w:rsidRPr="00F4551E" w:rsidR="003A3313">
                <w:rPr>
                  <w:rStyle w:val="Hipervnculo"/>
                  <w:lang w:val="pt-BR"/>
                </w:rPr>
                <w:t>alejandra.castanedaj@gmail.com</w:t>
              </w:r>
            </w:hyperlink>
          </w:p>
          <w:p w:rsidR="009C2B6C" w:rsidP="004B4D2D" w:rsidRDefault="000E652E" w14:paraId="4D22F09D" w14:textId="77777777">
            <w:pPr>
              <w:autoSpaceDE w:val="0"/>
              <w:spacing w:after="0" w:line="240" w:lineRule="auto"/>
              <w:jc w:val="both"/>
              <w:rPr>
                <w:rFonts w:ascii="Arial Narrow" w:hAnsi="Arial Narrow" w:cs="Arial Narrow"/>
                <w:sz w:val="18"/>
                <w:szCs w:val="18"/>
                <w:lang w:val="pt-BR"/>
              </w:rPr>
            </w:pPr>
            <w:r w:rsidRPr="003A3313">
              <w:rPr>
                <w:rFonts w:ascii="Arial Narrow" w:hAnsi="Arial Narrow" w:cs="Arial Narrow"/>
                <w:sz w:val="18"/>
                <w:szCs w:val="18"/>
                <w:lang w:val="pt-BR"/>
              </w:rPr>
              <w:t xml:space="preserve">+57 </w:t>
            </w:r>
            <w:r w:rsidR="003A3313">
              <w:rPr>
                <w:rFonts w:ascii="Arial Narrow" w:hAnsi="Arial Narrow" w:cs="Arial Narrow"/>
                <w:sz w:val="18"/>
                <w:szCs w:val="18"/>
                <w:lang w:val="pt-BR"/>
              </w:rPr>
              <w:t>3057105920</w:t>
            </w:r>
          </w:p>
          <w:p w:rsidRPr="003A3313" w:rsidR="003A3313" w:rsidP="004B4D2D" w:rsidRDefault="003A3313" w14:paraId="0F9A6121" w14:textId="47742101">
            <w:pPr>
              <w:autoSpaceDE w:val="0"/>
              <w:spacing w:after="0" w:line="240" w:lineRule="auto"/>
              <w:jc w:val="both"/>
              <w:rPr>
                <w:rFonts w:ascii="Arial Narrow" w:hAnsi="Arial Narrow" w:cs="Arial Narrow"/>
                <w:sz w:val="18"/>
                <w:szCs w:val="18"/>
                <w:lang w:val="pt-BR"/>
              </w:rPr>
            </w:pPr>
          </w:p>
        </w:tc>
      </w:tr>
      <w:tr w:rsidRPr="00FC745F" w:rsidR="009C2B6C" w:rsidTr="743C4CB4" w14:paraId="1DDE1787" w14:textId="77777777">
        <w:trPr>
          <w:cantSplit/>
        </w:trPr>
        <w:tc>
          <w:tcPr>
            <w:tcW w:w="1793" w:type="dxa"/>
            <w:gridSpan w:val="2"/>
            <w:tcBorders>
              <w:top w:val="single" w:color="000000" w:themeColor="text1" w:sz="4" w:space="0"/>
              <w:left w:val="single" w:color="000000" w:themeColor="text1" w:sz="4" w:space="0"/>
              <w:bottom w:val="single" w:color="000000" w:themeColor="text1" w:sz="4" w:space="0"/>
            </w:tcBorders>
            <w:shd w:val="clear" w:color="auto" w:fill="auto"/>
            <w:tcMar/>
          </w:tcPr>
          <w:p w:rsidRPr="00FC745F" w:rsidR="009C2B6C" w:rsidRDefault="009C2B6C" w14:paraId="2AA76093" w14:textId="77777777">
            <w:pPr>
              <w:autoSpaceDE w:val="0"/>
              <w:spacing w:after="0" w:line="240" w:lineRule="auto"/>
              <w:rPr>
                <w:rFonts w:ascii="Arial Narrow" w:hAnsi="Arial Narrow" w:cs="Arial Narrow"/>
                <w:sz w:val="18"/>
                <w:szCs w:val="18"/>
              </w:rPr>
            </w:pPr>
            <w:r w:rsidRPr="00FC745F">
              <w:rPr>
                <w:rFonts w:ascii="Arial Narrow" w:hAnsi="Arial Narrow" w:cs="Arial Narrow"/>
                <w:b/>
                <w:sz w:val="18"/>
                <w:szCs w:val="18"/>
              </w:rPr>
              <w:t>ADVERTENCIA</w:t>
            </w:r>
          </w:p>
        </w:tc>
        <w:tc>
          <w:tcPr>
            <w:tcW w:w="8436"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FC745F" w:rsidR="009C2B6C" w:rsidRDefault="009C2B6C" w14:paraId="72309FF8" w14:textId="77777777">
            <w:pPr>
              <w:autoSpaceDE w:val="0"/>
              <w:snapToGrid w:val="0"/>
              <w:spacing w:after="0" w:line="240" w:lineRule="auto"/>
              <w:jc w:val="both"/>
              <w:rPr>
                <w:rFonts w:ascii="Arial Narrow" w:hAnsi="Arial Narrow" w:cs="Arial Narrow"/>
                <w:sz w:val="18"/>
                <w:szCs w:val="18"/>
              </w:rPr>
            </w:pPr>
          </w:p>
          <w:p w:rsidRPr="00FC745F" w:rsidR="009C2B6C" w:rsidRDefault="009C2B6C" w14:paraId="4E75F29E" w14:textId="77777777">
            <w:pPr>
              <w:autoSpaceDE w:val="0"/>
              <w:spacing w:after="0" w:line="240" w:lineRule="auto"/>
              <w:jc w:val="both"/>
              <w:rPr>
                <w:rFonts w:ascii="Arial Narrow" w:hAnsi="Arial Narrow" w:cs="Arial Narrow"/>
                <w:b/>
                <w:sz w:val="18"/>
                <w:szCs w:val="18"/>
              </w:rPr>
            </w:pPr>
            <w:r w:rsidRPr="00FC745F">
              <w:rPr>
                <w:rFonts w:ascii="Arial Narrow" w:hAnsi="Arial Narrow" w:cs="Arial Narrow"/>
                <w:sz w:val="18"/>
                <w:szCs w:val="18"/>
              </w:rPr>
              <w:t xml:space="preserve">LA COTIZACIÓN SOLICITADA SERVIRÁ DE BASE PARA LA </w:t>
            </w:r>
            <w:r w:rsidRPr="00FC745F">
              <w:rPr>
                <w:rFonts w:ascii="Arial Narrow" w:hAnsi="Arial Narrow" w:cs="Arial Narrow"/>
                <w:b/>
                <w:bCs/>
                <w:sz w:val="18"/>
                <w:szCs w:val="18"/>
              </w:rPr>
              <w:t>ELABORACIÓN DE UN ESTUDIO DE MERCADO</w:t>
            </w:r>
            <w:r w:rsidRPr="00FC745F">
              <w:rPr>
                <w:rFonts w:ascii="Arial Narrow" w:hAnsi="Arial Narrow" w:cs="Arial Narrow"/>
                <w:sz w:val="18"/>
                <w:szCs w:val="18"/>
              </w:rPr>
              <w:t xml:space="preserve"> Y, POR TANTO, NO CONSTITUYE EN SÍ MISMA UNA OFERTA Y CONSECUENTEMENTE </w:t>
            </w:r>
            <w:r w:rsidRPr="00FC745F">
              <w:rPr>
                <w:rFonts w:ascii="Arial Narrow" w:hAnsi="Arial Narrow" w:cs="Arial Narrow"/>
                <w:sz w:val="18"/>
                <w:szCs w:val="18"/>
                <w:u w:val="single"/>
              </w:rPr>
              <w:t>NO OBLIGA A LAS PARTES</w:t>
            </w:r>
            <w:r w:rsidRPr="00FC745F">
              <w:rPr>
                <w:rFonts w:ascii="Arial Narrow" w:hAnsi="Arial Narrow" w:cs="Arial Narrow"/>
                <w:sz w:val="18"/>
                <w:szCs w:val="18"/>
              </w:rPr>
              <w:t>.</w:t>
            </w:r>
          </w:p>
          <w:p w:rsidRPr="00FC745F" w:rsidR="009C2B6C" w:rsidRDefault="009C2B6C" w14:paraId="1DE96540" w14:textId="77777777">
            <w:pPr>
              <w:autoSpaceDE w:val="0"/>
              <w:spacing w:after="0" w:line="240" w:lineRule="auto"/>
              <w:jc w:val="both"/>
              <w:rPr>
                <w:rFonts w:ascii="Arial Narrow" w:hAnsi="Arial Narrow" w:cs="Arial Narrow"/>
                <w:b/>
                <w:sz w:val="18"/>
                <w:szCs w:val="18"/>
              </w:rPr>
            </w:pPr>
          </w:p>
        </w:tc>
      </w:tr>
      <w:tr w:rsidRPr="00FC745F" w:rsidR="009C2B6C" w:rsidTr="743C4CB4" w14:paraId="576645C7" w14:textId="77777777">
        <w:tc>
          <w:tcPr>
            <w:tcW w:w="1793" w:type="dxa"/>
            <w:gridSpan w:val="2"/>
            <w:tcBorders>
              <w:top w:val="single" w:color="000000" w:themeColor="text1" w:sz="4" w:space="0"/>
              <w:left w:val="single" w:color="000000" w:themeColor="text1" w:sz="4" w:space="0"/>
              <w:bottom w:val="single" w:color="000000" w:themeColor="text1" w:sz="4" w:space="0"/>
            </w:tcBorders>
            <w:shd w:val="clear" w:color="auto" w:fill="auto"/>
            <w:tcMar/>
          </w:tcPr>
          <w:p w:rsidRPr="00FC745F" w:rsidR="009C2B6C" w:rsidRDefault="009C2B6C" w14:paraId="6C395043" w14:textId="77777777">
            <w:pPr>
              <w:autoSpaceDE w:val="0"/>
              <w:snapToGrid w:val="0"/>
              <w:spacing w:after="0" w:line="240" w:lineRule="auto"/>
              <w:rPr>
                <w:rFonts w:ascii="Arial Narrow" w:hAnsi="Arial Narrow" w:cs="Arial Narrow"/>
                <w:b/>
                <w:sz w:val="18"/>
                <w:szCs w:val="18"/>
              </w:rPr>
            </w:pPr>
          </w:p>
          <w:p w:rsidRPr="00FC745F" w:rsidR="009C2B6C" w:rsidRDefault="009C2B6C" w14:paraId="6DC8F959" w14:textId="77777777">
            <w:pPr>
              <w:autoSpaceDE w:val="0"/>
              <w:spacing w:after="0" w:line="240" w:lineRule="auto"/>
              <w:rPr>
                <w:rFonts w:ascii="Arial Narrow" w:hAnsi="Arial Narrow" w:cs="Arial Narrow"/>
                <w:sz w:val="18"/>
                <w:szCs w:val="18"/>
              </w:rPr>
            </w:pPr>
            <w:r w:rsidRPr="00FC745F">
              <w:rPr>
                <w:rFonts w:ascii="Arial Narrow" w:hAnsi="Arial Narrow" w:cs="Arial Narrow"/>
                <w:b/>
                <w:sz w:val="18"/>
                <w:szCs w:val="18"/>
              </w:rPr>
              <w:t>OBJETO</w:t>
            </w:r>
          </w:p>
        </w:tc>
        <w:tc>
          <w:tcPr>
            <w:tcW w:w="8436"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D452A7" w:rsidR="00D452A7" w:rsidP="00E81F31" w:rsidRDefault="00D452A7" w14:paraId="7420D938" w14:textId="233CC09C">
            <w:pPr>
              <w:pStyle w:val="Standard"/>
              <w:jc w:val="both"/>
              <w:rPr>
                <w:rFonts w:ascii="Arial Narrow" w:hAnsi="Arial Narrow" w:eastAsia="Calibri" w:cs="Arial Narrow"/>
                <w:sz w:val="18"/>
                <w:szCs w:val="18"/>
                <w:highlight w:val="yellow"/>
                <w:lang w:eastAsia="ar-SA" w:bidi="ar-SA"/>
              </w:rPr>
            </w:pPr>
            <w:r w:rsidRPr="003867C7">
              <w:rPr>
                <w:rFonts w:ascii="Arial Narrow" w:hAnsi="Arial Narrow" w:cs="Arial Narrow"/>
                <w:sz w:val="18"/>
                <w:szCs w:val="18"/>
              </w:rPr>
              <w:t xml:space="preserve">PRESTACIÓN DE SERVICIOS PROFESIONALES Y DE APOYO A LA GESTIÓN ACADÉMICA DEL PROGRAMA DE MAESTRÍA </w:t>
            </w:r>
            <w:r w:rsidRPr="000E652E">
              <w:rPr>
                <w:rFonts w:ascii="Arial Narrow" w:hAnsi="Arial Narrow" w:cs="Arial Narrow"/>
                <w:sz w:val="18"/>
                <w:szCs w:val="18"/>
              </w:rPr>
              <w:t xml:space="preserve">EN </w:t>
            </w:r>
            <w:r w:rsidRPr="000E652E" w:rsidR="000E652E">
              <w:rPr>
                <w:rFonts w:ascii="Arial Narrow" w:hAnsi="Arial Narrow" w:cs="Arial Narrow"/>
                <w:sz w:val="18"/>
                <w:szCs w:val="18"/>
              </w:rPr>
              <w:t>CIENCIAS MILITARES AERONÁUTICAS</w:t>
            </w:r>
            <w:r w:rsidRPr="000E652E" w:rsidR="00111BE5">
              <w:rPr>
                <w:rFonts w:ascii="Arial Narrow" w:hAnsi="Arial Narrow" w:cs="Arial Narrow"/>
                <w:sz w:val="18"/>
                <w:szCs w:val="18"/>
              </w:rPr>
              <w:t xml:space="preserve"> </w:t>
            </w:r>
            <w:r w:rsidRPr="000E652E">
              <w:rPr>
                <w:rFonts w:ascii="Arial Narrow" w:hAnsi="Arial Narrow" w:cs="Arial Narrow"/>
                <w:sz w:val="18"/>
                <w:szCs w:val="18"/>
              </w:rPr>
              <w:t xml:space="preserve">DE LA </w:t>
            </w:r>
            <w:r w:rsidRPr="003867C7">
              <w:rPr>
                <w:rFonts w:ascii="Arial Narrow" w:hAnsi="Arial Narrow" w:cs="Arial Narrow"/>
                <w:sz w:val="18"/>
                <w:szCs w:val="18"/>
              </w:rPr>
              <w:t>ESCUELA DE POSTGRADOS FAC</w:t>
            </w:r>
          </w:p>
          <w:p w:rsidRPr="00D452A7" w:rsidR="00391935" w:rsidP="00F648CD" w:rsidRDefault="00391935" w14:paraId="61F6E2C3" w14:textId="578D53C5">
            <w:pPr>
              <w:pStyle w:val="Standard"/>
              <w:jc w:val="both"/>
              <w:rPr>
                <w:rFonts w:ascii="Arial Narrow" w:hAnsi="Arial Narrow" w:eastAsia="Calibri" w:cs="Arial Narrow"/>
                <w:b/>
                <w:bCs/>
                <w:color w:val="4472C4"/>
                <w:kern w:val="0"/>
                <w:sz w:val="18"/>
                <w:szCs w:val="18"/>
                <w:lang w:eastAsia="ar-SA" w:bidi="ar-SA"/>
              </w:rPr>
            </w:pPr>
          </w:p>
        </w:tc>
      </w:tr>
      <w:tr w:rsidRPr="00FC745F" w:rsidR="00CB673F" w:rsidTr="743C4CB4" w14:paraId="2A5AFEED" w14:textId="77777777">
        <w:tc>
          <w:tcPr>
            <w:tcW w:w="1793" w:type="dxa"/>
            <w:gridSpan w:val="2"/>
            <w:tcBorders>
              <w:top w:val="single" w:color="000000" w:themeColor="text1" w:sz="4" w:space="0"/>
              <w:left w:val="single" w:color="000000" w:themeColor="text1" w:sz="4" w:space="0"/>
              <w:bottom w:val="single" w:color="000000" w:themeColor="text1" w:sz="4" w:space="0"/>
            </w:tcBorders>
            <w:shd w:val="clear" w:color="auto" w:fill="auto"/>
            <w:tcMar/>
          </w:tcPr>
          <w:p w:rsidRPr="00FC745F" w:rsidR="00CB673F" w:rsidRDefault="00CB673F" w14:paraId="098FD590" w14:textId="77777777">
            <w:pPr>
              <w:autoSpaceDE w:val="0"/>
              <w:snapToGrid w:val="0"/>
              <w:spacing w:after="0" w:line="240" w:lineRule="auto"/>
              <w:rPr>
                <w:rFonts w:ascii="Arial Narrow" w:hAnsi="Arial Narrow" w:cs="Arial Narrow"/>
                <w:b/>
                <w:sz w:val="18"/>
                <w:szCs w:val="18"/>
              </w:rPr>
            </w:pPr>
            <w:r>
              <w:rPr>
                <w:rFonts w:ascii="Arial Narrow" w:hAnsi="Arial Narrow" w:cs="Arial Narrow"/>
                <w:b/>
                <w:sz w:val="18"/>
                <w:szCs w:val="18"/>
              </w:rPr>
              <w:t>VALIDEZ COTIZACIÓN</w:t>
            </w:r>
          </w:p>
        </w:tc>
        <w:tc>
          <w:tcPr>
            <w:tcW w:w="8436"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FC745F" w:rsidR="00CB673F" w:rsidRDefault="00CB673F" w14:paraId="6E00A8DC" w14:textId="77777777">
            <w:pPr>
              <w:pStyle w:val="Standard"/>
              <w:jc w:val="both"/>
              <w:rPr>
                <w:rFonts w:ascii="Arial Narrow" w:hAnsi="Arial Narrow" w:eastAsia="Calibri" w:cs="Arial Narrow"/>
                <w:sz w:val="18"/>
                <w:szCs w:val="18"/>
                <w:highlight w:val="yellow"/>
                <w:lang w:eastAsia="ar-SA" w:bidi="ar-SA"/>
              </w:rPr>
            </w:pPr>
            <w:r w:rsidRPr="007109A9">
              <w:rPr>
                <w:rFonts w:ascii="Arial Narrow" w:hAnsi="Arial Narrow" w:eastAsia="Calibri" w:cs="Arial Narrow"/>
                <w:sz w:val="18"/>
                <w:szCs w:val="18"/>
                <w:lang w:eastAsia="ar-SA" w:bidi="ar-SA"/>
              </w:rPr>
              <w:t xml:space="preserve">Se solicita que las condiciones ofrecidas se mantengan durante la Vigencia </w:t>
            </w:r>
            <w:r w:rsidRPr="00E81F31">
              <w:rPr>
                <w:rFonts w:ascii="Arial Narrow" w:hAnsi="Arial Narrow" w:eastAsia="Calibri" w:cs="Arial Narrow"/>
                <w:sz w:val="18"/>
                <w:szCs w:val="18"/>
                <w:lang w:eastAsia="ar-SA" w:bidi="ar-SA"/>
              </w:rPr>
              <w:t>2023.</w:t>
            </w:r>
          </w:p>
        </w:tc>
      </w:tr>
      <w:tr w:rsidRPr="00FC745F" w:rsidR="009C2B6C" w:rsidTr="743C4CB4" w14:paraId="15EEA306" w14:textId="77777777">
        <w:trPr>
          <w:cantSplit/>
          <w:trHeight w:val="511"/>
        </w:trPr>
        <w:tc>
          <w:tcPr>
            <w:tcW w:w="1793" w:type="dxa"/>
            <w:gridSpan w:val="2"/>
            <w:tcBorders>
              <w:top w:val="single" w:color="000000" w:themeColor="text1" w:sz="4" w:space="0"/>
              <w:left w:val="single" w:color="000000" w:themeColor="text1" w:sz="4" w:space="0"/>
              <w:bottom w:val="single" w:color="000000" w:themeColor="text1" w:sz="4" w:space="0"/>
            </w:tcBorders>
            <w:shd w:val="clear" w:color="auto" w:fill="auto"/>
            <w:tcMar/>
          </w:tcPr>
          <w:p w:rsidRPr="00FC745F" w:rsidR="009C2B6C" w:rsidRDefault="009C2B6C" w14:paraId="7FF29F70" w14:textId="77777777">
            <w:pPr>
              <w:autoSpaceDE w:val="0"/>
              <w:spacing w:after="0" w:line="240" w:lineRule="auto"/>
              <w:rPr>
                <w:rFonts w:ascii="Arial Narrow" w:hAnsi="Arial Narrow" w:cs="Arial Narrow"/>
                <w:sz w:val="18"/>
                <w:szCs w:val="18"/>
              </w:rPr>
            </w:pPr>
            <w:r w:rsidRPr="00FC745F">
              <w:rPr>
                <w:rFonts w:ascii="Arial Narrow" w:hAnsi="Arial Narrow" w:cs="Arial Narrow"/>
                <w:b/>
                <w:sz w:val="18"/>
                <w:szCs w:val="18"/>
              </w:rPr>
              <w:t>ESPECIFICACIONES TÉCNICAS</w:t>
            </w:r>
          </w:p>
        </w:tc>
        <w:tc>
          <w:tcPr>
            <w:tcW w:w="8436"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FC745F" w:rsidR="008C1A26" w:rsidP="00A65212" w:rsidRDefault="009C2B6C" w14:paraId="19DB879F" w14:textId="7021D549">
            <w:pPr>
              <w:jc w:val="both"/>
              <w:rPr>
                <w:rFonts w:ascii="Arial Narrow" w:hAnsi="Arial Narrow" w:cs="Arial Narrow"/>
                <w:sz w:val="18"/>
                <w:szCs w:val="18"/>
              </w:rPr>
            </w:pPr>
            <w:r w:rsidRPr="00FC745F">
              <w:rPr>
                <w:rFonts w:ascii="Arial Narrow" w:hAnsi="Arial Narrow" w:cs="Arial Narrow"/>
                <w:sz w:val="18"/>
                <w:szCs w:val="18"/>
              </w:rPr>
              <w:t>De acuerdo con Anexo</w:t>
            </w:r>
            <w:r w:rsidR="000E652E">
              <w:rPr>
                <w:rFonts w:ascii="Arial Narrow" w:hAnsi="Arial Narrow" w:cs="Arial Narrow"/>
                <w:sz w:val="18"/>
                <w:szCs w:val="18"/>
              </w:rPr>
              <w:t xml:space="preserve"> 1 Ficha</w:t>
            </w:r>
            <w:r w:rsidRPr="00FC745F" w:rsidR="00A65212">
              <w:rPr>
                <w:rFonts w:ascii="Arial Narrow" w:hAnsi="Arial Narrow" w:cs="Arial Narrow"/>
                <w:sz w:val="18"/>
                <w:szCs w:val="18"/>
              </w:rPr>
              <w:t xml:space="preserve"> Técnic</w:t>
            </w:r>
            <w:r w:rsidR="000E652E">
              <w:rPr>
                <w:rFonts w:ascii="Arial Narrow" w:hAnsi="Arial Narrow" w:cs="Arial Narrow"/>
                <w:sz w:val="18"/>
                <w:szCs w:val="18"/>
              </w:rPr>
              <w:t>a</w:t>
            </w:r>
            <w:r w:rsidRPr="00FC745F" w:rsidR="00FF32C5">
              <w:rPr>
                <w:rFonts w:ascii="Arial Narrow" w:hAnsi="Arial Narrow" w:cs="Arial Narrow"/>
                <w:sz w:val="18"/>
                <w:szCs w:val="18"/>
              </w:rPr>
              <w:t xml:space="preserve"> </w:t>
            </w:r>
            <w:r w:rsidR="000E652E">
              <w:rPr>
                <w:rFonts w:ascii="Arial Narrow" w:hAnsi="Arial Narrow" w:cs="Arial Narrow"/>
                <w:sz w:val="18"/>
                <w:szCs w:val="18"/>
              </w:rPr>
              <w:t>(09, Nueve</w:t>
            </w:r>
            <w:r w:rsidR="00DF45B1">
              <w:rPr>
                <w:rFonts w:ascii="Arial Narrow" w:hAnsi="Arial Narrow" w:cs="Arial Narrow"/>
                <w:sz w:val="18"/>
                <w:szCs w:val="18"/>
              </w:rPr>
              <w:t xml:space="preserve"> </w:t>
            </w:r>
            <w:r w:rsidR="000E652E">
              <w:rPr>
                <w:rFonts w:ascii="Arial Narrow" w:hAnsi="Arial Narrow" w:cs="Arial Narrow"/>
                <w:sz w:val="18"/>
                <w:szCs w:val="18"/>
              </w:rPr>
              <w:t>f</w:t>
            </w:r>
            <w:r w:rsidR="00DF45B1">
              <w:rPr>
                <w:rFonts w:ascii="Arial Narrow" w:hAnsi="Arial Narrow" w:cs="Arial Narrow"/>
                <w:sz w:val="18"/>
                <w:szCs w:val="18"/>
              </w:rPr>
              <w:t>olio</w:t>
            </w:r>
            <w:r w:rsidR="000E652E">
              <w:rPr>
                <w:rFonts w:ascii="Arial Narrow" w:hAnsi="Arial Narrow" w:cs="Arial Narrow"/>
                <w:sz w:val="18"/>
                <w:szCs w:val="18"/>
              </w:rPr>
              <w:t>s)</w:t>
            </w:r>
          </w:p>
        </w:tc>
      </w:tr>
      <w:tr w:rsidRPr="00FC745F" w:rsidR="009C2B6C" w:rsidTr="743C4CB4" w14:paraId="1406EB73" w14:textId="77777777">
        <w:trPr>
          <w:cantSplit/>
          <w:trHeight w:val="4232"/>
        </w:trPr>
        <w:tc>
          <w:tcPr>
            <w:tcW w:w="1793" w:type="dxa"/>
            <w:gridSpan w:val="2"/>
            <w:vMerge w:val="restart"/>
            <w:tcBorders>
              <w:top w:val="single" w:color="000000" w:themeColor="text1" w:sz="4" w:space="0"/>
              <w:left w:val="single" w:color="000000" w:themeColor="text1" w:sz="4" w:space="0"/>
              <w:bottom w:val="single" w:color="000000" w:themeColor="text1" w:sz="4" w:space="0"/>
            </w:tcBorders>
            <w:shd w:val="clear" w:color="auto" w:fill="auto"/>
            <w:tcMar/>
          </w:tcPr>
          <w:p w:rsidRPr="00FC745F" w:rsidR="007566DF" w:rsidRDefault="007566DF" w14:paraId="7EF0E2DC" w14:textId="77777777">
            <w:pPr>
              <w:autoSpaceDE w:val="0"/>
              <w:spacing w:after="0" w:line="240" w:lineRule="auto"/>
              <w:rPr>
                <w:rFonts w:ascii="Arial Narrow" w:hAnsi="Arial Narrow" w:cs="Arial Narrow"/>
                <w:b/>
                <w:sz w:val="18"/>
                <w:szCs w:val="18"/>
              </w:rPr>
            </w:pPr>
          </w:p>
          <w:p w:rsidR="009861D9" w:rsidRDefault="009861D9" w14:paraId="7A3C0F46" w14:textId="77777777">
            <w:pPr>
              <w:autoSpaceDE w:val="0"/>
              <w:spacing w:after="0" w:line="240" w:lineRule="auto"/>
              <w:rPr>
                <w:rFonts w:ascii="Arial Narrow" w:hAnsi="Arial Narrow" w:cs="Arial Narrow"/>
                <w:b/>
                <w:sz w:val="18"/>
                <w:szCs w:val="18"/>
              </w:rPr>
            </w:pPr>
          </w:p>
          <w:p w:rsidR="009861D9" w:rsidRDefault="009861D9" w14:paraId="6D22EC49" w14:textId="77777777">
            <w:pPr>
              <w:autoSpaceDE w:val="0"/>
              <w:spacing w:after="0" w:line="240" w:lineRule="auto"/>
              <w:rPr>
                <w:rFonts w:ascii="Arial Narrow" w:hAnsi="Arial Narrow" w:cs="Arial Narrow"/>
                <w:b/>
                <w:sz w:val="18"/>
                <w:szCs w:val="18"/>
              </w:rPr>
            </w:pPr>
          </w:p>
          <w:p w:rsidR="009861D9" w:rsidRDefault="009861D9" w14:paraId="6FCF9019" w14:textId="77777777">
            <w:pPr>
              <w:autoSpaceDE w:val="0"/>
              <w:spacing w:after="0" w:line="240" w:lineRule="auto"/>
              <w:rPr>
                <w:rFonts w:ascii="Arial Narrow" w:hAnsi="Arial Narrow" w:cs="Arial Narrow"/>
                <w:b/>
                <w:sz w:val="18"/>
                <w:szCs w:val="18"/>
              </w:rPr>
            </w:pPr>
          </w:p>
          <w:p w:rsidR="009861D9" w:rsidRDefault="009861D9" w14:paraId="08D7F85C" w14:textId="77777777">
            <w:pPr>
              <w:autoSpaceDE w:val="0"/>
              <w:spacing w:after="0" w:line="240" w:lineRule="auto"/>
              <w:rPr>
                <w:rFonts w:ascii="Arial Narrow" w:hAnsi="Arial Narrow" w:cs="Arial Narrow"/>
                <w:b/>
                <w:sz w:val="18"/>
                <w:szCs w:val="18"/>
              </w:rPr>
            </w:pPr>
          </w:p>
          <w:p w:rsidRPr="00FC745F" w:rsidR="009861D9" w:rsidRDefault="009861D9" w14:paraId="605F9CD7" w14:textId="77777777">
            <w:pPr>
              <w:autoSpaceDE w:val="0"/>
              <w:spacing w:after="0" w:line="240" w:lineRule="auto"/>
              <w:rPr>
                <w:rFonts w:ascii="Arial Narrow" w:hAnsi="Arial Narrow" w:cs="Arial Narrow"/>
                <w:b/>
                <w:sz w:val="18"/>
                <w:szCs w:val="18"/>
              </w:rPr>
            </w:pPr>
          </w:p>
          <w:p w:rsidRPr="00FC745F" w:rsidR="007566DF" w:rsidRDefault="007566DF" w14:paraId="4F10BF84" w14:textId="77777777">
            <w:pPr>
              <w:autoSpaceDE w:val="0"/>
              <w:spacing w:after="0" w:line="240" w:lineRule="auto"/>
              <w:rPr>
                <w:rFonts w:ascii="Arial Narrow" w:hAnsi="Arial Narrow" w:cs="Arial Narrow"/>
                <w:b/>
                <w:sz w:val="18"/>
                <w:szCs w:val="18"/>
              </w:rPr>
            </w:pPr>
          </w:p>
          <w:p w:rsidRPr="00FC745F" w:rsidR="009C2B6C" w:rsidRDefault="009C2B6C" w14:paraId="50901BDF" w14:textId="77777777">
            <w:pPr>
              <w:autoSpaceDE w:val="0"/>
              <w:spacing w:after="0" w:line="240" w:lineRule="auto"/>
              <w:rPr>
                <w:rFonts w:ascii="Arial Narrow" w:hAnsi="Arial Narrow" w:cs="Arial Narrow"/>
                <w:sz w:val="18"/>
                <w:szCs w:val="18"/>
              </w:rPr>
            </w:pPr>
            <w:r w:rsidRPr="00FC745F">
              <w:rPr>
                <w:rFonts w:ascii="Arial Narrow" w:hAnsi="Arial Narrow" w:cs="Arial Narrow"/>
                <w:b/>
                <w:sz w:val="18"/>
                <w:szCs w:val="18"/>
              </w:rPr>
              <w:t>CONDICIONES DE CONTRATACIÓN</w:t>
            </w:r>
          </w:p>
          <w:p w:rsidRPr="00FC745F" w:rsidR="009C2B6C" w:rsidRDefault="009C2B6C" w14:paraId="438A0996" w14:textId="77777777">
            <w:pPr>
              <w:autoSpaceDE w:val="0"/>
              <w:spacing w:after="0" w:line="240" w:lineRule="auto"/>
              <w:rPr>
                <w:rFonts w:ascii="Arial Narrow" w:hAnsi="Arial Narrow" w:cs="Arial Narrow"/>
                <w:sz w:val="18"/>
                <w:szCs w:val="18"/>
              </w:rPr>
            </w:pPr>
          </w:p>
        </w:tc>
        <w:tc>
          <w:tcPr>
            <w:tcW w:w="2059" w:type="dxa"/>
            <w:tcBorders>
              <w:top w:val="single" w:color="000000" w:themeColor="text1" w:sz="4" w:space="0"/>
              <w:left w:val="single" w:color="000000" w:themeColor="text1" w:sz="4" w:space="0"/>
              <w:bottom w:val="single" w:color="000000" w:themeColor="text1" w:sz="4" w:space="0"/>
            </w:tcBorders>
            <w:shd w:val="clear" w:color="auto" w:fill="auto"/>
            <w:tcMar/>
          </w:tcPr>
          <w:p w:rsidRPr="00FC745F" w:rsidR="007566DF" w:rsidRDefault="007566DF" w14:paraId="219E9596" w14:textId="77777777">
            <w:pPr>
              <w:autoSpaceDE w:val="0"/>
              <w:spacing w:after="0" w:line="240" w:lineRule="auto"/>
              <w:rPr>
                <w:rFonts w:ascii="Arial Narrow" w:hAnsi="Arial Narrow" w:cs="Arial Narrow"/>
                <w:b/>
                <w:sz w:val="18"/>
                <w:szCs w:val="18"/>
              </w:rPr>
            </w:pPr>
          </w:p>
          <w:p w:rsidR="007566DF" w:rsidRDefault="007566DF" w14:paraId="5BDD6A04" w14:textId="5D003D44">
            <w:pPr>
              <w:autoSpaceDE w:val="0"/>
              <w:spacing w:after="0" w:line="240" w:lineRule="auto"/>
              <w:rPr>
                <w:rFonts w:ascii="Arial Narrow" w:hAnsi="Arial Narrow" w:cs="Arial Narrow"/>
                <w:b/>
                <w:sz w:val="18"/>
                <w:szCs w:val="18"/>
              </w:rPr>
            </w:pPr>
          </w:p>
          <w:p w:rsidR="000E652E" w:rsidRDefault="000E652E" w14:paraId="6D3B3B55" w14:textId="14601FB9">
            <w:pPr>
              <w:autoSpaceDE w:val="0"/>
              <w:spacing w:after="0" w:line="240" w:lineRule="auto"/>
              <w:rPr>
                <w:rFonts w:ascii="Arial Narrow" w:hAnsi="Arial Narrow" w:cs="Arial Narrow"/>
                <w:b/>
                <w:sz w:val="18"/>
                <w:szCs w:val="18"/>
              </w:rPr>
            </w:pPr>
          </w:p>
          <w:p w:rsidR="000E652E" w:rsidRDefault="000E652E" w14:paraId="46ADA8CA" w14:textId="0F312A26">
            <w:pPr>
              <w:autoSpaceDE w:val="0"/>
              <w:spacing w:after="0" w:line="240" w:lineRule="auto"/>
              <w:rPr>
                <w:rFonts w:ascii="Arial Narrow" w:hAnsi="Arial Narrow" w:cs="Arial Narrow"/>
                <w:b/>
                <w:sz w:val="18"/>
                <w:szCs w:val="18"/>
              </w:rPr>
            </w:pPr>
          </w:p>
          <w:p w:rsidR="000E652E" w:rsidRDefault="000E652E" w14:paraId="6C2AA255" w14:textId="3AA28F5D">
            <w:pPr>
              <w:autoSpaceDE w:val="0"/>
              <w:spacing w:after="0" w:line="240" w:lineRule="auto"/>
              <w:rPr>
                <w:rFonts w:ascii="Arial Narrow" w:hAnsi="Arial Narrow" w:cs="Arial Narrow"/>
                <w:b/>
                <w:sz w:val="18"/>
                <w:szCs w:val="18"/>
              </w:rPr>
            </w:pPr>
          </w:p>
          <w:p w:rsidR="000E652E" w:rsidRDefault="000E652E" w14:paraId="0962BFA0" w14:textId="2C5E12A0">
            <w:pPr>
              <w:autoSpaceDE w:val="0"/>
              <w:spacing w:after="0" w:line="240" w:lineRule="auto"/>
              <w:rPr>
                <w:rFonts w:ascii="Arial Narrow" w:hAnsi="Arial Narrow" w:cs="Arial Narrow"/>
                <w:b/>
                <w:sz w:val="18"/>
                <w:szCs w:val="18"/>
              </w:rPr>
            </w:pPr>
          </w:p>
          <w:p w:rsidRPr="00FC745F" w:rsidR="000E652E" w:rsidRDefault="000E652E" w14:paraId="2FFD5220" w14:textId="77777777">
            <w:pPr>
              <w:autoSpaceDE w:val="0"/>
              <w:spacing w:after="0" w:line="240" w:lineRule="auto"/>
              <w:rPr>
                <w:rFonts w:ascii="Arial Narrow" w:hAnsi="Arial Narrow" w:cs="Arial Narrow"/>
                <w:b/>
                <w:sz w:val="18"/>
                <w:szCs w:val="18"/>
              </w:rPr>
            </w:pPr>
          </w:p>
          <w:p w:rsidRPr="00FC745F" w:rsidR="009A4D9B" w:rsidP="009A4D9B" w:rsidRDefault="009C2B6C" w14:paraId="58390314" w14:textId="77777777">
            <w:pPr>
              <w:autoSpaceDE w:val="0"/>
              <w:spacing w:after="0" w:line="240" w:lineRule="auto"/>
              <w:jc w:val="center"/>
              <w:rPr>
                <w:rFonts w:ascii="Arial Narrow" w:hAnsi="Arial Narrow" w:cs="Arial Narrow"/>
                <w:b/>
                <w:sz w:val="18"/>
                <w:szCs w:val="18"/>
              </w:rPr>
            </w:pPr>
            <w:r w:rsidRPr="00FC745F">
              <w:rPr>
                <w:rFonts w:ascii="Arial Narrow" w:hAnsi="Arial Narrow" w:cs="Arial Narrow"/>
                <w:b/>
                <w:sz w:val="18"/>
                <w:szCs w:val="18"/>
              </w:rPr>
              <w:t>PLAZO</w:t>
            </w:r>
          </w:p>
          <w:p w:rsidRPr="00FC745F" w:rsidR="009C2B6C" w:rsidP="009A4D9B" w:rsidRDefault="009C2B6C" w14:paraId="1E37F820" w14:textId="77777777">
            <w:pPr>
              <w:autoSpaceDE w:val="0"/>
              <w:spacing w:after="0" w:line="240" w:lineRule="auto"/>
              <w:jc w:val="center"/>
              <w:rPr>
                <w:rFonts w:ascii="Arial Narrow" w:hAnsi="Arial Narrow" w:cs="Arial Narrow"/>
                <w:sz w:val="18"/>
                <w:szCs w:val="18"/>
              </w:rPr>
            </w:pPr>
            <w:r w:rsidRPr="00FC745F">
              <w:rPr>
                <w:rFonts w:ascii="Arial Narrow" w:hAnsi="Arial Narrow" w:cs="Arial Narrow"/>
                <w:b/>
                <w:sz w:val="18"/>
                <w:szCs w:val="18"/>
              </w:rPr>
              <w:t>EJECUCIÓN</w:t>
            </w:r>
          </w:p>
        </w:tc>
        <w:tc>
          <w:tcPr>
            <w:tcW w:w="6377"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109A9" w:rsidP="00D452A7" w:rsidRDefault="009C2B6C" w14:paraId="1E974360" w14:textId="49181C8B">
            <w:pPr>
              <w:widowControl w:val="0"/>
              <w:spacing w:after="0" w:line="240" w:lineRule="auto"/>
              <w:jc w:val="both"/>
              <w:rPr>
                <w:rFonts w:ascii="Arial Narrow" w:hAnsi="Arial Narrow" w:cs="Arial Narrow"/>
                <w:sz w:val="18"/>
                <w:szCs w:val="18"/>
              </w:rPr>
            </w:pPr>
            <w:r w:rsidRPr="00FC745F">
              <w:rPr>
                <w:rFonts w:ascii="Arial Narrow" w:hAnsi="Arial Narrow" w:cs="Arial Narrow"/>
                <w:sz w:val="18"/>
                <w:szCs w:val="18"/>
              </w:rPr>
              <w:t xml:space="preserve">El </w:t>
            </w:r>
            <w:r w:rsidRPr="00FC745F" w:rsidR="009A4D9B">
              <w:rPr>
                <w:rFonts w:ascii="Arial Narrow" w:hAnsi="Arial Narrow" w:cs="Arial Narrow"/>
                <w:sz w:val="18"/>
                <w:szCs w:val="18"/>
              </w:rPr>
              <w:t>p</w:t>
            </w:r>
            <w:r w:rsidRPr="00FC745F">
              <w:rPr>
                <w:rFonts w:ascii="Arial Narrow" w:hAnsi="Arial Narrow" w:cs="Arial Narrow"/>
                <w:sz w:val="18"/>
                <w:szCs w:val="18"/>
              </w:rPr>
              <w:t xml:space="preserve">lazo para la </w:t>
            </w:r>
            <w:r w:rsidRPr="00FC745F" w:rsidR="009A4D9B">
              <w:rPr>
                <w:rFonts w:ascii="Arial Narrow" w:hAnsi="Arial Narrow" w:cs="Arial Narrow"/>
                <w:sz w:val="18"/>
                <w:szCs w:val="18"/>
              </w:rPr>
              <w:t>e</w:t>
            </w:r>
            <w:r w:rsidRPr="00FC745F">
              <w:rPr>
                <w:rFonts w:ascii="Arial Narrow" w:hAnsi="Arial Narrow" w:cs="Arial Narrow"/>
                <w:sz w:val="18"/>
                <w:szCs w:val="18"/>
              </w:rPr>
              <w:t xml:space="preserve">jecución por </w:t>
            </w:r>
            <w:r w:rsidRPr="00FC745F" w:rsidR="009A4D9B">
              <w:rPr>
                <w:rFonts w:ascii="Arial Narrow" w:hAnsi="Arial Narrow" w:cs="Arial Narrow"/>
                <w:sz w:val="18"/>
                <w:szCs w:val="18"/>
              </w:rPr>
              <w:t>e</w:t>
            </w:r>
            <w:r w:rsidRPr="00FC745F">
              <w:rPr>
                <w:rFonts w:ascii="Arial Narrow" w:hAnsi="Arial Narrow" w:cs="Arial Narrow"/>
                <w:sz w:val="18"/>
                <w:szCs w:val="18"/>
              </w:rPr>
              <w:t xml:space="preserve">ntrega del Objeto del </w:t>
            </w:r>
            <w:r w:rsidRPr="00FC745F" w:rsidR="009A4D9B">
              <w:rPr>
                <w:rFonts w:ascii="Arial Narrow" w:hAnsi="Arial Narrow" w:cs="Arial Narrow"/>
                <w:sz w:val="18"/>
                <w:szCs w:val="18"/>
              </w:rPr>
              <w:t>c</w:t>
            </w:r>
            <w:r w:rsidRPr="00FC745F">
              <w:rPr>
                <w:rFonts w:ascii="Arial Narrow" w:hAnsi="Arial Narrow" w:cs="Arial Narrow"/>
                <w:sz w:val="18"/>
                <w:szCs w:val="18"/>
              </w:rPr>
              <w:t>ontrato será desde el perfeccionamiento y cumplidos los requisitos de ejecución con previa coordinación con el supervisor con plazo</w:t>
            </w:r>
            <w:r w:rsidRPr="00FC745F" w:rsidR="00FF32C5">
              <w:rPr>
                <w:rFonts w:ascii="Arial Narrow" w:hAnsi="Arial Narrow" w:cs="Arial Narrow"/>
                <w:sz w:val="18"/>
                <w:szCs w:val="18"/>
              </w:rPr>
              <w:t xml:space="preserve"> final </w:t>
            </w:r>
            <w:r w:rsidRPr="00FC745F">
              <w:rPr>
                <w:rFonts w:ascii="Arial Narrow" w:hAnsi="Arial Narrow" w:cs="Arial Narrow"/>
                <w:sz w:val="18"/>
                <w:szCs w:val="18"/>
              </w:rPr>
              <w:t xml:space="preserve">hasta </w:t>
            </w:r>
            <w:r w:rsidRPr="00FC745F" w:rsidR="00C43A9B">
              <w:rPr>
                <w:rFonts w:ascii="Arial Narrow" w:hAnsi="Arial Narrow" w:cs="Arial Narrow"/>
                <w:sz w:val="18"/>
                <w:szCs w:val="18"/>
              </w:rPr>
              <w:t xml:space="preserve">el </w:t>
            </w:r>
            <w:r w:rsidR="00391935">
              <w:rPr>
                <w:rFonts w:ascii="Arial Narrow" w:hAnsi="Arial Narrow" w:cs="Arial Narrow"/>
                <w:sz w:val="18"/>
                <w:szCs w:val="18"/>
              </w:rPr>
              <w:t>7</w:t>
            </w:r>
            <w:r w:rsidR="00110927">
              <w:rPr>
                <w:rFonts w:ascii="Arial Narrow" w:hAnsi="Arial Narrow" w:cs="Arial Narrow"/>
                <w:sz w:val="18"/>
                <w:szCs w:val="18"/>
              </w:rPr>
              <w:t>-</w:t>
            </w:r>
            <w:r w:rsidRPr="00A446CE" w:rsidR="007109A9">
              <w:rPr>
                <w:rFonts w:ascii="Arial Narrow" w:hAnsi="Arial Narrow" w:cs="Arial Narrow"/>
                <w:sz w:val="18"/>
                <w:szCs w:val="18"/>
              </w:rPr>
              <w:t>Noviembre–</w:t>
            </w:r>
            <w:r w:rsidRPr="00391935" w:rsidR="00AB3669">
              <w:rPr>
                <w:rFonts w:ascii="Arial Narrow" w:hAnsi="Arial Narrow" w:cs="Arial Narrow"/>
                <w:sz w:val="18"/>
                <w:szCs w:val="18"/>
              </w:rPr>
              <w:t>2023</w:t>
            </w:r>
            <w:r w:rsidRPr="00391935" w:rsidR="007109A9">
              <w:rPr>
                <w:rFonts w:ascii="Arial Narrow" w:hAnsi="Arial Narrow" w:cs="Arial Narrow"/>
                <w:sz w:val="18"/>
                <w:szCs w:val="18"/>
              </w:rPr>
              <w:t xml:space="preserve">, </w:t>
            </w:r>
            <w:r w:rsidR="007109A9">
              <w:rPr>
                <w:rFonts w:ascii="Arial Narrow" w:hAnsi="Arial Narrow" w:cs="Arial Narrow"/>
                <w:sz w:val="18"/>
                <w:szCs w:val="18"/>
              </w:rPr>
              <w:t xml:space="preserve">mediante entregas parciales conforme se especifican en el Anexo 1 </w:t>
            </w:r>
            <w:r w:rsidRPr="008728BD" w:rsidR="007109A9">
              <w:rPr>
                <w:rFonts w:ascii="Arial Narrow" w:hAnsi="Arial Narrow" w:cs="Arial Narrow"/>
                <w:sz w:val="18"/>
                <w:szCs w:val="18"/>
              </w:rPr>
              <w:t>Ficha técnica</w:t>
            </w:r>
            <w:r w:rsidR="007109A9">
              <w:rPr>
                <w:rFonts w:ascii="Arial Narrow" w:hAnsi="Arial Narrow" w:cs="Arial Narrow"/>
                <w:sz w:val="18"/>
                <w:szCs w:val="18"/>
              </w:rPr>
              <w:t xml:space="preserve"> así: </w:t>
            </w:r>
          </w:p>
          <w:p w:rsidR="007109A9" w:rsidP="007109A9" w:rsidRDefault="007109A9" w14:paraId="2C0089D3" w14:textId="77777777">
            <w:pPr>
              <w:widowControl w:val="0"/>
              <w:spacing w:after="0" w:line="240" w:lineRule="auto"/>
              <w:ind w:left="284"/>
              <w:jc w:val="both"/>
              <w:rPr>
                <w:rFonts w:ascii="Arial Narrow" w:hAnsi="Arial Narrow" w:cs="Arial Narrow"/>
                <w:sz w:val="18"/>
                <w:szCs w:val="18"/>
              </w:rPr>
            </w:pPr>
          </w:p>
          <w:tbl>
            <w:tblPr>
              <w:tblW w:w="0" w:type="auto"/>
              <w:tblInd w:w="1115" w:type="dxa"/>
              <w:tblLook w:val="0000" w:firstRow="0" w:lastRow="0" w:firstColumn="0" w:lastColumn="0" w:noHBand="0" w:noVBand="0"/>
            </w:tblPr>
            <w:tblGrid>
              <w:gridCol w:w="1771"/>
              <w:gridCol w:w="1782"/>
            </w:tblGrid>
            <w:tr w:rsidRPr="007109A9" w:rsidR="007109A9" w:rsidTr="000E652E" w14:paraId="0B4610BB" w14:textId="77777777">
              <w:trPr>
                <w:trHeight w:val="494"/>
              </w:trPr>
              <w:tc>
                <w:tcPr>
                  <w:tcW w:w="1771" w:type="dxa"/>
                  <w:tcBorders>
                    <w:top w:val="single" w:color="000000" w:sz="4" w:space="0"/>
                    <w:left w:val="single" w:color="000000" w:sz="4" w:space="0"/>
                    <w:bottom w:val="single" w:color="000000" w:sz="4" w:space="0"/>
                  </w:tcBorders>
                  <w:shd w:val="clear" w:color="auto" w:fill="auto"/>
                </w:tcPr>
                <w:p w:rsidRPr="007109A9" w:rsidR="007109A9" w:rsidP="007109A9" w:rsidRDefault="007109A9" w14:paraId="2BB4363A" w14:textId="77777777">
                  <w:pPr>
                    <w:widowControl w:val="0"/>
                    <w:spacing w:after="0" w:line="240" w:lineRule="auto"/>
                    <w:jc w:val="center"/>
                    <w:rPr>
                      <w:rFonts w:ascii="Arial Narrow" w:hAnsi="Arial Narrow" w:eastAsia="Times New Roman" w:cs="Arial Narrow"/>
                      <w:b/>
                      <w:sz w:val="16"/>
                      <w:szCs w:val="20"/>
                      <w:lang w:val="es-ES"/>
                    </w:rPr>
                  </w:pPr>
                  <w:proofErr w:type="spellStart"/>
                  <w:r w:rsidRPr="007109A9">
                    <w:rPr>
                      <w:rFonts w:ascii="Arial Narrow" w:hAnsi="Arial Narrow" w:eastAsia="Times New Roman" w:cs="Arial Narrow"/>
                      <w:b/>
                      <w:sz w:val="16"/>
                      <w:szCs w:val="20"/>
                      <w:lang w:val="es-ES"/>
                    </w:rPr>
                    <w:t>N°</w:t>
                  </w:r>
                  <w:proofErr w:type="spellEnd"/>
                  <w:r w:rsidRPr="007109A9">
                    <w:rPr>
                      <w:rFonts w:ascii="Arial Narrow" w:hAnsi="Arial Narrow" w:eastAsia="Times New Roman" w:cs="Arial Narrow"/>
                      <w:b/>
                      <w:sz w:val="16"/>
                      <w:szCs w:val="20"/>
                      <w:lang w:val="es-ES"/>
                    </w:rPr>
                    <w:t xml:space="preserve"> DE ÍTEM</w:t>
                  </w:r>
                </w:p>
              </w:tc>
              <w:tc>
                <w:tcPr>
                  <w:tcW w:w="1782" w:type="dxa"/>
                  <w:tcBorders>
                    <w:top w:val="single" w:color="000000" w:sz="4" w:space="0"/>
                    <w:left w:val="single" w:color="000000" w:sz="4" w:space="0"/>
                    <w:bottom w:val="single" w:color="000000" w:sz="4" w:space="0"/>
                    <w:right w:val="single" w:color="000000" w:sz="4" w:space="0"/>
                  </w:tcBorders>
                  <w:shd w:val="clear" w:color="auto" w:fill="auto"/>
                </w:tcPr>
                <w:p w:rsidRPr="007109A9" w:rsidR="007109A9" w:rsidP="007109A9" w:rsidRDefault="007109A9" w14:paraId="3B9108FE" w14:textId="77777777">
                  <w:pPr>
                    <w:widowControl w:val="0"/>
                    <w:spacing w:after="0" w:line="240" w:lineRule="auto"/>
                    <w:jc w:val="center"/>
                    <w:rPr>
                      <w:rFonts w:ascii="Arial Narrow" w:hAnsi="Arial Narrow" w:eastAsia="Times New Roman" w:cs="Arial Narrow"/>
                      <w:b/>
                      <w:sz w:val="16"/>
                      <w:szCs w:val="20"/>
                      <w:lang w:val="es-ES"/>
                    </w:rPr>
                  </w:pPr>
                  <w:r w:rsidRPr="007109A9">
                    <w:rPr>
                      <w:rFonts w:ascii="Arial Narrow" w:hAnsi="Arial Narrow" w:eastAsia="Times New Roman" w:cs="Arial Narrow"/>
                      <w:b/>
                      <w:sz w:val="16"/>
                      <w:szCs w:val="20"/>
                      <w:lang w:val="es-ES"/>
                    </w:rPr>
                    <w:t>CORTE DE EJECUCIÓN</w:t>
                  </w:r>
                </w:p>
                <w:p w:rsidR="00403549" w:rsidP="007109A9" w:rsidRDefault="00403549" w14:paraId="4612BB69" w14:textId="77777777">
                  <w:pPr>
                    <w:widowControl w:val="0"/>
                    <w:spacing w:after="0" w:line="240" w:lineRule="auto"/>
                    <w:jc w:val="center"/>
                    <w:rPr>
                      <w:rFonts w:ascii="Arial Narrow" w:hAnsi="Arial Narrow" w:eastAsia="Times New Roman" w:cs="Arial Narrow"/>
                      <w:b/>
                      <w:sz w:val="16"/>
                      <w:szCs w:val="20"/>
                      <w:lang w:val="es-ES"/>
                    </w:rPr>
                  </w:pPr>
                </w:p>
                <w:p w:rsidR="007109A9" w:rsidP="007109A9" w:rsidRDefault="007109A9" w14:paraId="57AC7B64" w14:textId="77777777">
                  <w:pPr>
                    <w:widowControl w:val="0"/>
                    <w:spacing w:after="0" w:line="240" w:lineRule="auto"/>
                    <w:jc w:val="center"/>
                    <w:rPr>
                      <w:rFonts w:ascii="Arial Narrow" w:hAnsi="Arial Narrow" w:eastAsia="Times New Roman" w:cs="Arial Narrow"/>
                      <w:b/>
                      <w:sz w:val="16"/>
                      <w:szCs w:val="20"/>
                      <w:lang w:val="es-ES"/>
                    </w:rPr>
                  </w:pPr>
                  <w:r w:rsidRPr="007109A9">
                    <w:rPr>
                      <w:rFonts w:ascii="Arial Narrow" w:hAnsi="Arial Narrow" w:eastAsia="Times New Roman" w:cs="Arial Narrow"/>
                      <w:b/>
                      <w:sz w:val="16"/>
                      <w:szCs w:val="20"/>
                      <w:lang w:val="es-ES"/>
                    </w:rPr>
                    <w:t>(Según anexo técnico)</w:t>
                  </w:r>
                </w:p>
                <w:p w:rsidRPr="007109A9" w:rsidR="00403549" w:rsidP="007109A9" w:rsidRDefault="00403549" w14:paraId="0F0699C7" w14:textId="77777777">
                  <w:pPr>
                    <w:widowControl w:val="0"/>
                    <w:spacing w:after="0" w:line="240" w:lineRule="auto"/>
                    <w:jc w:val="center"/>
                  </w:pPr>
                </w:p>
              </w:tc>
            </w:tr>
            <w:tr w:rsidRPr="007109A9" w:rsidR="007109A9" w14:paraId="65E2AE46" w14:textId="77777777">
              <w:tc>
                <w:tcPr>
                  <w:tcW w:w="1771" w:type="dxa"/>
                  <w:tcBorders>
                    <w:top w:val="single" w:color="000000" w:sz="4" w:space="0"/>
                    <w:left w:val="single" w:color="000000" w:sz="4" w:space="0"/>
                    <w:bottom w:val="single" w:color="000000" w:sz="4" w:space="0"/>
                  </w:tcBorders>
                  <w:shd w:val="clear" w:color="auto" w:fill="auto"/>
                </w:tcPr>
                <w:p w:rsidRPr="007109A9" w:rsidR="007109A9" w:rsidP="007109A9" w:rsidRDefault="007109A9" w14:paraId="19FC9A92" w14:textId="77777777">
                  <w:pPr>
                    <w:widowControl w:val="0"/>
                    <w:spacing w:after="0" w:line="240" w:lineRule="auto"/>
                    <w:jc w:val="center"/>
                    <w:rPr>
                      <w:rFonts w:ascii="Arial Narrow" w:hAnsi="Arial Narrow" w:eastAsia="Times New Roman" w:cs="Arial Narrow"/>
                      <w:bCs/>
                      <w:sz w:val="16"/>
                      <w:szCs w:val="20"/>
                      <w:lang w:val="es-ES"/>
                    </w:rPr>
                  </w:pPr>
                  <w:r w:rsidRPr="007109A9">
                    <w:rPr>
                      <w:rFonts w:ascii="Arial Narrow" w:hAnsi="Arial Narrow" w:eastAsia="Times New Roman" w:cs="Arial Narrow"/>
                      <w:bCs/>
                      <w:sz w:val="16"/>
                      <w:szCs w:val="20"/>
                      <w:lang w:val="es-ES"/>
                    </w:rPr>
                    <w:t>1</w:t>
                  </w:r>
                </w:p>
              </w:tc>
              <w:tc>
                <w:tcPr>
                  <w:tcW w:w="1782" w:type="dxa"/>
                  <w:tcBorders>
                    <w:top w:val="single" w:color="000000" w:sz="4" w:space="0"/>
                    <w:left w:val="single" w:color="000000" w:sz="4" w:space="0"/>
                    <w:bottom w:val="single" w:color="000000" w:sz="4" w:space="0"/>
                    <w:right w:val="single" w:color="000000" w:sz="4" w:space="0"/>
                  </w:tcBorders>
                  <w:shd w:val="clear" w:color="auto" w:fill="auto"/>
                </w:tcPr>
                <w:p w:rsidRPr="007109A9" w:rsidR="007109A9" w:rsidP="007109A9" w:rsidRDefault="00810968" w14:paraId="0AC29534" w14:textId="77777777">
                  <w:pPr>
                    <w:spacing w:after="0" w:line="240" w:lineRule="auto"/>
                    <w:jc w:val="center"/>
                    <w:rPr>
                      <w:rFonts w:ascii="Arial Narrow" w:hAnsi="Arial Narrow" w:eastAsia="Times New Roman" w:cs="Arial Narrow"/>
                      <w:bCs/>
                      <w:color w:val="4472C4"/>
                      <w:sz w:val="16"/>
                      <w:szCs w:val="20"/>
                      <w:lang w:val="es-ES"/>
                    </w:rPr>
                  </w:pPr>
                  <w:r>
                    <w:rPr>
                      <w:rFonts w:ascii="Arial" w:hAnsi="Arial" w:eastAsia="Arial" w:cs="Arial"/>
                      <w:bCs/>
                      <w:color w:val="000000"/>
                      <w:sz w:val="16"/>
                      <w:szCs w:val="16"/>
                    </w:rPr>
                    <w:t>07</w:t>
                  </w:r>
                  <w:r w:rsidRPr="007109A9" w:rsidR="007109A9">
                    <w:rPr>
                      <w:rFonts w:ascii="Arial" w:hAnsi="Arial" w:eastAsia="Arial" w:cs="Arial"/>
                      <w:bCs/>
                      <w:color w:val="000000"/>
                      <w:sz w:val="16"/>
                      <w:szCs w:val="16"/>
                    </w:rPr>
                    <w:t>/03/23</w:t>
                  </w:r>
                </w:p>
              </w:tc>
            </w:tr>
            <w:tr w:rsidRPr="007109A9" w:rsidR="007109A9" w14:paraId="32E820CA" w14:textId="77777777">
              <w:trPr>
                <w:trHeight w:val="197"/>
              </w:trPr>
              <w:tc>
                <w:tcPr>
                  <w:tcW w:w="1771" w:type="dxa"/>
                  <w:tcBorders>
                    <w:top w:val="single" w:color="000000" w:sz="4" w:space="0"/>
                    <w:left w:val="single" w:color="000000" w:sz="4" w:space="0"/>
                    <w:bottom w:val="single" w:color="000000" w:sz="4" w:space="0"/>
                  </w:tcBorders>
                  <w:shd w:val="clear" w:color="auto" w:fill="auto"/>
                </w:tcPr>
                <w:p w:rsidRPr="007109A9" w:rsidR="007109A9" w:rsidP="007109A9" w:rsidRDefault="007109A9" w14:paraId="4444B116" w14:textId="77777777">
                  <w:pPr>
                    <w:widowControl w:val="0"/>
                    <w:spacing w:after="0" w:line="240" w:lineRule="auto"/>
                    <w:jc w:val="center"/>
                    <w:rPr>
                      <w:rFonts w:ascii="Arial" w:hAnsi="Arial" w:eastAsia="Arial" w:cs="Arial"/>
                      <w:bCs/>
                      <w:color w:val="000000"/>
                      <w:sz w:val="16"/>
                      <w:szCs w:val="16"/>
                    </w:rPr>
                  </w:pPr>
                  <w:r w:rsidRPr="007109A9">
                    <w:rPr>
                      <w:rFonts w:ascii="Arial Narrow" w:hAnsi="Arial Narrow" w:eastAsia="Times New Roman" w:cs="Arial Narrow"/>
                      <w:bCs/>
                      <w:sz w:val="16"/>
                      <w:szCs w:val="20"/>
                      <w:lang w:val="es-ES"/>
                    </w:rPr>
                    <w:t>2</w:t>
                  </w:r>
                </w:p>
              </w:tc>
              <w:tc>
                <w:tcPr>
                  <w:tcW w:w="1782" w:type="dxa"/>
                  <w:tcBorders>
                    <w:top w:val="single" w:color="000000" w:sz="4" w:space="0"/>
                    <w:left w:val="single" w:color="000000" w:sz="4" w:space="0"/>
                    <w:bottom w:val="single" w:color="000000" w:sz="4" w:space="0"/>
                    <w:right w:val="single" w:color="000000" w:sz="4" w:space="0"/>
                  </w:tcBorders>
                  <w:shd w:val="clear" w:color="auto" w:fill="auto"/>
                </w:tcPr>
                <w:p w:rsidRPr="007109A9" w:rsidR="007109A9" w:rsidP="007109A9" w:rsidRDefault="00810968" w14:paraId="1A4A63EC" w14:textId="77777777">
                  <w:pPr>
                    <w:spacing w:after="0" w:line="240" w:lineRule="auto"/>
                    <w:jc w:val="center"/>
                    <w:rPr>
                      <w:bCs/>
                    </w:rPr>
                  </w:pPr>
                  <w:r>
                    <w:rPr>
                      <w:rFonts w:ascii="Arial" w:hAnsi="Arial" w:eastAsia="Arial" w:cs="Arial"/>
                      <w:bCs/>
                      <w:color w:val="000000"/>
                      <w:sz w:val="16"/>
                      <w:szCs w:val="16"/>
                    </w:rPr>
                    <w:t>05</w:t>
                  </w:r>
                  <w:r w:rsidR="00E81F31">
                    <w:rPr>
                      <w:rFonts w:ascii="Arial" w:hAnsi="Arial" w:eastAsia="Arial" w:cs="Arial"/>
                      <w:bCs/>
                      <w:color w:val="000000"/>
                      <w:sz w:val="16"/>
                      <w:szCs w:val="16"/>
                    </w:rPr>
                    <w:t>/</w:t>
                  </w:r>
                  <w:r w:rsidRPr="007109A9" w:rsidR="007109A9">
                    <w:rPr>
                      <w:rFonts w:ascii="Arial" w:hAnsi="Arial" w:eastAsia="Arial" w:cs="Arial"/>
                      <w:bCs/>
                      <w:color w:val="000000"/>
                      <w:sz w:val="16"/>
                      <w:szCs w:val="16"/>
                    </w:rPr>
                    <w:t>04/23</w:t>
                  </w:r>
                </w:p>
              </w:tc>
            </w:tr>
            <w:tr w:rsidRPr="007109A9" w:rsidR="007109A9" w14:paraId="2168572A" w14:textId="77777777">
              <w:tc>
                <w:tcPr>
                  <w:tcW w:w="1771" w:type="dxa"/>
                  <w:tcBorders>
                    <w:top w:val="single" w:color="000000" w:sz="4" w:space="0"/>
                    <w:left w:val="single" w:color="000000" w:sz="4" w:space="0"/>
                    <w:bottom w:val="single" w:color="000000" w:sz="4" w:space="0"/>
                  </w:tcBorders>
                  <w:shd w:val="clear" w:color="auto" w:fill="auto"/>
                </w:tcPr>
                <w:p w:rsidRPr="007109A9" w:rsidR="007109A9" w:rsidP="007109A9" w:rsidRDefault="007109A9" w14:paraId="0E3EA6E0" w14:textId="77777777">
                  <w:pPr>
                    <w:widowControl w:val="0"/>
                    <w:spacing w:after="0" w:line="240" w:lineRule="auto"/>
                    <w:jc w:val="center"/>
                    <w:rPr>
                      <w:rFonts w:ascii="Arial" w:hAnsi="Arial" w:eastAsia="Arial" w:cs="Arial"/>
                      <w:bCs/>
                      <w:color w:val="000000"/>
                      <w:sz w:val="16"/>
                      <w:szCs w:val="16"/>
                    </w:rPr>
                  </w:pPr>
                  <w:r w:rsidRPr="007109A9">
                    <w:rPr>
                      <w:rFonts w:ascii="Arial Narrow" w:hAnsi="Arial Narrow" w:eastAsia="Times New Roman" w:cs="Arial Narrow"/>
                      <w:bCs/>
                      <w:sz w:val="16"/>
                      <w:szCs w:val="20"/>
                      <w:lang w:val="es-ES"/>
                    </w:rPr>
                    <w:t>3</w:t>
                  </w:r>
                </w:p>
              </w:tc>
              <w:tc>
                <w:tcPr>
                  <w:tcW w:w="1782" w:type="dxa"/>
                  <w:tcBorders>
                    <w:top w:val="single" w:color="000000" w:sz="4" w:space="0"/>
                    <w:left w:val="single" w:color="000000" w:sz="4" w:space="0"/>
                    <w:bottom w:val="single" w:color="000000" w:sz="4" w:space="0"/>
                    <w:right w:val="single" w:color="000000" w:sz="4" w:space="0"/>
                  </w:tcBorders>
                  <w:shd w:val="clear" w:color="auto" w:fill="auto"/>
                </w:tcPr>
                <w:p w:rsidRPr="007109A9" w:rsidR="007109A9" w:rsidP="00E81F31" w:rsidRDefault="00E81F31" w14:paraId="1494896A" w14:textId="77777777">
                  <w:pPr>
                    <w:spacing w:after="0" w:line="240" w:lineRule="auto"/>
                    <w:rPr>
                      <w:bCs/>
                    </w:rPr>
                  </w:pPr>
                  <w:r>
                    <w:rPr>
                      <w:rFonts w:ascii="Arial" w:hAnsi="Arial" w:eastAsia="Arial" w:cs="Arial"/>
                      <w:bCs/>
                      <w:color w:val="000000"/>
                      <w:sz w:val="16"/>
                      <w:szCs w:val="16"/>
                    </w:rPr>
                    <w:t xml:space="preserve">           </w:t>
                  </w:r>
                  <w:r w:rsidR="00810968">
                    <w:rPr>
                      <w:rFonts w:ascii="Arial" w:hAnsi="Arial" w:eastAsia="Arial" w:cs="Arial"/>
                      <w:bCs/>
                      <w:color w:val="000000"/>
                      <w:sz w:val="16"/>
                      <w:szCs w:val="16"/>
                    </w:rPr>
                    <w:t>08</w:t>
                  </w:r>
                  <w:r>
                    <w:rPr>
                      <w:rFonts w:ascii="Arial" w:hAnsi="Arial" w:eastAsia="Arial" w:cs="Arial"/>
                      <w:bCs/>
                      <w:color w:val="000000"/>
                      <w:sz w:val="16"/>
                      <w:szCs w:val="16"/>
                    </w:rPr>
                    <w:t>/</w:t>
                  </w:r>
                  <w:r w:rsidRPr="007109A9">
                    <w:rPr>
                      <w:rFonts w:ascii="Arial" w:hAnsi="Arial" w:eastAsia="Arial" w:cs="Arial"/>
                      <w:bCs/>
                      <w:color w:val="000000"/>
                      <w:sz w:val="16"/>
                      <w:szCs w:val="16"/>
                    </w:rPr>
                    <w:t>0</w:t>
                  </w:r>
                  <w:r>
                    <w:rPr>
                      <w:rFonts w:ascii="Arial" w:hAnsi="Arial" w:eastAsia="Arial" w:cs="Arial"/>
                      <w:bCs/>
                      <w:color w:val="000000"/>
                      <w:sz w:val="16"/>
                      <w:szCs w:val="16"/>
                    </w:rPr>
                    <w:t>5</w:t>
                  </w:r>
                  <w:r w:rsidRPr="007109A9">
                    <w:rPr>
                      <w:rFonts w:ascii="Arial" w:hAnsi="Arial" w:eastAsia="Arial" w:cs="Arial"/>
                      <w:bCs/>
                      <w:color w:val="000000"/>
                      <w:sz w:val="16"/>
                      <w:szCs w:val="16"/>
                    </w:rPr>
                    <w:t>/23</w:t>
                  </w:r>
                </w:p>
              </w:tc>
            </w:tr>
            <w:tr w:rsidRPr="007109A9" w:rsidR="007109A9" w14:paraId="29CBE82F" w14:textId="77777777">
              <w:tc>
                <w:tcPr>
                  <w:tcW w:w="1771" w:type="dxa"/>
                  <w:tcBorders>
                    <w:top w:val="single" w:color="000000" w:sz="4" w:space="0"/>
                    <w:left w:val="single" w:color="000000" w:sz="4" w:space="0"/>
                    <w:bottom w:val="single" w:color="000000" w:sz="4" w:space="0"/>
                  </w:tcBorders>
                  <w:shd w:val="clear" w:color="auto" w:fill="auto"/>
                </w:tcPr>
                <w:p w:rsidRPr="007109A9" w:rsidR="007109A9" w:rsidP="007109A9" w:rsidRDefault="007109A9" w14:paraId="3AE4ADD1" w14:textId="77777777">
                  <w:pPr>
                    <w:widowControl w:val="0"/>
                    <w:spacing w:after="0" w:line="240" w:lineRule="auto"/>
                    <w:jc w:val="center"/>
                    <w:rPr>
                      <w:rFonts w:ascii="Arial" w:hAnsi="Arial" w:eastAsia="Arial" w:cs="Arial"/>
                      <w:bCs/>
                      <w:color w:val="000000"/>
                      <w:sz w:val="16"/>
                      <w:szCs w:val="16"/>
                    </w:rPr>
                  </w:pPr>
                  <w:r w:rsidRPr="007109A9">
                    <w:rPr>
                      <w:rFonts w:ascii="Arial Narrow" w:hAnsi="Arial Narrow" w:eastAsia="Times New Roman" w:cs="Arial Narrow"/>
                      <w:bCs/>
                      <w:sz w:val="16"/>
                      <w:szCs w:val="20"/>
                      <w:lang w:val="es-ES"/>
                    </w:rPr>
                    <w:t>4</w:t>
                  </w:r>
                </w:p>
              </w:tc>
              <w:tc>
                <w:tcPr>
                  <w:tcW w:w="1782" w:type="dxa"/>
                  <w:tcBorders>
                    <w:top w:val="single" w:color="000000" w:sz="4" w:space="0"/>
                    <w:left w:val="single" w:color="000000" w:sz="4" w:space="0"/>
                    <w:bottom w:val="single" w:color="000000" w:sz="4" w:space="0"/>
                    <w:right w:val="single" w:color="000000" w:sz="4" w:space="0"/>
                  </w:tcBorders>
                  <w:shd w:val="clear" w:color="auto" w:fill="auto"/>
                </w:tcPr>
                <w:p w:rsidRPr="007109A9" w:rsidR="007109A9" w:rsidP="007109A9" w:rsidRDefault="00810968" w14:paraId="71ECF04F" w14:textId="77777777">
                  <w:pPr>
                    <w:spacing w:after="0" w:line="240" w:lineRule="auto"/>
                    <w:jc w:val="center"/>
                    <w:rPr>
                      <w:bCs/>
                    </w:rPr>
                  </w:pPr>
                  <w:r>
                    <w:rPr>
                      <w:rFonts w:ascii="Arial" w:hAnsi="Arial" w:eastAsia="Arial" w:cs="Arial"/>
                      <w:bCs/>
                      <w:color w:val="000000"/>
                      <w:sz w:val="16"/>
                      <w:szCs w:val="16"/>
                    </w:rPr>
                    <w:t>07</w:t>
                  </w:r>
                  <w:r w:rsidRPr="007109A9" w:rsidR="007109A9">
                    <w:rPr>
                      <w:rFonts w:ascii="Arial" w:hAnsi="Arial" w:eastAsia="Arial" w:cs="Arial"/>
                      <w:bCs/>
                      <w:color w:val="000000"/>
                      <w:sz w:val="16"/>
                      <w:szCs w:val="16"/>
                    </w:rPr>
                    <w:t>/06/23</w:t>
                  </w:r>
                </w:p>
              </w:tc>
            </w:tr>
            <w:tr w:rsidRPr="007109A9" w:rsidR="007109A9" w14:paraId="5988E862" w14:textId="77777777">
              <w:tc>
                <w:tcPr>
                  <w:tcW w:w="1771" w:type="dxa"/>
                  <w:tcBorders>
                    <w:top w:val="single" w:color="000000" w:sz="4" w:space="0"/>
                    <w:left w:val="single" w:color="000000" w:sz="4" w:space="0"/>
                    <w:bottom w:val="single" w:color="000000" w:sz="4" w:space="0"/>
                  </w:tcBorders>
                  <w:shd w:val="clear" w:color="auto" w:fill="auto"/>
                </w:tcPr>
                <w:p w:rsidRPr="007109A9" w:rsidR="007109A9" w:rsidP="007109A9" w:rsidRDefault="0054470C" w14:paraId="34C04534" w14:textId="1579A482">
                  <w:pPr>
                    <w:widowControl w:val="0"/>
                    <w:spacing w:after="0" w:line="240" w:lineRule="auto"/>
                    <w:jc w:val="center"/>
                    <w:rPr>
                      <w:rFonts w:ascii="Arial" w:hAnsi="Arial" w:eastAsia="Arial" w:cs="Arial"/>
                      <w:bCs/>
                      <w:color w:val="000000"/>
                      <w:sz w:val="16"/>
                      <w:szCs w:val="16"/>
                    </w:rPr>
                  </w:pPr>
                  <w:r>
                    <w:rPr>
                      <w:rFonts w:ascii="Arial" w:hAnsi="Arial" w:eastAsia="Arial" w:cs="Arial"/>
                      <w:bCs/>
                      <w:color w:val="000000"/>
                      <w:sz w:val="16"/>
                      <w:szCs w:val="16"/>
                    </w:rPr>
                    <w:t>5</w:t>
                  </w:r>
                </w:p>
              </w:tc>
              <w:tc>
                <w:tcPr>
                  <w:tcW w:w="1782" w:type="dxa"/>
                  <w:tcBorders>
                    <w:top w:val="single" w:color="000000" w:sz="4" w:space="0"/>
                    <w:left w:val="single" w:color="000000" w:sz="4" w:space="0"/>
                    <w:bottom w:val="single" w:color="000000" w:sz="4" w:space="0"/>
                    <w:right w:val="single" w:color="000000" w:sz="4" w:space="0"/>
                  </w:tcBorders>
                  <w:shd w:val="clear" w:color="auto" w:fill="auto"/>
                </w:tcPr>
                <w:p w:rsidRPr="007109A9" w:rsidR="007109A9" w:rsidP="007109A9" w:rsidRDefault="00810968" w14:paraId="4F2BAC96" w14:textId="77777777">
                  <w:pPr>
                    <w:spacing w:after="0" w:line="240" w:lineRule="auto"/>
                    <w:jc w:val="center"/>
                    <w:rPr>
                      <w:bCs/>
                    </w:rPr>
                  </w:pPr>
                  <w:r>
                    <w:rPr>
                      <w:rFonts w:ascii="Arial" w:hAnsi="Arial" w:eastAsia="Arial" w:cs="Arial"/>
                      <w:bCs/>
                      <w:color w:val="000000"/>
                      <w:sz w:val="16"/>
                      <w:szCs w:val="16"/>
                    </w:rPr>
                    <w:t>08</w:t>
                  </w:r>
                  <w:r w:rsidRPr="007109A9" w:rsidR="007109A9">
                    <w:rPr>
                      <w:rFonts w:ascii="Arial" w:hAnsi="Arial" w:eastAsia="Arial" w:cs="Arial"/>
                      <w:bCs/>
                      <w:color w:val="000000"/>
                      <w:sz w:val="16"/>
                      <w:szCs w:val="16"/>
                    </w:rPr>
                    <w:t>/08/23</w:t>
                  </w:r>
                </w:p>
              </w:tc>
            </w:tr>
            <w:tr w:rsidRPr="007109A9" w:rsidR="007109A9" w14:paraId="4D5B467F" w14:textId="77777777">
              <w:tc>
                <w:tcPr>
                  <w:tcW w:w="1771" w:type="dxa"/>
                  <w:tcBorders>
                    <w:top w:val="single" w:color="000000" w:sz="4" w:space="0"/>
                    <w:left w:val="single" w:color="000000" w:sz="4" w:space="0"/>
                    <w:bottom w:val="single" w:color="000000" w:sz="4" w:space="0"/>
                  </w:tcBorders>
                  <w:shd w:val="clear" w:color="auto" w:fill="auto"/>
                </w:tcPr>
                <w:p w:rsidRPr="007109A9" w:rsidR="007109A9" w:rsidP="007109A9" w:rsidRDefault="0054470C" w14:paraId="7447D509" w14:textId="45A3A9A5">
                  <w:pPr>
                    <w:widowControl w:val="0"/>
                    <w:spacing w:after="0" w:line="240" w:lineRule="auto"/>
                    <w:jc w:val="center"/>
                    <w:rPr>
                      <w:rFonts w:ascii="Arial" w:hAnsi="Arial" w:eastAsia="Arial" w:cs="Arial"/>
                      <w:bCs/>
                      <w:color w:val="000000"/>
                      <w:sz w:val="16"/>
                      <w:szCs w:val="16"/>
                    </w:rPr>
                  </w:pPr>
                  <w:r>
                    <w:rPr>
                      <w:rFonts w:ascii="Arial" w:hAnsi="Arial" w:eastAsia="Arial" w:cs="Arial"/>
                      <w:bCs/>
                      <w:color w:val="000000"/>
                      <w:sz w:val="16"/>
                      <w:szCs w:val="16"/>
                    </w:rPr>
                    <w:t>6</w:t>
                  </w:r>
                </w:p>
              </w:tc>
              <w:tc>
                <w:tcPr>
                  <w:tcW w:w="1782" w:type="dxa"/>
                  <w:tcBorders>
                    <w:top w:val="single" w:color="000000" w:sz="4" w:space="0"/>
                    <w:left w:val="single" w:color="000000" w:sz="4" w:space="0"/>
                    <w:bottom w:val="single" w:color="000000" w:sz="4" w:space="0"/>
                    <w:right w:val="single" w:color="000000" w:sz="4" w:space="0"/>
                  </w:tcBorders>
                  <w:shd w:val="clear" w:color="auto" w:fill="auto"/>
                </w:tcPr>
                <w:p w:rsidRPr="007109A9" w:rsidR="007109A9" w:rsidP="007109A9" w:rsidRDefault="00810968" w14:paraId="02C4A785" w14:textId="77777777">
                  <w:pPr>
                    <w:spacing w:after="0" w:line="240" w:lineRule="auto"/>
                    <w:jc w:val="center"/>
                    <w:rPr>
                      <w:bCs/>
                    </w:rPr>
                  </w:pPr>
                  <w:r>
                    <w:rPr>
                      <w:rFonts w:ascii="Arial" w:hAnsi="Arial" w:eastAsia="Arial" w:cs="Arial"/>
                      <w:bCs/>
                      <w:color w:val="000000"/>
                      <w:sz w:val="16"/>
                      <w:szCs w:val="16"/>
                    </w:rPr>
                    <w:t>07</w:t>
                  </w:r>
                  <w:r w:rsidRPr="007109A9" w:rsidR="007109A9">
                    <w:rPr>
                      <w:rFonts w:ascii="Arial" w:hAnsi="Arial" w:eastAsia="Arial" w:cs="Arial"/>
                      <w:bCs/>
                      <w:color w:val="000000"/>
                      <w:sz w:val="16"/>
                      <w:szCs w:val="16"/>
                    </w:rPr>
                    <w:t>/09/23</w:t>
                  </w:r>
                </w:p>
              </w:tc>
            </w:tr>
            <w:tr w:rsidRPr="007109A9" w:rsidR="007109A9" w14:paraId="6AAD7AD4" w14:textId="77777777">
              <w:tc>
                <w:tcPr>
                  <w:tcW w:w="1771" w:type="dxa"/>
                  <w:tcBorders>
                    <w:top w:val="single" w:color="000000" w:sz="4" w:space="0"/>
                    <w:left w:val="single" w:color="000000" w:sz="4" w:space="0"/>
                    <w:bottom w:val="single" w:color="000000" w:sz="4" w:space="0"/>
                  </w:tcBorders>
                  <w:shd w:val="clear" w:color="auto" w:fill="auto"/>
                </w:tcPr>
                <w:p w:rsidRPr="007109A9" w:rsidR="007109A9" w:rsidP="007109A9" w:rsidRDefault="0054470C" w14:paraId="41AC6449" w14:textId="2529D3D8">
                  <w:pPr>
                    <w:widowControl w:val="0"/>
                    <w:spacing w:after="0" w:line="240" w:lineRule="auto"/>
                    <w:jc w:val="center"/>
                    <w:rPr>
                      <w:rFonts w:ascii="Arial" w:hAnsi="Arial" w:eastAsia="Arial" w:cs="Arial"/>
                      <w:bCs/>
                      <w:color w:val="000000"/>
                      <w:sz w:val="16"/>
                      <w:szCs w:val="16"/>
                    </w:rPr>
                  </w:pPr>
                  <w:r>
                    <w:rPr>
                      <w:rFonts w:ascii="Arial" w:hAnsi="Arial" w:eastAsia="Arial" w:cs="Arial"/>
                      <w:bCs/>
                      <w:color w:val="000000"/>
                      <w:sz w:val="16"/>
                      <w:szCs w:val="16"/>
                    </w:rPr>
                    <w:t>7</w:t>
                  </w:r>
                </w:p>
              </w:tc>
              <w:tc>
                <w:tcPr>
                  <w:tcW w:w="1782" w:type="dxa"/>
                  <w:tcBorders>
                    <w:top w:val="single" w:color="000000" w:sz="4" w:space="0"/>
                    <w:left w:val="single" w:color="000000" w:sz="4" w:space="0"/>
                    <w:bottom w:val="single" w:color="000000" w:sz="4" w:space="0"/>
                    <w:right w:val="single" w:color="000000" w:sz="4" w:space="0"/>
                  </w:tcBorders>
                  <w:shd w:val="clear" w:color="auto" w:fill="auto"/>
                </w:tcPr>
                <w:p w:rsidRPr="007109A9" w:rsidR="007109A9" w:rsidP="007109A9" w:rsidRDefault="00810968" w14:paraId="0D900F74" w14:textId="77777777">
                  <w:pPr>
                    <w:spacing w:after="0" w:line="240" w:lineRule="auto"/>
                    <w:jc w:val="center"/>
                    <w:rPr>
                      <w:bCs/>
                    </w:rPr>
                  </w:pPr>
                  <w:r>
                    <w:rPr>
                      <w:rFonts w:ascii="Arial" w:hAnsi="Arial" w:eastAsia="Arial" w:cs="Arial"/>
                      <w:bCs/>
                      <w:color w:val="000000"/>
                      <w:sz w:val="16"/>
                      <w:szCs w:val="16"/>
                    </w:rPr>
                    <w:t>06</w:t>
                  </w:r>
                  <w:r w:rsidRPr="007109A9" w:rsidR="007109A9">
                    <w:rPr>
                      <w:rFonts w:ascii="Arial" w:hAnsi="Arial" w:eastAsia="Arial" w:cs="Arial"/>
                      <w:bCs/>
                      <w:color w:val="000000"/>
                      <w:sz w:val="16"/>
                      <w:szCs w:val="16"/>
                    </w:rPr>
                    <w:t>/10/23</w:t>
                  </w:r>
                </w:p>
              </w:tc>
            </w:tr>
            <w:tr w:rsidRPr="007109A9" w:rsidR="007109A9" w14:paraId="21ACB161" w14:textId="77777777">
              <w:tc>
                <w:tcPr>
                  <w:tcW w:w="1771" w:type="dxa"/>
                  <w:tcBorders>
                    <w:top w:val="single" w:color="000000" w:sz="4" w:space="0"/>
                    <w:left w:val="single" w:color="000000" w:sz="4" w:space="0"/>
                    <w:bottom w:val="single" w:color="000000" w:sz="4" w:space="0"/>
                  </w:tcBorders>
                  <w:shd w:val="clear" w:color="auto" w:fill="auto"/>
                </w:tcPr>
                <w:p w:rsidRPr="007109A9" w:rsidR="007109A9" w:rsidP="007109A9" w:rsidRDefault="0054470C" w14:paraId="1C4DFEDE" w14:textId="2C346E38">
                  <w:pPr>
                    <w:widowControl w:val="0"/>
                    <w:spacing w:after="0" w:line="240" w:lineRule="auto"/>
                    <w:jc w:val="center"/>
                    <w:rPr>
                      <w:rFonts w:ascii="Arial" w:hAnsi="Arial" w:eastAsia="Arial" w:cs="Arial"/>
                      <w:bCs/>
                      <w:color w:val="000000"/>
                      <w:sz w:val="16"/>
                      <w:szCs w:val="16"/>
                    </w:rPr>
                  </w:pPr>
                  <w:r>
                    <w:rPr>
                      <w:rFonts w:ascii="Arial" w:hAnsi="Arial" w:eastAsia="Arial" w:cs="Arial"/>
                      <w:bCs/>
                      <w:color w:val="000000"/>
                      <w:sz w:val="16"/>
                      <w:szCs w:val="16"/>
                    </w:rPr>
                    <w:t>8</w:t>
                  </w:r>
                </w:p>
              </w:tc>
              <w:tc>
                <w:tcPr>
                  <w:tcW w:w="1782" w:type="dxa"/>
                  <w:tcBorders>
                    <w:top w:val="single" w:color="000000" w:sz="4" w:space="0"/>
                    <w:left w:val="single" w:color="000000" w:sz="4" w:space="0"/>
                    <w:bottom w:val="single" w:color="000000" w:sz="4" w:space="0"/>
                    <w:right w:val="single" w:color="000000" w:sz="4" w:space="0"/>
                  </w:tcBorders>
                  <w:shd w:val="clear" w:color="auto" w:fill="auto"/>
                </w:tcPr>
                <w:p w:rsidRPr="007109A9" w:rsidR="007109A9" w:rsidP="007109A9" w:rsidRDefault="00810968" w14:paraId="77375B0B" w14:textId="77777777">
                  <w:pPr>
                    <w:spacing w:after="0" w:line="240" w:lineRule="auto"/>
                    <w:jc w:val="center"/>
                    <w:rPr>
                      <w:bCs/>
                    </w:rPr>
                  </w:pPr>
                  <w:r>
                    <w:rPr>
                      <w:rFonts w:ascii="Arial" w:hAnsi="Arial" w:eastAsia="Arial" w:cs="Arial"/>
                      <w:bCs/>
                      <w:color w:val="000000"/>
                      <w:sz w:val="16"/>
                      <w:szCs w:val="16"/>
                    </w:rPr>
                    <w:t>07</w:t>
                  </w:r>
                  <w:r w:rsidRPr="007109A9" w:rsidR="007109A9">
                    <w:rPr>
                      <w:rFonts w:ascii="Arial" w:hAnsi="Arial" w:eastAsia="Arial" w:cs="Arial"/>
                      <w:bCs/>
                      <w:color w:val="000000"/>
                      <w:sz w:val="16"/>
                      <w:szCs w:val="16"/>
                    </w:rPr>
                    <w:t>/11/23</w:t>
                  </w:r>
                </w:p>
              </w:tc>
            </w:tr>
          </w:tbl>
          <w:p w:rsidRPr="00FC745F" w:rsidR="007109A9" w:rsidRDefault="007109A9" w14:paraId="6B28B725" w14:textId="77777777">
            <w:pPr>
              <w:rPr>
                <w:rFonts w:ascii="Arial Narrow" w:hAnsi="Arial Narrow" w:cs="Arial Narrow"/>
                <w:b/>
                <w:sz w:val="18"/>
                <w:szCs w:val="18"/>
              </w:rPr>
            </w:pPr>
          </w:p>
        </w:tc>
      </w:tr>
      <w:tr w:rsidRPr="00FC745F" w:rsidR="009C2B6C" w:rsidTr="743C4CB4" w14:paraId="6B53953A" w14:textId="77777777">
        <w:trPr>
          <w:cantSplit/>
          <w:trHeight w:val="5378"/>
        </w:trPr>
        <w:tc>
          <w:tcPr>
            <w:tcW w:w="1793" w:type="dxa"/>
            <w:gridSpan w:val="2"/>
            <w:vMerge/>
            <w:tcBorders/>
            <w:tcMar/>
          </w:tcPr>
          <w:p w:rsidRPr="00FC745F" w:rsidR="009C2B6C" w:rsidRDefault="009C2B6C" w14:paraId="6883488E" w14:textId="77777777">
            <w:pPr>
              <w:autoSpaceDE w:val="0"/>
              <w:snapToGrid w:val="0"/>
              <w:spacing w:after="0" w:line="240" w:lineRule="auto"/>
              <w:rPr>
                <w:rFonts w:ascii="Arial Narrow" w:hAnsi="Arial Narrow" w:cs="Arial Narrow"/>
                <w:b/>
                <w:sz w:val="18"/>
                <w:szCs w:val="18"/>
              </w:rPr>
            </w:pPr>
          </w:p>
        </w:tc>
        <w:tc>
          <w:tcPr>
            <w:tcW w:w="2059" w:type="dxa"/>
            <w:tcBorders>
              <w:top w:val="single" w:color="000000" w:themeColor="text1" w:sz="4" w:space="0"/>
              <w:left w:val="single" w:color="000000" w:themeColor="text1" w:sz="4" w:space="0"/>
              <w:bottom w:val="single" w:color="000000" w:themeColor="text1" w:sz="4" w:space="0"/>
            </w:tcBorders>
            <w:shd w:val="clear" w:color="auto" w:fill="auto"/>
            <w:tcMar/>
          </w:tcPr>
          <w:p w:rsidRPr="00FC745F" w:rsidR="009C2B6C" w:rsidRDefault="009C2B6C" w14:paraId="0F836F1E" w14:textId="77777777">
            <w:pPr>
              <w:autoSpaceDE w:val="0"/>
              <w:snapToGrid w:val="0"/>
              <w:spacing w:after="0" w:line="240" w:lineRule="auto"/>
              <w:rPr>
                <w:rFonts w:ascii="Arial Narrow" w:hAnsi="Arial Narrow" w:cs="Arial Narrow"/>
                <w:b/>
                <w:sz w:val="18"/>
                <w:szCs w:val="18"/>
              </w:rPr>
            </w:pPr>
          </w:p>
          <w:p w:rsidRPr="00FC745F" w:rsidR="009C2B6C" w:rsidRDefault="009C2B6C" w14:paraId="404A8B38" w14:textId="77777777">
            <w:pPr>
              <w:autoSpaceDE w:val="0"/>
              <w:spacing w:after="0" w:line="240" w:lineRule="auto"/>
              <w:rPr>
                <w:rFonts w:ascii="Arial Narrow" w:hAnsi="Arial Narrow" w:cs="Arial Narrow"/>
                <w:b/>
                <w:sz w:val="18"/>
                <w:szCs w:val="18"/>
              </w:rPr>
            </w:pPr>
          </w:p>
          <w:p w:rsidRPr="00FC745F" w:rsidR="009C2B6C" w:rsidRDefault="009C2B6C" w14:paraId="06CBBB77" w14:textId="77777777">
            <w:pPr>
              <w:autoSpaceDE w:val="0"/>
              <w:spacing w:after="0" w:line="240" w:lineRule="auto"/>
              <w:rPr>
                <w:rFonts w:ascii="Arial Narrow" w:hAnsi="Arial Narrow" w:cs="Arial Narrow"/>
                <w:b/>
                <w:sz w:val="18"/>
                <w:szCs w:val="18"/>
              </w:rPr>
            </w:pPr>
          </w:p>
          <w:p w:rsidRPr="00FC745F" w:rsidR="009C2B6C" w:rsidRDefault="009C2B6C" w14:paraId="50E368B8" w14:textId="77777777">
            <w:pPr>
              <w:autoSpaceDE w:val="0"/>
              <w:spacing w:after="0" w:line="240" w:lineRule="auto"/>
              <w:rPr>
                <w:rFonts w:ascii="Arial Narrow" w:hAnsi="Arial Narrow" w:cs="Arial Narrow"/>
                <w:b/>
                <w:sz w:val="18"/>
                <w:szCs w:val="18"/>
              </w:rPr>
            </w:pPr>
          </w:p>
          <w:p w:rsidRPr="00FC745F" w:rsidR="009C2B6C" w:rsidRDefault="009C2B6C" w14:paraId="3F35464B" w14:textId="77777777">
            <w:pPr>
              <w:autoSpaceDE w:val="0"/>
              <w:spacing w:after="0" w:line="240" w:lineRule="auto"/>
              <w:rPr>
                <w:rFonts w:ascii="Arial Narrow" w:hAnsi="Arial Narrow" w:cs="Arial Narrow"/>
                <w:b/>
                <w:sz w:val="18"/>
                <w:szCs w:val="18"/>
              </w:rPr>
            </w:pPr>
          </w:p>
          <w:p w:rsidRPr="00FC745F" w:rsidR="009C2B6C" w:rsidRDefault="009C2B6C" w14:paraId="79D670DA" w14:textId="77777777">
            <w:pPr>
              <w:autoSpaceDE w:val="0"/>
              <w:spacing w:after="0" w:line="240" w:lineRule="auto"/>
              <w:rPr>
                <w:rFonts w:ascii="Arial Narrow" w:hAnsi="Arial Narrow" w:cs="Arial Narrow"/>
                <w:b/>
                <w:sz w:val="18"/>
                <w:szCs w:val="18"/>
              </w:rPr>
            </w:pPr>
          </w:p>
          <w:p w:rsidRPr="00FC745F" w:rsidR="009C2B6C" w:rsidRDefault="009C2B6C" w14:paraId="32B45195" w14:textId="77777777">
            <w:pPr>
              <w:autoSpaceDE w:val="0"/>
              <w:spacing w:after="0" w:line="240" w:lineRule="auto"/>
              <w:rPr>
                <w:rFonts w:ascii="Arial Narrow" w:hAnsi="Arial Narrow" w:cs="Arial Narrow"/>
                <w:b/>
                <w:sz w:val="18"/>
                <w:szCs w:val="18"/>
              </w:rPr>
            </w:pPr>
          </w:p>
          <w:p w:rsidRPr="00FC745F" w:rsidR="009C2B6C" w:rsidRDefault="009C2B6C" w14:paraId="4AAA9AAB" w14:textId="77777777">
            <w:pPr>
              <w:autoSpaceDE w:val="0"/>
              <w:spacing w:after="0" w:line="240" w:lineRule="auto"/>
              <w:rPr>
                <w:rFonts w:ascii="Arial Narrow" w:hAnsi="Arial Narrow" w:cs="Arial Narrow"/>
                <w:b/>
                <w:sz w:val="18"/>
                <w:szCs w:val="18"/>
              </w:rPr>
            </w:pPr>
          </w:p>
          <w:p w:rsidRPr="00FC745F" w:rsidR="009C2B6C" w:rsidRDefault="009C2B6C" w14:paraId="0DFC6E49" w14:textId="77777777">
            <w:pPr>
              <w:autoSpaceDE w:val="0"/>
              <w:spacing w:after="0" w:line="240" w:lineRule="auto"/>
              <w:rPr>
                <w:rFonts w:ascii="Arial Narrow" w:hAnsi="Arial Narrow" w:cs="Arial Narrow"/>
                <w:sz w:val="18"/>
                <w:szCs w:val="18"/>
              </w:rPr>
            </w:pPr>
            <w:r w:rsidRPr="00FC745F">
              <w:rPr>
                <w:rFonts w:ascii="Arial Narrow" w:hAnsi="Arial Narrow" w:cs="Arial Narrow"/>
                <w:b/>
                <w:sz w:val="18"/>
                <w:szCs w:val="18"/>
              </w:rPr>
              <w:t>FORMA DE PAGO</w:t>
            </w:r>
          </w:p>
        </w:tc>
        <w:tc>
          <w:tcPr>
            <w:tcW w:w="6377"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9861D9" w:rsidRDefault="009861D9" w14:paraId="281FAA08" w14:textId="77777777">
            <w:pPr>
              <w:autoSpaceDE w:val="0"/>
              <w:spacing w:after="0" w:line="240" w:lineRule="auto"/>
              <w:jc w:val="both"/>
              <w:rPr>
                <w:rFonts w:ascii="Arial Narrow" w:hAnsi="Arial Narrow" w:cs="Arial Narrow"/>
                <w:sz w:val="18"/>
                <w:szCs w:val="18"/>
              </w:rPr>
            </w:pPr>
          </w:p>
          <w:p w:rsidRPr="00FC745F" w:rsidR="009C2B6C" w:rsidRDefault="009C2B6C" w14:paraId="61CAC1A2" w14:textId="77777777">
            <w:pPr>
              <w:autoSpaceDE w:val="0"/>
              <w:spacing w:after="0" w:line="240" w:lineRule="auto"/>
              <w:jc w:val="both"/>
              <w:rPr>
                <w:rFonts w:ascii="Arial Narrow" w:hAnsi="Arial Narrow" w:cs="Arial Narrow"/>
                <w:sz w:val="18"/>
                <w:szCs w:val="18"/>
              </w:rPr>
            </w:pPr>
            <w:r w:rsidRPr="00FC745F">
              <w:rPr>
                <w:rFonts w:ascii="Arial Narrow" w:hAnsi="Arial Narrow" w:cs="Arial Narrow"/>
                <w:sz w:val="18"/>
                <w:szCs w:val="18"/>
              </w:rPr>
              <w:t xml:space="preserve">De acuerdo con las políticas del Ministerio de Defensa Nacional el contrato se pagará de acuerdo con la programación de entregas establecidas en el proceso Formal, aclarando que en todo caso éste se </w:t>
            </w:r>
            <w:r w:rsidRPr="00FC745F" w:rsidR="0091732D">
              <w:rPr>
                <w:rFonts w:ascii="Arial Narrow" w:hAnsi="Arial Narrow" w:cs="Arial Narrow"/>
                <w:sz w:val="18"/>
                <w:szCs w:val="18"/>
              </w:rPr>
              <w:t>efectuará dentro</w:t>
            </w:r>
            <w:r w:rsidRPr="00FC745F" w:rsidR="00B71D6A">
              <w:rPr>
                <w:rFonts w:ascii="Arial Narrow" w:hAnsi="Arial Narrow" w:cs="Arial Narrow"/>
                <w:sz w:val="18"/>
                <w:szCs w:val="18"/>
              </w:rPr>
              <w:t xml:space="preserve"> de los </w:t>
            </w:r>
            <w:r w:rsidRPr="00FC745F">
              <w:rPr>
                <w:rFonts w:ascii="Arial Narrow" w:hAnsi="Arial Narrow" w:cs="Arial Narrow"/>
                <w:sz w:val="18"/>
                <w:szCs w:val="18"/>
              </w:rPr>
              <w:t>45 días hábiles siguientes a la radicación de los documentos soporte de pago, por lo cual se requiere que en la cotización manifieste aceptar la forma de pago del contratista.</w:t>
            </w:r>
          </w:p>
          <w:p w:rsidRPr="00FC745F" w:rsidR="009C2B6C" w:rsidRDefault="009C2B6C" w14:paraId="3A733DB1" w14:textId="77777777">
            <w:pPr>
              <w:autoSpaceDE w:val="0"/>
              <w:spacing w:after="0" w:line="240" w:lineRule="auto"/>
              <w:jc w:val="both"/>
              <w:rPr>
                <w:rFonts w:ascii="Arial Narrow" w:hAnsi="Arial Narrow" w:cs="Arial Narrow"/>
                <w:sz w:val="18"/>
                <w:szCs w:val="18"/>
              </w:rPr>
            </w:pPr>
          </w:p>
          <w:p w:rsidRPr="00FC745F" w:rsidR="009C2B6C" w:rsidRDefault="009C2B6C" w14:paraId="721280F8" w14:textId="77777777">
            <w:pPr>
              <w:widowControl w:val="0"/>
              <w:autoSpaceDE w:val="0"/>
              <w:spacing w:after="0" w:line="240" w:lineRule="auto"/>
              <w:jc w:val="both"/>
              <w:rPr>
                <w:rFonts w:ascii="Arial Narrow" w:hAnsi="Arial Narrow" w:cs="Arial Narrow"/>
                <w:sz w:val="18"/>
                <w:szCs w:val="18"/>
                <w:lang w:val="es-ES"/>
              </w:rPr>
            </w:pPr>
            <w:r w:rsidRPr="00FC745F">
              <w:rPr>
                <w:rFonts w:ascii="Arial Narrow" w:hAnsi="Arial Narrow" w:cs="Arial Narrow"/>
                <w:b/>
                <w:bCs/>
                <w:sz w:val="18"/>
                <w:szCs w:val="18"/>
                <w:lang w:val="es-ES"/>
              </w:rPr>
              <w:t xml:space="preserve">EL MINISTERIO </w:t>
            </w:r>
            <w:r w:rsidRPr="00FC745F">
              <w:rPr>
                <w:rFonts w:ascii="Arial Narrow" w:hAnsi="Arial Narrow" w:cs="Arial Narrow"/>
                <w:bCs/>
                <w:sz w:val="18"/>
                <w:szCs w:val="18"/>
                <w:lang w:val="es-ES"/>
              </w:rPr>
              <w:t xml:space="preserve">pagará al </w:t>
            </w:r>
            <w:r w:rsidRPr="00FC745F">
              <w:rPr>
                <w:rFonts w:ascii="Arial Narrow" w:hAnsi="Arial Narrow" w:cs="Arial Narrow"/>
                <w:b/>
                <w:bCs/>
                <w:sz w:val="18"/>
                <w:szCs w:val="18"/>
                <w:lang w:val="es-ES"/>
              </w:rPr>
              <w:t>CONTRATISTA</w:t>
            </w:r>
            <w:r w:rsidRPr="00FC745F">
              <w:rPr>
                <w:rFonts w:ascii="Arial Narrow" w:hAnsi="Arial Narrow" w:cs="Arial Narrow"/>
                <w:bCs/>
                <w:sz w:val="18"/>
                <w:szCs w:val="18"/>
                <w:lang w:val="es-ES"/>
              </w:rPr>
              <w:t xml:space="preserve"> el valor </w:t>
            </w:r>
            <w:r w:rsidRPr="00FC745F" w:rsidR="009861D9">
              <w:rPr>
                <w:rFonts w:ascii="Arial Narrow" w:hAnsi="Arial Narrow" w:cs="Arial Narrow"/>
                <w:bCs/>
                <w:sz w:val="18"/>
                <w:szCs w:val="18"/>
                <w:lang w:val="es-ES"/>
              </w:rPr>
              <w:t xml:space="preserve">del </w:t>
            </w:r>
            <w:r w:rsidR="009861D9">
              <w:rPr>
                <w:rFonts w:ascii="Arial Narrow" w:hAnsi="Arial Narrow" w:cs="Arial Narrow"/>
                <w:bCs/>
                <w:sz w:val="18"/>
                <w:szCs w:val="18"/>
                <w:lang w:val="es-ES"/>
              </w:rPr>
              <w:t>servicio prestado</w:t>
            </w:r>
            <w:r w:rsidRPr="00FC745F">
              <w:rPr>
                <w:rFonts w:ascii="Arial Narrow" w:hAnsi="Arial Narrow" w:cs="Arial Narrow"/>
                <w:sz w:val="18"/>
                <w:szCs w:val="18"/>
                <w:lang w:val="es-ES"/>
              </w:rPr>
              <w:t xml:space="preserve"> los pagos relacionados con la entrega de la documentación completa, así:</w:t>
            </w:r>
          </w:p>
          <w:p w:rsidRPr="00FC745F" w:rsidR="009C2B6C" w:rsidRDefault="009C2B6C" w14:paraId="4AEAA9D9" w14:textId="77777777">
            <w:pPr>
              <w:widowControl w:val="0"/>
              <w:autoSpaceDE w:val="0"/>
              <w:spacing w:after="0" w:line="240" w:lineRule="auto"/>
              <w:jc w:val="both"/>
              <w:rPr>
                <w:rFonts w:ascii="Arial Narrow" w:hAnsi="Arial Narrow" w:cs="Arial Narrow"/>
                <w:sz w:val="18"/>
                <w:szCs w:val="18"/>
                <w:lang w:val="es-ES"/>
              </w:rPr>
            </w:pPr>
          </w:p>
          <w:p w:rsidRPr="00FC745F" w:rsidR="009C2B6C" w:rsidRDefault="009C2B6C" w14:paraId="2782B822" w14:textId="77777777">
            <w:pPr>
              <w:widowControl w:val="0"/>
              <w:autoSpaceDE w:val="0"/>
              <w:spacing w:after="0" w:line="240" w:lineRule="auto"/>
              <w:jc w:val="both"/>
              <w:rPr>
                <w:rFonts w:ascii="Arial Narrow" w:hAnsi="Arial Narrow" w:cs="Arial Narrow"/>
                <w:sz w:val="18"/>
                <w:szCs w:val="18"/>
                <w:lang w:val="es-ES"/>
              </w:rPr>
            </w:pPr>
            <w:r w:rsidRPr="00FC745F">
              <w:rPr>
                <w:rFonts w:ascii="Arial Narrow" w:hAnsi="Arial Narrow" w:cs="Arial Narrow"/>
                <w:sz w:val="18"/>
                <w:szCs w:val="18"/>
                <w:lang w:val="es-ES"/>
              </w:rPr>
              <w:t>El valor del servicio a pagar estará sujeto a la aprobación de PAC por parte del Ministerio de Hacienda y Crédito Público.</w:t>
            </w:r>
            <w:r w:rsidRPr="00FC745F" w:rsidR="004B4D2D">
              <w:rPr>
                <w:rFonts w:ascii="Arial Narrow" w:hAnsi="Arial Narrow" w:cs="Arial Narrow"/>
                <w:sz w:val="18"/>
                <w:szCs w:val="18"/>
                <w:lang w:val="es-ES"/>
              </w:rPr>
              <w:t xml:space="preserve">  </w:t>
            </w:r>
            <w:r w:rsidRPr="00FC745F" w:rsidR="007566DF">
              <w:rPr>
                <w:rFonts w:ascii="Arial Narrow" w:hAnsi="Arial Narrow" w:cs="Arial Narrow"/>
                <w:sz w:val="18"/>
                <w:szCs w:val="18"/>
                <w:lang w:val="es-ES"/>
              </w:rPr>
              <w:t xml:space="preserve">                 </w:t>
            </w:r>
          </w:p>
          <w:p w:rsidR="007109A9" w:rsidP="007109A9" w:rsidRDefault="007109A9" w14:paraId="5CDEC312" w14:textId="77777777">
            <w:pPr>
              <w:widowControl w:val="0"/>
              <w:autoSpaceDE w:val="0"/>
              <w:spacing w:after="0" w:line="240" w:lineRule="auto"/>
              <w:jc w:val="both"/>
              <w:rPr>
                <w:rFonts w:ascii="Arial Narrow" w:hAnsi="Arial Narrow" w:cs="Arial Narrow"/>
                <w:sz w:val="18"/>
                <w:szCs w:val="18"/>
                <w:lang w:val="es-ES"/>
              </w:rPr>
            </w:pPr>
          </w:p>
          <w:tbl>
            <w:tblPr>
              <w:tblW w:w="0" w:type="auto"/>
              <w:tblInd w:w="279" w:type="dxa"/>
              <w:tblLook w:val="0000" w:firstRow="0" w:lastRow="0" w:firstColumn="0" w:lastColumn="0" w:noHBand="0" w:noVBand="0"/>
            </w:tblPr>
            <w:tblGrid>
              <w:gridCol w:w="752"/>
              <w:gridCol w:w="1423"/>
              <w:gridCol w:w="1129"/>
              <w:gridCol w:w="2278"/>
            </w:tblGrid>
            <w:tr w:rsidRPr="007109A9" w:rsidR="007109A9" w14:paraId="3B276F6B" w14:textId="77777777">
              <w:tc>
                <w:tcPr>
                  <w:tcW w:w="752" w:type="dxa"/>
                  <w:tcBorders>
                    <w:top w:val="single" w:color="000000" w:sz="4" w:space="0"/>
                    <w:left w:val="single" w:color="000000" w:sz="4" w:space="0"/>
                    <w:bottom w:val="single" w:color="000000" w:sz="4" w:space="0"/>
                  </w:tcBorders>
                  <w:shd w:val="clear" w:color="auto" w:fill="auto"/>
                  <w:vAlign w:val="center"/>
                </w:tcPr>
                <w:p w:rsidRPr="007109A9" w:rsidR="007109A9" w:rsidP="007109A9" w:rsidRDefault="007109A9" w14:paraId="6D8EB34B" w14:textId="7D4594DB">
                  <w:pPr>
                    <w:widowControl w:val="0"/>
                    <w:spacing w:after="0" w:line="240" w:lineRule="auto"/>
                    <w:jc w:val="center"/>
                    <w:rPr>
                      <w:rFonts w:ascii="Arial Narrow" w:hAnsi="Arial Narrow" w:eastAsia="Times New Roman" w:cs="Arial Narrow"/>
                      <w:b/>
                      <w:color w:val="FF0000"/>
                      <w:sz w:val="16"/>
                      <w:szCs w:val="20"/>
                      <w:lang w:val="es-ES"/>
                    </w:rPr>
                  </w:pPr>
                  <w:r w:rsidRPr="007109A9">
                    <w:rPr>
                      <w:rFonts w:ascii="Arial Narrow" w:hAnsi="Arial Narrow" w:cs="Arial Narrow"/>
                      <w:sz w:val="18"/>
                      <w:szCs w:val="18"/>
                      <w:lang w:val="es-ES"/>
                    </w:rPr>
                    <w:t xml:space="preserve">    </w:t>
                  </w:r>
                  <w:bookmarkStart w:name="OLE_LINK2" w:id="0"/>
                  <w:proofErr w:type="spellStart"/>
                  <w:proofErr w:type="gramStart"/>
                  <w:r w:rsidRPr="007109A9">
                    <w:rPr>
                      <w:rFonts w:ascii="Arial Narrow" w:hAnsi="Arial Narrow" w:eastAsia="Times New Roman" w:cs="Arial Narrow"/>
                      <w:b/>
                      <w:color w:val="000000"/>
                      <w:sz w:val="16"/>
                      <w:szCs w:val="20"/>
                      <w:lang w:val="es-ES"/>
                    </w:rPr>
                    <w:t>Nº</w:t>
                  </w:r>
                  <w:proofErr w:type="spellEnd"/>
                  <w:r w:rsidRPr="007109A9">
                    <w:rPr>
                      <w:rFonts w:ascii="Arial Narrow" w:hAnsi="Arial Narrow" w:eastAsia="Times New Roman" w:cs="Arial Narrow"/>
                      <w:b/>
                      <w:color w:val="000000"/>
                      <w:sz w:val="16"/>
                      <w:szCs w:val="20"/>
                      <w:lang w:val="es-ES"/>
                    </w:rPr>
                    <w:t xml:space="preserve"> </w:t>
                  </w:r>
                  <w:r w:rsidR="00D77C8A">
                    <w:rPr>
                      <w:rFonts w:ascii="Arial Narrow" w:hAnsi="Arial Narrow" w:eastAsia="Times New Roman" w:cs="Arial Narrow"/>
                      <w:b/>
                      <w:color w:val="000000"/>
                      <w:sz w:val="16"/>
                      <w:szCs w:val="20"/>
                      <w:lang w:val="es-ES"/>
                    </w:rPr>
                    <w:t xml:space="preserve"> </w:t>
                  </w:r>
                  <w:r w:rsidRPr="007109A9">
                    <w:rPr>
                      <w:rFonts w:ascii="Arial Narrow" w:hAnsi="Arial Narrow" w:eastAsia="Times New Roman" w:cs="Arial Narrow"/>
                      <w:b/>
                      <w:color w:val="000000"/>
                      <w:sz w:val="16"/>
                      <w:szCs w:val="20"/>
                      <w:lang w:val="es-ES"/>
                    </w:rPr>
                    <w:t>DE</w:t>
                  </w:r>
                  <w:proofErr w:type="gramEnd"/>
                  <w:r w:rsidRPr="007109A9">
                    <w:rPr>
                      <w:rFonts w:ascii="Arial Narrow" w:hAnsi="Arial Narrow" w:eastAsia="Times New Roman" w:cs="Arial Narrow"/>
                      <w:b/>
                      <w:color w:val="000000"/>
                      <w:sz w:val="16"/>
                      <w:szCs w:val="20"/>
                      <w:lang w:val="es-ES"/>
                    </w:rPr>
                    <w:t xml:space="preserve"> PAGOS </w:t>
                  </w:r>
                </w:p>
              </w:tc>
              <w:tc>
                <w:tcPr>
                  <w:tcW w:w="1423" w:type="dxa"/>
                  <w:tcBorders>
                    <w:top w:val="single" w:color="000000" w:sz="4" w:space="0"/>
                    <w:left w:val="single" w:color="000000" w:sz="4" w:space="0"/>
                    <w:bottom w:val="single" w:color="000000" w:sz="4" w:space="0"/>
                  </w:tcBorders>
                  <w:shd w:val="clear" w:color="auto" w:fill="auto"/>
                  <w:vAlign w:val="center"/>
                </w:tcPr>
                <w:p w:rsidRPr="007109A9" w:rsidR="007109A9" w:rsidP="007109A9" w:rsidRDefault="007109A9" w14:paraId="16812BA6" w14:textId="77777777">
                  <w:pPr>
                    <w:widowControl w:val="0"/>
                    <w:spacing w:after="0" w:line="240" w:lineRule="auto"/>
                    <w:jc w:val="center"/>
                    <w:rPr>
                      <w:rFonts w:ascii="Arial Narrow" w:hAnsi="Arial Narrow" w:eastAsia="Times New Roman" w:cs="Arial Narrow"/>
                      <w:b/>
                      <w:color w:val="000000"/>
                      <w:sz w:val="16"/>
                      <w:szCs w:val="20"/>
                      <w:lang w:val="es-ES"/>
                    </w:rPr>
                  </w:pPr>
                  <w:r w:rsidRPr="007109A9">
                    <w:rPr>
                      <w:rFonts w:ascii="Arial Narrow" w:hAnsi="Arial Narrow" w:eastAsia="Times New Roman" w:cs="Arial Narrow"/>
                      <w:b/>
                      <w:color w:val="FF0000"/>
                      <w:sz w:val="16"/>
                      <w:szCs w:val="20"/>
                      <w:lang w:val="es-ES"/>
                    </w:rPr>
                    <w:t xml:space="preserve"> </w:t>
                  </w:r>
                  <w:r w:rsidRPr="007109A9">
                    <w:rPr>
                      <w:rFonts w:ascii="Arial Narrow" w:hAnsi="Arial Narrow" w:eastAsia="Times New Roman" w:cs="Arial Narrow"/>
                      <w:b/>
                      <w:color w:val="000000"/>
                      <w:sz w:val="16"/>
                      <w:szCs w:val="20"/>
                      <w:lang w:val="es-ES"/>
                    </w:rPr>
                    <w:t>Proyección</w:t>
                  </w:r>
                </w:p>
                <w:p w:rsidRPr="007109A9" w:rsidR="007109A9" w:rsidP="007109A9" w:rsidRDefault="00403549" w14:paraId="74744C41" w14:textId="0057C128">
                  <w:pPr>
                    <w:widowControl w:val="0"/>
                    <w:spacing w:after="0" w:line="240" w:lineRule="auto"/>
                    <w:jc w:val="center"/>
                    <w:rPr>
                      <w:rFonts w:ascii="Arial Narrow" w:hAnsi="Arial Narrow" w:eastAsia="Times New Roman" w:cs="Arial Narrow"/>
                      <w:b/>
                      <w:color w:val="000000"/>
                      <w:sz w:val="16"/>
                      <w:szCs w:val="20"/>
                      <w:lang w:val="es-ES"/>
                    </w:rPr>
                  </w:pPr>
                  <w:r w:rsidRPr="00EF33F8">
                    <w:rPr>
                      <w:rFonts w:ascii="Arial Narrow" w:hAnsi="Arial Narrow" w:eastAsia="Times New Roman" w:cs="Arial Narrow"/>
                      <w:b/>
                      <w:color w:val="000000"/>
                      <w:sz w:val="16"/>
                      <w:szCs w:val="20"/>
                      <w:lang w:val="es-ES"/>
                    </w:rPr>
                    <w:t>(</w:t>
                  </w:r>
                  <w:r w:rsidRPr="00EF33F8" w:rsidR="007109A9">
                    <w:rPr>
                      <w:rFonts w:ascii="Arial Narrow" w:hAnsi="Arial Narrow" w:eastAsia="Times New Roman" w:cs="Arial Narrow"/>
                      <w:b/>
                      <w:color w:val="000000"/>
                      <w:sz w:val="16"/>
                      <w:szCs w:val="20"/>
                      <w:lang w:val="es-ES"/>
                    </w:rPr>
                    <w:t>%)</w:t>
                  </w:r>
                  <w:r w:rsidRPr="007109A9" w:rsidR="007109A9">
                    <w:rPr>
                      <w:rFonts w:ascii="Arial Narrow" w:hAnsi="Arial Narrow" w:eastAsia="Times New Roman" w:cs="Arial Narrow"/>
                      <w:b/>
                      <w:color w:val="FF0000"/>
                      <w:sz w:val="16"/>
                      <w:szCs w:val="20"/>
                      <w:lang w:val="es-ES"/>
                    </w:rPr>
                    <w:br/>
                  </w:r>
                  <w:r w:rsidRPr="007109A9" w:rsidR="007109A9">
                    <w:rPr>
                      <w:rFonts w:ascii="Arial Narrow" w:hAnsi="Arial Narrow" w:eastAsia="Times New Roman" w:cs="Arial Narrow"/>
                      <w:b/>
                      <w:color w:val="000000"/>
                      <w:sz w:val="16"/>
                      <w:szCs w:val="20"/>
                      <w:lang w:val="es-ES"/>
                    </w:rPr>
                    <w:t>Ejecución</w:t>
                  </w:r>
                </w:p>
                <w:p w:rsidRPr="007109A9" w:rsidR="007109A9" w:rsidP="007109A9" w:rsidRDefault="007109A9" w14:paraId="2C9E485C" w14:textId="77777777">
                  <w:pPr>
                    <w:widowControl w:val="0"/>
                    <w:spacing w:after="0" w:line="240" w:lineRule="auto"/>
                    <w:jc w:val="center"/>
                    <w:rPr>
                      <w:rFonts w:ascii="Arial Narrow" w:hAnsi="Arial Narrow" w:eastAsia="Times New Roman" w:cs="Arial Narrow"/>
                      <w:b/>
                      <w:color w:val="FF0000"/>
                      <w:sz w:val="16"/>
                      <w:szCs w:val="20"/>
                      <w:lang w:val="es-ES"/>
                    </w:rPr>
                  </w:pPr>
                  <w:r w:rsidRPr="007109A9">
                    <w:rPr>
                      <w:rFonts w:ascii="Arial Narrow" w:hAnsi="Arial Narrow" w:eastAsia="Times New Roman" w:cs="Arial Narrow"/>
                      <w:b/>
                      <w:color w:val="000000"/>
                      <w:sz w:val="16"/>
                      <w:szCs w:val="20"/>
                      <w:lang w:val="es-ES"/>
                    </w:rPr>
                    <w:t>del servicio</w:t>
                  </w:r>
                  <w:r w:rsidRPr="007109A9">
                    <w:rPr>
                      <w:rFonts w:ascii="Arial Narrow" w:hAnsi="Arial Narrow" w:eastAsia="Times New Roman" w:cs="Arial Narrow"/>
                      <w:b/>
                      <w:color w:val="FF0000"/>
                      <w:sz w:val="16"/>
                      <w:szCs w:val="20"/>
                      <w:lang w:val="es-ES"/>
                    </w:rPr>
                    <w:t xml:space="preserve"> </w:t>
                  </w:r>
                </w:p>
              </w:tc>
              <w:tc>
                <w:tcPr>
                  <w:tcW w:w="1129" w:type="dxa"/>
                  <w:tcBorders>
                    <w:top w:val="single" w:color="000000" w:sz="4" w:space="0"/>
                    <w:left w:val="single" w:color="000000" w:sz="4" w:space="0"/>
                    <w:bottom w:val="single" w:color="000000" w:sz="4" w:space="0"/>
                  </w:tcBorders>
                  <w:shd w:val="clear" w:color="auto" w:fill="auto"/>
                  <w:vAlign w:val="center"/>
                </w:tcPr>
                <w:p w:rsidRPr="007109A9" w:rsidR="007109A9" w:rsidP="007109A9" w:rsidRDefault="007109A9" w14:paraId="4F4AB6E1" w14:textId="77777777">
                  <w:pPr>
                    <w:widowControl w:val="0"/>
                    <w:spacing w:after="0" w:line="240" w:lineRule="auto"/>
                    <w:jc w:val="center"/>
                    <w:rPr>
                      <w:rFonts w:ascii="Arial Narrow" w:hAnsi="Arial Narrow" w:eastAsia="Times New Roman" w:cs="Arial Narrow"/>
                      <w:b/>
                      <w:color w:val="000000"/>
                      <w:sz w:val="16"/>
                      <w:szCs w:val="20"/>
                      <w:lang w:val="es-ES"/>
                    </w:rPr>
                  </w:pPr>
                  <w:r w:rsidRPr="007109A9">
                    <w:rPr>
                      <w:rFonts w:ascii="Arial Narrow" w:hAnsi="Arial Narrow" w:eastAsia="Times New Roman" w:cs="Arial Narrow"/>
                      <w:b/>
                      <w:color w:val="000000"/>
                      <w:sz w:val="16"/>
                      <w:szCs w:val="20"/>
                      <w:lang w:val="es-ES"/>
                    </w:rPr>
                    <w:t xml:space="preserve">CORTE DE </w:t>
                  </w:r>
                  <w:r w:rsidRPr="007109A9">
                    <w:rPr>
                      <w:rFonts w:ascii="Arial Narrow" w:hAnsi="Arial Narrow" w:eastAsia="Times New Roman" w:cs="Arial Narrow"/>
                      <w:b/>
                      <w:color w:val="000000"/>
                      <w:sz w:val="16"/>
                      <w:szCs w:val="20"/>
                      <w:lang w:val="es-ES"/>
                    </w:rPr>
                    <w:br/>
                  </w:r>
                  <w:r w:rsidRPr="007109A9">
                    <w:rPr>
                      <w:rFonts w:ascii="Arial Narrow" w:hAnsi="Arial Narrow" w:eastAsia="Times New Roman" w:cs="Arial Narrow"/>
                      <w:b/>
                      <w:color w:val="000000"/>
                      <w:sz w:val="16"/>
                      <w:szCs w:val="20"/>
                      <w:lang w:val="es-ES"/>
                    </w:rPr>
                    <w:t>EJECUCIÓN</w:t>
                  </w:r>
                </w:p>
                <w:p w:rsidRPr="007109A9" w:rsidR="007109A9" w:rsidP="007109A9" w:rsidRDefault="007109A9" w14:paraId="0056BE31" w14:textId="77777777">
                  <w:pPr>
                    <w:widowControl w:val="0"/>
                    <w:spacing w:after="0" w:line="240" w:lineRule="auto"/>
                    <w:jc w:val="center"/>
                    <w:rPr>
                      <w:rFonts w:ascii="Arial Narrow" w:hAnsi="Arial Narrow" w:eastAsia="Times New Roman" w:cs="Arial Narrow"/>
                      <w:b/>
                      <w:color w:val="000000"/>
                      <w:sz w:val="16"/>
                      <w:szCs w:val="20"/>
                      <w:lang w:val="es-ES"/>
                    </w:rPr>
                  </w:pPr>
                  <w:r w:rsidRPr="007109A9">
                    <w:rPr>
                      <w:rFonts w:ascii="Arial Narrow" w:hAnsi="Arial Narrow" w:eastAsia="Times New Roman" w:cs="Arial Narrow"/>
                      <w:b/>
                      <w:color w:val="000000"/>
                      <w:sz w:val="16"/>
                      <w:szCs w:val="20"/>
                      <w:lang w:val="es-ES"/>
                    </w:rPr>
                    <w:t>Según anexo técnico.</w:t>
                  </w:r>
                </w:p>
              </w:tc>
              <w:tc>
                <w:tcPr>
                  <w:tcW w:w="22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7109A9" w:rsidR="007109A9" w:rsidP="007109A9" w:rsidRDefault="007109A9" w14:paraId="1ACB1939" w14:textId="77777777">
                  <w:pPr>
                    <w:widowControl w:val="0"/>
                    <w:spacing w:after="0" w:line="240" w:lineRule="auto"/>
                    <w:jc w:val="center"/>
                    <w:rPr>
                      <w:rFonts w:ascii="Arial Narrow" w:hAnsi="Arial Narrow" w:eastAsia="Times New Roman" w:cs="Arial Narrow"/>
                      <w:b/>
                      <w:color w:val="000000"/>
                      <w:sz w:val="16"/>
                      <w:szCs w:val="20"/>
                      <w:lang w:val="es-ES"/>
                    </w:rPr>
                  </w:pPr>
                  <w:r w:rsidRPr="007109A9">
                    <w:rPr>
                      <w:rFonts w:ascii="Arial Narrow" w:hAnsi="Arial Narrow" w:eastAsia="Times New Roman" w:cs="Arial Narrow"/>
                      <w:b/>
                      <w:color w:val="000000"/>
                      <w:sz w:val="16"/>
                      <w:szCs w:val="20"/>
                      <w:lang w:val="es-ES"/>
                    </w:rPr>
                    <w:t xml:space="preserve">PAC </w:t>
                  </w:r>
                </w:p>
                <w:p w:rsidRPr="007109A9" w:rsidR="007109A9" w:rsidP="007109A9" w:rsidRDefault="007109A9" w14:paraId="7C9354C1" w14:textId="77777777">
                  <w:pPr>
                    <w:widowControl w:val="0"/>
                    <w:spacing w:after="0" w:line="240" w:lineRule="auto"/>
                    <w:jc w:val="center"/>
                    <w:rPr>
                      <w:rFonts w:ascii="Arial Narrow" w:hAnsi="Arial Narrow" w:eastAsia="Times New Roman" w:cs="Arial Narrow"/>
                      <w:b/>
                      <w:color w:val="000000"/>
                      <w:sz w:val="16"/>
                      <w:szCs w:val="20"/>
                      <w:lang w:val="es-ES"/>
                    </w:rPr>
                  </w:pPr>
                  <w:r w:rsidRPr="007109A9">
                    <w:rPr>
                      <w:rFonts w:ascii="Arial Narrow" w:hAnsi="Arial Narrow" w:eastAsia="Times New Roman" w:cs="Arial Narrow"/>
                      <w:b/>
                      <w:color w:val="000000"/>
                      <w:sz w:val="16"/>
                      <w:szCs w:val="20"/>
                      <w:lang w:val="es-ES"/>
                    </w:rPr>
                    <w:t>PROYECTADO</w:t>
                  </w:r>
                  <w:r w:rsidR="0055383C">
                    <w:rPr>
                      <w:rFonts w:ascii="Arial Narrow" w:hAnsi="Arial Narrow" w:eastAsia="Times New Roman" w:cs="Arial Narrow"/>
                      <w:b/>
                      <w:color w:val="000000"/>
                      <w:sz w:val="16"/>
                      <w:szCs w:val="20"/>
                      <w:lang w:val="es-ES"/>
                    </w:rPr>
                    <w:t xml:space="preserve"> MES</w:t>
                  </w:r>
                </w:p>
              </w:tc>
            </w:tr>
            <w:tr w:rsidRPr="007109A9" w:rsidR="007109A9" w14:paraId="7DCAF46A" w14:textId="77777777">
              <w:tc>
                <w:tcPr>
                  <w:tcW w:w="752" w:type="dxa"/>
                  <w:tcBorders>
                    <w:top w:val="single" w:color="000000" w:sz="4" w:space="0"/>
                    <w:left w:val="single" w:color="000000" w:sz="4" w:space="0"/>
                    <w:bottom w:val="single" w:color="000000" w:sz="4" w:space="0"/>
                  </w:tcBorders>
                  <w:shd w:val="clear" w:color="auto" w:fill="auto"/>
                  <w:vAlign w:val="center"/>
                </w:tcPr>
                <w:p w:rsidRPr="007109A9" w:rsidR="007109A9" w:rsidP="007109A9" w:rsidRDefault="007109A9" w14:paraId="72EA26B9" w14:textId="77777777">
                  <w:pPr>
                    <w:widowControl w:val="0"/>
                    <w:spacing w:after="0" w:line="240" w:lineRule="auto"/>
                    <w:jc w:val="center"/>
                    <w:rPr>
                      <w:rFonts w:ascii="Arial Narrow" w:hAnsi="Arial Narrow" w:eastAsia="Times New Roman" w:cs="Arial Narrow"/>
                      <w:bCs/>
                      <w:color w:val="000000"/>
                      <w:sz w:val="16"/>
                      <w:szCs w:val="20"/>
                      <w:lang w:val="es-ES"/>
                    </w:rPr>
                  </w:pPr>
                  <w:r w:rsidRPr="007109A9">
                    <w:rPr>
                      <w:rFonts w:ascii="Arial Narrow" w:hAnsi="Arial Narrow" w:eastAsia="Times New Roman" w:cs="Arial Narrow"/>
                      <w:bCs/>
                      <w:color w:val="000000"/>
                      <w:sz w:val="16"/>
                      <w:szCs w:val="20"/>
                      <w:lang w:val="es-ES"/>
                    </w:rPr>
                    <w:t>1</w:t>
                  </w:r>
                </w:p>
              </w:tc>
              <w:tc>
                <w:tcPr>
                  <w:tcW w:w="1423" w:type="dxa"/>
                  <w:tcBorders>
                    <w:top w:val="single" w:color="000000" w:sz="4" w:space="0"/>
                    <w:left w:val="single" w:color="000000" w:sz="4" w:space="0"/>
                    <w:bottom w:val="single" w:color="000000" w:sz="4" w:space="0"/>
                  </w:tcBorders>
                  <w:shd w:val="clear" w:color="auto" w:fill="auto"/>
                  <w:vAlign w:val="center"/>
                </w:tcPr>
                <w:p w:rsidRPr="007109A9" w:rsidR="007109A9" w:rsidP="007109A9" w:rsidRDefault="007109A9" w14:paraId="1BDC72A8" w14:textId="23BD6E4F">
                  <w:pPr>
                    <w:widowControl w:val="0"/>
                    <w:spacing w:after="0" w:line="240" w:lineRule="auto"/>
                    <w:jc w:val="center"/>
                    <w:rPr>
                      <w:rFonts w:ascii="Arial Narrow" w:hAnsi="Arial Narrow" w:eastAsia="Times New Roman" w:cs="Arial Narrow"/>
                      <w:bCs/>
                      <w:color w:val="000000"/>
                      <w:sz w:val="16"/>
                      <w:szCs w:val="20"/>
                      <w:lang w:val="es-ES"/>
                    </w:rPr>
                  </w:pPr>
                  <w:r w:rsidRPr="007109A9">
                    <w:rPr>
                      <w:rFonts w:ascii="Arial Narrow" w:hAnsi="Arial Narrow" w:eastAsia="Times New Roman" w:cs="Arial Narrow"/>
                      <w:bCs/>
                      <w:color w:val="000000"/>
                      <w:sz w:val="16"/>
                      <w:szCs w:val="20"/>
                      <w:lang w:val="es-ES"/>
                    </w:rPr>
                    <w:t>1</w:t>
                  </w:r>
                  <w:r w:rsidR="00DE3400">
                    <w:rPr>
                      <w:rFonts w:ascii="Arial Narrow" w:hAnsi="Arial Narrow" w:eastAsia="Times New Roman" w:cs="Arial Narrow"/>
                      <w:bCs/>
                      <w:color w:val="000000"/>
                      <w:sz w:val="16"/>
                      <w:szCs w:val="20"/>
                      <w:lang w:val="es-ES"/>
                    </w:rPr>
                    <w:t>2.5</w:t>
                  </w:r>
                  <w:r w:rsidRPr="007109A9">
                    <w:rPr>
                      <w:rFonts w:ascii="Arial Narrow" w:hAnsi="Arial Narrow" w:eastAsia="Times New Roman" w:cs="Arial Narrow"/>
                      <w:bCs/>
                      <w:color w:val="000000"/>
                      <w:sz w:val="16"/>
                      <w:szCs w:val="20"/>
                      <w:lang w:val="es-ES"/>
                    </w:rPr>
                    <w:t xml:space="preserve"> %</w:t>
                  </w:r>
                </w:p>
              </w:tc>
              <w:tc>
                <w:tcPr>
                  <w:tcW w:w="1129" w:type="dxa"/>
                  <w:tcBorders>
                    <w:top w:val="single" w:color="000000" w:sz="4" w:space="0"/>
                    <w:left w:val="single" w:color="000000" w:sz="4" w:space="0"/>
                    <w:bottom w:val="single" w:color="000000" w:sz="4" w:space="0"/>
                  </w:tcBorders>
                  <w:shd w:val="clear" w:color="auto" w:fill="auto"/>
                  <w:vAlign w:val="center"/>
                </w:tcPr>
                <w:p w:rsidRPr="007109A9" w:rsidR="007109A9" w:rsidP="007109A9" w:rsidRDefault="00810968" w14:paraId="73275CC9" w14:textId="77777777">
                  <w:pPr>
                    <w:widowControl w:val="0"/>
                    <w:spacing w:after="0" w:line="240" w:lineRule="auto"/>
                    <w:jc w:val="center"/>
                    <w:rPr>
                      <w:rFonts w:ascii="Arial Narrow" w:hAnsi="Arial Narrow" w:eastAsia="Times New Roman" w:cs="Arial Narrow"/>
                      <w:b/>
                      <w:color w:val="FF0000"/>
                      <w:sz w:val="16"/>
                      <w:szCs w:val="20"/>
                      <w:lang w:val="es-ES"/>
                    </w:rPr>
                  </w:pPr>
                  <w:r>
                    <w:rPr>
                      <w:rFonts w:ascii="Arial" w:hAnsi="Arial" w:eastAsia="Arial" w:cs="Arial"/>
                      <w:bCs/>
                      <w:color w:val="000000"/>
                      <w:sz w:val="16"/>
                      <w:szCs w:val="16"/>
                    </w:rPr>
                    <w:t>07</w:t>
                  </w:r>
                  <w:r w:rsidRPr="007109A9" w:rsidR="007109A9">
                    <w:rPr>
                      <w:rFonts w:ascii="Arial" w:hAnsi="Arial" w:eastAsia="Arial" w:cs="Arial"/>
                      <w:bCs/>
                      <w:color w:val="000000"/>
                      <w:sz w:val="16"/>
                      <w:szCs w:val="16"/>
                    </w:rPr>
                    <w:t>/03/23</w:t>
                  </w:r>
                </w:p>
              </w:tc>
              <w:tc>
                <w:tcPr>
                  <w:tcW w:w="22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7109A9" w:rsidR="007109A9" w:rsidP="007109A9" w:rsidRDefault="007109A9" w14:paraId="481F8F58" w14:textId="77777777">
                  <w:pPr>
                    <w:widowControl w:val="0"/>
                    <w:spacing w:after="0" w:line="240" w:lineRule="auto"/>
                    <w:jc w:val="center"/>
                    <w:rPr>
                      <w:rFonts w:ascii="Arial Narrow" w:hAnsi="Arial Narrow" w:eastAsia="Times New Roman" w:cs="Arial Narrow"/>
                      <w:b/>
                      <w:color w:val="FF0000"/>
                      <w:sz w:val="16"/>
                      <w:szCs w:val="20"/>
                      <w:lang w:val="es-ES"/>
                    </w:rPr>
                  </w:pPr>
                  <w:r w:rsidRPr="007109A9">
                    <w:rPr>
                      <w:rFonts w:ascii="Arial" w:hAnsi="Arial" w:eastAsia="Arial" w:cs="Arial"/>
                      <w:color w:val="000000"/>
                      <w:sz w:val="16"/>
                      <w:szCs w:val="16"/>
                    </w:rPr>
                    <w:t>Abril 2023</w:t>
                  </w:r>
                </w:p>
              </w:tc>
            </w:tr>
            <w:tr w:rsidRPr="007109A9" w:rsidR="007109A9" w14:paraId="0FC3C96C" w14:textId="77777777">
              <w:tc>
                <w:tcPr>
                  <w:tcW w:w="752" w:type="dxa"/>
                  <w:tcBorders>
                    <w:top w:val="single" w:color="000000" w:sz="4" w:space="0"/>
                    <w:left w:val="single" w:color="000000" w:sz="4" w:space="0"/>
                    <w:bottom w:val="single" w:color="000000" w:sz="4" w:space="0"/>
                  </w:tcBorders>
                  <w:shd w:val="clear" w:color="auto" w:fill="auto"/>
                </w:tcPr>
                <w:p w:rsidRPr="007109A9" w:rsidR="007109A9" w:rsidP="007109A9" w:rsidRDefault="007109A9" w14:paraId="6E0F715A" w14:textId="77777777">
                  <w:pPr>
                    <w:widowControl w:val="0"/>
                    <w:spacing w:after="0" w:line="240" w:lineRule="auto"/>
                    <w:jc w:val="center"/>
                    <w:rPr>
                      <w:rFonts w:ascii="Arial Narrow" w:hAnsi="Arial Narrow" w:eastAsia="Times New Roman" w:cs="Arial Narrow"/>
                      <w:sz w:val="16"/>
                      <w:szCs w:val="20"/>
                      <w:lang w:val="es-ES"/>
                    </w:rPr>
                  </w:pPr>
                  <w:r w:rsidRPr="007109A9">
                    <w:rPr>
                      <w:rFonts w:ascii="Arial Narrow" w:hAnsi="Arial Narrow" w:eastAsia="Times New Roman" w:cs="Arial Narrow"/>
                      <w:sz w:val="16"/>
                      <w:szCs w:val="20"/>
                      <w:lang w:val="es-ES"/>
                    </w:rPr>
                    <w:t>2</w:t>
                  </w:r>
                </w:p>
              </w:tc>
              <w:tc>
                <w:tcPr>
                  <w:tcW w:w="1423" w:type="dxa"/>
                  <w:tcBorders>
                    <w:top w:val="single" w:color="000000" w:sz="4" w:space="0"/>
                    <w:left w:val="single" w:color="000000" w:sz="4" w:space="0"/>
                    <w:bottom w:val="single" w:color="000000" w:sz="4" w:space="0"/>
                  </w:tcBorders>
                  <w:shd w:val="clear" w:color="auto" w:fill="auto"/>
                </w:tcPr>
                <w:p w:rsidRPr="007109A9" w:rsidR="007109A9" w:rsidP="007109A9" w:rsidRDefault="00DE3400" w14:paraId="617C8ACC" w14:textId="6C44D854">
                  <w:pPr>
                    <w:widowControl w:val="0"/>
                    <w:snapToGrid w:val="0"/>
                    <w:spacing w:after="0" w:line="240" w:lineRule="auto"/>
                    <w:jc w:val="center"/>
                    <w:rPr>
                      <w:rFonts w:ascii="Arial" w:hAnsi="Arial" w:eastAsia="Arial" w:cs="Arial"/>
                      <w:color w:val="000000"/>
                      <w:sz w:val="16"/>
                      <w:szCs w:val="16"/>
                    </w:rPr>
                  </w:pPr>
                  <w:r w:rsidRPr="007109A9">
                    <w:rPr>
                      <w:rFonts w:ascii="Arial Narrow" w:hAnsi="Arial Narrow" w:eastAsia="Times New Roman" w:cs="Arial Narrow"/>
                      <w:bCs/>
                      <w:color w:val="000000"/>
                      <w:sz w:val="16"/>
                      <w:szCs w:val="20"/>
                      <w:lang w:val="es-ES"/>
                    </w:rPr>
                    <w:t>1</w:t>
                  </w:r>
                  <w:r>
                    <w:rPr>
                      <w:rFonts w:ascii="Arial Narrow" w:hAnsi="Arial Narrow" w:eastAsia="Times New Roman" w:cs="Arial Narrow"/>
                      <w:bCs/>
                      <w:color w:val="000000"/>
                      <w:sz w:val="16"/>
                      <w:szCs w:val="20"/>
                      <w:lang w:val="es-ES"/>
                    </w:rPr>
                    <w:t>2.5</w:t>
                  </w:r>
                  <w:r w:rsidRPr="007109A9">
                    <w:rPr>
                      <w:rFonts w:ascii="Arial Narrow" w:hAnsi="Arial Narrow" w:eastAsia="Times New Roman" w:cs="Arial Narrow"/>
                      <w:bCs/>
                      <w:color w:val="000000"/>
                      <w:sz w:val="16"/>
                      <w:szCs w:val="20"/>
                      <w:lang w:val="es-ES"/>
                    </w:rPr>
                    <w:t xml:space="preserve"> %</w:t>
                  </w:r>
                </w:p>
              </w:tc>
              <w:tc>
                <w:tcPr>
                  <w:tcW w:w="1129" w:type="dxa"/>
                  <w:tcBorders>
                    <w:top w:val="single" w:color="000000" w:sz="4" w:space="0"/>
                    <w:left w:val="single" w:color="000000" w:sz="4" w:space="0"/>
                    <w:bottom w:val="single" w:color="000000" w:sz="4" w:space="0"/>
                  </w:tcBorders>
                  <w:shd w:val="clear" w:color="auto" w:fill="auto"/>
                </w:tcPr>
                <w:p w:rsidRPr="007109A9" w:rsidR="007109A9" w:rsidP="007109A9" w:rsidRDefault="00810968" w14:paraId="01E58CC1" w14:textId="77777777">
                  <w:pPr>
                    <w:spacing w:after="0" w:line="240" w:lineRule="auto"/>
                    <w:jc w:val="center"/>
                    <w:rPr>
                      <w:rFonts w:ascii="Arial" w:hAnsi="Arial" w:eastAsia="Arial" w:cs="Arial"/>
                      <w:color w:val="000000"/>
                      <w:sz w:val="16"/>
                      <w:szCs w:val="16"/>
                    </w:rPr>
                  </w:pPr>
                  <w:r>
                    <w:rPr>
                      <w:rFonts w:ascii="Arial" w:hAnsi="Arial" w:eastAsia="Arial" w:cs="Arial"/>
                      <w:bCs/>
                      <w:color w:val="000000"/>
                      <w:sz w:val="16"/>
                      <w:szCs w:val="16"/>
                    </w:rPr>
                    <w:t>05</w:t>
                  </w:r>
                  <w:r w:rsidRPr="007109A9" w:rsidR="007109A9">
                    <w:rPr>
                      <w:rFonts w:ascii="Arial" w:hAnsi="Arial" w:eastAsia="Arial" w:cs="Arial"/>
                      <w:bCs/>
                      <w:color w:val="000000"/>
                      <w:sz w:val="16"/>
                      <w:szCs w:val="16"/>
                    </w:rPr>
                    <w:t>/04/23</w:t>
                  </w:r>
                </w:p>
              </w:tc>
              <w:tc>
                <w:tcPr>
                  <w:tcW w:w="2278" w:type="dxa"/>
                  <w:tcBorders>
                    <w:top w:val="single" w:color="000000" w:sz="4" w:space="0"/>
                    <w:left w:val="single" w:color="000000" w:sz="4" w:space="0"/>
                    <w:bottom w:val="single" w:color="000000" w:sz="4" w:space="0"/>
                    <w:right w:val="single" w:color="000000" w:sz="4" w:space="0"/>
                  </w:tcBorders>
                  <w:shd w:val="clear" w:color="auto" w:fill="auto"/>
                </w:tcPr>
                <w:p w:rsidRPr="007109A9" w:rsidR="007109A9" w:rsidP="007109A9" w:rsidRDefault="007109A9" w14:paraId="5E557704" w14:textId="77777777">
                  <w:pPr>
                    <w:spacing w:after="0" w:line="240" w:lineRule="auto"/>
                    <w:jc w:val="center"/>
                  </w:pPr>
                  <w:r w:rsidRPr="007109A9">
                    <w:rPr>
                      <w:rFonts w:ascii="Arial" w:hAnsi="Arial" w:eastAsia="Arial" w:cs="Arial"/>
                      <w:color w:val="000000"/>
                      <w:sz w:val="16"/>
                      <w:szCs w:val="16"/>
                    </w:rPr>
                    <w:t>Mayo 2023</w:t>
                  </w:r>
                </w:p>
              </w:tc>
            </w:tr>
            <w:tr w:rsidRPr="007109A9" w:rsidR="007109A9" w14:paraId="7EFA46D9" w14:textId="77777777">
              <w:tc>
                <w:tcPr>
                  <w:tcW w:w="752" w:type="dxa"/>
                  <w:tcBorders>
                    <w:top w:val="single" w:color="000000" w:sz="4" w:space="0"/>
                    <w:left w:val="single" w:color="000000" w:sz="4" w:space="0"/>
                    <w:bottom w:val="single" w:color="000000" w:sz="4" w:space="0"/>
                  </w:tcBorders>
                  <w:shd w:val="clear" w:color="auto" w:fill="auto"/>
                </w:tcPr>
                <w:p w:rsidRPr="007109A9" w:rsidR="007109A9" w:rsidP="007109A9" w:rsidRDefault="007109A9" w14:paraId="6512ED1A" w14:textId="77777777">
                  <w:pPr>
                    <w:widowControl w:val="0"/>
                    <w:spacing w:after="0" w:line="240" w:lineRule="auto"/>
                    <w:jc w:val="center"/>
                    <w:rPr>
                      <w:rFonts w:ascii="Arial Narrow" w:hAnsi="Arial Narrow" w:eastAsia="Times New Roman" w:cs="Arial Narrow"/>
                      <w:sz w:val="16"/>
                      <w:szCs w:val="20"/>
                      <w:lang w:val="es-ES"/>
                    </w:rPr>
                  </w:pPr>
                  <w:r w:rsidRPr="007109A9">
                    <w:rPr>
                      <w:rFonts w:ascii="Arial Narrow" w:hAnsi="Arial Narrow" w:eastAsia="Times New Roman" w:cs="Arial Narrow"/>
                      <w:sz w:val="16"/>
                      <w:szCs w:val="20"/>
                      <w:lang w:val="es-ES"/>
                    </w:rPr>
                    <w:t>3</w:t>
                  </w:r>
                </w:p>
              </w:tc>
              <w:tc>
                <w:tcPr>
                  <w:tcW w:w="1423" w:type="dxa"/>
                  <w:tcBorders>
                    <w:top w:val="single" w:color="000000" w:sz="4" w:space="0"/>
                    <w:left w:val="single" w:color="000000" w:sz="4" w:space="0"/>
                    <w:bottom w:val="single" w:color="000000" w:sz="4" w:space="0"/>
                  </w:tcBorders>
                  <w:shd w:val="clear" w:color="auto" w:fill="auto"/>
                </w:tcPr>
                <w:p w:rsidRPr="007109A9" w:rsidR="007109A9" w:rsidP="007109A9" w:rsidRDefault="007109A9" w14:paraId="221EF97B" w14:textId="3C99A20A">
                  <w:pPr>
                    <w:widowControl w:val="0"/>
                    <w:snapToGrid w:val="0"/>
                    <w:spacing w:after="0" w:line="240" w:lineRule="auto"/>
                    <w:jc w:val="center"/>
                    <w:rPr>
                      <w:rFonts w:ascii="Arial" w:hAnsi="Arial" w:eastAsia="Arial" w:cs="Arial"/>
                      <w:color w:val="000000"/>
                      <w:sz w:val="16"/>
                      <w:szCs w:val="16"/>
                    </w:rPr>
                  </w:pPr>
                  <w:r w:rsidRPr="007109A9">
                    <w:rPr>
                      <w:rFonts w:ascii="Arial" w:hAnsi="Arial" w:eastAsia="Arial" w:cs="Arial"/>
                      <w:color w:val="000000"/>
                      <w:sz w:val="16"/>
                      <w:szCs w:val="16"/>
                    </w:rPr>
                    <w:t xml:space="preserve"> </w:t>
                  </w:r>
                  <w:r w:rsidRPr="007109A9" w:rsidR="00DE3400">
                    <w:rPr>
                      <w:rFonts w:ascii="Arial Narrow" w:hAnsi="Arial Narrow" w:eastAsia="Times New Roman" w:cs="Arial Narrow"/>
                      <w:bCs/>
                      <w:color w:val="000000"/>
                      <w:sz w:val="16"/>
                      <w:szCs w:val="20"/>
                      <w:lang w:val="es-ES"/>
                    </w:rPr>
                    <w:t>1</w:t>
                  </w:r>
                  <w:r w:rsidR="00DE3400">
                    <w:rPr>
                      <w:rFonts w:ascii="Arial Narrow" w:hAnsi="Arial Narrow" w:eastAsia="Times New Roman" w:cs="Arial Narrow"/>
                      <w:bCs/>
                      <w:color w:val="000000"/>
                      <w:sz w:val="16"/>
                      <w:szCs w:val="20"/>
                      <w:lang w:val="es-ES"/>
                    </w:rPr>
                    <w:t>2.5</w:t>
                  </w:r>
                  <w:r w:rsidRPr="007109A9" w:rsidR="00DE3400">
                    <w:rPr>
                      <w:rFonts w:ascii="Arial Narrow" w:hAnsi="Arial Narrow" w:eastAsia="Times New Roman" w:cs="Arial Narrow"/>
                      <w:bCs/>
                      <w:color w:val="000000"/>
                      <w:sz w:val="16"/>
                      <w:szCs w:val="20"/>
                      <w:lang w:val="es-ES"/>
                    </w:rPr>
                    <w:t xml:space="preserve"> %</w:t>
                  </w:r>
                </w:p>
              </w:tc>
              <w:tc>
                <w:tcPr>
                  <w:tcW w:w="1129" w:type="dxa"/>
                  <w:tcBorders>
                    <w:top w:val="single" w:color="000000" w:sz="4" w:space="0"/>
                    <w:left w:val="single" w:color="000000" w:sz="4" w:space="0"/>
                    <w:bottom w:val="single" w:color="000000" w:sz="4" w:space="0"/>
                  </w:tcBorders>
                  <w:shd w:val="clear" w:color="auto" w:fill="auto"/>
                </w:tcPr>
                <w:p w:rsidRPr="007109A9" w:rsidR="007109A9" w:rsidP="007109A9" w:rsidRDefault="00810968" w14:paraId="1955A0E7" w14:textId="77777777">
                  <w:pPr>
                    <w:spacing w:after="0" w:line="240" w:lineRule="auto"/>
                    <w:jc w:val="center"/>
                    <w:rPr>
                      <w:rFonts w:ascii="Arial" w:hAnsi="Arial" w:eastAsia="Arial" w:cs="Arial"/>
                      <w:color w:val="000000"/>
                      <w:sz w:val="16"/>
                      <w:szCs w:val="16"/>
                    </w:rPr>
                  </w:pPr>
                  <w:r>
                    <w:rPr>
                      <w:rFonts w:ascii="Arial" w:hAnsi="Arial" w:eastAsia="Arial" w:cs="Arial"/>
                      <w:bCs/>
                      <w:color w:val="000000"/>
                      <w:sz w:val="16"/>
                      <w:szCs w:val="16"/>
                    </w:rPr>
                    <w:t>08</w:t>
                  </w:r>
                  <w:r w:rsidRPr="007109A9" w:rsidR="007109A9">
                    <w:rPr>
                      <w:rFonts w:ascii="Arial" w:hAnsi="Arial" w:eastAsia="Arial" w:cs="Arial"/>
                      <w:bCs/>
                      <w:color w:val="000000"/>
                      <w:sz w:val="16"/>
                      <w:szCs w:val="16"/>
                    </w:rPr>
                    <w:t>/05/23</w:t>
                  </w:r>
                </w:p>
              </w:tc>
              <w:tc>
                <w:tcPr>
                  <w:tcW w:w="2278" w:type="dxa"/>
                  <w:tcBorders>
                    <w:top w:val="single" w:color="000000" w:sz="4" w:space="0"/>
                    <w:left w:val="single" w:color="000000" w:sz="4" w:space="0"/>
                    <w:bottom w:val="single" w:color="000000" w:sz="4" w:space="0"/>
                    <w:right w:val="single" w:color="000000" w:sz="4" w:space="0"/>
                  </w:tcBorders>
                  <w:shd w:val="clear" w:color="auto" w:fill="auto"/>
                </w:tcPr>
                <w:p w:rsidRPr="007109A9" w:rsidR="007109A9" w:rsidP="007109A9" w:rsidRDefault="007109A9" w14:paraId="050A80C2" w14:textId="77777777">
                  <w:pPr>
                    <w:spacing w:after="0" w:line="240" w:lineRule="auto"/>
                    <w:jc w:val="center"/>
                  </w:pPr>
                  <w:r w:rsidRPr="007109A9">
                    <w:rPr>
                      <w:rFonts w:ascii="Arial" w:hAnsi="Arial" w:eastAsia="Arial" w:cs="Arial"/>
                      <w:color w:val="000000"/>
                      <w:sz w:val="16"/>
                      <w:szCs w:val="16"/>
                    </w:rPr>
                    <w:t>Junio 2023</w:t>
                  </w:r>
                </w:p>
              </w:tc>
            </w:tr>
            <w:tr w:rsidRPr="007109A9" w:rsidR="007109A9" w14:paraId="21AF6AEC" w14:textId="77777777">
              <w:tc>
                <w:tcPr>
                  <w:tcW w:w="752" w:type="dxa"/>
                  <w:tcBorders>
                    <w:top w:val="single" w:color="000000" w:sz="4" w:space="0"/>
                    <w:left w:val="single" w:color="000000" w:sz="4" w:space="0"/>
                    <w:bottom w:val="single" w:color="000000" w:sz="4" w:space="0"/>
                  </w:tcBorders>
                  <w:shd w:val="clear" w:color="auto" w:fill="auto"/>
                </w:tcPr>
                <w:p w:rsidRPr="007109A9" w:rsidR="007109A9" w:rsidP="007109A9" w:rsidRDefault="007109A9" w14:paraId="627CF1C2" w14:textId="77777777">
                  <w:pPr>
                    <w:widowControl w:val="0"/>
                    <w:spacing w:after="0" w:line="240" w:lineRule="auto"/>
                    <w:jc w:val="center"/>
                    <w:rPr>
                      <w:rFonts w:ascii="Arial Narrow" w:hAnsi="Arial Narrow" w:eastAsia="Times New Roman" w:cs="Arial Narrow"/>
                      <w:sz w:val="16"/>
                      <w:szCs w:val="20"/>
                      <w:lang w:val="es-ES"/>
                    </w:rPr>
                  </w:pPr>
                  <w:r w:rsidRPr="007109A9">
                    <w:rPr>
                      <w:rFonts w:ascii="Arial Narrow" w:hAnsi="Arial Narrow" w:eastAsia="Times New Roman" w:cs="Arial Narrow"/>
                      <w:sz w:val="16"/>
                      <w:szCs w:val="20"/>
                      <w:lang w:val="es-ES"/>
                    </w:rPr>
                    <w:t>4</w:t>
                  </w:r>
                </w:p>
              </w:tc>
              <w:tc>
                <w:tcPr>
                  <w:tcW w:w="1423" w:type="dxa"/>
                  <w:tcBorders>
                    <w:top w:val="single" w:color="000000" w:sz="4" w:space="0"/>
                    <w:left w:val="single" w:color="000000" w:sz="4" w:space="0"/>
                    <w:bottom w:val="single" w:color="000000" w:sz="4" w:space="0"/>
                  </w:tcBorders>
                  <w:shd w:val="clear" w:color="auto" w:fill="auto"/>
                </w:tcPr>
                <w:p w:rsidRPr="007109A9" w:rsidR="007109A9" w:rsidP="007109A9" w:rsidRDefault="00DE3400" w14:paraId="6E53944A" w14:textId="6CC03D6A">
                  <w:pPr>
                    <w:widowControl w:val="0"/>
                    <w:snapToGrid w:val="0"/>
                    <w:spacing w:after="0" w:line="240" w:lineRule="auto"/>
                    <w:jc w:val="center"/>
                    <w:rPr>
                      <w:rFonts w:ascii="Arial" w:hAnsi="Arial" w:eastAsia="Arial" w:cs="Arial"/>
                      <w:color w:val="000000"/>
                      <w:sz w:val="16"/>
                      <w:szCs w:val="16"/>
                    </w:rPr>
                  </w:pPr>
                  <w:r w:rsidRPr="007109A9">
                    <w:rPr>
                      <w:rFonts w:ascii="Arial Narrow" w:hAnsi="Arial Narrow" w:eastAsia="Times New Roman" w:cs="Arial Narrow"/>
                      <w:bCs/>
                      <w:color w:val="000000"/>
                      <w:sz w:val="16"/>
                      <w:szCs w:val="20"/>
                      <w:lang w:val="es-ES"/>
                    </w:rPr>
                    <w:t>1</w:t>
                  </w:r>
                  <w:r>
                    <w:rPr>
                      <w:rFonts w:ascii="Arial Narrow" w:hAnsi="Arial Narrow" w:eastAsia="Times New Roman" w:cs="Arial Narrow"/>
                      <w:bCs/>
                      <w:color w:val="000000"/>
                      <w:sz w:val="16"/>
                      <w:szCs w:val="20"/>
                      <w:lang w:val="es-ES"/>
                    </w:rPr>
                    <w:t>2.5</w:t>
                  </w:r>
                  <w:r w:rsidRPr="007109A9">
                    <w:rPr>
                      <w:rFonts w:ascii="Arial Narrow" w:hAnsi="Arial Narrow" w:eastAsia="Times New Roman" w:cs="Arial Narrow"/>
                      <w:bCs/>
                      <w:color w:val="000000"/>
                      <w:sz w:val="16"/>
                      <w:szCs w:val="20"/>
                      <w:lang w:val="es-ES"/>
                    </w:rPr>
                    <w:t xml:space="preserve"> %</w:t>
                  </w:r>
                </w:p>
              </w:tc>
              <w:tc>
                <w:tcPr>
                  <w:tcW w:w="1129" w:type="dxa"/>
                  <w:tcBorders>
                    <w:top w:val="single" w:color="000000" w:sz="4" w:space="0"/>
                    <w:left w:val="single" w:color="000000" w:sz="4" w:space="0"/>
                    <w:bottom w:val="single" w:color="000000" w:sz="4" w:space="0"/>
                  </w:tcBorders>
                  <w:shd w:val="clear" w:color="auto" w:fill="auto"/>
                </w:tcPr>
                <w:p w:rsidRPr="007109A9" w:rsidR="007109A9" w:rsidP="007109A9" w:rsidRDefault="00810968" w14:paraId="176CBB8B" w14:textId="77777777">
                  <w:pPr>
                    <w:spacing w:after="0" w:line="240" w:lineRule="auto"/>
                    <w:jc w:val="center"/>
                    <w:rPr>
                      <w:rFonts w:ascii="Arial" w:hAnsi="Arial" w:eastAsia="Arial" w:cs="Arial"/>
                      <w:color w:val="000000"/>
                      <w:sz w:val="16"/>
                      <w:szCs w:val="16"/>
                    </w:rPr>
                  </w:pPr>
                  <w:r>
                    <w:rPr>
                      <w:rFonts w:ascii="Arial" w:hAnsi="Arial" w:eastAsia="Arial" w:cs="Arial"/>
                      <w:bCs/>
                      <w:color w:val="000000"/>
                      <w:sz w:val="16"/>
                      <w:szCs w:val="16"/>
                    </w:rPr>
                    <w:t>07</w:t>
                  </w:r>
                  <w:r w:rsidRPr="007109A9" w:rsidR="007109A9">
                    <w:rPr>
                      <w:rFonts w:ascii="Arial" w:hAnsi="Arial" w:eastAsia="Arial" w:cs="Arial"/>
                      <w:bCs/>
                      <w:color w:val="000000"/>
                      <w:sz w:val="16"/>
                      <w:szCs w:val="16"/>
                    </w:rPr>
                    <w:t>/06/23</w:t>
                  </w:r>
                </w:p>
              </w:tc>
              <w:tc>
                <w:tcPr>
                  <w:tcW w:w="2278" w:type="dxa"/>
                  <w:tcBorders>
                    <w:top w:val="single" w:color="000000" w:sz="4" w:space="0"/>
                    <w:left w:val="single" w:color="000000" w:sz="4" w:space="0"/>
                    <w:bottom w:val="single" w:color="000000" w:sz="4" w:space="0"/>
                    <w:right w:val="single" w:color="000000" w:sz="4" w:space="0"/>
                  </w:tcBorders>
                  <w:shd w:val="clear" w:color="auto" w:fill="auto"/>
                </w:tcPr>
                <w:p w:rsidRPr="007109A9" w:rsidR="007109A9" w:rsidP="007109A9" w:rsidRDefault="007109A9" w14:paraId="41638343" w14:textId="77777777">
                  <w:pPr>
                    <w:spacing w:after="0" w:line="240" w:lineRule="auto"/>
                    <w:jc w:val="center"/>
                  </w:pPr>
                  <w:r w:rsidRPr="007109A9">
                    <w:rPr>
                      <w:rFonts w:ascii="Arial" w:hAnsi="Arial" w:eastAsia="Arial" w:cs="Arial"/>
                      <w:color w:val="000000"/>
                      <w:sz w:val="16"/>
                      <w:szCs w:val="16"/>
                    </w:rPr>
                    <w:t>Julio 2023</w:t>
                  </w:r>
                </w:p>
              </w:tc>
            </w:tr>
            <w:tr w:rsidRPr="007109A9" w:rsidR="007109A9" w14:paraId="73DC100A" w14:textId="77777777">
              <w:tc>
                <w:tcPr>
                  <w:tcW w:w="752" w:type="dxa"/>
                  <w:tcBorders>
                    <w:top w:val="single" w:color="000000" w:sz="4" w:space="0"/>
                    <w:left w:val="single" w:color="000000" w:sz="4" w:space="0"/>
                    <w:bottom w:val="single" w:color="000000" w:sz="4" w:space="0"/>
                  </w:tcBorders>
                  <w:shd w:val="clear" w:color="auto" w:fill="auto"/>
                </w:tcPr>
                <w:p w:rsidRPr="007109A9" w:rsidR="007109A9" w:rsidP="007109A9" w:rsidRDefault="007109A9" w14:paraId="61A5A172" w14:textId="77777777">
                  <w:pPr>
                    <w:widowControl w:val="0"/>
                    <w:spacing w:after="0" w:line="240" w:lineRule="auto"/>
                    <w:jc w:val="center"/>
                    <w:rPr>
                      <w:rFonts w:ascii="Arial Narrow" w:hAnsi="Arial Narrow" w:eastAsia="Times New Roman" w:cs="Arial Narrow"/>
                      <w:sz w:val="16"/>
                      <w:szCs w:val="20"/>
                      <w:lang w:val="es-ES"/>
                    </w:rPr>
                  </w:pPr>
                  <w:r w:rsidRPr="007109A9">
                    <w:rPr>
                      <w:rFonts w:ascii="Arial Narrow" w:hAnsi="Arial Narrow" w:eastAsia="Times New Roman" w:cs="Arial Narrow"/>
                      <w:sz w:val="16"/>
                      <w:szCs w:val="20"/>
                      <w:lang w:val="es-ES"/>
                    </w:rPr>
                    <w:t>5</w:t>
                  </w:r>
                </w:p>
              </w:tc>
              <w:tc>
                <w:tcPr>
                  <w:tcW w:w="1423" w:type="dxa"/>
                  <w:tcBorders>
                    <w:top w:val="single" w:color="000000" w:sz="4" w:space="0"/>
                    <w:left w:val="single" w:color="000000" w:sz="4" w:space="0"/>
                    <w:bottom w:val="single" w:color="000000" w:sz="4" w:space="0"/>
                  </w:tcBorders>
                  <w:shd w:val="clear" w:color="auto" w:fill="auto"/>
                </w:tcPr>
                <w:p w:rsidRPr="007109A9" w:rsidR="007109A9" w:rsidP="007109A9" w:rsidRDefault="00DE3400" w14:paraId="2A2F77B8" w14:textId="10845E5E">
                  <w:pPr>
                    <w:widowControl w:val="0"/>
                    <w:snapToGrid w:val="0"/>
                    <w:spacing w:after="0" w:line="240" w:lineRule="auto"/>
                    <w:jc w:val="center"/>
                    <w:rPr>
                      <w:rFonts w:ascii="Arial" w:hAnsi="Arial" w:eastAsia="Arial" w:cs="Arial"/>
                      <w:color w:val="000000"/>
                      <w:sz w:val="16"/>
                      <w:szCs w:val="16"/>
                    </w:rPr>
                  </w:pPr>
                  <w:r w:rsidRPr="007109A9">
                    <w:rPr>
                      <w:rFonts w:ascii="Arial Narrow" w:hAnsi="Arial Narrow" w:eastAsia="Times New Roman" w:cs="Arial Narrow"/>
                      <w:bCs/>
                      <w:color w:val="000000"/>
                      <w:sz w:val="16"/>
                      <w:szCs w:val="20"/>
                      <w:lang w:val="es-ES"/>
                    </w:rPr>
                    <w:t>1</w:t>
                  </w:r>
                  <w:r>
                    <w:rPr>
                      <w:rFonts w:ascii="Arial Narrow" w:hAnsi="Arial Narrow" w:eastAsia="Times New Roman" w:cs="Arial Narrow"/>
                      <w:bCs/>
                      <w:color w:val="000000"/>
                      <w:sz w:val="16"/>
                      <w:szCs w:val="20"/>
                      <w:lang w:val="es-ES"/>
                    </w:rPr>
                    <w:t>2.5</w:t>
                  </w:r>
                  <w:r w:rsidRPr="007109A9">
                    <w:rPr>
                      <w:rFonts w:ascii="Arial Narrow" w:hAnsi="Arial Narrow" w:eastAsia="Times New Roman" w:cs="Arial Narrow"/>
                      <w:bCs/>
                      <w:color w:val="000000"/>
                      <w:sz w:val="16"/>
                      <w:szCs w:val="20"/>
                      <w:lang w:val="es-ES"/>
                    </w:rPr>
                    <w:t xml:space="preserve"> %</w:t>
                  </w:r>
                </w:p>
              </w:tc>
              <w:tc>
                <w:tcPr>
                  <w:tcW w:w="1129" w:type="dxa"/>
                  <w:tcBorders>
                    <w:top w:val="single" w:color="000000" w:sz="4" w:space="0"/>
                    <w:left w:val="single" w:color="000000" w:sz="4" w:space="0"/>
                    <w:bottom w:val="single" w:color="000000" w:sz="4" w:space="0"/>
                  </w:tcBorders>
                  <w:shd w:val="clear" w:color="auto" w:fill="auto"/>
                </w:tcPr>
                <w:p w:rsidRPr="007109A9" w:rsidR="007109A9" w:rsidP="007109A9" w:rsidRDefault="00DE3400" w14:paraId="7A10977F" w14:textId="5E5D6070">
                  <w:pPr>
                    <w:spacing w:after="0" w:line="240" w:lineRule="auto"/>
                    <w:jc w:val="center"/>
                    <w:rPr>
                      <w:rFonts w:ascii="Arial" w:hAnsi="Arial" w:eastAsia="Arial" w:cs="Arial"/>
                      <w:color w:val="000000"/>
                      <w:sz w:val="16"/>
                      <w:szCs w:val="16"/>
                    </w:rPr>
                  </w:pPr>
                  <w:r>
                    <w:rPr>
                      <w:rFonts w:ascii="Arial" w:hAnsi="Arial" w:eastAsia="Arial" w:cs="Arial"/>
                      <w:bCs/>
                      <w:color w:val="000000"/>
                      <w:sz w:val="16"/>
                      <w:szCs w:val="16"/>
                    </w:rPr>
                    <w:t>08</w:t>
                  </w:r>
                  <w:r w:rsidRPr="007109A9">
                    <w:rPr>
                      <w:rFonts w:ascii="Arial" w:hAnsi="Arial" w:eastAsia="Arial" w:cs="Arial"/>
                      <w:bCs/>
                      <w:color w:val="000000"/>
                      <w:sz w:val="16"/>
                      <w:szCs w:val="16"/>
                    </w:rPr>
                    <w:t>/08/23</w:t>
                  </w:r>
                </w:p>
              </w:tc>
              <w:tc>
                <w:tcPr>
                  <w:tcW w:w="2278" w:type="dxa"/>
                  <w:tcBorders>
                    <w:top w:val="single" w:color="000000" w:sz="4" w:space="0"/>
                    <w:left w:val="single" w:color="000000" w:sz="4" w:space="0"/>
                    <w:bottom w:val="single" w:color="000000" w:sz="4" w:space="0"/>
                    <w:right w:val="single" w:color="000000" w:sz="4" w:space="0"/>
                  </w:tcBorders>
                  <w:shd w:val="clear" w:color="auto" w:fill="auto"/>
                </w:tcPr>
                <w:p w:rsidRPr="007109A9" w:rsidR="007109A9" w:rsidP="007109A9" w:rsidRDefault="008F10B2" w14:paraId="6990D22E" w14:textId="17ABDFBA">
                  <w:pPr>
                    <w:spacing w:after="0" w:line="240" w:lineRule="auto"/>
                    <w:jc w:val="center"/>
                  </w:pPr>
                  <w:r w:rsidRPr="007109A9">
                    <w:rPr>
                      <w:rFonts w:ascii="Arial" w:hAnsi="Arial" w:eastAsia="Arial" w:cs="Arial"/>
                      <w:color w:val="000000"/>
                      <w:sz w:val="16"/>
                      <w:szCs w:val="16"/>
                    </w:rPr>
                    <w:t>Septiembre 2023</w:t>
                  </w:r>
                </w:p>
              </w:tc>
            </w:tr>
            <w:tr w:rsidRPr="007109A9" w:rsidR="007109A9" w14:paraId="21BDEE68" w14:textId="77777777">
              <w:tc>
                <w:tcPr>
                  <w:tcW w:w="752" w:type="dxa"/>
                  <w:tcBorders>
                    <w:top w:val="single" w:color="000000" w:sz="4" w:space="0"/>
                    <w:left w:val="single" w:color="000000" w:sz="4" w:space="0"/>
                    <w:bottom w:val="single" w:color="000000" w:sz="4" w:space="0"/>
                  </w:tcBorders>
                  <w:shd w:val="clear" w:color="auto" w:fill="auto"/>
                </w:tcPr>
                <w:p w:rsidRPr="007109A9" w:rsidR="007109A9" w:rsidP="007109A9" w:rsidRDefault="007109A9" w14:paraId="5C604DF6" w14:textId="77777777">
                  <w:pPr>
                    <w:widowControl w:val="0"/>
                    <w:spacing w:after="0" w:line="240" w:lineRule="auto"/>
                    <w:jc w:val="center"/>
                    <w:rPr>
                      <w:rFonts w:ascii="Arial Narrow" w:hAnsi="Arial Narrow" w:eastAsia="Times New Roman" w:cs="Arial Narrow"/>
                      <w:sz w:val="16"/>
                      <w:szCs w:val="20"/>
                      <w:lang w:val="es-ES"/>
                    </w:rPr>
                  </w:pPr>
                  <w:r w:rsidRPr="007109A9">
                    <w:rPr>
                      <w:rFonts w:ascii="Arial Narrow" w:hAnsi="Arial Narrow" w:eastAsia="Times New Roman" w:cs="Arial Narrow"/>
                      <w:sz w:val="16"/>
                      <w:szCs w:val="20"/>
                      <w:lang w:val="es-ES"/>
                    </w:rPr>
                    <w:t>6</w:t>
                  </w:r>
                </w:p>
              </w:tc>
              <w:tc>
                <w:tcPr>
                  <w:tcW w:w="1423" w:type="dxa"/>
                  <w:tcBorders>
                    <w:top w:val="single" w:color="000000" w:sz="4" w:space="0"/>
                    <w:left w:val="single" w:color="000000" w:sz="4" w:space="0"/>
                    <w:bottom w:val="single" w:color="000000" w:sz="4" w:space="0"/>
                  </w:tcBorders>
                  <w:shd w:val="clear" w:color="auto" w:fill="auto"/>
                </w:tcPr>
                <w:p w:rsidRPr="007109A9" w:rsidR="007109A9" w:rsidP="007109A9" w:rsidRDefault="00DE3400" w14:paraId="759BB9CB" w14:textId="4356E449">
                  <w:pPr>
                    <w:widowControl w:val="0"/>
                    <w:snapToGrid w:val="0"/>
                    <w:spacing w:after="0" w:line="240" w:lineRule="auto"/>
                    <w:jc w:val="center"/>
                    <w:rPr>
                      <w:rFonts w:ascii="Arial" w:hAnsi="Arial" w:eastAsia="Arial" w:cs="Arial"/>
                      <w:color w:val="000000"/>
                      <w:sz w:val="16"/>
                      <w:szCs w:val="16"/>
                    </w:rPr>
                  </w:pPr>
                  <w:r w:rsidRPr="007109A9">
                    <w:rPr>
                      <w:rFonts w:ascii="Arial Narrow" w:hAnsi="Arial Narrow" w:eastAsia="Times New Roman" w:cs="Arial Narrow"/>
                      <w:bCs/>
                      <w:color w:val="000000"/>
                      <w:sz w:val="16"/>
                      <w:szCs w:val="20"/>
                      <w:lang w:val="es-ES"/>
                    </w:rPr>
                    <w:t>1</w:t>
                  </w:r>
                  <w:r>
                    <w:rPr>
                      <w:rFonts w:ascii="Arial Narrow" w:hAnsi="Arial Narrow" w:eastAsia="Times New Roman" w:cs="Arial Narrow"/>
                      <w:bCs/>
                      <w:color w:val="000000"/>
                      <w:sz w:val="16"/>
                      <w:szCs w:val="20"/>
                      <w:lang w:val="es-ES"/>
                    </w:rPr>
                    <w:t>2.5</w:t>
                  </w:r>
                  <w:r w:rsidRPr="007109A9">
                    <w:rPr>
                      <w:rFonts w:ascii="Arial Narrow" w:hAnsi="Arial Narrow" w:eastAsia="Times New Roman" w:cs="Arial Narrow"/>
                      <w:bCs/>
                      <w:color w:val="000000"/>
                      <w:sz w:val="16"/>
                      <w:szCs w:val="20"/>
                      <w:lang w:val="es-ES"/>
                    </w:rPr>
                    <w:t xml:space="preserve"> %</w:t>
                  </w:r>
                </w:p>
              </w:tc>
              <w:tc>
                <w:tcPr>
                  <w:tcW w:w="1129" w:type="dxa"/>
                  <w:tcBorders>
                    <w:top w:val="single" w:color="000000" w:sz="4" w:space="0"/>
                    <w:left w:val="single" w:color="000000" w:sz="4" w:space="0"/>
                    <w:bottom w:val="single" w:color="000000" w:sz="4" w:space="0"/>
                  </w:tcBorders>
                  <w:shd w:val="clear" w:color="auto" w:fill="auto"/>
                </w:tcPr>
                <w:p w:rsidRPr="007109A9" w:rsidR="007109A9" w:rsidP="007109A9" w:rsidRDefault="00EF33F8" w14:paraId="7233A25F" w14:textId="729826CC">
                  <w:pPr>
                    <w:spacing w:after="0" w:line="240" w:lineRule="auto"/>
                    <w:jc w:val="center"/>
                    <w:rPr>
                      <w:rFonts w:ascii="Arial" w:hAnsi="Arial" w:eastAsia="Arial" w:cs="Arial"/>
                      <w:color w:val="000000"/>
                      <w:sz w:val="16"/>
                      <w:szCs w:val="16"/>
                    </w:rPr>
                  </w:pPr>
                  <w:r>
                    <w:rPr>
                      <w:rFonts w:ascii="Arial" w:hAnsi="Arial" w:eastAsia="Arial" w:cs="Arial"/>
                      <w:bCs/>
                      <w:color w:val="000000"/>
                      <w:sz w:val="16"/>
                      <w:szCs w:val="16"/>
                    </w:rPr>
                    <w:t>07</w:t>
                  </w:r>
                  <w:r w:rsidRPr="007109A9">
                    <w:rPr>
                      <w:rFonts w:ascii="Arial" w:hAnsi="Arial" w:eastAsia="Arial" w:cs="Arial"/>
                      <w:bCs/>
                      <w:color w:val="000000"/>
                      <w:sz w:val="16"/>
                      <w:szCs w:val="16"/>
                    </w:rPr>
                    <w:t>/09/23</w:t>
                  </w:r>
                </w:p>
              </w:tc>
              <w:tc>
                <w:tcPr>
                  <w:tcW w:w="2278" w:type="dxa"/>
                  <w:tcBorders>
                    <w:top w:val="single" w:color="000000" w:sz="4" w:space="0"/>
                    <w:left w:val="single" w:color="000000" w:sz="4" w:space="0"/>
                    <w:bottom w:val="single" w:color="000000" w:sz="4" w:space="0"/>
                    <w:right w:val="single" w:color="000000" w:sz="4" w:space="0"/>
                  </w:tcBorders>
                  <w:shd w:val="clear" w:color="auto" w:fill="auto"/>
                </w:tcPr>
                <w:p w:rsidRPr="007109A9" w:rsidR="007109A9" w:rsidP="007109A9" w:rsidRDefault="008F10B2" w14:paraId="41E8F9A4" w14:textId="28419F29">
                  <w:pPr>
                    <w:spacing w:after="0" w:line="240" w:lineRule="auto"/>
                    <w:jc w:val="center"/>
                  </w:pPr>
                  <w:r w:rsidRPr="007109A9">
                    <w:rPr>
                      <w:rFonts w:ascii="Arial" w:hAnsi="Arial" w:eastAsia="Arial" w:cs="Arial"/>
                      <w:color w:val="000000"/>
                      <w:sz w:val="16"/>
                      <w:szCs w:val="16"/>
                    </w:rPr>
                    <w:t>Octubre 2023</w:t>
                  </w:r>
                </w:p>
              </w:tc>
            </w:tr>
            <w:tr w:rsidRPr="007109A9" w:rsidR="007109A9" w14:paraId="5C10F718" w14:textId="77777777">
              <w:tc>
                <w:tcPr>
                  <w:tcW w:w="752" w:type="dxa"/>
                  <w:tcBorders>
                    <w:top w:val="single" w:color="000000" w:sz="4" w:space="0"/>
                    <w:left w:val="single" w:color="000000" w:sz="4" w:space="0"/>
                    <w:bottom w:val="single" w:color="000000" w:sz="4" w:space="0"/>
                  </w:tcBorders>
                  <w:shd w:val="clear" w:color="auto" w:fill="auto"/>
                </w:tcPr>
                <w:p w:rsidRPr="007109A9" w:rsidR="007109A9" w:rsidP="007109A9" w:rsidRDefault="007109A9" w14:paraId="0E6FDFDB" w14:textId="77777777">
                  <w:pPr>
                    <w:widowControl w:val="0"/>
                    <w:spacing w:after="0" w:line="240" w:lineRule="auto"/>
                    <w:jc w:val="center"/>
                    <w:rPr>
                      <w:rFonts w:ascii="Arial Narrow" w:hAnsi="Arial Narrow" w:eastAsia="Times New Roman" w:cs="Arial Narrow"/>
                      <w:sz w:val="16"/>
                      <w:szCs w:val="20"/>
                      <w:lang w:val="es-ES"/>
                    </w:rPr>
                  </w:pPr>
                  <w:r w:rsidRPr="007109A9">
                    <w:rPr>
                      <w:rFonts w:ascii="Arial Narrow" w:hAnsi="Arial Narrow" w:eastAsia="Times New Roman" w:cs="Arial Narrow"/>
                      <w:sz w:val="16"/>
                      <w:szCs w:val="20"/>
                      <w:lang w:val="es-ES"/>
                    </w:rPr>
                    <w:t>7</w:t>
                  </w:r>
                </w:p>
              </w:tc>
              <w:tc>
                <w:tcPr>
                  <w:tcW w:w="1423" w:type="dxa"/>
                  <w:tcBorders>
                    <w:top w:val="single" w:color="000000" w:sz="4" w:space="0"/>
                    <w:left w:val="single" w:color="000000" w:sz="4" w:space="0"/>
                    <w:bottom w:val="single" w:color="000000" w:sz="4" w:space="0"/>
                  </w:tcBorders>
                  <w:shd w:val="clear" w:color="auto" w:fill="auto"/>
                </w:tcPr>
                <w:p w:rsidRPr="007109A9" w:rsidR="007109A9" w:rsidP="007109A9" w:rsidRDefault="00DE3400" w14:paraId="74EB8064" w14:textId="1C17234B">
                  <w:pPr>
                    <w:widowControl w:val="0"/>
                    <w:snapToGrid w:val="0"/>
                    <w:spacing w:after="0" w:line="240" w:lineRule="auto"/>
                    <w:jc w:val="center"/>
                    <w:rPr>
                      <w:rFonts w:ascii="Arial" w:hAnsi="Arial" w:eastAsia="Arial" w:cs="Arial"/>
                      <w:color w:val="000000"/>
                      <w:sz w:val="16"/>
                      <w:szCs w:val="16"/>
                    </w:rPr>
                  </w:pPr>
                  <w:r w:rsidRPr="007109A9">
                    <w:rPr>
                      <w:rFonts w:ascii="Arial Narrow" w:hAnsi="Arial Narrow" w:eastAsia="Times New Roman" w:cs="Arial Narrow"/>
                      <w:bCs/>
                      <w:color w:val="000000"/>
                      <w:sz w:val="16"/>
                      <w:szCs w:val="20"/>
                      <w:lang w:val="es-ES"/>
                    </w:rPr>
                    <w:t>1</w:t>
                  </w:r>
                  <w:r>
                    <w:rPr>
                      <w:rFonts w:ascii="Arial Narrow" w:hAnsi="Arial Narrow" w:eastAsia="Times New Roman" w:cs="Arial Narrow"/>
                      <w:bCs/>
                      <w:color w:val="000000"/>
                      <w:sz w:val="16"/>
                      <w:szCs w:val="20"/>
                      <w:lang w:val="es-ES"/>
                    </w:rPr>
                    <w:t>2.5</w:t>
                  </w:r>
                  <w:r w:rsidRPr="007109A9">
                    <w:rPr>
                      <w:rFonts w:ascii="Arial Narrow" w:hAnsi="Arial Narrow" w:eastAsia="Times New Roman" w:cs="Arial Narrow"/>
                      <w:bCs/>
                      <w:color w:val="000000"/>
                      <w:sz w:val="16"/>
                      <w:szCs w:val="20"/>
                      <w:lang w:val="es-ES"/>
                    </w:rPr>
                    <w:t xml:space="preserve"> %</w:t>
                  </w:r>
                </w:p>
              </w:tc>
              <w:tc>
                <w:tcPr>
                  <w:tcW w:w="1129" w:type="dxa"/>
                  <w:tcBorders>
                    <w:top w:val="single" w:color="000000" w:sz="4" w:space="0"/>
                    <w:left w:val="single" w:color="000000" w:sz="4" w:space="0"/>
                    <w:bottom w:val="single" w:color="000000" w:sz="4" w:space="0"/>
                  </w:tcBorders>
                  <w:shd w:val="clear" w:color="auto" w:fill="auto"/>
                </w:tcPr>
                <w:p w:rsidRPr="007109A9" w:rsidR="007109A9" w:rsidP="007109A9" w:rsidRDefault="00EF33F8" w14:paraId="09A96023" w14:textId="1EE1273B">
                  <w:pPr>
                    <w:spacing w:after="0" w:line="240" w:lineRule="auto"/>
                    <w:jc w:val="center"/>
                    <w:rPr>
                      <w:rFonts w:ascii="Arial" w:hAnsi="Arial" w:eastAsia="Arial" w:cs="Arial"/>
                      <w:color w:val="000000"/>
                      <w:sz w:val="16"/>
                      <w:szCs w:val="16"/>
                    </w:rPr>
                  </w:pPr>
                  <w:r>
                    <w:rPr>
                      <w:rFonts w:ascii="Arial" w:hAnsi="Arial" w:eastAsia="Arial" w:cs="Arial"/>
                      <w:bCs/>
                      <w:color w:val="000000"/>
                      <w:sz w:val="16"/>
                      <w:szCs w:val="16"/>
                    </w:rPr>
                    <w:t>06</w:t>
                  </w:r>
                  <w:r w:rsidRPr="007109A9">
                    <w:rPr>
                      <w:rFonts w:ascii="Arial" w:hAnsi="Arial" w:eastAsia="Arial" w:cs="Arial"/>
                      <w:bCs/>
                      <w:color w:val="000000"/>
                      <w:sz w:val="16"/>
                      <w:szCs w:val="16"/>
                    </w:rPr>
                    <w:t>/10/23</w:t>
                  </w:r>
                </w:p>
              </w:tc>
              <w:tc>
                <w:tcPr>
                  <w:tcW w:w="2278" w:type="dxa"/>
                  <w:tcBorders>
                    <w:top w:val="single" w:color="000000" w:sz="4" w:space="0"/>
                    <w:left w:val="single" w:color="000000" w:sz="4" w:space="0"/>
                    <w:bottom w:val="single" w:color="000000" w:sz="4" w:space="0"/>
                    <w:right w:val="single" w:color="000000" w:sz="4" w:space="0"/>
                  </w:tcBorders>
                  <w:shd w:val="clear" w:color="auto" w:fill="auto"/>
                </w:tcPr>
                <w:p w:rsidRPr="007109A9" w:rsidR="007109A9" w:rsidP="007109A9" w:rsidRDefault="008F10B2" w14:paraId="41D9D018" w14:textId="177B58AD">
                  <w:pPr>
                    <w:spacing w:after="0" w:line="240" w:lineRule="auto"/>
                    <w:jc w:val="center"/>
                  </w:pPr>
                  <w:r w:rsidRPr="007109A9">
                    <w:rPr>
                      <w:rFonts w:ascii="Arial" w:hAnsi="Arial" w:eastAsia="Arial" w:cs="Arial"/>
                      <w:color w:val="000000"/>
                      <w:sz w:val="16"/>
                      <w:szCs w:val="16"/>
                    </w:rPr>
                    <w:t>Noviembre 2023</w:t>
                  </w:r>
                </w:p>
              </w:tc>
            </w:tr>
            <w:tr w:rsidRPr="007109A9" w:rsidR="007109A9" w14:paraId="5E133A93" w14:textId="77777777">
              <w:tc>
                <w:tcPr>
                  <w:tcW w:w="752" w:type="dxa"/>
                  <w:tcBorders>
                    <w:top w:val="single" w:color="000000" w:sz="4" w:space="0"/>
                    <w:left w:val="single" w:color="000000" w:sz="4" w:space="0"/>
                    <w:bottom w:val="single" w:color="000000" w:sz="4" w:space="0"/>
                  </w:tcBorders>
                  <w:shd w:val="clear" w:color="auto" w:fill="auto"/>
                </w:tcPr>
                <w:p w:rsidRPr="007109A9" w:rsidR="007109A9" w:rsidP="007109A9" w:rsidRDefault="007109A9" w14:paraId="11E42D69" w14:textId="77777777">
                  <w:pPr>
                    <w:widowControl w:val="0"/>
                    <w:spacing w:after="0" w:line="240" w:lineRule="auto"/>
                    <w:jc w:val="center"/>
                    <w:rPr>
                      <w:rFonts w:ascii="Arial Narrow" w:hAnsi="Arial Narrow" w:eastAsia="Times New Roman" w:cs="Arial Narrow"/>
                      <w:sz w:val="16"/>
                      <w:szCs w:val="20"/>
                      <w:lang w:val="es-ES"/>
                    </w:rPr>
                  </w:pPr>
                  <w:r w:rsidRPr="007109A9">
                    <w:rPr>
                      <w:rFonts w:ascii="Arial Narrow" w:hAnsi="Arial Narrow" w:eastAsia="Times New Roman" w:cs="Arial Narrow"/>
                      <w:sz w:val="16"/>
                      <w:szCs w:val="20"/>
                      <w:lang w:val="es-ES"/>
                    </w:rPr>
                    <w:t>8</w:t>
                  </w:r>
                </w:p>
              </w:tc>
              <w:tc>
                <w:tcPr>
                  <w:tcW w:w="1423" w:type="dxa"/>
                  <w:tcBorders>
                    <w:top w:val="single" w:color="000000" w:sz="4" w:space="0"/>
                    <w:left w:val="single" w:color="000000" w:sz="4" w:space="0"/>
                    <w:bottom w:val="single" w:color="000000" w:sz="4" w:space="0"/>
                  </w:tcBorders>
                  <w:shd w:val="clear" w:color="auto" w:fill="auto"/>
                </w:tcPr>
                <w:p w:rsidRPr="007109A9" w:rsidR="007109A9" w:rsidP="007109A9" w:rsidRDefault="00DE3400" w14:paraId="79AED8E0" w14:textId="452DBFD2">
                  <w:pPr>
                    <w:widowControl w:val="0"/>
                    <w:snapToGrid w:val="0"/>
                    <w:spacing w:after="0" w:line="240" w:lineRule="auto"/>
                    <w:jc w:val="center"/>
                    <w:rPr>
                      <w:rFonts w:ascii="Arial" w:hAnsi="Arial" w:eastAsia="Arial" w:cs="Arial"/>
                      <w:color w:val="000000"/>
                      <w:sz w:val="16"/>
                      <w:szCs w:val="16"/>
                    </w:rPr>
                  </w:pPr>
                  <w:r w:rsidRPr="007109A9">
                    <w:rPr>
                      <w:rFonts w:ascii="Arial Narrow" w:hAnsi="Arial Narrow" w:eastAsia="Times New Roman" w:cs="Arial Narrow"/>
                      <w:bCs/>
                      <w:color w:val="000000"/>
                      <w:sz w:val="16"/>
                      <w:szCs w:val="20"/>
                      <w:lang w:val="es-ES"/>
                    </w:rPr>
                    <w:t>1</w:t>
                  </w:r>
                  <w:r>
                    <w:rPr>
                      <w:rFonts w:ascii="Arial Narrow" w:hAnsi="Arial Narrow" w:eastAsia="Times New Roman" w:cs="Arial Narrow"/>
                      <w:bCs/>
                      <w:color w:val="000000"/>
                      <w:sz w:val="16"/>
                      <w:szCs w:val="20"/>
                      <w:lang w:val="es-ES"/>
                    </w:rPr>
                    <w:t>2.5</w:t>
                  </w:r>
                  <w:r w:rsidRPr="007109A9">
                    <w:rPr>
                      <w:rFonts w:ascii="Arial Narrow" w:hAnsi="Arial Narrow" w:eastAsia="Times New Roman" w:cs="Arial Narrow"/>
                      <w:bCs/>
                      <w:color w:val="000000"/>
                      <w:sz w:val="16"/>
                      <w:szCs w:val="20"/>
                      <w:lang w:val="es-ES"/>
                    </w:rPr>
                    <w:t xml:space="preserve"> %</w:t>
                  </w:r>
                </w:p>
              </w:tc>
              <w:tc>
                <w:tcPr>
                  <w:tcW w:w="1129" w:type="dxa"/>
                  <w:tcBorders>
                    <w:top w:val="single" w:color="000000" w:sz="4" w:space="0"/>
                    <w:left w:val="single" w:color="000000" w:sz="4" w:space="0"/>
                    <w:bottom w:val="single" w:color="000000" w:sz="4" w:space="0"/>
                  </w:tcBorders>
                  <w:shd w:val="clear" w:color="auto" w:fill="auto"/>
                </w:tcPr>
                <w:p w:rsidRPr="007109A9" w:rsidR="007109A9" w:rsidP="007109A9" w:rsidRDefault="00EF33F8" w14:paraId="43C3115F" w14:textId="376167AB">
                  <w:pPr>
                    <w:spacing w:after="0" w:line="240" w:lineRule="auto"/>
                    <w:jc w:val="center"/>
                    <w:rPr>
                      <w:rFonts w:ascii="Arial" w:hAnsi="Arial" w:eastAsia="Arial" w:cs="Arial"/>
                      <w:color w:val="000000"/>
                      <w:sz w:val="16"/>
                      <w:szCs w:val="16"/>
                    </w:rPr>
                  </w:pPr>
                  <w:r>
                    <w:rPr>
                      <w:rFonts w:ascii="Arial" w:hAnsi="Arial" w:eastAsia="Arial" w:cs="Arial"/>
                      <w:bCs/>
                      <w:color w:val="000000"/>
                      <w:sz w:val="16"/>
                      <w:szCs w:val="16"/>
                    </w:rPr>
                    <w:t>07</w:t>
                  </w:r>
                  <w:r w:rsidRPr="007109A9">
                    <w:rPr>
                      <w:rFonts w:ascii="Arial" w:hAnsi="Arial" w:eastAsia="Arial" w:cs="Arial"/>
                      <w:bCs/>
                      <w:color w:val="000000"/>
                      <w:sz w:val="16"/>
                      <w:szCs w:val="16"/>
                    </w:rPr>
                    <w:t>/11/23</w:t>
                  </w:r>
                </w:p>
              </w:tc>
              <w:tc>
                <w:tcPr>
                  <w:tcW w:w="2278" w:type="dxa"/>
                  <w:tcBorders>
                    <w:top w:val="single" w:color="000000" w:sz="4" w:space="0"/>
                    <w:left w:val="single" w:color="000000" w:sz="4" w:space="0"/>
                    <w:bottom w:val="single" w:color="000000" w:sz="4" w:space="0"/>
                    <w:right w:val="single" w:color="000000" w:sz="4" w:space="0"/>
                  </w:tcBorders>
                  <w:shd w:val="clear" w:color="auto" w:fill="auto"/>
                </w:tcPr>
                <w:p w:rsidRPr="007109A9" w:rsidR="007109A9" w:rsidP="007109A9" w:rsidRDefault="008F10B2" w14:paraId="2D7E3710" w14:textId="05EDF760">
                  <w:pPr>
                    <w:spacing w:after="0" w:line="240" w:lineRule="auto"/>
                    <w:jc w:val="center"/>
                    <w:rPr>
                      <w:rFonts w:ascii="Arial" w:hAnsi="Arial" w:eastAsia="Arial" w:cs="Arial"/>
                      <w:color w:val="000000"/>
                      <w:sz w:val="16"/>
                      <w:szCs w:val="16"/>
                    </w:rPr>
                  </w:pPr>
                  <w:r>
                    <w:rPr>
                      <w:rFonts w:ascii="Arial" w:hAnsi="Arial" w:eastAsia="Arial" w:cs="Arial"/>
                      <w:color w:val="000000"/>
                      <w:sz w:val="16"/>
                      <w:szCs w:val="16"/>
                    </w:rPr>
                    <w:t>Diciembre 2023</w:t>
                  </w:r>
                </w:p>
              </w:tc>
            </w:tr>
            <w:tr w:rsidRPr="007109A9" w:rsidR="007109A9" w14:paraId="306E937A" w14:textId="77777777">
              <w:tc>
                <w:tcPr>
                  <w:tcW w:w="752" w:type="dxa"/>
                  <w:tcBorders>
                    <w:top w:val="single" w:color="000000" w:sz="4" w:space="0"/>
                    <w:left w:val="single" w:color="000000" w:sz="4" w:space="0"/>
                    <w:bottom w:val="single" w:color="000000" w:sz="4" w:space="0"/>
                  </w:tcBorders>
                  <w:shd w:val="clear" w:color="auto" w:fill="auto"/>
                </w:tcPr>
                <w:p w:rsidRPr="007109A9" w:rsidR="007109A9" w:rsidP="007109A9" w:rsidRDefault="007109A9" w14:paraId="29A78450" w14:textId="77777777">
                  <w:pPr>
                    <w:widowControl w:val="0"/>
                    <w:spacing w:after="0" w:line="240" w:lineRule="auto"/>
                    <w:jc w:val="center"/>
                    <w:rPr>
                      <w:rFonts w:ascii="Arial Narrow" w:hAnsi="Arial Narrow" w:eastAsia="Times New Roman" w:cs="Arial Narrow"/>
                      <w:sz w:val="16"/>
                      <w:szCs w:val="20"/>
                      <w:lang w:val="es-ES"/>
                    </w:rPr>
                  </w:pPr>
                </w:p>
              </w:tc>
              <w:tc>
                <w:tcPr>
                  <w:tcW w:w="1423" w:type="dxa"/>
                  <w:tcBorders>
                    <w:top w:val="single" w:color="000000" w:sz="4" w:space="0"/>
                    <w:left w:val="single" w:color="000000" w:sz="4" w:space="0"/>
                    <w:bottom w:val="single" w:color="000000" w:sz="4" w:space="0"/>
                  </w:tcBorders>
                  <w:shd w:val="clear" w:color="auto" w:fill="auto"/>
                </w:tcPr>
                <w:p w:rsidRPr="007109A9" w:rsidR="007109A9" w:rsidP="007109A9" w:rsidRDefault="007109A9" w14:paraId="1A8BC283" w14:textId="77777777">
                  <w:pPr>
                    <w:widowControl w:val="0"/>
                    <w:snapToGrid w:val="0"/>
                    <w:spacing w:after="0" w:line="240" w:lineRule="auto"/>
                    <w:jc w:val="center"/>
                    <w:rPr>
                      <w:rFonts w:ascii="Arial" w:hAnsi="Arial" w:eastAsia="Arial" w:cs="Arial"/>
                      <w:color w:val="000000"/>
                      <w:sz w:val="16"/>
                      <w:szCs w:val="16"/>
                    </w:rPr>
                  </w:pPr>
                  <w:r w:rsidRPr="007109A9">
                    <w:rPr>
                      <w:rFonts w:ascii="Arial" w:hAnsi="Arial" w:eastAsia="Arial" w:cs="Arial"/>
                      <w:color w:val="000000"/>
                      <w:sz w:val="16"/>
                      <w:szCs w:val="16"/>
                    </w:rPr>
                    <w:t>100 %</w:t>
                  </w:r>
                </w:p>
              </w:tc>
              <w:tc>
                <w:tcPr>
                  <w:tcW w:w="1129" w:type="dxa"/>
                  <w:tcBorders>
                    <w:top w:val="single" w:color="000000" w:sz="4" w:space="0"/>
                    <w:left w:val="single" w:color="000000" w:sz="4" w:space="0"/>
                    <w:bottom w:val="single" w:color="000000" w:sz="4" w:space="0"/>
                  </w:tcBorders>
                  <w:shd w:val="clear" w:color="auto" w:fill="auto"/>
                </w:tcPr>
                <w:p w:rsidRPr="007109A9" w:rsidR="007109A9" w:rsidP="007109A9" w:rsidRDefault="007109A9" w14:paraId="7EB1E012" w14:textId="77777777">
                  <w:pPr>
                    <w:spacing w:after="0" w:line="240" w:lineRule="auto"/>
                    <w:jc w:val="center"/>
                    <w:rPr>
                      <w:rFonts w:ascii="Arial" w:hAnsi="Arial" w:eastAsia="Arial" w:cs="Arial"/>
                      <w:color w:val="000000"/>
                      <w:sz w:val="16"/>
                      <w:szCs w:val="16"/>
                    </w:rPr>
                  </w:pPr>
                </w:p>
              </w:tc>
              <w:tc>
                <w:tcPr>
                  <w:tcW w:w="2278" w:type="dxa"/>
                  <w:tcBorders>
                    <w:top w:val="single" w:color="000000" w:sz="4" w:space="0"/>
                    <w:left w:val="single" w:color="000000" w:sz="4" w:space="0"/>
                    <w:bottom w:val="single" w:color="000000" w:sz="4" w:space="0"/>
                    <w:right w:val="single" w:color="000000" w:sz="4" w:space="0"/>
                  </w:tcBorders>
                  <w:shd w:val="clear" w:color="auto" w:fill="auto"/>
                </w:tcPr>
                <w:p w:rsidRPr="007109A9" w:rsidR="007109A9" w:rsidP="007109A9" w:rsidRDefault="007109A9" w14:paraId="08EE137F" w14:textId="77777777">
                  <w:pPr>
                    <w:spacing w:after="0" w:line="240" w:lineRule="auto"/>
                    <w:jc w:val="center"/>
                    <w:rPr>
                      <w:rFonts w:ascii="Arial" w:hAnsi="Arial" w:eastAsia="Arial" w:cs="Arial"/>
                      <w:color w:val="000000"/>
                      <w:sz w:val="16"/>
                      <w:szCs w:val="16"/>
                    </w:rPr>
                  </w:pPr>
                </w:p>
              </w:tc>
            </w:tr>
            <w:bookmarkEnd w:id="0"/>
          </w:tbl>
          <w:p w:rsidRPr="00FC745F" w:rsidR="007109A9" w:rsidRDefault="007109A9" w14:paraId="1D1C8CD5" w14:textId="77777777">
            <w:pPr>
              <w:rPr>
                <w:rFonts w:ascii="Arial Narrow" w:hAnsi="Arial Narrow" w:cs="Arial Narrow"/>
                <w:b/>
                <w:sz w:val="18"/>
                <w:szCs w:val="18"/>
              </w:rPr>
            </w:pPr>
          </w:p>
        </w:tc>
      </w:tr>
      <w:tr w:rsidRPr="00FC745F" w:rsidR="009C2B6C" w:rsidTr="743C4CB4" w14:paraId="38A3F170" w14:textId="77777777">
        <w:trPr>
          <w:cantSplit/>
          <w:trHeight w:val="323"/>
        </w:trPr>
        <w:tc>
          <w:tcPr>
            <w:tcW w:w="1793" w:type="dxa"/>
            <w:gridSpan w:val="2"/>
            <w:vMerge/>
            <w:tcBorders/>
            <w:tcMar/>
          </w:tcPr>
          <w:p w:rsidRPr="00FC745F" w:rsidR="009C2B6C" w:rsidRDefault="009C2B6C" w14:paraId="0090C7B6" w14:textId="77777777">
            <w:pPr>
              <w:autoSpaceDE w:val="0"/>
              <w:snapToGrid w:val="0"/>
              <w:spacing w:after="0" w:line="240" w:lineRule="auto"/>
              <w:rPr>
                <w:rFonts w:ascii="Arial Narrow" w:hAnsi="Arial Narrow" w:cs="Arial Narrow"/>
                <w:b/>
                <w:sz w:val="18"/>
                <w:szCs w:val="18"/>
              </w:rPr>
            </w:pPr>
          </w:p>
        </w:tc>
        <w:tc>
          <w:tcPr>
            <w:tcW w:w="2059" w:type="dxa"/>
            <w:tcBorders>
              <w:top w:val="single" w:color="000000" w:themeColor="text1" w:sz="4" w:space="0"/>
              <w:left w:val="single" w:color="000000" w:themeColor="text1" w:sz="4" w:space="0"/>
              <w:bottom w:val="single" w:color="000000" w:themeColor="text1" w:sz="4" w:space="0"/>
            </w:tcBorders>
            <w:shd w:val="clear" w:color="auto" w:fill="auto"/>
            <w:tcMar/>
            <w:vAlign w:val="center"/>
          </w:tcPr>
          <w:p w:rsidRPr="00FC745F" w:rsidR="009C2B6C" w:rsidRDefault="009C2B6C" w14:paraId="4D4A4B7C" w14:textId="77777777">
            <w:pPr>
              <w:autoSpaceDE w:val="0"/>
              <w:spacing w:after="0" w:line="240" w:lineRule="auto"/>
              <w:jc w:val="both"/>
              <w:rPr>
                <w:rFonts w:ascii="Arial Narrow" w:hAnsi="Arial Narrow" w:cs="Arial Narrow"/>
                <w:sz w:val="18"/>
                <w:szCs w:val="18"/>
              </w:rPr>
            </w:pPr>
            <w:r w:rsidRPr="00FC745F">
              <w:rPr>
                <w:rFonts w:ascii="Arial Narrow" w:hAnsi="Arial Narrow" w:cs="Arial Narrow"/>
                <w:b/>
                <w:sz w:val="18"/>
                <w:szCs w:val="18"/>
              </w:rPr>
              <w:t>LUGAR DE EJECUCIÓN</w:t>
            </w:r>
          </w:p>
        </w:tc>
        <w:tc>
          <w:tcPr>
            <w:tcW w:w="6377"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vAlign w:val="center"/>
          </w:tcPr>
          <w:p w:rsidR="009C2B6C" w:rsidRDefault="009C2B6C" w14:paraId="363EC0FF" w14:textId="77777777">
            <w:pPr>
              <w:autoSpaceDE w:val="0"/>
              <w:spacing w:after="0" w:line="240" w:lineRule="auto"/>
              <w:jc w:val="both"/>
              <w:rPr>
                <w:rFonts w:ascii="Arial Narrow" w:hAnsi="Arial Narrow" w:cs="Arial Narrow"/>
                <w:sz w:val="18"/>
                <w:szCs w:val="18"/>
              </w:rPr>
            </w:pPr>
            <w:r w:rsidRPr="00FC745F">
              <w:rPr>
                <w:rFonts w:ascii="Arial Narrow" w:hAnsi="Arial Narrow" w:cs="Arial Narrow"/>
                <w:sz w:val="18"/>
                <w:szCs w:val="18"/>
              </w:rPr>
              <w:t>La ejecución del objeto contrato se efectuará en las instalaciones del contratista y la entrega de Informes en la Escuela de Postgrados de la Fuerza Aérea Colombiana, ubicada en el Cantón Norte, C</w:t>
            </w:r>
            <w:r w:rsidR="00403549">
              <w:rPr>
                <w:rFonts w:ascii="Arial Narrow" w:hAnsi="Arial Narrow" w:cs="Arial Narrow"/>
                <w:sz w:val="18"/>
                <w:szCs w:val="18"/>
              </w:rPr>
              <w:t>arrer</w:t>
            </w:r>
            <w:r w:rsidRPr="00FC745F">
              <w:rPr>
                <w:rFonts w:ascii="Arial Narrow" w:hAnsi="Arial Narrow" w:cs="Arial Narrow"/>
                <w:sz w:val="18"/>
                <w:szCs w:val="18"/>
              </w:rPr>
              <w:t xml:space="preserve">a. 11 No 102 – 50 Edificio ESDEGUE Oficina 411 Bogotá D.C., Colombia. </w:t>
            </w:r>
          </w:p>
          <w:p w:rsidRPr="00FC745F" w:rsidR="009C2B6C" w:rsidP="007109A9" w:rsidRDefault="009C2B6C" w14:paraId="207EB9A0" w14:textId="77777777">
            <w:pPr>
              <w:autoSpaceDE w:val="0"/>
              <w:spacing w:after="0" w:line="240" w:lineRule="auto"/>
              <w:jc w:val="both"/>
              <w:rPr>
                <w:rFonts w:ascii="Arial Narrow" w:hAnsi="Arial Narrow" w:cs="Arial Narrow"/>
                <w:sz w:val="18"/>
                <w:szCs w:val="18"/>
              </w:rPr>
            </w:pPr>
          </w:p>
        </w:tc>
      </w:tr>
      <w:tr w:rsidRPr="00FC745F" w:rsidR="009C2B6C" w:rsidTr="743C4CB4" w14:paraId="7964D13A" w14:textId="77777777">
        <w:trPr>
          <w:cantSplit/>
        </w:trPr>
        <w:tc>
          <w:tcPr>
            <w:tcW w:w="1793" w:type="dxa"/>
            <w:gridSpan w:val="2"/>
            <w:tcBorders>
              <w:top w:val="single" w:color="000000" w:themeColor="text1" w:sz="4" w:space="0"/>
              <w:left w:val="single" w:color="000000" w:themeColor="text1" w:sz="4" w:space="0"/>
              <w:bottom w:val="single" w:color="000000" w:themeColor="text1" w:sz="4" w:space="0"/>
            </w:tcBorders>
            <w:shd w:val="clear" w:color="auto" w:fill="auto"/>
            <w:tcMar/>
          </w:tcPr>
          <w:p w:rsidRPr="00FC745F" w:rsidR="009C2B6C" w:rsidRDefault="009C2B6C" w14:paraId="4541950D" w14:textId="77777777">
            <w:pPr>
              <w:autoSpaceDE w:val="0"/>
              <w:spacing w:after="0" w:line="240" w:lineRule="auto"/>
              <w:rPr>
                <w:rFonts w:ascii="Arial Narrow" w:hAnsi="Arial Narrow" w:cs="Arial Narrow"/>
                <w:b/>
                <w:sz w:val="18"/>
                <w:szCs w:val="18"/>
              </w:rPr>
            </w:pPr>
          </w:p>
          <w:p w:rsidRPr="00FC745F" w:rsidR="009C2B6C" w:rsidRDefault="009C2B6C" w14:paraId="7FFFE7DD" w14:textId="77777777">
            <w:pPr>
              <w:autoSpaceDE w:val="0"/>
              <w:spacing w:after="0" w:line="240" w:lineRule="auto"/>
              <w:rPr>
                <w:rFonts w:ascii="Arial Narrow" w:hAnsi="Arial Narrow" w:cs="Arial Narrow"/>
                <w:b/>
                <w:sz w:val="18"/>
                <w:szCs w:val="18"/>
              </w:rPr>
            </w:pPr>
          </w:p>
          <w:p w:rsidRPr="00FC745F" w:rsidR="009C2B6C" w:rsidRDefault="009C2B6C" w14:paraId="176F08D1" w14:textId="77777777">
            <w:pPr>
              <w:autoSpaceDE w:val="0"/>
              <w:spacing w:after="0" w:line="240" w:lineRule="auto"/>
              <w:rPr>
                <w:rFonts w:ascii="Arial Narrow" w:hAnsi="Arial Narrow" w:cs="Arial Narrow"/>
                <w:b/>
                <w:sz w:val="18"/>
                <w:szCs w:val="18"/>
              </w:rPr>
            </w:pPr>
          </w:p>
          <w:p w:rsidRPr="00FC745F" w:rsidR="009C2B6C" w:rsidRDefault="009C2B6C" w14:paraId="19B1F366" w14:textId="77777777">
            <w:pPr>
              <w:autoSpaceDE w:val="0"/>
              <w:spacing w:after="0" w:line="240" w:lineRule="auto"/>
              <w:rPr>
                <w:rFonts w:ascii="Arial Narrow" w:hAnsi="Arial Narrow" w:cs="Arial Narrow"/>
                <w:sz w:val="18"/>
                <w:szCs w:val="18"/>
              </w:rPr>
            </w:pPr>
            <w:r w:rsidRPr="00FC745F">
              <w:rPr>
                <w:rFonts w:ascii="Arial Narrow" w:hAnsi="Arial Narrow" w:cs="Arial Narrow"/>
                <w:b/>
                <w:sz w:val="18"/>
                <w:szCs w:val="18"/>
              </w:rPr>
              <w:t>REQUISITOS TÉCNICOS:</w:t>
            </w:r>
          </w:p>
          <w:p w:rsidRPr="00FC745F" w:rsidR="009C2B6C" w:rsidRDefault="009C2B6C" w14:paraId="5AD34FBE" w14:textId="77777777">
            <w:pPr>
              <w:autoSpaceDE w:val="0"/>
              <w:spacing w:after="0" w:line="240" w:lineRule="auto"/>
              <w:rPr>
                <w:rFonts w:ascii="Arial Narrow" w:hAnsi="Arial Narrow" w:cs="Arial Narrow"/>
                <w:sz w:val="18"/>
                <w:szCs w:val="18"/>
              </w:rPr>
            </w:pPr>
          </w:p>
          <w:p w:rsidRPr="00FC745F" w:rsidR="009C2B6C" w:rsidRDefault="009C2B6C" w14:paraId="77A714FF" w14:textId="77777777">
            <w:pPr>
              <w:autoSpaceDE w:val="0"/>
              <w:spacing w:after="0" w:line="240" w:lineRule="auto"/>
              <w:jc w:val="both"/>
              <w:rPr>
                <w:rFonts w:ascii="Arial Narrow" w:hAnsi="Arial Narrow" w:cs="Arial Narrow"/>
                <w:sz w:val="18"/>
                <w:szCs w:val="18"/>
              </w:rPr>
            </w:pPr>
          </w:p>
        </w:tc>
        <w:tc>
          <w:tcPr>
            <w:tcW w:w="8436"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697752" w:rsidP="00697752" w:rsidRDefault="00D220B2" w14:paraId="18E51382" w14:textId="732E00A6">
            <w:pPr>
              <w:pStyle w:val="Prrafodelista"/>
              <w:numPr>
                <w:ilvl w:val="0"/>
                <w:numId w:val="20"/>
              </w:numPr>
              <w:autoSpaceDE w:val="0"/>
              <w:jc w:val="both"/>
              <w:rPr>
                <w:rFonts w:ascii="Arial Narrow" w:hAnsi="Arial Narrow" w:cs="Arial Narrow"/>
                <w:sz w:val="18"/>
                <w:szCs w:val="18"/>
              </w:rPr>
            </w:pPr>
            <w:r w:rsidRPr="00697752">
              <w:rPr>
                <w:rFonts w:ascii="Arial Narrow" w:hAnsi="Arial Narrow" w:cs="Arial Narrow"/>
                <w:b/>
                <w:bCs/>
                <w:sz w:val="18"/>
                <w:szCs w:val="18"/>
              </w:rPr>
              <w:t>ANEXO TÉCNICO</w:t>
            </w:r>
            <w:r w:rsidR="000E652E">
              <w:rPr>
                <w:rFonts w:ascii="Arial Narrow" w:hAnsi="Arial Narrow" w:cs="Arial Narrow"/>
                <w:b/>
                <w:bCs/>
                <w:sz w:val="18"/>
                <w:szCs w:val="18"/>
              </w:rPr>
              <w:t xml:space="preserve"> 1</w:t>
            </w:r>
            <w:r w:rsidRPr="00697752">
              <w:rPr>
                <w:rFonts w:ascii="Arial Narrow" w:hAnsi="Arial Narrow" w:cs="Arial Narrow"/>
                <w:sz w:val="18"/>
                <w:szCs w:val="18"/>
              </w:rPr>
              <w:t>: El cotizante deberá cumplir con los aspectos exigidos en los Anexos Técnicos: No 01</w:t>
            </w:r>
            <w:r w:rsidRPr="00697752" w:rsidR="00C46B2C">
              <w:rPr>
                <w:rFonts w:ascii="Arial Narrow" w:hAnsi="Arial Narrow" w:cs="Arial Narrow"/>
                <w:sz w:val="18"/>
                <w:szCs w:val="18"/>
              </w:rPr>
              <w:t xml:space="preserve">. Verificar si deben anexar el </w:t>
            </w:r>
            <w:r w:rsidRPr="00697752" w:rsidR="00E254D4">
              <w:rPr>
                <w:rFonts w:ascii="Arial Narrow" w:hAnsi="Arial Narrow" w:cs="Arial Narrow"/>
                <w:sz w:val="18"/>
                <w:szCs w:val="18"/>
              </w:rPr>
              <w:t>cotizante documento</w:t>
            </w:r>
            <w:r w:rsidRPr="00697752" w:rsidR="00C46B2C">
              <w:rPr>
                <w:rFonts w:ascii="Arial Narrow" w:hAnsi="Arial Narrow" w:cs="Arial Narrow"/>
                <w:sz w:val="18"/>
                <w:szCs w:val="18"/>
              </w:rPr>
              <w:t xml:space="preserve"> para evidenciar el cumplimiento</w:t>
            </w:r>
            <w:r w:rsidR="00697752">
              <w:rPr>
                <w:rFonts w:ascii="Arial Narrow" w:hAnsi="Arial Narrow" w:cs="Arial Narrow"/>
                <w:sz w:val="18"/>
                <w:szCs w:val="18"/>
              </w:rPr>
              <w:t>.</w:t>
            </w:r>
          </w:p>
          <w:p w:rsidR="00697752" w:rsidP="00697752" w:rsidRDefault="00D220B2" w14:paraId="12C43F16" w14:textId="77777777">
            <w:pPr>
              <w:pStyle w:val="Prrafodelista"/>
              <w:numPr>
                <w:ilvl w:val="0"/>
                <w:numId w:val="20"/>
              </w:numPr>
              <w:autoSpaceDE w:val="0"/>
              <w:jc w:val="both"/>
              <w:rPr>
                <w:rFonts w:ascii="Arial Narrow" w:hAnsi="Arial Narrow" w:cs="Arial Narrow"/>
                <w:sz w:val="18"/>
                <w:szCs w:val="18"/>
              </w:rPr>
            </w:pPr>
            <w:r w:rsidRPr="00697752">
              <w:rPr>
                <w:rFonts w:ascii="Arial Narrow" w:hAnsi="Arial Narrow" w:cs="Arial Narrow"/>
                <w:b/>
                <w:bCs/>
                <w:sz w:val="18"/>
                <w:szCs w:val="18"/>
              </w:rPr>
              <w:t>FORMATO</w:t>
            </w:r>
            <w:r w:rsidRPr="00697752">
              <w:rPr>
                <w:rFonts w:ascii="Arial Narrow" w:hAnsi="Arial Narrow" w:cs="Arial Narrow"/>
                <w:sz w:val="18"/>
                <w:szCs w:val="18"/>
              </w:rPr>
              <w:t xml:space="preserve"> - Aceptar las condiciones Técnicas – OFRECIMIENTO DE FACTORES DE CALIDAD Y/O TÉCNICOS.  </w:t>
            </w:r>
          </w:p>
          <w:p w:rsidRPr="000E652E" w:rsidR="007109A9" w:rsidP="000E652E" w:rsidRDefault="00711A57" w14:paraId="3197B7E5" w14:textId="6C56B695">
            <w:pPr>
              <w:pStyle w:val="Prrafodelista"/>
              <w:numPr>
                <w:ilvl w:val="0"/>
                <w:numId w:val="20"/>
              </w:numPr>
              <w:autoSpaceDE w:val="0"/>
              <w:jc w:val="both"/>
              <w:rPr>
                <w:rFonts w:ascii="Arial Narrow" w:hAnsi="Arial Narrow" w:cs="Arial Narrow"/>
                <w:sz w:val="18"/>
                <w:szCs w:val="18"/>
              </w:rPr>
            </w:pPr>
            <w:r w:rsidRPr="00697752">
              <w:rPr>
                <w:rFonts w:ascii="Arial Narrow" w:hAnsi="Arial Narrow" w:cs="Arial Narrow"/>
                <w:b/>
                <w:bCs/>
                <w:sz w:val="18"/>
                <w:szCs w:val="18"/>
              </w:rPr>
              <w:t xml:space="preserve">FORMATO- </w:t>
            </w:r>
            <w:r w:rsidRPr="00697752" w:rsidR="007109A9">
              <w:rPr>
                <w:rFonts w:ascii="Arial Narrow" w:hAnsi="Arial Narrow" w:cs="Arial Narrow"/>
                <w:b/>
                <w:bCs/>
                <w:sz w:val="18"/>
                <w:szCs w:val="18"/>
              </w:rPr>
              <w:t>HOJA DE VIDA FUNCIÓN PÚBLICA</w:t>
            </w:r>
            <w:r w:rsidRPr="00697752" w:rsidR="007109A9">
              <w:rPr>
                <w:rFonts w:ascii="Arial Narrow" w:hAnsi="Arial Narrow" w:cs="Arial Narrow"/>
                <w:sz w:val="18"/>
                <w:szCs w:val="18"/>
              </w:rPr>
              <w:t xml:space="preserve"> </w:t>
            </w:r>
            <w:r w:rsidRPr="00697752" w:rsidR="00D220B2">
              <w:rPr>
                <w:rFonts w:ascii="Arial Narrow" w:hAnsi="Arial Narrow" w:cs="Arial Narrow"/>
                <w:sz w:val="18"/>
                <w:szCs w:val="18"/>
              </w:rPr>
              <w:t>– Persona</w:t>
            </w:r>
            <w:r w:rsidRPr="00697752" w:rsidR="00DF45B1">
              <w:rPr>
                <w:rFonts w:ascii="Arial Narrow" w:hAnsi="Arial Narrow" w:cs="Arial Narrow"/>
                <w:sz w:val="18"/>
                <w:szCs w:val="18"/>
              </w:rPr>
              <w:t xml:space="preserve"> Natural </w:t>
            </w:r>
            <w:r w:rsidRPr="00697752" w:rsidR="007109A9">
              <w:rPr>
                <w:rFonts w:ascii="Arial Narrow" w:hAnsi="Arial Narrow" w:cs="Arial Narrow"/>
                <w:sz w:val="18"/>
                <w:szCs w:val="18"/>
              </w:rPr>
              <w:t>o jurídica</w:t>
            </w:r>
            <w:r w:rsidRPr="00697752" w:rsidR="00D220B2">
              <w:rPr>
                <w:rFonts w:ascii="Arial Narrow" w:hAnsi="Arial Narrow" w:cs="Arial Narrow"/>
                <w:sz w:val="18"/>
                <w:szCs w:val="18"/>
              </w:rPr>
              <w:t xml:space="preserve"> de la Empresa</w:t>
            </w:r>
            <w:r w:rsidRPr="00697752" w:rsidR="00C46B2C">
              <w:rPr>
                <w:rFonts w:ascii="Arial Narrow" w:hAnsi="Arial Narrow" w:cs="Arial Narrow"/>
                <w:sz w:val="18"/>
                <w:szCs w:val="18"/>
              </w:rPr>
              <w:t xml:space="preserve"> Cotizante.</w:t>
            </w:r>
          </w:p>
          <w:p w:rsidR="00697752" w:rsidP="00697752" w:rsidRDefault="007109A9" w14:paraId="1B14C535" w14:textId="77777777">
            <w:pPr>
              <w:autoSpaceDE w:val="0"/>
              <w:spacing w:after="0" w:line="240" w:lineRule="auto"/>
              <w:ind w:left="720"/>
              <w:jc w:val="both"/>
              <w:rPr>
                <w:rFonts w:ascii="Arial Narrow" w:hAnsi="Arial Narrow" w:cs="Arial Narrow"/>
                <w:sz w:val="18"/>
                <w:szCs w:val="18"/>
              </w:rPr>
            </w:pPr>
            <w:r>
              <w:rPr>
                <w:rFonts w:ascii="Arial Narrow" w:hAnsi="Arial Narrow" w:cs="Arial Narrow"/>
                <w:sz w:val="18"/>
                <w:szCs w:val="18"/>
              </w:rPr>
              <w:t>El formato lo puede obtener a través de la página Web en el link FORMATOS.</w:t>
            </w:r>
          </w:p>
          <w:p w:rsidRPr="000E652E" w:rsidR="00C46B2C" w:rsidP="000E652E" w:rsidRDefault="0055387D" w14:paraId="766536A2" w14:textId="4AB89D59">
            <w:pPr>
              <w:pStyle w:val="Prrafodelista"/>
              <w:numPr>
                <w:ilvl w:val="0"/>
                <w:numId w:val="20"/>
              </w:numPr>
              <w:autoSpaceDE w:val="0"/>
              <w:jc w:val="both"/>
              <w:rPr>
                <w:rFonts w:ascii="Arial Narrow" w:hAnsi="Arial Narrow" w:eastAsia="Calibri" w:cs="Arial Narrow"/>
                <w:sz w:val="18"/>
                <w:szCs w:val="18"/>
              </w:rPr>
            </w:pPr>
            <w:r w:rsidRPr="00697752">
              <w:rPr>
                <w:rFonts w:ascii="Arial Narrow" w:hAnsi="Arial Narrow" w:cs="Arial Narrow"/>
                <w:b/>
                <w:bCs/>
                <w:sz w:val="18"/>
                <w:szCs w:val="18"/>
              </w:rPr>
              <w:t>EXPERIENCIA</w:t>
            </w:r>
            <w:r w:rsidRPr="00697752" w:rsidR="00175FB8">
              <w:rPr>
                <w:rFonts w:ascii="Arial Narrow" w:hAnsi="Arial Narrow" w:cs="Arial Narrow"/>
                <w:sz w:val="18"/>
                <w:szCs w:val="18"/>
              </w:rPr>
              <w:t xml:space="preserve">: </w:t>
            </w:r>
            <w:r w:rsidRPr="00697752" w:rsidR="007109A9">
              <w:rPr>
                <w:rFonts w:ascii="Arial Narrow" w:hAnsi="Arial Narrow" w:cs="Arial Narrow"/>
                <w:sz w:val="18"/>
                <w:szCs w:val="18"/>
              </w:rPr>
              <w:t xml:space="preserve"> Anexar conforme </w:t>
            </w:r>
            <w:r w:rsidRPr="00697752" w:rsidR="00711A57">
              <w:rPr>
                <w:rFonts w:ascii="Arial Narrow" w:hAnsi="Arial Narrow" w:cs="Arial Narrow"/>
                <w:sz w:val="18"/>
                <w:szCs w:val="18"/>
              </w:rPr>
              <w:t>requerida en</w:t>
            </w:r>
            <w:r w:rsidRPr="00697752" w:rsidR="007109A9">
              <w:rPr>
                <w:rFonts w:ascii="Arial Narrow" w:hAnsi="Arial Narrow" w:cs="Arial Narrow"/>
                <w:sz w:val="18"/>
                <w:szCs w:val="18"/>
              </w:rPr>
              <w:t xml:space="preserve"> el An</w:t>
            </w:r>
            <w:r w:rsidRPr="00697752" w:rsidR="0093039D">
              <w:rPr>
                <w:rFonts w:ascii="Arial Narrow" w:hAnsi="Arial Narrow" w:cs="Arial Narrow"/>
                <w:sz w:val="18"/>
                <w:szCs w:val="18"/>
              </w:rPr>
              <w:t xml:space="preserve">exo Técnico No </w:t>
            </w:r>
            <w:r w:rsidRPr="00697752" w:rsidR="00C46B2C">
              <w:rPr>
                <w:rFonts w:ascii="Arial Narrow" w:hAnsi="Arial Narrow" w:cs="Arial Narrow"/>
                <w:sz w:val="18"/>
                <w:szCs w:val="18"/>
              </w:rPr>
              <w:t>01.</w:t>
            </w:r>
          </w:p>
          <w:p w:rsidRPr="00FC745F" w:rsidR="0054221B" w:rsidP="00C46B2C" w:rsidRDefault="0054221B" w14:paraId="23EDEB33" w14:textId="77777777">
            <w:pPr>
              <w:autoSpaceDE w:val="0"/>
              <w:spacing w:after="0" w:line="240" w:lineRule="auto"/>
              <w:ind w:left="720"/>
              <w:jc w:val="both"/>
              <w:rPr>
                <w:rFonts w:ascii="Arial Narrow" w:hAnsi="Arial Narrow" w:cs="Arial Narrow"/>
                <w:b/>
                <w:sz w:val="18"/>
                <w:szCs w:val="18"/>
              </w:rPr>
            </w:pPr>
          </w:p>
        </w:tc>
      </w:tr>
      <w:tr w:rsidRPr="00FC745F" w:rsidR="009C2B6C" w:rsidTr="743C4CB4" w14:paraId="4546697B" w14:textId="77777777">
        <w:trPr>
          <w:cantSplit/>
        </w:trPr>
        <w:tc>
          <w:tcPr>
            <w:tcW w:w="1793" w:type="dxa"/>
            <w:gridSpan w:val="2"/>
            <w:tcBorders>
              <w:top w:val="single" w:color="000000" w:themeColor="text1" w:sz="4" w:space="0"/>
              <w:left w:val="single" w:color="000000" w:themeColor="text1" w:sz="4" w:space="0"/>
              <w:bottom w:val="single" w:color="000000" w:themeColor="text1" w:sz="4" w:space="0"/>
            </w:tcBorders>
            <w:shd w:val="clear" w:color="auto" w:fill="auto"/>
            <w:tcMar/>
          </w:tcPr>
          <w:p w:rsidRPr="00FC745F" w:rsidR="009C2B6C" w:rsidRDefault="009C2B6C" w14:paraId="2BBB85C6" w14:textId="77777777">
            <w:pPr>
              <w:autoSpaceDE w:val="0"/>
              <w:snapToGrid w:val="0"/>
              <w:spacing w:after="0" w:line="240" w:lineRule="auto"/>
              <w:rPr>
                <w:rFonts w:ascii="Arial Narrow" w:hAnsi="Arial Narrow" w:cs="Arial Narrow"/>
                <w:b/>
                <w:sz w:val="18"/>
                <w:szCs w:val="18"/>
              </w:rPr>
            </w:pPr>
          </w:p>
          <w:p w:rsidRPr="00FC745F" w:rsidR="009C2B6C" w:rsidRDefault="009C2B6C" w14:paraId="5407BF64" w14:textId="77777777">
            <w:pPr>
              <w:autoSpaceDE w:val="0"/>
              <w:spacing w:after="0" w:line="240" w:lineRule="auto"/>
              <w:rPr>
                <w:rFonts w:ascii="Arial Narrow" w:hAnsi="Arial Narrow" w:cs="Arial Narrow"/>
                <w:b/>
                <w:sz w:val="18"/>
                <w:szCs w:val="18"/>
              </w:rPr>
            </w:pPr>
          </w:p>
          <w:p w:rsidRPr="00FC745F" w:rsidR="009C2B6C" w:rsidRDefault="009C2B6C" w14:paraId="48463D96" w14:textId="77777777">
            <w:pPr>
              <w:autoSpaceDE w:val="0"/>
              <w:spacing w:after="0" w:line="240" w:lineRule="auto"/>
              <w:rPr>
                <w:rFonts w:ascii="Arial Narrow" w:hAnsi="Arial Narrow" w:cs="Arial Narrow"/>
                <w:b/>
                <w:sz w:val="18"/>
                <w:szCs w:val="18"/>
              </w:rPr>
            </w:pPr>
          </w:p>
          <w:p w:rsidRPr="00FC745F" w:rsidR="009C2B6C" w:rsidRDefault="009C2B6C" w14:paraId="49B590AA" w14:textId="77777777">
            <w:pPr>
              <w:autoSpaceDE w:val="0"/>
              <w:spacing w:after="0" w:line="240" w:lineRule="auto"/>
              <w:rPr>
                <w:rFonts w:ascii="Arial Narrow" w:hAnsi="Arial Narrow" w:cs="Arial Narrow"/>
                <w:b/>
                <w:sz w:val="18"/>
                <w:szCs w:val="18"/>
              </w:rPr>
            </w:pPr>
          </w:p>
          <w:p w:rsidRPr="00FC745F" w:rsidR="009C2B6C" w:rsidRDefault="009C2B6C" w14:paraId="557B962F" w14:textId="77777777">
            <w:pPr>
              <w:autoSpaceDE w:val="0"/>
              <w:spacing w:after="0" w:line="240" w:lineRule="auto"/>
              <w:rPr>
                <w:rFonts w:ascii="Arial Narrow" w:hAnsi="Arial Narrow" w:cs="Arial Narrow"/>
                <w:b/>
                <w:sz w:val="18"/>
                <w:szCs w:val="18"/>
              </w:rPr>
            </w:pPr>
          </w:p>
          <w:p w:rsidRPr="00FC745F" w:rsidR="009C2B6C" w:rsidRDefault="009C2B6C" w14:paraId="013D6D68" w14:textId="77777777">
            <w:pPr>
              <w:autoSpaceDE w:val="0"/>
              <w:spacing w:after="0" w:line="240" w:lineRule="auto"/>
              <w:rPr>
                <w:rFonts w:ascii="Arial Narrow" w:hAnsi="Arial Narrow" w:cs="Arial Narrow"/>
                <w:b/>
                <w:sz w:val="18"/>
                <w:szCs w:val="18"/>
              </w:rPr>
            </w:pPr>
          </w:p>
          <w:p w:rsidRPr="00FC745F" w:rsidR="009C2B6C" w:rsidRDefault="009C2B6C" w14:paraId="2C9AEA93" w14:textId="77777777">
            <w:pPr>
              <w:autoSpaceDE w:val="0"/>
              <w:spacing w:after="0" w:line="240" w:lineRule="auto"/>
              <w:rPr>
                <w:rFonts w:ascii="Arial Narrow" w:hAnsi="Arial Narrow" w:cs="Arial Narrow"/>
                <w:b/>
                <w:sz w:val="18"/>
                <w:szCs w:val="18"/>
              </w:rPr>
            </w:pPr>
          </w:p>
          <w:p w:rsidRPr="00FC745F" w:rsidR="009C2B6C" w:rsidRDefault="009C2B6C" w14:paraId="4E25E14B" w14:textId="77777777">
            <w:pPr>
              <w:autoSpaceDE w:val="0"/>
              <w:spacing w:after="0" w:line="240" w:lineRule="auto"/>
              <w:rPr>
                <w:rFonts w:ascii="Arial Narrow" w:hAnsi="Arial Narrow" w:cs="Arial Narrow"/>
                <w:b/>
                <w:sz w:val="18"/>
                <w:szCs w:val="18"/>
              </w:rPr>
            </w:pPr>
          </w:p>
          <w:p w:rsidRPr="00FC745F" w:rsidR="009C2B6C" w:rsidRDefault="009C2B6C" w14:paraId="1E40E210" w14:textId="77777777">
            <w:pPr>
              <w:autoSpaceDE w:val="0"/>
              <w:spacing w:after="0" w:line="240" w:lineRule="auto"/>
              <w:rPr>
                <w:rFonts w:ascii="Arial Narrow" w:hAnsi="Arial Narrow" w:cs="Arial Narrow"/>
                <w:b/>
                <w:sz w:val="18"/>
                <w:szCs w:val="18"/>
              </w:rPr>
            </w:pPr>
          </w:p>
          <w:p w:rsidRPr="00FC745F" w:rsidR="009C2B6C" w:rsidRDefault="009C2B6C" w14:paraId="3A2D3982" w14:textId="77777777">
            <w:pPr>
              <w:autoSpaceDE w:val="0"/>
              <w:spacing w:after="0" w:line="240" w:lineRule="auto"/>
              <w:rPr>
                <w:rFonts w:ascii="Arial Narrow" w:hAnsi="Arial Narrow" w:cs="Arial Narrow"/>
                <w:b/>
                <w:sz w:val="18"/>
                <w:szCs w:val="18"/>
              </w:rPr>
            </w:pPr>
          </w:p>
          <w:p w:rsidRPr="00FC745F" w:rsidR="009C2B6C" w:rsidRDefault="009C2B6C" w14:paraId="740404D1" w14:textId="77777777">
            <w:pPr>
              <w:autoSpaceDE w:val="0"/>
              <w:spacing w:after="0" w:line="240" w:lineRule="auto"/>
              <w:rPr>
                <w:rFonts w:ascii="Arial Narrow" w:hAnsi="Arial Narrow" w:cs="Arial Narrow"/>
                <w:b/>
                <w:sz w:val="18"/>
                <w:szCs w:val="18"/>
              </w:rPr>
            </w:pPr>
          </w:p>
          <w:p w:rsidRPr="00FC745F" w:rsidR="009C2B6C" w:rsidRDefault="009C2B6C" w14:paraId="5939C8E6" w14:textId="77777777">
            <w:pPr>
              <w:autoSpaceDE w:val="0"/>
              <w:spacing w:after="0" w:line="240" w:lineRule="auto"/>
              <w:rPr>
                <w:rFonts w:ascii="Arial Narrow" w:hAnsi="Arial Narrow" w:cs="Arial Narrow"/>
                <w:b/>
                <w:sz w:val="18"/>
                <w:szCs w:val="18"/>
              </w:rPr>
            </w:pPr>
          </w:p>
          <w:p w:rsidRPr="00FC745F" w:rsidR="009C2B6C" w:rsidRDefault="009C2B6C" w14:paraId="18DD0CE1" w14:textId="77777777">
            <w:pPr>
              <w:autoSpaceDE w:val="0"/>
              <w:spacing w:after="0" w:line="240" w:lineRule="auto"/>
              <w:rPr>
                <w:rFonts w:ascii="Arial Narrow" w:hAnsi="Arial Narrow" w:cs="Arial Narrow"/>
                <w:b/>
                <w:sz w:val="18"/>
                <w:szCs w:val="18"/>
              </w:rPr>
            </w:pPr>
          </w:p>
          <w:p w:rsidRPr="00FC745F" w:rsidR="009C2B6C" w:rsidRDefault="009C2B6C" w14:paraId="7343C7BC" w14:textId="77777777">
            <w:pPr>
              <w:autoSpaceDE w:val="0"/>
              <w:spacing w:after="0" w:line="240" w:lineRule="auto"/>
              <w:rPr>
                <w:rFonts w:ascii="Arial Narrow" w:hAnsi="Arial Narrow" w:cs="Arial Narrow"/>
                <w:b/>
                <w:sz w:val="18"/>
                <w:szCs w:val="18"/>
              </w:rPr>
            </w:pPr>
          </w:p>
          <w:p w:rsidRPr="00FC745F" w:rsidR="009C2B6C" w:rsidRDefault="009C2B6C" w14:paraId="0A5279C0" w14:textId="77777777">
            <w:pPr>
              <w:autoSpaceDE w:val="0"/>
              <w:spacing w:after="0" w:line="240" w:lineRule="auto"/>
              <w:rPr>
                <w:rFonts w:ascii="Arial Narrow" w:hAnsi="Arial Narrow" w:cs="Arial Narrow"/>
                <w:b/>
                <w:sz w:val="18"/>
                <w:szCs w:val="18"/>
              </w:rPr>
            </w:pPr>
          </w:p>
          <w:p w:rsidRPr="00FC745F" w:rsidR="009C2B6C" w:rsidRDefault="009C2B6C" w14:paraId="1915775F" w14:textId="77777777">
            <w:pPr>
              <w:autoSpaceDE w:val="0"/>
              <w:spacing w:after="0" w:line="240" w:lineRule="auto"/>
              <w:rPr>
                <w:rFonts w:ascii="Arial Narrow" w:hAnsi="Arial Narrow" w:cs="Arial Narrow"/>
                <w:b/>
                <w:sz w:val="18"/>
                <w:szCs w:val="18"/>
              </w:rPr>
            </w:pPr>
          </w:p>
          <w:p w:rsidRPr="00FC745F" w:rsidR="009C2B6C" w:rsidRDefault="009C2B6C" w14:paraId="679128F6" w14:textId="77777777">
            <w:pPr>
              <w:autoSpaceDE w:val="0"/>
              <w:spacing w:after="0" w:line="240" w:lineRule="auto"/>
              <w:rPr>
                <w:rFonts w:ascii="Arial Narrow" w:hAnsi="Arial Narrow" w:cs="Arial Narrow"/>
                <w:b/>
                <w:sz w:val="18"/>
                <w:szCs w:val="18"/>
              </w:rPr>
            </w:pPr>
          </w:p>
          <w:p w:rsidRPr="00FC745F" w:rsidR="009C2B6C" w:rsidRDefault="009C2B6C" w14:paraId="46DD6113" w14:textId="77777777">
            <w:pPr>
              <w:autoSpaceDE w:val="0"/>
              <w:spacing w:after="0" w:line="240" w:lineRule="auto"/>
              <w:rPr>
                <w:rFonts w:ascii="Arial Narrow" w:hAnsi="Arial Narrow" w:cs="Arial Narrow"/>
                <w:b/>
                <w:sz w:val="18"/>
                <w:szCs w:val="18"/>
              </w:rPr>
            </w:pPr>
          </w:p>
          <w:p w:rsidRPr="00FC745F" w:rsidR="009C2B6C" w:rsidRDefault="009C2B6C" w14:paraId="35E1EB79" w14:textId="77777777">
            <w:pPr>
              <w:autoSpaceDE w:val="0"/>
              <w:spacing w:after="0" w:line="240" w:lineRule="auto"/>
              <w:rPr>
                <w:rFonts w:ascii="Arial Narrow" w:hAnsi="Arial Narrow" w:cs="Arial Narrow"/>
                <w:b/>
                <w:sz w:val="18"/>
                <w:szCs w:val="18"/>
              </w:rPr>
            </w:pPr>
            <w:r w:rsidRPr="00FC745F">
              <w:rPr>
                <w:rFonts w:ascii="Arial Narrow" w:hAnsi="Arial Narrow" w:cs="Arial Narrow"/>
                <w:b/>
                <w:sz w:val="18"/>
                <w:szCs w:val="18"/>
              </w:rPr>
              <w:t>REQUISITOS JURÍDICOS:</w:t>
            </w:r>
          </w:p>
          <w:p w:rsidRPr="00FC745F" w:rsidR="009C2B6C" w:rsidRDefault="009C2B6C" w14:paraId="37134511" w14:textId="77777777">
            <w:pPr>
              <w:autoSpaceDE w:val="0"/>
              <w:spacing w:after="0" w:line="240" w:lineRule="auto"/>
              <w:rPr>
                <w:rFonts w:ascii="Arial Narrow" w:hAnsi="Arial Narrow" w:cs="Arial Narrow"/>
                <w:b/>
                <w:sz w:val="18"/>
                <w:szCs w:val="18"/>
              </w:rPr>
            </w:pPr>
          </w:p>
        </w:tc>
        <w:tc>
          <w:tcPr>
            <w:tcW w:w="8436"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tbl>
            <w:tblPr>
              <w:tblpPr w:leftFromText="141" w:rightFromText="141" w:vertAnchor="page" w:horzAnchor="margin" w:tblpY="639"/>
              <w:tblOverlap w:val="never"/>
              <w:tblW w:w="8029" w:type="dxa"/>
              <w:tblLook w:val="0000" w:firstRow="0" w:lastRow="0" w:firstColumn="0" w:lastColumn="0" w:noHBand="0" w:noVBand="0"/>
            </w:tblPr>
            <w:tblGrid>
              <w:gridCol w:w="6841"/>
              <w:gridCol w:w="1188"/>
            </w:tblGrid>
            <w:tr w:rsidRPr="00FC745F" w:rsidR="00175FB8" w:rsidTr="00D803CF" w14:paraId="3DF86A1B" w14:textId="77777777">
              <w:trPr>
                <w:trHeight w:val="332"/>
              </w:trPr>
              <w:tc>
                <w:tcPr>
                  <w:tcW w:w="4260" w:type="pct"/>
                  <w:tcBorders>
                    <w:top w:val="single" w:color="000000" w:sz="4" w:space="0"/>
                    <w:left w:val="single" w:color="000000" w:sz="4" w:space="0"/>
                    <w:bottom w:val="single" w:color="000000" w:sz="4" w:space="0"/>
                  </w:tcBorders>
                  <w:shd w:val="clear" w:color="auto" w:fill="auto"/>
                </w:tcPr>
                <w:p w:rsidRPr="00FC745F" w:rsidR="00175FB8" w:rsidP="00175FB8" w:rsidRDefault="00175FB8" w14:paraId="794D7B48" w14:textId="77777777">
                  <w:pPr>
                    <w:autoSpaceDE w:val="0"/>
                    <w:spacing w:after="0" w:line="240" w:lineRule="auto"/>
                    <w:jc w:val="center"/>
                    <w:rPr>
                      <w:rFonts w:ascii="Arial Narrow" w:hAnsi="Arial Narrow" w:cs="Arial Narrow"/>
                      <w:b/>
                      <w:sz w:val="18"/>
                      <w:szCs w:val="18"/>
                    </w:rPr>
                  </w:pPr>
                  <w:r w:rsidRPr="00FC745F">
                    <w:rPr>
                      <w:rFonts w:ascii="Arial Narrow" w:hAnsi="Arial Narrow" w:cs="Arial Narrow"/>
                      <w:b/>
                      <w:sz w:val="18"/>
                      <w:szCs w:val="18"/>
                    </w:rPr>
                    <w:t>REQUISITO</w:t>
                  </w:r>
                </w:p>
              </w:tc>
              <w:tc>
                <w:tcPr>
                  <w:tcW w:w="740" w:type="pct"/>
                  <w:tcBorders>
                    <w:top w:val="single" w:color="000000" w:sz="4" w:space="0"/>
                    <w:left w:val="single" w:color="000000" w:sz="4" w:space="0"/>
                    <w:bottom w:val="single" w:color="000000" w:sz="4" w:space="0"/>
                    <w:right w:val="single" w:color="000000" w:sz="4" w:space="0"/>
                  </w:tcBorders>
                  <w:shd w:val="clear" w:color="auto" w:fill="auto"/>
                </w:tcPr>
                <w:p w:rsidRPr="00FC745F" w:rsidR="00175FB8" w:rsidP="00175FB8" w:rsidRDefault="00175FB8" w14:paraId="2C7F7EC1" w14:textId="77777777">
                  <w:pPr>
                    <w:autoSpaceDE w:val="0"/>
                    <w:spacing w:after="0" w:line="240" w:lineRule="auto"/>
                    <w:jc w:val="center"/>
                    <w:rPr>
                      <w:rFonts w:ascii="Arial Narrow" w:hAnsi="Arial Narrow" w:cs="Arial Narrow"/>
                      <w:b/>
                      <w:sz w:val="18"/>
                      <w:szCs w:val="18"/>
                    </w:rPr>
                  </w:pPr>
                  <w:r w:rsidRPr="00FC745F">
                    <w:rPr>
                      <w:rFonts w:ascii="Arial Narrow" w:hAnsi="Arial Narrow" w:cs="Arial Narrow"/>
                      <w:b/>
                      <w:sz w:val="18"/>
                      <w:szCs w:val="18"/>
                    </w:rPr>
                    <w:t>CON ESTA COTIZACIÓN</w:t>
                  </w:r>
                </w:p>
                <w:p w:rsidRPr="00FC745F" w:rsidR="00175FB8" w:rsidP="00175FB8" w:rsidRDefault="00175FB8" w14:paraId="322E86DC" w14:textId="77777777">
                  <w:pPr>
                    <w:autoSpaceDE w:val="0"/>
                    <w:spacing w:after="0" w:line="240" w:lineRule="auto"/>
                    <w:jc w:val="center"/>
                    <w:rPr>
                      <w:rFonts w:ascii="Arial Narrow" w:hAnsi="Arial Narrow"/>
                    </w:rPr>
                  </w:pPr>
                  <w:r w:rsidRPr="00FC745F">
                    <w:rPr>
                      <w:rFonts w:ascii="Arial Narrow" w:hAnsi="Arial Narrow" w:cs="Arial Narrow"/>
                      <w:b/>
                      <w:sz w:val="18"/>
                      <w:szCs w:val="18"/>
                    </w:rPr>
                    <w:t>ANEXAR</w:t>
                  </w:r>
                </w:p>
              </w:tc>
            </w:tr>
            <w:tr w:rsidRPr="00FC745F" w:rsidR="00175FB8" w:rsidTr="00D803CF" w14:paraId="686A87CF" w14:textId="77777777">
              <w:trPr>
                <w:trHeight w:val="160"/>
              </w:trPr>
              <w:tc>
                <w:tcPr>
                  <w:tcW w:w="4260" w:type="pct"/>
                  <w:tcBorders>
                    <w:top w:val="single" w:color="000000" w:sz="4" w:space="0"/>
                    <w:left w:val="single" w:color="000000" w:sz="4" w:space="0"/>
                    <w:bottom w:val="single" w:color="000000" w:sz="4" w:space="0"/>
                  </w:tcBorders>
                  <w:shd w:val="clear" w:color="auto" w:fill="auto"/>
                  <w:vAlign w:val="center"/>
                </w:tcPr>
                <w:p w:rsidRPr="00FC745F" w:rsidR="00175FB8" w:rsidP="00D002D2" w:rsidRDefault="00175FB8" w14:paraId="7E0B72E2" w14:textId="77777777">
                  <w:pPr>
                    <w:numPr>
                      <w:ilvl w:val="0"/>
                      <w:numId w:val="3"/>
                    </w:numPr>
                    <w:autoSpaceDE w:val="0"/>
                    <w:spacing w:after="0" w:line="240" w:lineRule="auto"/>
                    <w:rPr>
                      <w:rFonts w:ascii="Arial Narrow" w:hAnsi="Arial Narrow" w:cs="Arial Narrow"/>
                      <w:sz w:val="18"/>
                      <w:szCs w:val="18"/>
                    </w:rPr>
                  </w:pPr>
                  <w:r w:rsidRPr="00FC745F">
                    <w:rPr>
                      <w:rFonts w:ascii="Arial Narrow" w:hAnsi="Arial Narrow" w:cs="Arial Narrow"/>
                      <w:sz w:val="18"/>
                      <w:szCs w:val="18"/>
                    </w:rPr>
                    <w:t>Certificado de existencia y representación legal para persona jurídica, no mayor (30) días de su expedición.</w:t>
                  </w:r>
                </w:p>
              </w:tc>
              <w:tc>
                <w:tcPr>
                  <w:tcW w:w="740" w:type="pct"/>
                  <w:tcBorders>
                    <w:top w:val="single" w:color="000000" w:sz="4" w:space="0"/>
                    <w:left w:val="single" w:color="000000" w:sz="4" w:space="0"/>
                    <w:bottom w:val="single" w:color="000000" w:sz="4" w:space="0"/>
                    <w:right w:val="single" w:color="000000" w:sz="4" w:space="0"/>
                  </w:tcBorders>
                  <w:shd w:val="clear" w:color="auto" w:fill="auto"/>
                  <w:vAlign w:val="center"/>
                </w:tcPr>
                <w:p w:rsidRPr="00FC745F" w:rsidR="00175FB8" w:rsidP="00175FB8" w:rsidRDefault="00175FB8" w14:paraId="18434995" w14:textId="77777777">
                  <w:pPr>
                    <w:autoSpaceDE w:val="0"/>
                    <w:spacing w:after="0" w:line="240" w:lineRule="auto"/>
                    <w:jc w:val="center"/>
                    <w:rPr>
                      <w:rFonts w:ascii="Arial Narrow" w:hAnsi="Arial Narrow"/>
                    </w:rPr>
                  </w:pPr>
                  <w:r w:rsidRPr="00FC745F">
                    <w:rPr>
                      <w:rFonts w:ascii="Arial Narrow" w:hAnsi="Arial Narrow" w:cs="Arial Narrow"/>
                      <w:sz w:val="18"/>
                      <w:szCs w:val="18"/>
                    </w:rPr>
                    <w:t>X</w:t>
                  </w:r>
                </w:p>
              </w:tc>
            </w:tr>
            <w:tr w:rsidRPr="00FC745F" w:rsidR="00175FB8" w:rsidTr="00D803CF" w14:paraId="72C805A6" w14:textId="77777777">
              <w:trPr>
                <w:trHeight w:val="160"/>
              </w:trPr>
              <w:tc>
                <w:tcPr>
                  <w:tcW w:w="4260" w:type="pct"/>
                  <w:tcBorders>
                    <w:top w:val="single" w:color="000000" w:sz="4" w:space="0"/>
                    <w:left w:val="single" w:color="000000" w:sz="4" w:space="0"/>
                    <w:bottom w:val="single" w:color="000000" w:sz="4" w:space="0"/>
                  </w:tcBorders>
                  <w:shd w:val="clear" w:color="auto" w:fill="auto"/>
                  <w:vAlign w:val="center"/>
                </w:tcPr>
                <w:p w:rsidRPr="00FC745F" w:rsidR="00175FB8" w:rsidP="00175FB8" w:rsidRDefault="00175FB8" w14:paraId="59E8F042" w14:textId="77777777">
                  <w:pPr>
                    <w:autoSpaceDE w:val="0"/>
                    <w:spacing w:after="0" w:line="240" w:lineRule="auto"/>
                    <w:ind w:left="1080"/>
                    <w:rPr>
                      <w:rFonts w:ascii="Arial Narrow" w:hAnsi="Arial Narrow" w:cs="Arial Narrow"/>
                      <w:sz w:val="18"/>
                      <w:szCs w:val="18"/>
                    </w:rPr>
                  </w:pPr>
                  <w:r w:rsidRPr="00FC745F">
                    <w:rPr>
                      <w:rFonts w:ascii="Arial Narrow" w:hAnsi="Arial Narrow" w:cs="Arial Narrow"/>
                      <w:sz w:val="18"/>
                      <w:szCs w:val="18"/>
                    </w:rPr>
                    <w:t>Acreditación de la capacidad del Representante Legal o quien haga sus veces para presentar cotización y llegado el caso suscribir el posible contrato.</w:t>
                  </w:r>
                </w:p>
              </w:tc>
              <w:tc>
                <w:tcPr>
                  <w:tcW w:w="740" w:type="pct"/>
                  <w:tcBorders>
                    <w:top w:val="single" w:color="000000" w:sz="4" w:space="0"/>
                    <w:left w:val="single" w:color="000000" w:sz="4" w:space="0"/>
                    <w:bottom w:val="single" w:color="000000" w:sz="4" w:space="0"/>
                    <w:right w:val="single" w:color="000000" w:sz="4" w:space="0"/>
                  </w:tcBorders>
                  <w:shd w:val="clear" w:color="auto" w:fill="auto"/>
                  <w:vAlign w:val="center"/>
                </w:tcPr>
                <w:p w:rsidRPr="00FC745F" w:rsidR="00175FB8" w:rsidP="00175FB8" w:rsidRDefault="000E652E" w14:paraId="5855E892" w14:textId="2E5EDF6B">
                  <w:pPr>
                    <w:autoSpaceDE w:val="0"/>
                    <w:spacing w:after="0" w:line="240" w:lineRule="auto"/>
                    <w:jc w:val="center"/>
                    <w:rPr>
                      <w:rFonts w:ascii="Arial Narrow" w:hAnsi="Arial Narrow" w:cs="Arial Narrow"/>
                      <w:sz w:val="18"/>
                      <w:szCs w:val="18"/>
                    </w:rPr>
                  </w:pPr>
                  <w:r>
                    <w:rPr>
                      <w:rFonts w:ascii="Arial Narrow" w:hAnsi="Arial Narrow" w:cs="Arial Narrow"/>
                      <w:sz w:val="18"/>
                      <w:szCs w:val="18"/>
                    </w:rPr>
                    <w:t>X</w:t>
                  </w:r>
                </w:p>
              </w:tc>
            </w:tr>
            <w:tr w:rsidRPr="00FC745F" w:rsidR="00175FB8" w:rsidTr="00D803CF" w14:paraId="3BD28971" w14:textId="77777777">
              <w:trPr>
                <w:trHeight w:val="160"/>
              </w:trPr>
              <w:tc>
                <w:tcPr>
                  <w:tcW w:w="4260" w:type="pct"/>
                  <w:tcBorders>
                    <w:top w:val="single" w:color="000000" w:sz="4" w:space="0"/>
                    <w:left w:val="single" w:color="000000" w:sz="4" w:space="0"/>
                    <w:bottom w:val="single" w:color="000000" w:sz="4" w:space="0"/>
                  </w:tcBorders>
                  <w:shd w:val="clear" w:color="auto" w:fill="auto"/>
                  <w:vAlign w:val="center"/>
                </w:tcPr>
                <w:p w:rsidRPr="00FC745F" w:rsidR="00175FB8" w:rsidP="00D002D2" w:rsidRDefault="00013F53" w14:paraId="7E8D9E9F" w14:textId="77777777">
                  <w:pPr>
                    <w:numPr>
                      <w:ilvl w:val="0"/>
                      <w:numId w:val="3"/>
                    </w:numPr>
                    <w:autoSpaceDE w:val="0"/>
                    <w:spacing w:after="0" w:line="240" w:lineRule="auto"/>
                    <w:rPr>
                      <w:rFonts w:ascii="Arial Narrow" w:hAnsi="Arial Narrow" w:cs="Arial Narrow"/>
                      <w:sz w:val="18"/>
                      <w:szCs w:val="18"/>
                    </w:rPr>
                  </w:pPr>
                  <w:r>
                    <w:rPr>
                      <w:rFonts w:ascii="Arial Narrow" w:hAnsi="Arial Narrow" w:cs="Arial Narrow"/>
                      <w:sz w:val="18"/>
                      <w:szCs w:val="18"/>
                    </w:rPr>
                    <w:t xml:space="preserve">Documento de identidad </w:t>
                  </w:r>
                  <w:r w:rsidRPr="00FC745F" w:rsidR="00175FB8">
                    <w:rPr>
                      <w:rFonts w:ascii="Arial Narrow" w:hAnsi="Arial Narrow" w:cs="Arial Narrow"/>
                      <w:sz w:val="18"/>
                      <w:szCs w:val="18"/>
                    </w:rPr>
                    <w:t xml:space="preserve">Fotocopia ampliada </w:t>
                  </w:r>
                  <w:r w:rsidRPr="00FC745F" w:rsidR="00175FB8">
                    <w:rPr>
                      <w:rFonts w:ascii="Arial Narrow" w:hAnsi="Arial Narrow" w:cs="Arial"/>
                      <w:bCs/>
                      <w:color w:val="000000"/>
                      <w:sz w:val="18"/>
                      <w:szCs w:val="20"/>
                    </w:rPr>
                    <w:t xml:space="preserve">cedula de ciudanía </w:t>
                  </w:r>
                  <w:r w:rsidRPr="00FC745F" w:rsidR="00175FB8">
                    <w:rPr>
                      <w:rFonts w:ascii="Arial Narrow" w:hAnsi="Arial Narrow" w:cs="Arial Narrow"/>
                      <w:sz w:val="18"/>
                      <w:szCs w:val="18"/>
                    </w:rPr>
                    <w:t xml:space="preserve">ambas caras </w:t>
                  </w:r>
                  <w:r w:rsidRPr="00FC745F" w:rsidR="00175FB8">
                    <w:rPr>
                      <w:rFonts w:ascii="Arial Narrow" w:hAnsi="Arial Narrow" w:cs="Arial"/>
                      <w:bCs/>
                      <w:color w:val="000000"/>
                      <w:sz w:val="18"/>
                      <w:szCs w:val="20"/>
                    </w:rPr>
                    <w:t>persona natural o representante legal persona jurídica.</w:t>
                  </w:r>
                </w:p>
              </w:tc>
              <w:tc>
                <w:tcPr>
                  <w:tcW w:w="740" w:type="pct"/>
                  <w:tcBorders>
                    <w:top w:val="single" w:color="000000" w:sz="4" w:space="0"/>
                    <w:left w:val="single" w:color="000000" w:sz="4" w:space="0"/>
                    <w:bottom w:val="single" w:color="000000" w:sz="4" w:space="0"/>
                    <w:right w:val="single" w:color="000000" w:sz="4" w:space="0"/>
                  </w:tcBorders>
                  <w:shd w:val="clear" w:color="auto" w:fill="auto"/>
                  <w:vAlign w:val="center"/>
                </w:tcPr>
                <w:p w:rsidRPr="00FC745F" w:rsidR="00175FB8" w:rsidP="00175FB8" w:rsidRDefault="000E652E" w14:paraId="1A0B3A91" w14:textId="0F6F8A07">
                  <w:pPr>
                    <w:autoSpaceDE w:val="0"/>
                    <w:spacing w:after="0" w:line="240" w:lineRule="auto"/>
                    <w:jc w:val="center"/>
                    <w:rPr>
                      <w:rFonts w:ascii="Arial Narrow" w:hAnsi="Arial Narrow" w:cs="Arial Narrow"/>
                      <w:sz w:val="18"/>
                      <w:szCs w:val="18"/>
                    </w:rPr>
                  </w:pPr>
                  <w:r>
                    <w:rPr>
                      <w:rFonts w:ascii="Arial Narrow" w:hAnsi="Arial Narrow" w:cs="Arial Narrow"/>
                      <w:sz w:val="18"/>
                      <w:szCs w:val="18"/>
                    </w:rPr>
                    <w:t>X</w:t>
                  </w:r>
                </w:p>
              </w:tc>
            </w:tr>
            <w:tr w:rsidRPr="00FC745F" w:rsidR="00175FB8" w:rsidTr="00D803CF" w14:paraId="6863B101" w14:textId="77777777">
              <w:trPr>
                <w:trHeight w:val="320"/>
              </w:trPr>
              <w:tc>
                <w:tcPr>
                  <w:tcW w:w="4260" w:type="pct"/>
                  <w:tcBorders>
                    <w:top w:val="single" w:color="000000" w:sz="4" w:space="0"/>
                    <w:left w:val="single" w:color="000000" w:sz="4" w:space="0"/>
                    <w:bottom w:val="single" w:color="000000" w:sz="4" w:space="0"/>
                  </w:tcBorders>
                  <w:shd w:val="clear" w:color="auto" w:fill="auto"/>
                </w:tcPr>
                <w:p w:rsidR="00175FB8" w:rsidP="00D002D2" w:rsidRDefault="00175FB8" w14:paraId="16EF99CE" w14:textId="77777777">
                  <w:pPr>
                    <w:numPr>
                      <w:ilvl w:val="0"/>
                      <w:numId w:val="3"/>
                    </w:numPr>
                    <w:autoSpaceDE w:val="0"/>
                    <w:spacing w:after="0" w:line="240" w:lineRule="auto"/>
                    <w:jc w:val="both"/>
                    <w:rPr>
                      <w:rFonts w:ascii="Arial Narrow" w:hAnsi="Arial Narrow" w:cs="Arial Narrow"/>
                      <w:sz w:val="18"/>
                      <w:szCs w:val="18"/>
                    </w:rPr>
                  </w:pPr>
                  <w:r w:rsidRPr="00FC745F">
                    <w:rPr>
                      <w:rFonts w:ascii="Arial Narrow" w:hAnsi="Arial Narrow" w:cs="Arial Narrow"/>
                      <w:sz w:val="18"/>
                      <w:szCs w:val="18"/>
                    </w:rPr>
                    <w:t>Constancia de cumplimiento de paz y salvo con los pagos de seguridad social y aportes parafiscales para personas jurídica y naturales nacionales, según les corresponda. (Representante legal y/o Revisor Fiscal), en los últimos seis (6) meses</w:t>
                  </w:r>
                  <w:r w:rsidR="00091C64">
                    <w:rPr>
                      <w:rFonts w:ascii="Arial Narrow" w:hAnsi="Arial Narrow" w:cs="Arial Narrow"/>
                      <w:sz w:val="18"/>
                      <w:szCs w:val="18"/>
                    </w:rPr>
                    <w:t xml:space="preserve"> aplica para persona jurídica.</w:t>
                  </w:r>
                </w:p>
                <w:p w:rsidRPr="00FC745F" w:rsidR="00091C64" w:rsidP="00091C64" w:rsidRDefault="00091C64" w14:paraId="00EC40F1" w14:textId="77777777">
                  <w:pPr>
                    <w:autoSpaceDE w:val="0"/>
                    <w:spacing w:after="0" w:line="240" w:lineRule="auto"/>
                    <w:ind w:left="1080"/>
                    <w:jc w:val="both"/>
                    <w:rPr>
                      <w:rFonts w:ascii="Arial Narrow" w:hAnsi="Arial Narrow" w:cs="Arial Narrow"/>
                      <w:sz w:val="18"/>
                      <w:szCs w:val="18"/>
                    </w:rPr>
                  </w:pPr>
                </w:p>
                <w:p w:rsidRPr="00FC745F" w:rsidR="00175FB8" w:rsidP="00175FB8" w:rsidRDefault="00175FB8" w14:paraId="02840D82" w14:textId="77777777">
                  <w:pPr>
                    <w:autoSpaceDE w:val="0"/>
                    <w:spacing w:after="0" w:line="240" w:lineRule="auto"/>
                    <w:ind w:left="1080"/>
                    <w:jc w:val="both"/>
                    <w:rPr>
                      <w:rFonts w:ascii="Arial Narrow" w:hAnsi="Arial Narrow" w:cs="Arial Narrow"/>
                      <w:sz w:val="18"/>
                      <w:szCs w:val="18"/>
                    </w:rPr>
                  </w:pPr>
                  <w:r w:rsidRPr="00FC745F">
                    <w:rPr>
                      <w:rFonts w:ascii="Arial Narrow" w:hAnsi="Arial Narrow" w:cs="Arial Narrow"/>
                      <w:sz w:val="18"/>
                      <w:szCs w:val="18"/>
                    </w:rPr>
                    <w:t xml:space="preserve">Personas naturales se comprometen una vez tramiten el cobro de cada servicio anexar el comprobante de pago a la seguridad social y a los riesgos laborales en los porcentajes de ley según corresponda de acuerdo su naturaleza como prestador del servicio independiente. Aspecto que se verificará con la presentación de la cotización y para el Inicio de la ejecución del contrato. </w:t>
                  </w:r>
                </w:p>
              </w:tc>
              <w:tc>
                <w:tcPr>
                  <w:tcW w:w="740" w:type="pct"/>
                  <w:tcBorders>
                    <w:top w:val="single" w:color="000000" w:sz="4" w:space="0"/>
                    <w:left w:val="single" w:color="000000" w:sz="4" w:space="0"/>
                    <w:bottom w:val="single" w:color="000000" w:sz="4" w:space="0"/>
                    <w:right w:val="single" w:color="000000" w:sz="4" w:space="0"/>
                  </w:tcBorders>
                  <w:shd w:val="clear" w:color="auto" w:fill="auto"/>
                  <w:vAlign w:val="center"/>
                </w:tcPr>
                <w:p w:rsidRPr="00FC745F" w:rsidR="00175FB8" w:rsidP="00175FB8" w:rsidRDefault="00175FB8" w14:paraId="1F06F14C" w14:textId="77777777">
                  <w:pPr>
                    <w:jc w:val="center"/>
                    <w:rPr>
                      <w:rFonts w:ascii="Arial Narrow" w:hAnsi="Arial Narrow"/>
                    </w:rPr>
                  </w:pPr>
                  <w:r w:rsidRPr="00FC745F">
                    <w:rPr>
                      <w:rFonts w:ascii="Arial Narrow" w:hAnsi="Arial Narrow" w:cs="Arial Narrow"/>
                      <w:sz w:val="18"/>
                      <w:szCs w:val="18"/>
                    </w:rPr>
                    <w:t>X</w:t>
                  </w:r>
                </w:p>
              </w:tc>
            </w:tr>
            <w:tr w:rsidRPr="00FC745F" w:rsidR="00175FB8" w:rsidTr="00711A57" w14:paraId="38EC3EA4" w14:textId="77777777">
              <w:trPr>
                <w:trHeight w:val="408"/>
              </w:trPr>
              <w:tc>
                <w:tcPr>
                  <w:tcW w:w="4260" w:type="pct"/>
                  <w:tcBorders>
                    <w:top w:val="single" w:color="000000" w:sz="4" w:space="0"/>
                    <w:left w:val="single" w:color="000000" w:sz="4" w:space="0"/>
                    <w:bottom w:val="single" w:color="000000" w:sz="4" w:space="0"/>
                  </w:tcBorders>
                  <w:shd w:val="clear" w:color="auto" w:fill="auto"/>
                </w:tcPr>
                <w:p w:rsidRPr="00FC745F" w:rsidR="00175FB8" w:rsidP="00D002D2" w:rsidRDefault="00175FB8" w14:paraId="538A745A" w14:textId="77777777">
                  <w:pPr>
                    <w:numPr>
                      <w:ilvl w:val="0"/>
                      <w:numId w:val="3"/>
                    </w:numPr>
                    <w:autoSpaceDE w:val="0"/>
                    <w:spacing w:after="0" w:line="240" w:lineRule="auto"/>
                    <w:jc w:val="both"/>
                    <w:rPr>
                      <w:rFonts w:ascii="Arial Narrow" w:hAnsi="Arial Narrow" w:cs="Arial Narrow"/>
                      <w:sz w:val="18"/>
                      <w:szCs w:val="18"/>
                    </w:rPr>
                  </w:pPr>
                  <w:r w:rsidRPr="00FC745F">
                    <w:rPr>
                      <w:rFonts w:ascii="Arial Narrow" w:hAnsi="Arial Narrow" w:cs="Arial Narrow"/>
                      <w:sz w:val="18"/>
                      <w:szCs w:val="18"/>
                    </w:rPr>
                    <w:t>Situación militar representante legal (sí aplica).</w:t>
                  </w:r>
                  <w:r w:rsidR="00013F53">
                    <w:rPr>
                      <w:rFonts w:ascii="Arial Narrow" w:hAnsi="Arial Narrow" w:cs="Arial Narrow"/>
                      <w:sz w:val="18"/>
                      <w:szCs w:val="18"/>
                    </w:rPr>
                    <w:t xml:space="preserve"> </w:t>
                  </w:r>
                </w:p>
              </w:tc>
              <w:tc>
                <w:tcPr>
                  <w:tcW w:w="740" w:type="pct"/>
                  <w:tcBorders>
                    <w:top w:val="single" w:color="000000" w:sz="4" w:space="0"/>
                    <w:left w:val="single" w:color="000000" w:sz="4" w:space="0"/>
                    <w:bottom w:val="single" w:color="000000" w:sz="4" w:space="0"/>
                    <w:right w:val="single" w:color="000000" w:sz="4" w:space="0"/>
                  </w:tcBorders>
                  <w:shd w:val="clear" w:color="auto" w:fill="auto"/>
                  <w:vAlign w:val="center"/>
                </w:tcPr>
                <w:p w:rsidRPr="00FC745F" w:rsidR="00175FB8" w:rsidP="00175FB8" w:rsidRDefault="00175FB8" w14:paraId="019E81F5" w14:textId="77777777">
                  <w:pPr>
                    <w:jc w:val="center"/>
                    <w:rPr>
                      <w:rFonts w:ascii="Arial Narrow" w:hAnsi="Arial Narrow" w:cs="Arial Narrow"/>
                      <w:sz w:val="18"/>
                      <w:szCs w:val="18"/>
                    </w:rPr>
                  </w:pPr>
                  <w:r w:rsidRPr="00FC745F">
                    <w:rPr>
                      <w:rFonts w:ascii="Arial Narrow" w:hAnsi="Arial Narrow" w:cs="Arial Narrow"/>
                      <w:sz w:val="18"/>
                      <w:szCs w:val="18"/>
                    </w:rPr>
                    <w:t>Revisar si aplica.</w:t>
                  </w:r>
                </w:p>
              </w:tc>
            </w:tr>
            <w:tr w:rsidRPr="00FC745F" w:rsidR="00175FB8" w:rsidTr="00D803CF" w14:paraId="7EAB8DEF" w14:textId="77777777">
              <w:trPr>
                <w:trHeight w:val="320"/>
              </w:trPr>
              <w:tc>
                <w:tcPr>
                  <w:tcW w:w="4260" w:type="pct"/>
                  <w:tcBorders>
                    <w:top w:val="single" w:color="000000" w:sz="4" w:space="0"/>
                    <w:left w:val="single" w:color="000000" w:sz="4" w:space="0"/>
                    <w:bottom w:val="single" w:color="000000" w:sz="4" w:space="0"/>
                  </w:tcBorders>
                  <w:shd w:val="clear" w:color="auto" w:fill="auto"/>
                </w:tcPr>
                <w:p w:rsidR="00013F53" w:rsidP="00D002D2" w:rsidRDefault="00175FB8" w14:paraId="5A2BDA9E" w14:textId="77777777">
                  <w:pPr>
                    <w:numPr>
                      <w:ilvl w:val="0"/>
                      <w:numId w:val="3"/>
                    </w:numPr>
                    <w:autoSpaceDE w:val="0"/>
                    <w:spacing w:after="0" w:line="240" w:lineRule="auto"/>
                    <w:jc w:val="both"/>
                    <w:rPr>
                      <w:rFonts w:ascii="Arial Narrow" w:hAnsi="Arial Narrow" w:cs="Arial Narrow"/>
                      <w:sz w:val="18"/>
                      <w:szCs w:val="18"/>
                    </w:rPr>
                  </w:pPr>
                  <w:r w:rsidRPr="00FC745F">
                    <w:rPr>
                      <w:rFonts w:ascii="Arial Narrow" w:hAnsi="Arial Narrow" w:cs="Arial Narrow"/>
                      <w:sz w:val="18"/>
                      <w:szCs w:val="18"/>
                    </w:rPr>
                    <w:t xml:space="preserve">Formatos: </w:t>
                  </w:r>
                  <w:r w:rsidR="00DC4258">
                    <w:rPr>
                      <w:rFonts w:ascii="Arial Narrow" w:hAnsi="Arial Narrow" w:cs="Arial Narrow"/>
                      <w:sz w:val="18"/>
                      <w:szCs w:val="18"/>
                    </w:rPr>
                    <w:t>Jurídicos Expuestos compartida</w:t>
                  </w:r>
                </w:p>
                <w:p w:rsidR="00175FB8" w:rsidP="00013F53" w:rsidRDefault="00175FB8" w14:paraId="5F6EB7D0" w14:textId="77777777">
                  <w:pPr>
                    <w:autoSpaceDE w:val="0"/>
                    <w:spacing w:after="0" w:line="240" w:lineRule="auto"/>
                    <w:ind w:left="1080"/>
                    <w:jc w:val="both"/>
                    <w:rPr>
                      <w:rFonts w:ascii="Arial Narrow" w:hAnsi="Arial Narrow" w:cs="Arial"/>
                      <w:color w:val="2E74B5"/>
                      <w:sz w:val="18"/>
                      <w:szCs w:val="18"/>
                      <w:lang w:eastAsia="es-ES"/>
                    </w:rPr>
                  </w:pPr>
                  <w:r w:rsidRPr="00FC745F">
                    <w:rPr>
                      <w:rFonts w:ascii="Arial Narrow" w:hAnsi="Arial Narrow" w:cs="Arial Narrow"/>
                      <w:sz w:val="18"/>
                      <w:szCs w:val="18"/>
                    </w:rPr>
                    <w:t xml:space="preserve">Compromiso Anticorrupción - Pacto expreso de multas y   sanciones. </w:t>
                  </w:r>
                  <w:r w:rsidRPr="00FC745F">
                    <w:rPr>
                      <w:rFonts w:ascii="Arial Narrow" w:hAnsi="Arial Narrow" w:cs="Arial"/>
                      <w:color w:val="2E74B5"/>
                      <w:sz w:val="18"/>
                      <w:szCs w:val="18"/>
                      <w:lang w:eastAsia="es-ES"/>
                    </w:rPr>
                    <w:t xml:space="preserve"> </w:t>
                  </w:r>
                </w:p>
                <w:p w:rsidRPr="00FC745F" w:rsidR="00013F53" w:rsidP="00013F53" w:rsidRDefault="00B01940" w14:paraId="358E8D4A" w14:textId="77777777">
                  <w:pPr>
                    <w:autoSpaceDE w:val="0"/>
                    <w:spacing w:after="0" w:line="240" w:lineRule="auto"/>
                    <w:ind w:left="1080"/>
                    <w:jc w:val="both"/>
                    <w:rPr>
                      <w:rFonts w:ascii="Arial Narrow" w:hAnsi="Arial Narrow" w:cs="Arial Narrow"/>
                      <w:sz w:val="18"/>
                      <w:szCs w:val="18"/>
                    </w:rPr>
                  </w:pPr>
                  <w:r w:rsidRPr="00711A57">
                    <w:rPr>
                      <w:rFonts w:ascii="Arial Narrow" w:hAnsi="Arial Narrow" w:cs="Arial Narrow"/>
                      <w:sz w:val="18"/>
                      <w:szCs w:val="18"/>
                    </w:rPr>
                    <w:t xml:space="preserve">Pacto de </w:t>
                  </w:r>
                  <w:r w:rsidRPr="00711A57" w:rsidR="00DC4258">
                    <w:rPr>
                      <w:rFonts w:ascii="Arial Narrow" w:hAnsi="Arial Narrow" w:cs="Arial Narrow"/>
                      <w:sz w:val="18"/>
                      <w:szCs w:val="18"/>
                    </w:rPr>
                    <w:t xml:space="preserve">Integridad - </w:t>
                  </w:r>
                  <w:r w:rsidRPr="00711A57" w:rsidR="00711A57">
                    <w:rPr>
                      <w:rFonts w:ascii="Arial Narrow" w:hAnsi="Arial Narrow" w:cs="Arial Narrow"/>
                      <w:sz w:val="18"/>
                      <w:szCs w:val="18"/>
                    </w:rPr>
                    <w:t>Confidencialidad -</w:t>
                  </w:r>
                  <w:r w:rsidRPr="00711A57" w:rsidR="00DC4258">
                    <w:rPr>
                      <w:rFonts w:ascii="Arial Narrow" w:hAnsi="Arial Narrow" w:cs="Arial Narrow"/>
                      <w:sz w:val="18"/>
                      <w:szCs w:val="18"/>
                    </w:rPr>
                    <w:t xml:space="preserve"> </w:t>
                  </w:r>
                  <w:r w:rsidRPr="00711A57" w:rsidR="00013F53">
                    <w:rPr>
                      <w:rFonts w:ascii="Arial Narrow" w:hAnsi="Arial Narrow" w:cs="Arial Narrow"/>
                      <w:sz w:val="18"/>
                      <w:szCs w:val="18"/>
                    </w:rPr>
                    <w:t>Inhabilidades e Incompatibilidades</w:t>
                  </w:r>
                </w:p>
              </w:tc>
              <w:tc>
                <w:tcPr>
                  <w:tcW w:w="740" w:type="pct"/>
                  <w:tcBorders>
                    <w:top w:val="single" w:color="000000" w:sz="4" w:space="0"/>
                    <w:left w:val="single" w:color="000000" w:sz="4" w:space="0"/>
                    <w:bottom w:val="single" w:color="000000" w:sz="4" w:space="0"/>
                    <w:right w:val="single" w:color="000000" w:sz="4" w:space="0"/>
                  </w:tcBorders>
                  <w:shd w:val="clear" w:color="auto" w:fill="auto"/>
                  <w:vAlign w:val="center"/>
                </w:tcPr>
                <w:p w:rsidRPr="00FC745F" w:rsidR="00175FB8" w:rsidP="00175FB8" w:rsidRDefault="000E652E" w14:paraId="38CF2AD9" w14:textId="44161B8B">
                  <w:pPr>
                    <w:jc w:val="center"/>
                    <w:rPr>
                      <w:rFonts w:ascii="Arial Narrow" w:hAnsi="Arial Narrow" w:cs="Arial Narrow"/>
                      <w:sz w:val="18"/>
                      <w:szCs w:val="18"/>
                    </w:rPr>
                  </w:pPr>
                  <w:r>
                    <w:rPr>
                      <w:rFonts w:ascii="Arial Narrow" w:hAnsi="Arial Narrow" w:cs="Arial Narrow"/>
                      <w:sz w:val="18"/>
                      <w:szCs w:val="18"/>
                    </w:rPr>
                    <w:t>X</w:t>
                  </w:r>
                </w:p>
              </w:tc>
            </w:tr>
            <w:tr w:rsidRPr="00FC745F" w:rsidR="00175FB8" w:rsidTr="003A00F5" w14:paraId="060967DB" w14:textId="77777777">
              <w:trPr>
                <w:trHeight w:val="4339"/>
              </w:trPr>
              <w:tc>
                <w:tcPr>
                  <w:tcW w:w="4260" w:type="pct"/>
                  <w:tcBorders>
                    <w:top w:val="single" w:color="000000" w:sz="4" w:space="0"/>
                    <w:left w:val="single" w:color="000000" w:sz="4" w:space="0"/>
                    <w:bottom w:val="single" w:color="000000" w:sz="4" w:space="0"/>
                  </w:tcBorders>
                  <w:shd w:val="clear" w:color="auto" w:fill="auto"/>
                </w:tcPr>
                <w:p w:rsidRPr="00FC745F" w:rsidR="00175FB8" w:rsidP="00175FB8" w:rsidRDefault="00175FB8" w14:paraId="1671187E" w14:textId="77777777">
                  <w:pPr>
                    <w:autoSpaceDE w:val="0"/>
                    <w:spacing w:after="0" w:line="240" w:lineRule="auto"/>
                    <w:ind w:left="360"/>
                    <w:jc w:val="both"/>
                    <w:rPr>
                      <w:rFonts w:ascii="Arial Narrow" w:hAnsi="Arial Narrow" w:cs="Arial Narrow"/>
                      <w:sz w:val="18"/>
                      <w:szCs w:val="18"/>
                    </w:rPr>
                  </w:pPr>
                </w:p>
                <w:p w:rsidRPr="00175FB8" w:rsidR="00175FB8" w:rsidP="00D002D2" w:rsidRDefault="00175FB8" w14:paraId="0BC54742" w14:textId="77777777">
                  <w:pPr>
                    <w:numPr>
                      <w:ilvl w:val="0"/>
                      <w:numId w:val="3"/>
                    </w:numPr>
                    <w:autoSpaceDE w:val="0"/>
                    <w:spacing w:after="0" w:line="240" w:lineRule="auto"/>
                    <w:jc w:val="both"/>
                    <w:rPr>
                      <w:rFonts w:ascii="Arial Narrow" w:hAnsi="Arial Narrow" w:cs="Arial Narrow"/>
                      <w:sz w:val="18"/>
                      <w:szCs w:val="18"/>
                    </w:rPr>
                  </w:pPr>
                  <w:r w:rsidRPr="00FC745F">
                    <w:rPr>
                      <w:rFonts w:ascii="Arial Narrow" w:hAnsi="Arial Narrow" w:cs="Arial Narrow"/>
                      <w:sz w:val="18"/>
                      <w:szCs w:val="18"/>
                    </w:rPr>
                    <w:t xml:space="preserve">Se verificará previo a la firma del contrato electrónico que se cuente con el Consentimiento del cotizante, presentación de la carta, acepta las cláusulas de Indemnidad, (si los servicios a contratar </w:t>
                  </w:r>
                  <w:r>
                    <w:rPr>
                      <w:rFonts w:ascii="Arial Narrow" w:hAnsi="Arial Narrow" w:cs="Arial Narrow"/>
                      <w:sz w:val="18"/>
                      <w:szCs w:val="18"/>
                    </w:rPr>
                    <w:t>a ello dieran lugar).</w:t>
                  </w:r>
                </w:p>
                <w:p w:rsidR="00013F53" w:rsidP="00175FB8" w:rsidRDefault="00013F53" w14:paraId="2A4B6C45" w14:textId="77777777">
                  <w:pPr>
                    <w:autoSpaceDE w:val="0"/>
                    <w:spacing w:after="0" w:line="240" w:lineRule="auto"/>
                    <w:jc w:val="both"/>
                    <w:rPr>
                      <w:rFonts w:ascii="Arial Narrow" w:hAnsi="Arial Narrow" w:cs="Arial Narrow"/>
                      <w:sz w:val="18"/>
                      <w:szCs w:val="18"/>
                    </w:rPr>
                  </w:pPr>
                </w:p>
                <w:p w:rsidR="00175FB8" w:rsidP="00175FB8" w:rsidRDefault="00175FB8" w14:paraId="2A855CDF" w14:textId="77777777">
                  <w:pPr>
                    <w:autoSpaceDE w:val="0"/>
                    <w:spacing w:after="0" w:line="240" w:lineRule="auto"/>
                    <w:jc w:val="both"/>
                    <w:rPr>
                      <w:rFonts w:ascii="Arial Narrow" w:hAnsi="Arial Narrow" w:cs="Arial Narrow"/>
                      <w:sz w:val="18"/>
                      <w:szCs w:val="18"/>
                    </w:rPr>
                  </w:pPr>
                  <w:r w:rsidRPr="00FC745F">
                    <w:rPr>
                      <w:rFonts w:ascii="Arial Narrow" w:hAnsi="Arial Narrow" w:cs="Arial Narrow"/>
                      <w:sz w:val="18"/>
                      <w:szCs w:val="18"/>
                    </w:rPr>
                    <w:t xml:space="preserve">Garantía de cumplimiento del contrato: </w:t>
                  </w:r>
                </w:p>
                <w:p w:rsidRPr="00FC745F" w:rsidR="00013F53" w:rsidP="00175FB8" w:rsidRDefault="00013F53" w14:paraId="5948ADA1" w14:textId="77777777">
                  <w:pPr>
                    <w:autoSpaceDE w:val="0"/>
                    <w:spacing w:after="0" w:line="240" w:lineRule="auto"/>
                    <w:jc w:val="both"/>
                    <w:rPr>
                      <w:rFonts w:ascii="Arial Narrow" w:hAnsi="Arial Narrow" w:cs="Arial Narrow"/>
                      <w:sz w:val="18"/>
                      <w:szCs w:val="18"/>
                    </w:rPr>
                  </w:pPr>
                </w:p>
                <w:p w:rsidRPr="00FC745F" w:rsidR="00175FB8" w:rsidP="00175FB8" w:rsidRDefault="00175FB8" w14:paraId="5439D26D" w14:textId="77777777">
                  <w:pPr>
                    <w:autoSpaceDE w:val="0"/>
                    <w:spacing w:after="0" w:line="240" w:lineRule="auto"/>
                    <w:jc w:val="both"/>
                    <w:rPr>
                      <w:rFonts w:ascii="Arial Narrow" w:hAnsi="Arial Narrow" w:cs="Arial Narrow"/>
                      <w:sz w:val="18"/>
                      <w:szCs w:val="18"/>
                    </w:rPr>
                  </w:pPr>
                  <w:r w:rsidRPr="00FC745F">
                    <w:rPr>
                      <w:rFonts w:ascii="Arial Narrow" w:hAnsi="Arial Narrow" w:cs="Arial Narrow"/>
                      <w:sz w:val="18"/>
                      <w:szCs w:val="18"/>
                    </w:rPr>
                    <w:t xml:space="preserve">Cuando presente la cotización </w:t>
                  </w:r>
                  <w:r w:rsidR="00040E0E">
                    <w:rPr>
                      <w:rFonts w:ascii="Arial Narrow" w:hAnsi="Arial Narrow" w:cs="Arial Narrow"/>
                      <w:sz w:val="18"/>
                      <w:szCs w:val="18"/>
                    </w:rPr>
                    <w:t>el cotizante y en</w:t>
                  </w:r>
                  <w:r w:rsidRPr="00FC745F">
                    <w:rPr>
                      <w:rFonts w:ascii="Arial Narrow" w:hAnsi="Arial Narrow" w:cs="Arial Narrow"/>
                      <w:sz w:val="18"/>
                      <w:szCs w:val="18"/>
                    </w:rPr>
                    <w:t xml:space="preserve"> el evento de ser </w:t>
                  </w:r>
                  <w:r w:rsidR="00403549">
                    <w:rPr>
                      <w:rFonts w:ascii="Arial Narrow" w:hAnsi="Arial Narrow" w:cs="Arial Narrow"/>
                      <w:sz w:val="18"/>
                      <w:szCs w:val="18"/>
                    </w:rPr>
                    <w:t>seleccionad</w:t>
                  </w:r>
                  <w:r w:rsidRPr="00FC745F">
                    <w:rPr>
                      <w:rFonts w:ascii="Arial Narrow" w:hAnsi="Arial Narrow" w:cs="Arial Narrow"/>
                      <w:sz w:val="18"/>
                      <w:szCs w:val="18"/>
                    </w:rPr>
                    <w:t xml:space="preserve">o se entenderá que el cotizante se compromete </w:t>
                  </w:r>
                  <w:proofErr w:type="gramStart"/>
                  <w:r w:rsidRPr="00FC745F">
                    <w:rPr>
                      <w:rFonts w:ascii="Arial Narrow" w:hAnsi="Arial Narrow" w:cs="Arial Narrow"/>
                      <w:sz w:val="18"/>
                      <w:szCs w:val="18"/>
                    </w:rPr>
                    <w:t>que</w:t>
                  </w:r>
                  <w:proofErr w:type="gramEnd"/>
                  <w:r w:rsidRPr="00FC745F">
                    <w:rPr>
                      <w:rFonts w:ascii="Arial Narrow" w:hAnsi="Arial Narrow" w:cs="Arial Narrow"/>
                      <w:sz w:val="18"/>
                      <w:szCs w:val="18"/>
                    </w:rPr>
                    <w:t xml:space="preserve"> una vez suscrito el contrato electrónico, efectuará dentro del término que se establezca en el contrato a efectuar el trámite, asumir el costo de la Garantía y a publicarla en el SECOP II, esta se constituir a favor del MDN-FAC NIT 899.999.102-2, que cubra los siguientes amparos.</w:t>
                  </w:r>
                </w:p>
                <w:p w:rsidRPr="00FC745F" w:rsidR="00175FB8" w:rsidP="00175FB8" w:rsidRDefault="00175FB8" w14:paraId="494A90BD" w14:textId="77777777">
                  <w:pPr>
                    <w:autoSpaceDE w:val="0"/>
                    <w:spacing w:after="0" w:line="240" w:lineRule="auto"/>
                    <w:ind w:left="709"/>
                    <w:jc w:val="both"/>
                    <w:rPr>
                      <w:rFonts w:ascii="Arial Narrow" w:hAnsi="Arial Narrow" w:cs="Arial Narrow"/>
                      <w:sz w:val="18"/>
                      <w:szCs w:val="18"/>
                      <w:lang w:val="es-MX"/>
                    </w:rPr>
                  </w:pPr>
                </w:p>
                <w:tbl>
                  <w:tblPr>
                    <w:tblW w:w="6577" w:type="dxa"/>
                    <w:tblBorders>
                      <w:top w:val="outset" w:color="auto" w:sz="6" w:space="0"/>
                      <w:left w:val="outset" w:color="auto" w:sz="6" w:space="0"/>
                      <w:bottom w:val="outset" w:color="auto" w:sz="6" w:space="0"/>
                      <w:right w:val="outset" w:color="auto" w:sz="6" w:space="0"/>
                    </w:tblBorders>
                    <w:shd w:val="clear" w:color="auto" w:fill="FFFFFF"/>
                    <w:tblCellMar>
                      <w:left w:w="0" w:type="dxa"/>
                      <w:right w:w="0" w:type="dxa"/>
                    </w:tblCellMar>
                    <w:tblLook w:val="04A0" w:firstRow="1" w:lastRow="0" w:firstColumn="1" w:lastColumn="0" w:noHBand="0" w:noVBand="1"/>
                  </w:tblPr>
                  <w:tblGrid>
                    <w:gridCol w:w="2515"/>
                    <w:gridCol w:w="1253"/>
                    <w:gridCol w:w="2809"/>
                  </w:tblGrid>
                  <w:tr w:rsidRPr="00FC745F" w:rsidR="00175FB8" w:rsidTr="0097704F" w14:paraId="34295438" w14:textId="77777777">
                    <w:trPr>
                      <w:trHeight w:val="288"/>
                    </w:trPr>
                    <w:tc>
                      <w:tcPr>
                        <w:tcW w:w="2515" w:type="dxa"/>
                        <w:tcBorders>
                          <w:top w:val="single" w:color="auto" w:sz="6" w:space="0"/>
                          <w:left w:val="single" w:color="auto" w:sz="6" w:space="0"/>
                          <w:bottom w:val="single" w:color="auto" w:sz="6" w:space="0"/>
                          <w:right w:val="single" w:color="auto" w:sz="6" w:space="0"/>
                        </w:tcBorders>
                        <w:shd w:val="clear" w:color="auto" w:fill="D9D9D9"/>
                        <w:vAlign w:val="center"/>
                        <w:hideMark/>
                      </w:tcPr>
                      <w:p w:rsidRPr="00FC745F" w:rsidR="00175FB8" w:rsidP="00175FB8" w:rsidRDefault="00175FB8" w14:paraId="4C9F8723" w14:textId="77777777">
                        <w:pPr>
                          <w:spacing w:after="0" w:line="240" w:lineRule="auto"/>
                          <w:jc w:val="center"/>
                          <w:textAlignment w:val="baseline"/>
                          <w:rPr>
                            <w:rFonts w:ascii="Arial Narrow" w:hAnsi="Arial Narrow" w:cs="Arial Narrow"/>
                            <w:sz w:val="16"/>
                            <w:szCs w:val="16"/>
                          </w:rPr>
                        </w:pPr>
                        <w:r w:rsidRPr="00FC745F">
                          <w:rPr>
                            <w:rFonts w:ascii="Arial Narrow" w:hAnsi="Arial Narrow" w:cs="Arial Narrow"/>
                            <w:sz w:val="16"/>
                            <w:szCs w:val="16"/>
                          </w:rPr>
                          <w:t>AMPAROS </w:t>
                        </w:r>
                      </w:p>
                    </w:tc>
                    <w:tc>
                      <w:tcPr>
                        <w:tcW w:w="1253" w:type="dxa"/>
                        <w:tcBorders>
                          <w:top w:val="single" w:color="auto" w:sz="6" w:space="0"/>
                          <w:left w:val="single" w:color="auto" w:sz="6" w:space="0"/>
                          <w:bottom w:val="single" w:color="auto" w:sz="6" w:space="0"/>
                          <w:right w:val="single" w:color="auto" w:sz="6" w:space="0"/>
                        </w:tcBorders>
                        <w:shd w:val="clear" w:color="auto" w:fill="D9D9D9"/>
                        <w:vAlign w:val="center"/>
                        <w:hideMark/>
                      </w:tcPr>
                      <w:p w:rsidRPr="00FC745F" w:rsidR="00175FB8" w:rsidP="00175FB8" w:rsidRDefault="00175FB8" w14:paraId="1F1039CF" w14:textId="77777777">
                        <w:pPr>
                          <w:spacing w:after="0" w:line="240" w:lineRule="auto"/>
                          <w:jc w:val="center"/>
                          <w:textAlignment w:val="baseline"/>
                          <w:rPr>
                            <w:rFonts w:ascii="Arial Narrow" w:hAnsi="Arial Narrow" w:cs="Arial Narrow"/>
                            <w:sz w:val="16"/>
                            <w:szCs w:val="16"/>
                          </w:rPr>
                        </w:pPr>
                        <w:r w:rsidRPr="00FC745F">
                          <w:rPr>
                            <w:rFonts w:ascii="Arial Narrow" w:hAnsi="Arial Narrow" w:cs="Arial Narrow"/>
                            <w:sz w:val="16"/>
                            <w:szCs w:val="16"/>
                          </w:rPr>
                          <w:t>%</w:t>
                        </w:r>
                      </w:p>
                      <w:p w:rsidRPr="00FC745F" w:rsidR="00175FB8" w:rsidP="00175FB8" w:rsidRDefault="00175FB8" w14:paraId="4C8689D9" w14:textId="77777777">
                        <w:pPr>
                          <w:spacing w:after="0" w:line="240" w:lineRule="auto"/>
                          <w:jc w:val="center"/>
                          <w:textAlignment w:val="baseline"/>
                          <w:rPr>
                            <w:rFonts w:ascii="Arial Narrow" w:hAnsi="Arial Narrow" w:cs="Arial Narrow"/>
                            <w:sz w:val="16"/>
                            <w:szCs w:val="16"/>
                          </w:rPr>
                        </w:pPr>
                        <w:r w:rsidRPr="00FC745F">
                          <w:rPr>
                            <w:rFonts w:ascii="Arial Narrow" w:hAnsi="Arial Narrow" w:cs="Arial Narrow"/>
                            <w:sz w:val="16"/>
                            <w:szCs w:val="16"/>
                          </w:rPr>
                          <w:t>ASEGURAR </w:t>
                        </w:r>
                      </w:p>
                      <w:p w:rsidRPr="00FC745F" w:rsidR="00175FB8" w:rsidP="00175FB8" w:rsidRDefault="00175FB8" w14:paraId="606326E4" w14:textId="77777777">
                        <w:pPr>
                          <w:spacing w:after="0" w:line="240" w:lineRule="auto"/>
                          <w:jc w:val="center"/>
                          <w:textAlignment w:val="baseline"/>
                          <w:rPr>
                            <w:rFonts w:ascii="Arial Narrow" w:hAnsi="Arial Narrow" w:cs="Arial Narrow"/>
                            <w:sz w:val="16"/>
                            <w:szCs w:val="16"/>
                          </w:rPr>
                        </w:pPr>
                      </w:p>
                    </w:tc>
                    <w:tc>
                      <w:tcPr>
                        <w:tcW w:w="2809" w:type="dxa"/>
                        <w:tcBorders>
                          <w:top w:val="single" w:color="auto" w:sz="6" w:space="0"/>
                          <w:left w:val="single" w:color="auto" w:sz="6" w:space="0"/>
                          <w:bottom w:val="single" w:color="auto" w:sz="6" w:space="0"/>
                          <w:right w:val="single" w:color="auto" w:sz="6" w:space="0"/>
                        </w:tcBorders>
                        <w:shd w:val="clear" w:color="auto" w:fill="D9D9D9"/>
                        <w:vAlign w:val="center"/>
                        <w:hideMark/>
                      </w:tcPr>
                      <w:p w:rsidRPr="00FC745F" w:rsidR="00175FB8" w:rsidP="00175FB8" w:rsidRDefault="00175FB8" w14:paraId="56D7E998" w14:textId="77777777">
                        <w:pPr>
                          <w:spacing w:after="0" w:line="240" w:lineRule="auto"/>
                          <w:jc w:val="center"/>
                          <w:textAlignment w:val="baseline"/>
                          <w:rPr>
                            <w:rFonts w:ascii="Arial Narrow" w:hAnsi="Arial Narrow" w:cs="Arial Narrow"/>
                            <w:sz w:val="16"/>
                            <w:szCs w:val="16"/>
                          </w:rPr>
                        </w:pPr>
                        <w:r w:rsidRPr="00FC745F">
                          <w:rPr>
                            <w:rFonts w:ascii="Arial Narrow" w:hAnsi="Arial Narrow" w:cs="Arial Narrow"/>
                            <w:sz w:val="16"/>
                            <w:szCs w:val="16"/>
                          </w:rPr>
                          <w:t>VIGENCIA </w:t>
                        </w:r>
                      </w:p>
                    </w:tc>
                  </w:tr>
                  <w:tr w:rsidRPr="00FC745F" w:rsidR="00175FB8" w:rsidTr="0097704F" w14:paraId="04E3ECE8" w14:textId="77777777">
                    <w:trPr>
                      <w:trHeight w:val="288"/>
                    </w:trPr>
                    <w:tc>
                      <w:tcPr>
                        <w:tcW w:w="2515" w:type="dxa"/>
                        <w:tcBorders>
                          <w:top w:val="single" w:color="auto" w:sz="6" w:space="0"/>
                          <w:left w:val="single" w:color="auto" w:sz="6" w:space="0"/>
                          <w:bottom w:val="single" w:color="auto" w:sz="6" w:space="0"/>
                          <w:right w:val="single" w:color="auto" w:sz="6" w:space="0"/>
                        </w:tcBorders>
                        <w:shd w:val="clear" w:color="auto" w:fill="FFFFFF"/>
                        <w:vAlign w:val="center"/>
                        <w:hideMark/>
                      </w:tcPr>
                      <w:p w:rsidR="00711A57" w:rsidP="00175FB8" w:rsidRDefault="00175FB8" w14:paraId="3090C6AE" w14:textId="77777777">
                        <w:pPr>
                          <w:spacing w:after="0" w:line="240" w:lineRule="auto"/>
                          <w:jc w:val="both"/>
                          <w:textAlignment w:val="baseline"/>
                          <w:rPr>
                            <w:rFonts w:ascii="Arial Narrow" w:hAnsi="Arial Narrow" w:cs="Arial Narrow"/>
                            <w:sz w:val="16"/>
                            <w:szCs w:val="16"/>
                          </w:rPr>
                        </w:pPr>
                        <w:r w:rsidRPr="00FC745F">
                          <w:rPr>
                            <w:rFonts w:ascii="Arial Narrow" w:hAnsi="Arial Narrow" w:cs="Arial Narrow"/>
                            <w:sz w:val="16"/>
                            <w:szCs w:val="16"/>
                          </w:rPr>
                          <w:t>Cumplimiento </w:t>
                        </w:r>
                      </w:p>
                      <w:p w:rsidRPr="00FC745F" w:rsidR="00175FB8" w:rsidP="00175FB8" w:rsidRDefault="00DF45B1" w14:paraId="3D22CEFD" w14:textId="77777777">
                        <w:pPr>
                          <w:spacing w:after="0" w:line="240" w:lineRule="auto"/>
                          <w:jc w:val="both"/>
                          <w:textAlignment w:val="baseline"/>
                          <w:rPr>
                            <w:rFonts w:ascii="Arial Narrow" w:hAnsi="Arial Narrow" w:cs="Arial Narrow"/>
                            <w:sz w:val="16"/>
                            <w:szCs w:val="16"/>
                          </w:rPr>
                        </w:pPr>
                        <w:r>
                          <w:rPr>
                            <w:rFonts w:ascii="Arial Narrow" w:hAnsi="Arial Narrow" w:cs="Arial Narrow"/>
                            <w:sz w:val="16"/>
                            <w:szCs w:val="16"/>
                          </w:rPr>
                          <w:t>(aplica para naturales y jurídicas)</w:t>
                        </w:r>
                      </w:p>
                    </w:tc>
                    <w:tc>
                      <w:tcPr>
                        <w:tcW w:w="1253" w:type="dxa"/>
                        <w:tcBorders>
                          <w:top w:val="single" w:color="auto" w:sz="6" w:space="0"/>
                          <w:left w:val="single" w:color="auto" w:sz="6" w:space="0"/>
                          <w:bottom w:val="single" w:color="auto" w:sz="6" w:space="0"/>
                          <w:right w:val="single" w:color="auto" w:sz="6" w:space="0"/>
                        </w:tcBorders>
                        <w:shd w:val="clear" w:color="auto" w:fill="FFFFFF"/>
                        <w:vAlign w:val="center"/>
                        <w:hideMark/>
                      </w:tcPr>
                      <w:p w:rsidRPr="00FC745F" w:rsidR="00175FB8" w:rsidP="00175FB8" w:rsidRDefault="00175FB8" w14:paraId="7B6B8836" w14:textId="77777777">
                        <w:pPr>
                          <w:spacing w:after="0" w:line="240" w:lineRule="auto"/>
                          <w:jc w:val="center"/>
                          <w:textAlignment w:val="baseline"/>
                          <w:rPr>
                            <w:rFonts w:ascii="Arial Narrow" w:hAnsi="Arial Narrow" w:cs="Arial Narrow"/>
                            <w:sz w:val="16"/>
                            <w:szCs w:val="16"/>
                          </w:rPr>
                        </w:pPr>
                        <w:r w:rsidRPr="00FC745F">
                          <w:rPr>
                            <w:rFonts w:ascii="Arial Narrow" w:hAnsi="Arial Narrow" w:cs="Arial Narrow"/>
                            <w:sz w:val="16"/>
                            <w:szCs w:val="16"/>
                          </w:rPr>
                          <w:t>30% </w:t>
                        </w:r>
                      </w:p>
                    </w:tc>
                    <w:tc>
                      <w:tcPr>
                        <w:tcW w:w="2809" w:type="dxa"/>
                        <w:tcBorders>
                          <w:top w:val="single" w:color="auto" w:sz="6" w:space="0"/>
                          <w:left w:val="single" w:color="auto" w:sz="6" w:space="0"/>
                          <w:bottom w:val="single" w:color="auto" w:sz="6" w:space="0"/>
                          <w:right w:val="single" w:color="auto" w:sz="6" w:space="0"/>
                        </w:tcBorders>
                        <w:shd w:val="clear" w:color="auto" w:fill="FFFFFF"/>
                        <w:vAlign w:val="center"/>
                        <w:hideMark/>
                      </w:tcPr>
                      <w:p w:rsidRPr="00FC745F" w:rsidR="00175FB8" w:rsidP="00013F53" w:rsidRDefault="00175FB8" w14:paraId="67558AAF" w14:textId="77777777">
                        <w:pPr>
                          <w:spacing w:after="0" w:line="240" w:lineRule="auto"/>
                          <w:textAlignment w:val="baseline"/>
                          <w:rPr>
                            <w:rFonts w:ascii="Arial Narrow" w:hAnsi="Arial Narrow" w:cs="Arial Narrow"/>
                            <w:sz w:val="16"/>
                            <w:szCs w:val="16"/>
                          </w:rPr>
                        </w:pPr>
                        <w:r w:rsidRPr="00FC745F">
                          <w:rPr>
                            <w:rFonts w:ascii="Arial Narrow" w:hAnsi="Arial Narrow" w:cs="Arial Narrow"/>
                            <w:sz w:val="16"/>
                            <w:szCs w:val="16"/>
                          </w:rPr>
                          <w:t xml:space="preserve">Desde la suscripción del contrato, plazo de </w:t>
                        </w:r>
                      </w:p>
                      <w:p w:rsidRPr="00FC745F" w:rsidR="00175FB8" w:rsidP="00DF45B1" w:rsidRDefault="00175FB8" w14:paraId="57B63A35" w14:textId="77777777">
                        <w:pPr>
                          <w:spacing w:after="0" w:line="240" w:lineRule="auto"/>
                          <w:textAlignment w:val="baseline"/>
                          <w:rPr>
                            <w:rFonts w:ascii="Arial Narrow" w:hAnsi="Arial Narrow" w:cs="Arial Narrow"/>
                            <w:sz w:val="16"/>
                            <w:szCs w:val="16"/>
                          </w:rPr>
                        </w:pPr>
                        <w:r w:rsidRPr="00FC745F">
                          <w:rPr>
                            <w:rFonts w:ascii="Arial Narrow" w:hAnsi="Arial Narrow" w:cs="Arial Narrow"/>
                            <w:sz w:val="16"/>
                            <w:szCs w:val="16"/>
                          </w:rPr>
                          <w:t>ejecución, así como sus prorrogas si las hubiere</w:t>
                        </w:r>
                        <w:r w:rsidR="00DF45B1">
                          <w:rPr>
                            <w:rFonts w:ascii="Arial Narrow" w:hAnsi="Arial Narrow" w:cs="Arial Narrow"/>
                            <w:sz w:val="16"/>
                            <w:szCs w:val="16"/>
                          </w:rPr>
                          <w:t xml:space="preserve"> h</w:t>
                        </w:r>
                        <w:r w:rsidRPr="00FC745F">
                          <w:rPr>
                            <w:rFonts w:ascii="Arial Narrow" w:hAnsi="Arial Narrow" w:cs="Arial Narrow"/>
                            <w:sz w:val="16"/>
                            <w:szCs w:val="16"/>
                          </w:rPr>
                          <w:t>asta la liquidación del contrato. </w:t>
                        </w:r>
                      </w:p>
                    </w:tc>
                  </w:tr>
                </w:tbl>
                <w:p w:rsidRPr="00FC745F" w:rsidR="00175FB8" w:rsidP="00175FB8" w:rsidRDefault="00175FB8" w14:paraId="3704381B" w14:textId="77777777">
                  <w:pPr>
                    <w:autoSpaceDE w:val="0"/>
                    <w:spacing w:after="0" w:line="240" w:lineRule="auto"/>
                    <w:jc w:val="both"/>
                    <w:rPr>
                      <w:rFonts w:ascii="Arial Narrow" w:hAnsi="Arial Narrow" w:cs="Arial Narrow"/>
                      <w:sz w:val="18"/>
                      <w:szCs w:val="18"/>
                    </w:rPr>
                  </w:pPr>
                </w:p>
              </w:tc>
              <w:tc>
                <w:tcPr>
                  <w:tcW w:w="740" w:type="pct"/>
                  <w:tcBorders>
                    <w:top w:val="single" w:color="000000" w:sz="4" w:space="0"/>
                    <w:left w:val="single" w:color="000000" w:sz="4" w:space="0"/>
                    <w:bottom w:val="single" w:color="000000" w:sz="4" w:space="0"/>
                    <w:right w:val="single" w:color="000000" w:sz="4" w:space="0"/>
                  </w:tcBorders>
                  <w:shd w:val="clear" w:color="auto" w:fill="auto"/>
                  <w:vAlign w:val="center"/>
                </w:tcPr>
                <w:p w:rsidRPr="00FC745F" w:rsidR="00175FB8" w:rsidP="00175FB8" w:rsidRDefault="000E652E" w14:paraId="37E923A6" w14:textId="6A6E640B">
                  <w:pPr>
                    <w:jc w:val="center"/>
                    <w:rPr>
                      <w:rFonts w:ascii="Arial Narrow" w:hAnsi="Arial Narrow" w:cs="Arial Narrow"/>
                      <w:sz w:val="18"/>
                      <w:szCs w:val="18"/>
                    </w:rPr>
                  </w:pPr>
                  <w:r>
                    <w:rPr>
                      <w:rFonts w:ascii="Arial Narrow" w:hAnsi="Arial Narrow" w:cs="Arial Narrow"/>
                      <w:sz w:val="18"/>
                      <w:szCs w:val="18"/>
                    </w:rPr>
                    <w:t>X</w:t>
                  </w:r>
                </w:p>
              </w:tc>
            </w:tr>
          </w:tbl>
          <w:p w:rsidRPr="00FC745F" w:rsidR="00175FB8" w:rsidRDefault="00175FB8" w14:paraId="31E1FA27" w14:textId="77777777">
            <w:pPr>
              <w:rPr>
                <w:rFonts w:ascii="Arial Narrow" w:hAnsi="Arial Narrow" w:cs="Arial Narrow"/>
                <w:b/>
                <w:sz w:val="18"/>
                <w:szCs w:val="18"/>
              </w:rPr>
            </w:pPr>
          </w:p>
        </w:tc>
      </w:tr>
      <w:tr w:rsidRPr="00FC745F" w:rsidR="009C2B6C" w:rsidTr="743C4CB4" w14:paraId="258D6FF6" w14:textId="77777777">
        <w:trPr>
          <w:cantSplit/>
        </w:trPr>
        <w:tc>
          <w:tcPr>
            <w:tcW w:w="1793" w:type="dxa"/>
            <w:gridSpan w:val="2"/>
            <w:tcBorders>
              <w:top w:val="single" w:color="000000" w:themeColor="text1" w:sz="4" w:space="0"/>
              <w:left w:val="single" w:color="000000" w:themeColor="text1" w:sz="4" w:space="0"/>
              <w:bottom w:val="single" w:color="000000" w:themeColor="text1" w:sz="4" w:space="0"/>
            </w:tcBorders>
            <w:shd w:val="clear" w:color="auto" w:fill="auto"/>
            <w:tcMar/>
          </w:tcPr>
          <w:p w:rsidRPr="00FC745F" w:rsidR="009C2B6C" w:rsidRDefault="009C2B6C" w14:paraId="3949802E" w14:textId="77777777">
            <w:pPr>
              <w:autoSpaceDE w:val="0"/>
              <w:snapToGrid w:val="0"/>
              <w:spacing w:after="0" w:line="240" w:lineRule="auto"/>
              <w:rPr>
                <w:rFonts w:ascii="Arial Narrow" w:hAnsi="Arial Narrow" w:cs="Arial Narrow"/>
                <w:b/>
                <w:sz w:val="18"/>
                <w:szCs w:val="18"/>
              </w:rPr>
            </w:pPr>
          </w:p>
          <w:p w:rsidRPr="00FC745F" w:rsidR="009C2B6C" w:rsidRDefault="009C2B6C" w14:paraId="53C73F26" w14:textId="77777777">
            <w:pPr>
              <w:autoSpaceDE w:val="0"/>
              <w:spacing w:after="0" w:line="240" w:lineRule="auto"/>
              <w:rPr>
                <w:rFonts w:ascii="Arial Narrow" w:hAnsi="Arial Narrow" w:cs="Arial Narrow"/>
                <w:b/>
                <w:sz w:val="18"/>
                <w:szCs w:val="18"/>
              </w:rPr>
            </w:pPr>
          </w:p>
          <w:p w:rsidR="009C2B6C" w:rsidRDefault="009C2B6C" w14:paraId="1DCE77DD" w14:textId="77777777">
            <w:pPr>
              <w:autoSpaceDE w:val="0"/>
              <w:spacing w:after="0" w:line="240" w:lineRule="auto"/>
              <w:rPr>
                <w:rFonts w:ascii="Arial Narrow" w:hAnsi="Arial Narrow" w:cs="Arial Narrow"/>
                <w:b/>
                <w:sz w:val="18"/>
                <w:szCs w:val="18"/>
              </w:rPr>
            </w:pPr>
          </w:p>
          <w:p w:rsidR="00F4043E" w:rsidRDefault="00F4043E" w14:paraId="14D911B6" w14:textId="77777777">
            <w:pPr>
              <w:autoSpaceDE w:val="0"/>
              <w:spacing w:after="0" w:line="240" w:lineRule="auto"/>
              <w:rPr>
                <w:rFonts w:ascii="Arial Narrow" w:hAnsi="Arial Narrow" w:cs="Arial Narrow"/>
                <w:b/>
                <w:sz w:val="18"/>
                <w:szCs w:val="18"/>
              </w:rPr>
            </w:pPr>
          </w:p>
          <w:p w:rsidR="00F4043E" w:rsidRDefault="00F4043E" w14:paraId="66891DF9" w14:textId="77777777">
            <w:pPr>
              <w:autoSpaceDE w:val="0"/>
              <w:spacing w:after="0" w:line="240" w:lineRule="auto"/>
              <w:rPr>
                <w:rFonts w:ascii="Arial Narrow" w:hAnsi="Arial Narrow" w:cs="Arial Narrow"/>
                <w:b/>
                <w:sz w:val="18"/>
                <w:szCs w:val="18"/>
              </w:rPr>
            </w:pPr>
          </w:p>
          <w:p w:rsidR="00F4043E" w:rsidRDefault="00F4043E" w14:paraId="354FD5C4" w14:textId="77777777">
            <w:pPr>
              <w:autoSpaceDE w:val="0"/>
              <w:spacing w:after="0" w:line="240" w:lineRule="auto"/>
              <w:rPr>
                <w:rFonts w:ascii="Arial Narrow" w:hAnsi="Arial Narrow" w:cs="Arial Narrow"/>
                <w:b/>
                <w:sz w:val="18"/>
                <w:szCs w:val="18"/>
              </w:rPr>
            </w:pPr>
          </w:p>
          <w:p w:rsidR="00F4043E" w:rsidRDefault="00F4043E" w14:paraId="52C880CA" w14:textId="77777777">
            <w:pPr>
              <w:autoSpaceDE w:val="0"/>
              <w:spacing w:after="0" w:line="240" w:lineRule="auto"/>
              <w:rPr>
                <w:rFonts w:ascii="Arial Narrow" w:hAnsi="Arial Narrow" w:cs="Arial Narrow"/>
                <w:b/>
                <w:sz w:val="18"/>
                <w:szCs w:val="18"/>
              </w:rPr>
            </w:pPr>
          </w:p>
          <w:p w:rsidR="00F4043E" w:rsidRDefault="00F4043E" w14:paraId="7101B540" w14:textId="77777777">
            <w:pPr>
              <w:autoSpaceDE w:val="0"/>
              <w:spacing w:after="0" w:line="240" w:lineRule="auto"/>
              <w:rPr>
                <w:rFonts w:ascii="Arial Narrow" w:hAnsi="Arial Narrow" w:cs="Arial Narrow"/>
                <w:b/>
                <w:sz w:val="18"/>
                <w:szCs w:val="18"/>
              </w:rPr>
            </w:pPr>
          </w:p>
          <w:p w:rsidR="00F4043E" w:rsidRDefault="00F4043E" w14:paraId="6993395B" w14:textId="77777777">
            <w:pPr>
              <w:autoSpaceDE w:val="0"/>
              <w:spacing w:after="0" w:line="240" w:lineRule="auto"/>
              <w:rPr>
                <w:rFonts w:ascii="Arial Narrow" w:hAnsi="Arial Narrow" w:cs="Arial Narrow"/>
                <w:b/>
                <w:sz w:val="18"/>
                <w:szCs w:val="18"/>
              </w:rPr>
            </w:pPr>
          </w:p>
          <w:p w:rsidRPr="00FC745F" w:rsidR="00F4043E" w:rsidRDefault="00F4043E" w14:paraId="500C417B" w14:textId="77777777">
            <w:pPr>
              <w:autoSpaceDE w:val="0"/>
              <w:spacing w:after="0" w:line="240" w:lineRule="auto"/>
              <w:rPr>
                <w:rFonts w:ascii="Arial Narrow" w:hAnsi="Arial Narrow" w:cs="Arial Narrow"/>
                <w:b/>
                <w:sz w:val="18"/>
                <w:szCs w:val="18"/>
              </w:rPr>
            </w:pPr>
          </w:p>
          <w:p w:rsidRPr="00FC745F" w:rsidR="009C2B6C" w:rsidRDefault="009C2B6C" w14:paraId="0138FB55" w14:textId="77777777">
            <w:pPr>
              <w:autoSpaceDE w:val="0"/>
              <w:spacing w:after="0" w:line="240" w:lineRule="auto"/>
              <w:rPr>
                <w:rFonts w:ascii="Arial Narrow" w:hAnsi="Arial Narrow" w:cs="Arial Narrow"/>
                <w:b/>
                <w:sz w:val="18"/>
                <w:szCs w:val="18"/>
              </w:rPr>
            </w:pPr>
          </w:p>
          <w:p w:rsidRPr="00FC745F" w:rsidR="009C2B6C" w:rsidP="00F4043E" w:rsidRDefault="00F4043E" w14:paraId="020E91B9" w14:textId="77777777">
            <w:pPr>
              <w:autoSpaceDE w:val="0"/>
              <w:spacing w:after="0" w:line="240" w:lineRule="auto"/>
              <w:rPr>
                <w:rFonts w:ascii="Arial Narrow" w:hAnsi="Arial Narrow" w:cs="Arial Narrow"/>
                <w:b/>
                <w:sz w:val="18"/>
                <w:szCs w:val="18"/>
              </w:rPr>
            </w:pPr>
            <w:r>
              <w:rPr>
                <w:rFonts w:ascii="Arial Narrow" w:hAnsi="Arial Narrow" w:cs="Arial Narrow"/>
                <w:b/>
                <w:sz w:val="18"/>
                <w:szCs w:val="18"/>
              </w:rPr>
              <w:t>REQUISITOS JUR</w:t>
            </w:r>
            <w:r w:rsidR="00835A1F">
              <w:rPr>
                <w:rFonts w:ascii="Arial Narrow" w:hAnsi="Arial Narrow" w:cs="Arial Narrow"/>
                <w:b/>
                <w:sz w:val="18"/>
                <w:szCs w:val="18"/>
              </w:rPr>
              <w:t>Í</w:t>
            </w:r>
            <w:r>
              <w:rPr>
                <w:rFonts w:ascii="Arial Narrow" w:hAnsi="Arial Narrow" w:cs="Arial Narrow"/>
                <w:b/>
                <w:sz w:val="18"/>
                <w:szCs w:val="18"/>
              </w:rPr>
              <w:t>DICOS</w:t>
            </w:r>
          </w:p>
        </w:tc>
        <w:tc>
          <w:tcPr>
            <w:tcW w:w="8436"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9C2B6C" w:rsidRDefault="009C2B6C" w14:paraId="03F90F46" w14:textId="77777777">
            <w:pPr>
              <w:autoSpaceDE w:val="0"/>
              <w:snapToGrid w:val="0"/>
              <w:spacing w:after="0" w:line="240" w:lineRule="auto"/>
              <w:jc w:val="both"/>
              <w:rPr>
                <w:rFonts w:ascii="Arial Narrow" w:hAnsi="Arial Narrow" w:cs="Arial Narrow"/>
                <w:sz w:val="18"/>
                <w:szCs w:val="18"/>
              </w:rPr>
            </w:pPr>
          </w:p>
          <w:p w:rsidR="00AB3669" w:rsidP="00AB3669" w:rsidRDefault="00AB3669" w14:paraId="04CB9DBA" w14:textId="77777777">
            <w:pPr>
              <w:autoSpaceDE w:val="0"/>
              <w:snapToGrid w:val="0"/>
              <w:spacing w:after="0" w:line="240" w:lineRule="auto"/>
              <w:jc w:val="both"/>
              <w:rPr>
                <w:rFonts w:ascii="Arial Narrow" w:hAnsi="Arial Narrow" w:cs="Arial Narrow"/>
                <w:sz w:val="18"/>
                <w:szCs w:val="18"/>
              </w:rPr>
            </w:pPr>
          </w:p>
          <w:tbl>
            <w:tblPr>
              <w:tblW w:w="0" w:type="auto"/>
              <w:tblLook w:val="0000" w:firstRow="0" w:lastRow="0" w:firstColumn="0" w:lastColumn="0" w:noHBand="0" w:noVBand="0"/>
            </w:tblPr>
            <w:tblGrid>
              <w:gridCol w:w="5551"/>
              <w:gridCol w:w="2010"/>
            </w:tblGrid>
            <w:tr w:rsidR="00AB3669" w14:paraId="7DACA731" w14:textId="77777777">
              <w:trPr>
                <w:trHeight w:val="346"/>
              </w:trPr>
              <w:tc>
                <w:tcPr>
                  <w:tcW w:w="5551" w:type="dxa"/>
                  <w:tcBorders>
                    <w:top w:val="single" w:color="000000" w:sz="4" w:space="0"/>
                    <w:left w:val="single" w:color="000000" w:sz="4" w:space="0"/>
                    <w:bottom w:val="single" w:color="000000" w:sz="4" w:space="0"/>
                  </w:tcBorders>
                  <w:shd w:val="clear" w:color="auto" w:fill="auto"/>
                </w:tcPr>
                <w:p w:rsidR="00AB3669" w:rsidP="00835A1F" w:rsidRDefault="00835A1F" w14:paraId="126E90A2" w14:textId="77777777">
                  <w:pPr>
                    <w:numPr>
                      <w:ilvl w:val="0"/>
                      <w:numId w:val="3"/>
                    </w:numPr>
                    <w:autoSpaceDE w:val="0"/>
                    <w:spacing w:after="0" w:line="240" w:lineRule="auto"/>
                    <w:jc w:val="both"/>
                    <w:rPr>
                      <w:rFonts w:ascii="Arial Narrow" w:hAnsi="Arial Narrow" w:cs="Arial Narrow"/>
                      <w:sz w:val="18"/>
                      <w:szCs w:val="18"/>
                    </w:rPr>
                  </w:pPr>
                  <w:r w:rsidRPr="00FC745F">
                    <w:rPr>
                      <w:rFonts w:ascii="Arial Narrow" w:hAnsi="Arial Narrow" w:cs="Arial Narrow"/>
                      <w:sz w:val="18"/>
                      <w:szCs w:val="18"/>
                    </w:rPr>
                    <w:t>El cotizante que result</w:t>
                  </w:r>
                  <w:r>
                    <w:rPr>
                      <w:rFonts w:ascii="Arial Narrow" w:hAnsi="Arial Narrow" w:cs="Arial Narrow"/>
                      <w:sz w:val="18"/>
                      <w:szCs w:val="18"/>
                    </w:rPr>
                    <w:t>aré</w:t>
                  </w:r>
                  <w:r w:rsidRPr="00FC745F">
                    <w:rPr>
                      <w:rFonts w:ascii="Arial Narrow" w:hAnsi="Arial Narrow" w:cs="Arial Narrow"/>
                      <w:sz w:val="18"/>
                      <w:szCs w:val="18"/>
                    </w:rPr>
                    <w:t xml:space="preserve"> preseleccionado deberá encontrarse con </w:t>
                  </w:r>
                  <w:r>
                    <w:rPr>
                      <w:rFonts w:ascii="Arial Narrow" w:hAnsi="Arial Narrow" w:cs="Arial Narrow"/>
                      <w:sz w:val="18"/>
                      <w:szCs w:val="18"/>
                    </w:rPr>
                    <w:t xml:space="preserve">el </w:t>
                  </w:r>
                  <w:r w:rsidRPr="00FC745F">
                    <w:rPr>
                      <w:rFonts w:ascii="Arial Narrow" w:hAnsi="Arial Narrow" w:cs="Arial Narrow"/>
                      <w:sz w:val="18"/>
                      <w:szCs w:val="18"/>
                    </w:rPr>
                    <w:t xml:space="preserve">usuario activo como proveedor en la Plataforma SECOP II </w:t>
                  </w:r>
                  <w:r>
                    <w:rPr>
                      <w:rFonts w:ascii="Arial Narrow" w:hAnsi="Arial Narrow" w:cs="Arial Narrow"/>
                      <w:sz w:val="18"/>
                      <w:szCs w:val="18"/>
                    </w:rPr>
                    <w:t>y se compromete a cumplir con las obligaciones en la plataforma.</w:t>
                  </w:r>
                  <w:r w:rsidR="006C3DF5">
                    <w:rPr>
                      <w:rFonts w:ascii="Arial Narrow" w:hAnsi="Arial Narrow" w:cs="Arial Narrow"/>
                      <w:sz w:val="18"/>
                      <w:szCs w:val="18"/>
                    </w:rPr>
                    <w:t xml:space="preserve"> </w:t>
                  </w:r>
                  <w:r w:rsidR="00040E0E">
                    <w:rPr>
                      <w:rFonts w:ascii="Arial Narrow" w:hAnsi="Arial Narrow" w:cs="Arial Narrow"/>
                      <w:sz w:val="18"/>
                      <w:szCs w:val="18"/>
                    </w:rPr>
                    <w:t>(Anexar</w:t>
                  </w:r>
                  <w:r w:rsidR="006C3DF5">
                    <w:rPr>
                      <w:rFonts w:ascii="Arial Narrow" w:hAnsi="Arial Narrow" w:cs="Arial Narrow"/>
                      <w:sz w:val="18"/>
                      <w:szCs w:val="18"/>
                    </w:rPr>
                    <w:t xml:space="preserve"> pantallazo)</w:t>
                  </w:r>
                </w:p>
              </w:tc>
              <w:tc>
                <w:tcPr>
                  <w:tcW w:w="2010" w:type="dxa"/>
                  <w:tcBorders>
                    <w:top w:val="single" w:color="000000" w:sz="4" w:space="0"/>
                    <w:left w:val="single" w:color="000000" w:sz="4" w:space="0"/>
                    <w:bottom w:val="single" w:color="000000" w:sz="4" w:space="0"/>
                    <w:right w:val="single" w:color="000000" w:sz="4" w:space="0"/>
                  </w:tcBorders>
                  <w:shd w:val="clear" w:color="auto" w:fill="auto"/>
                </w:tcPr>
                <w:p w:rsidR="00AB3669" w:rsidP="00AB3669" w:rsidRDefault="000E652E" w14:paraId="36AF49BD" w14:textId="605A9619">
                  <w:pPr>
                    <w:jc w:val="center"/>
                    <w:rPr>
                      <w:rFonts w:ascii="Arial Narrow" w:hAnsi="Arial Narrow" w:cs="Arial Narrow"/>
                      <w:sz w:val="18"/>
                      <w:szCs w:val="18"/>
                    </w:rPr>
                  </w:pPr>
                  <w:r>
                    <w:rPr>
                      <w:rFonts w:ascii="Arial Narrow" w:hAnsi="Arial Narrow" w:cs="Arial Narrow"/>
                      <w:sz w:val="18"/>
                      <w:szCs w:val="18"/>
                    </w:rPr>
                    <w:t>X</w:t>
                  </w:r>
                </w:p>
              </w:tc>
            </w:tr>
            <w:tr w:rsidR="00835A1F" w14:paraId="451E2A04" w14:textId="77777777">
              <w:trPr>
                <w:trHeight w:val="346"/>
              </w:trPr>
              <w:tc>
                <w:tcPr>
                  <w:tcW w:w="5551" w:type="dxa"/>
                  <w:tcBorders>
                    <w:top w:val="single" w:color="000000" w:sz="4" w:space="0"/>
                    <w:left w:val="single" w:color="000000" w:sz="4" w:space="0"/>
                    <w:bottom w:val="single" w:color="000000" w:sz="4" w:space="0"/>
                  </w:tcBorders>
                  <w:shd w:val="clear" w:color="auto" w:fill="auto"/>
                </w:tcPr>
                <w:p w:rsidR="00835A1F" w:rsidP="00835A1F" w:rsidRDefault="00835A1F" w14:paraId="63970EEA" w14:textId="77777777">
                  <w:pPr>
                    <w:numPr>
                      <w:ilvl w:val="0"/>
                      <w:numId w:val="3"/>
                    </w:numPr>
                    <w:autoSpaceDE w:val="0"/>
                    <w:spacing w:after="0" w:line="240" w:lineRule="auto"/>
                    <w:jc w:val="both"/>
                    <w:rPr>
                      <w:rFonts w:ascii="Arial Narrow" w:hAnsi="Arial Narrow" w:cs="Arial Narrow"/>
                      <w:sz w:val="18"/>
                      <w:szCs w:val="18"/>
                    </w:rPr>
                  </w:pPr>
                  <w:r>
                    <w:rPr>
                      <w:rFonts w:ascii="Arial Narrow" w:hAnsi="Arial Narrow" w:cs="Arial Narrow"/>
                      <w:sz w:val="18"/>
                      <w:szCs w:val="18"/>
                    </w:rPr>
                    <w:t xml:space="preserve">La </w:t>
                  </w:r>
                  <w:r w:rsidRPr="005454EC">
                    <w:rPr>
                      <w:rFonts w:ascii="Arial Narrow" w:hAnsi="Arial Narrow" w:cs="Arial Narrow"/>
                      <w:sz w:val="18"/>
                      <w:szCs w:val="18"/>
                    </w:rPr>
                    <w:t xml:space="preserve">Entidad contratante verificará que el cotizante </w:t>
                  </w:r>
                  <w:r>
                    <w:rPr>
                      <w:rFonts w:ascii="Arial Narrow" w:hAnsi="Arial Narrow" w:cs="Arial Narrow"/>
                      <w:sz w:val="18"/>
                      <w:szCs w:val="18"/>
                    </w:rPr>
                    <w:t xml:space="preserve">seleccionado </w:t>
                  </w:r>
                  <w:r w:rsidRPr="005454EC">
                    <w:rPr>
                      <w:rFonts w:ascii="Arial Narrow" w:hAnsi="Arial Narrow" w:cs="Arial Narrow"/>
                      <w:sz w:val="18"/>
                      <w:szCs w:val="18"/>
                    </w:rPr>
                    <w:t xml:space="preserve">no se encuentre incurso en ninguna de las INHABILIDADES E INCOMPATIBILIDADES para contratar, la entidad verificará </w:t>
                  </w:r>
                  <w:r>
                    <w:rPr>
                      <w:rFonts w:ascii="Arial Narrow" w:hAnsi="Arial Narrow" w:cs="Arial Narrow"/>
                      <w:sz w:val="18"/>
                      <w:szCs w:val="18"/>
                    </w:rPr>
                    <w:t xml:space="preserve">los </w:t>
                  </w:r>
                  <w:r w:rsidRPr="005454EC">
                    <w:rPr>
                      <w:rFonts w:ascii="Arial Narrow" w:hAnsi="Arial Narrow" w:cs="Arial Narrow"/>
                      <w:sz w:val="18"/>
                      <w:szCs w:val="18"/>
                    </w:rPr>
                    <w:t>antecedentes disciplinarios, fiscales, judiciales</w:t>
                  </w:r>
                  <w:r>
                    <w:rPr>
                      <w:rFonts w:ascii="Arial Narrow" w:hAnsi="Arial Narrow" w:cs="Arial Narrow"/>
                      <w:sz w:val="18"/>
                      <w:szCs w:val="18"/>
                    </w:rPr>
                    <w:t>,</w:t>
                  </w:r>
                  <w:r w:rsidRPr="005454EC">
                    <w:rPr>
                      <w:rFonts w:ascii="Arial Narrow" w:hAnsi="Arial Narrow" w:cs="Arial Narrow"/>
                      <w:sz w:val="18"/>
                      <w:szCs w:val="18"/>
                    </w:rPr>
                    <w:t xml:space="preserve"> procuraduría y         Art 183 de la Ley 1801 del 29 Julio del 2016</w:t>
                  </w:r>
                </w:p>
              </w:tc>
              <w:tc>
                <w:tcPr>
                  <w:tcW w:w="2010" w:type="dxa"/>
                  <w:tcBorders>
                    <w:top w:val="single" w:color="000000" w:sz="4" w:space="0"/>
                    <w:left w:val="single" w:color="000000" w:sz="4" w:space="0"/>
                    <w:bottom w:val="single" w:color="000000" w:sz="4" w:space="0"/>
                    <w:right w:val="single" w:color="000000" w:sz="4" w:space="0"/>
                  </w:tcBorders>
                  <w:shd w:val="clear" w:color="auto" w:fill="auto"/>
                </w:tcPr>
                <w:p w:rsidR="00835A1F" w:rsidP="00AB3669" w:rsidRDefault="000E652E" w14:paraId="35241AA0" w14:textId="5915485C">
                  <w:pPr>
                    <w:jc w:val="center"/>
                    <w:rPr>
                      <w:rFonts w:ascii="Arial Narrow" w:hAnsi="Arial Narrow" w:cs="Arial Narrow"/>
                      <w:sz w:val="18"/>
                      <w:szCs w:val="18"/>
                    </w:rPr>
                  </w:pPr>
                  <w:r>
                    <w:rPr>
                      <w:rFonts w:ascii="Arial Narrow" w:hAnsi="Arial Narrow" w:cs="Arial Narrow"/>
                      <w:sz w:val="18"/>
                      <w:szCs w:val="18"/>
                    </w:rPr>
                    <w:t>X</w:t>
                  </w:r>
                </w:p>
              </w:tc>
            </w:tr>
            <w:tr w:rsidR="00AB3669" w14:paraId="46D1B5CB" w14:textId="77777777">
              <w:trPr>
                <w:trHeight w:val="346"/>
              </w:trPr>
              <w:tc>
                <w:tcPr>
                  <w:tcW w:w="5551" w:type="dxa"/>
                  <w:tcBorders>
                    <w:top w:val="single" w:color="000000" w:sz="4" w:space="0"/>
                    <w:left w:val="single" w:color="000000" w:sz="4" w:space="0"/>
                    <w:bottom w:val="single" w:color="000000" w:sz="4" w:space="0"/>
                  </w:tcBorders>
                  <w:shd w:val="clear" w:color="auto" w:fill="auto"/>
                </w:tcPr>
                <w:p w:rsidR="00AB3669" w:rsidP="00835A1F" w:rsidRDefault="00AB3669" w14:paraId="313EB6A4" w14:textId="77777777">
                  <w:pPr>
                    <w:numPr>
                      <w:ilvl w:val="0"/>
                      <w:numId w:val="3"/>
                    </w:numPr>
                    <w:autoSpaceDE w:val="0"/>
                    <w:spacing w:after="0" w:line="240" w:lineRule="auto"/>
                    <w:jc w:val="both"/>
                    <w:rPr>
                      <w:rFonts w:ascii="Arial Narrow" w:hAnsi="Arial Narrow" w:cs="Arial Narrow"/>
                      <w:sz w:val="18"/>
                      <w:szCs w:val="18"/>
                    </w:rPr>
                  </w:pPr>
                  <w:r>
                    <w:rPr>
                      <w:rFonts w:ascii="Arial Narrow" w:hAnsi="Arial Narrow" w:cs="Arial Narrow"/>
                      <w:sz w:val="18"/>
                      <w:szCs w:val="18"/>
                    </w:rPr>
                    <w:t>El cotizante</w:t>
                  </w:r>
                  <w:r w:rsidR="00F3712B">
                    <w:rPr>
                      <w:rFonts w:ascii="Arial Narrow" w:hAnsi="Arial Narrow" w:cs="Arial Narrow"/>
                      <w:sz w:val="18"/>
                      <w:szCs w:val="18"/>
                    </w:rPr>
                    <w:t xml:space="preserve"> que resultaré</w:t>
                  </w:r>
                  <w:r>
                    <w:rPr>
                      <w:rFonts w:ascii="Arial Narrow" w:hAnsi="Arial Narrow" w:cs="Arial Narrow"/>
                      <w:sz w:val="18"/>
                      <w:szCs w:val="18"/>
                    </w:rPr>
                    <w:t xml:space="preserve"> preseleccionado </w:t>
                  </w:r>
                  <w:r w:rsidR="006C3DF5">
                    <w:rPr>
                      <w:rFonts w:ascii="Arial Narrow" w:hAnsi="Arial Narrow" w:cs="Arial Narrow"/>
                      <w:sz w:val="18"/>
                      <w:szCs w:val="18"/>
                    </w:rPr>
                    <w:t xml:space="preserve">según </w:t>
                  </w:r>
                  <w:r w:rsidR="00F3712B">
                    <w:rPr>
                      <w:rFonts w:ascii="Arial Narrow" w:hAnsi="Arial Narrow" w:cs="Arial Narrow"/>
                      <w:sz w:val="18"/>
                      <w:szCs w:val="18"/>
                    </w:rPr>
                    <w:t xml:space="preserve">ACTA DE ANÁLISIS Y ESCOGENCIA </w:t>
                  </w:r>
                  <w:r>
                    <w:rPr>
                      <w:rFonts w:ascii="Arial Narrow" w:hAnsi="Arial Narrow" w:cs="Arial Narrow"/>
                      <w:sz w:val="18"/>
                      <w:szCs w:val="18"/>
                    </w:rPr>
                    <w:t xml:space="preserve">deberá comprometerse a entregar los documentos requeridos por la ENTIDAD CONTRATANTE para que se le adelanten </w:t>
                  </w:r>
                  <w:r w:rsidR="0038717D">
                    <w:rPr>
                      <w:rFonts w:ascii="Arial Narrow" w:hAnsi="Arial Narrow" w:cs="Arial Narrow"/>
                      <w:sz w:val="18"/>
                      <w:szCs w:val="18"/>
                    </w:rPr>
                    <w:t>los ESP</w:t>
                  </w:r>
                  <w:r w:rsidR="006C3DF5">
                    <w:rPr>
                      <w:rFonts w:ascii="Arial Narrow" w:hAnsi="Arial Narrow" w:cs="Arial Narrow"/>
                      <w:sz w:val="18"/>
                      <w:szCs w:val="18"/>
                    </w:rPr>
                    <w:t>- E</w:t>
                  </w:r>
                  <w:r>
                    <w:rPr>
                      <w:rFonts w:ascii="Arial Narrow" w:hAnsi="Arial Narrow" w:cs="Arial Narrow"/>
                      <w:sz w:val="18"/>
                      <w:szCs w:val="18"/>
                    </w:rPr>
                    <w:t>studios de seguridad.</w:t>
                  </w:r>
                </w:p>
              </w:tc>
              <w:tc>
                <w:tcPr>
                  <w:tcW w:w="2010" w:type="dxa"/>
                  <w:tcBorders>
                    <w:top w:val="single" w:color="000000" w:sz="4" w:space="0"/>
                    <w:left w:val="single" w:color="000000" w:sz="4" w:space="0"/>
                    <w:bottom w:val="single" w:color="000000" w:sz="4" w:space="0"/>
                    <w:right w:val="single" w:color="000000" w:sz="4" w:space="0"/>
                  </w:tcBorders>
                  <w:shd w:val="clear" w:color="auto" w:fill="auto"/>
                </w:tcPr>
                <w:p w:rsidR="00AB3669" w:rsidP="00AB3669" w:rsidRDefault="000E652E" w14:paraId="4DF18D97" w14:textId="4C6B461E">
                  <w:pPr>
                    <w:jc w:val="center"/>
                    <w:rPr>
                      <w:rFonts w:ascii="Arial Narrow" w:hAnsi="Arial Narrow" w:cs="Arial Narrow"/>
                      <w:sz w:val="18"/>
                      <w:szCs w:val="18"/>
                    </w:rPr>
                  </w:pPr>
                  <w:r>
                    <w:rPr>
                      <w:rFonts w:ascii="Arial Narrow" w:hAnsi="Arial Narrow" w:cs="Arial Narrow"/>
                      <w:sz w:val="18"/>
                      <w:szCs w:val="18"/>
                    </w:rPr>
                    <w:t>X</w:t>
                  </w:r>
                </w:p>
              </w:tc>
            </w:tr>
            <w:tr w:rsidR="00AB3669" w14:paraId="5CB793D4" w14:textId="77777777">
              <w:trPr>
                <w:trHeight w:val="346"/>
              </w:trPr>
              <w:tc>
                <w:tcPr>
                  <w:tcW w:w="5551" w:type="dxa"/>
                  <w:tcBorders>
                    <w:top w:val="single" w:color="000000" w:sz="4" w:space="0"/>
                    <w:left w:val="single" w:color="000000" w:sz="4" w:space="0"/>
                    <w:bottom w:val="single" w:color="000000" w:sz="4" w:space="0"/>
                  </w:tcBorders>
                  <w:shd w:val="clear" w:color="auto" w:fill="auto"/>
                </w:tcPr>
                <w:p w:rsidR="00AB3669" w:rsidP="00835A1F" w:rsidRDefault="00AB3669" w14:paraId="763801B6" w14:textId="77777777">
                  <w:pPr>
                    <w:numPr>
                      <w:ilvl w:val="0"/>
                      <w:numId w:val="3"/>
                    </w:numPr>
                    <w:autoSpaceDE w:val="0"/>
                    <w:spacing w:after="0" w:line="240" w:lineRule="auto"/>
                    <w:jc w:val="both"/>
                    <w:rPr>
                      <w:rFonts w:ascii="Arial Narrow" w:hAnsi="Arial Narrow" w:cs="Arial Narrow"/>
                      <w:sz w:val="18"/>
                      <w:szCs w:val="18"/>
                    </w:rPr>
                  </w:pPr>
                  <w:r>
                    <w:rPr>
                      <w:rFonts w:ascii="Arial Narrow" w:hAnsi="Arial Narrow" w:cs="Arial Narrow"/>
                      <w:sz w:val="18"/>
                      <w:szCs w:val="18"/>
                    </w:rPr>
                    <w:t xml:space="preserve">El cotizante que resulte preseleccionado, deberá aportar el certificado de salud pre ocupacional en el término no superior a </w:t>
                  </w:r>
                  <w:r w:rsidR="00835A1F">
                    <w:rPr>
                      <w:rFonts w:ascii="Arial Narrow" w:hAnsi="Arial Narrow" w:cs="Arial Narrow"/>
                      <w:sz w:val="18"/>
                      <w:szCs w:val="18"/>
                    </w:rPr>
                    <w:t xml:space="preserve">como mínimo a </w:t>
                  </w:r>
                  <w:r>
                    <w:rPr>
                      <w:rFonts w:ascii="Arial Narrow" w:hAnsi="Arial Narrow" w:cs="Arial Narrow"/>
                      <w:sz w:val="18"/>
                      <w:szCs w:val="18"/>
                    </w:rPr>
                    <w:t>un (1) día hábil para la verificación previo a la Firma del Contrato electrónico.</w:t>
                  </w:r>
                  <w:r w:rsidR="00835A1F">
                    <w:rPr>
                      <w:rFonts w:ascii="Arial Narrow" w:hAnsi="Arial Narrow" w:cs="Arial Narrow"/>
                      <w:sz w:val="18"/>
                      <w:szCs w:val="18"/>
                    </w:rPr>
                    <w:t xml:space="preserve"> </w:t>
                  </w:r>
                </w:p>
              </w:tc>
              <w:tc>
                <w:tcPr>
                  <w:tcW w:w="2010" w:type="dxa"/>
                  <w:tcBorders>
                    <w:top w:val="single" w:color="000000" w:sz="4" w:space="0"/>
                    <w:left w:val="single" w:color="000000" w:sz="4" w:space="0"/>
                    <w:bottom w:val="single" w:color="000000" w:sz="4" w:space="0"/>
                    <w:right w:val="single" w:color="000000" w:sz="4" w:space="0"/>
                  </w:tcBorders>
                  <w:shd w:val="clear" w:color="auto" w:fill="auto"/>
                </w:tcPr>
                <w:p w:rsidR="00AB3669" w:rsidP="00AB3669" w:rsidRDefault="000E652E" w14:paraId="5DA6A292" w14:textId="70BBAED6">
                  <w:pPr>
                    <w:jc w:val="center"/>
                    <w:rPr>
                      <w:rFonts w:ascii="Arial Narrow" w:hAnsi="Arial Narrow" w:cs="Arial Narrow"/>
                      <w:sz w:val="18"/>
                      <w:szCs w:val="18"/>
                    </w:rPr>
                  </w:pPr>
                  <w:r>
                    <w:rPr>
                      <w:rFonts w:ascii="Arial Narrow" w:hAnsi="Arial Narrow" w:cs="Arial Narrow"/>
                      <w:sz w:val="18"/>
                      <w:szCs w:val="18"/>
                    </w:rPr>
                    <w:t>X</w:t>
                  </w:r>
                </w:p>
              </w:tc>
            </w:tr>
            <w:tr w:rsidR="00835A1F" w14:paraId="25598928" w14:textId="77777777">
              <w:trPr>
                <w:trHeight w:val="346"/>
              </w:trPr>
              <w:tc>
                <w:tcPr>
                  <w:tcW w:w="5551" w:type="dxa"/>
                  <w:tcBorders>
                    <w:top w:val="single" w:color="000000" w:sz="4" w:space="0"/>
                    <w:left w:val="single" w:color="000000" w:sz="4" w:space="0"/>
                    <w:bottom w:val="single" w:color="000000" w:sz="4" w:space="0"/>
                  </w:tcBorders>
                  <w:shd w:val="clear" w:color="auto" w:fill="auto"/>
                </w:tcPr>
                <w:p w:rsidR="00835A1F" w:rsidP="00835A1F" w:rsidRDefault="00835A1F" w14:paraId="09AF0F39" w14:textId="77777777">
                  <w:pPr>
                    <w:numPr>
                      <w:ilvl w:val="0"/>
                      <w:numId w:val="3"/>
                    </w:numPr>
                    <w:autoSpaceDE w:val="0"/>
                    <w:spacing w:after="0" w:line="240" w:lineRule="auto"/>
                    <w:jc w:val="both"/>
                    <w:rPr>
                      <w:rFonts w:ascii="Arial Narrow" w:hAnsi="Arial Narrow" w:cs="Arial Narrow"/>
                      <w:sz w:val="18"/>
                      <w:szCs w:val="18"/>
                    </w:rPr>
                  </w:pPr>
                  <w:r>
                    <w:rPr>
                      <w:rFonts w:ascii="Arial Narrow" w:hAnsi="Arial Narrow" w:cs="Arial Narrow"/>
                      <w:sz w:val="18"/>
                      <w:szCs w:val="18"/>
                    </w:rPr>
                    <w:t>El cotizante que resulte preseleccionado deberá inscribirse en el SIGEP.</w:t>
                  </w:r>
                </w:p>
              </w:tc>
              <w:tc>
                <w:tcPr>
                  <w:tcW w:w="2010" w:type="dxa"/>
                  <w:tcBorders>
                    <w:top w:val="single" w:color="000000" w:sz="4" w:space="0"/>
                    <w:left w:val="single" w:color="000000" w:sz="4" w:space="0"/>
                    <w:bottom w:val="single" w:color="000000" w:sz="4" w:space="0"/>
                    <w:right w:val="single" w:color="000000" w:sz="4" w:space="0"/>
                  </w:tcBorders>
                  <w:shd w:val="clear" w:color="auto" w:fill="auto"/>
                </w:tcPr>
                <w:p w:rsidR="00835A1F" w:rsidP="00AB3669" w:rsidRDefault="000E652E" w14:paraId="1BE7C411" w14:textId="10693AC5">
                  <w:pPr>
                    <w:jc w:val="center"/>
                    <w:rPr>
                      <w:rFonts w:ascii="Arial Narrow" w:hAnsi="Arial Narrow" w:cs="Arial Narrow"/>
                      <w:sz w:val="18"/>
                      <w:szCs w:val="18"/>
                    </w:rPr>
                  </w:pPr>
                  <w:r>
                    <w:rPr>
                      <w:rFonts w:ascii="Arial Narrow" w:hAnsi="Arial Narrow" w:cs="Arial Narrow"/>
                      <w:sz w:val="18"/>
                      <w:szCs w:val="18"/>
                    </w:rPr>
                    <w:t>X</w:t>
                  </w:r>
                </w:p>
              </w:tc>
            </w:tr>
            <w:tr w:rsidR="0055383C" w:rsidTr="001933B1" w14:paraId="4C79E00E" w14:textId="77777777">
              <w:trPr>
                <w:trHeight w:val="948"/>
              </w:trPr>
              <w:tc>
                <w:tcPr>
                  <w:tcW w:w="5551" w:type="dxa"/>
                  <w:tcBorders>
                    <w:top w:val="single" w:color="000000" w:sz="4" w:space="0"/>
                    <w:left w:val="single" w:color="000000" w:sz="4" w:space="0"/>
                    <w:bottom w:val="single" w:color="000000" w:sz="4" w:space="0"/>
                  </w:tcBorders>
                  <w:shd w:val="clear" w:color="auto" w:fill="auto"/>
                </w:tcPr>
                <w:p w:rsidR="0055383C" w:rsidP="00835A1F" w:rsidRDefault="0055383C" w14:paraId="76EF9A38" w14:textId="77777777">
                  <w:pPr>
                    <w:numPr>
                      <w:ilvl w:val="0"/>
                      <w:numId w:val="3"/>
                    </w:numPr>
                    <w:autoSpaceDE w:val="0"/>
                    <w:spacing w:after="0" w:line="240" w:lineRule="auto"/>
                    <w:jc w:val="both"/>
                    <w:rPr>
                      <w:rFonts w:ascii="Arial Narrow" w:hAnsi="Arial Narrow" w:cs="Arial Narrow"/>
                      <w:sz w:val="18"/>
                      <w:szCs w:val="18"/>
                    </w:rPr>
                  </w:pPr>
                  <w:r>
                    <w:rPr>
                      <w:rFonts w:ascii="Arial Narrow" w:hAnsi="Arial Narrow" w:cs="Arial Narrow"/>
                      <w:sz w:val="18"/>
                      <w:szCs w:val="18"/>
                    </w:rPr>
                    <w:t xml:space="preserve">La entidad </w:t>
                  </w:r>
                  <w:r w:rsidR="003600FE">
                    <w:rPr>
                      <w:rFonts w:ascii="Arial Narrow" w:hAnsi="Arial Narrow" w:cs="Arial Narrow"/>
                      <w:sz w:val="18"/>
                      <w:szCs w:val="18"/>
                    </w:rPr>
                    <w:t xml:space="preserve">estatal </w:t>
                  </w:r>
                  <w:r>
                    <w:rPr>
                      <w:rFonts w:ascii="Arial Narrow" w:hAnsi="Arial Narrow" w:cs="Arial Narrow"/>
                      <w:sz w:val="18"/>
                      <w:szCs w:val="18"/>
                    </w:rPr>
                    <w:t xml:space="preserve">deberá </w:t>
                  </w:r>
                  <w:r w:rsidR="007E1E5A">
                    <w:rPr>
                      <w:rFonts w:ascii="Arial Narrow" w:hAnsi="Arial Narrow" w:cs="Arial Narrow"/>
                      <w:sz w:val="18"/>
                      <w:szCs w:val="18"/>
                    </w:rPr>
                    <w:t>verificar que</w:t>
                  </w:r>
                  <w:r w:rsidR="003600FE">
                    <w:rPr>
                      <w:rFonts w:ascii="Arial Narrow" w:hAnsi="Arial Narrow" w:cs="Arial Narrow"/>
                      <w:sz w:val="18"/>
                      <w:szCs w:val="18"/>
                    </w:rPr>
                    <w:t xml:space="preserve"> se </w:t>
                  </w:r>
                  <w:r w:rsidR="003600FE">
                    <w:rPr>
                      <w:rFonts w:ascii="Arial" w:hAnsi="Arial" w:cs="Arial"/>
                      <w:color w:val="000000"/>
                      <w:sz w:val="17"/>
                      <w:szCs w:val="17"/>
                    </w:rPr>
                    <w:t xml:space="preserve">cumpla con lo establecido en la </w:t>
                  </w:r>
                  <w:r w:rsidR="005A44BD">
                    <w:rPr>
                      <w:rFonts w:ascii="Arial" w:hAnsi="Arial" w:cs="Arial"/>
                      <w:color w:val="000000"/>
                      <w:sz w:val="17"/>
                      <w:szCs w:val="17"/>
                    </w:rPr>
                    <w:t>Directiva presidencial</w:t>
                  </w:r>
                  <w:r w:rsidR="003600FE">
                    <w:rPr>
                      <w:rFonts w:ascii="Arial" w:hAnsi="Arial" w:cs="Arial"/>
                      <w:color w:val="000000"/>
                      <w:sz w:val="17"/>
                      <w:szCs w:val="17"/>
                    </w:rPr>
                    <w:t xml:space="preserve"> No 08 de 2022 Directrices austeridad del gasto en relación con los contratos de prestación servicios y apoyo a la gestión.</w:t>
                  </w:r>
                </w:p>
              </w:tc>
              <w:tc>
                <w:tcPr>
                  <w:tcW w:w="2010" w:type="dxa"/>
                  <w:tcBorders>
                    <w:top w:val="single" w:color="000000" w:sz="4" w:space="0"/>
                    <w:left w:val="single" w:color="000000" w:sz="4" w:space="0"/>
                    <w:bottom w:val="single" w:color="000000" w:sz="4" w:space="0"/>
                    <w:right w:val="single" w:color="000000" w:sz="4" w:space="0"/>
                  </w:tcBorders>
                  <w:shd w:val="clear" w:color="auto" w:fill="auto"/>
                </w:tcPr>
                <w:p w:rsidR="0055383C" w:rsidP="00AB3669" w:rsidRDefault="0055383C" w14:paraId="60FC5C9D" w14:textId="77777777">
                  <w:pPr>
                    <w:jc w:val="center"/>
                    <w:rPr>
                      <w:rFonts w:ascii="Arial Narrow" w:hAnsi="Arial Narrow" w:cs="Arial Narrow"/>
                      <w:sz w:val="18"/>
                      <w:szCs w:val="18"/>
                    </w:rPr>
                  </w:pPr>
                </w:p>
              </w:tc>
            </w:tr>
          </w:tbl>
          <w:p w:rsidR="00F4043E" w:rsidRDefault="00F4043E" w14:paraId="7A955DF0" w14:textId="77777777">
            <w:pPr>
              <w:autoSpaceDE w:val="0"/>
              <w:snapToGrid w:val="0"/>
              <w:spacing w:after="0" w:line="240" w:lineRule="auto"/>
              <w:jc w:val="both"/>
              <w:rPr>
                <w:rFonts w:ascii="Arial Narrow" w:hAnsi="Arial Narrow" w:cs="Arial Narrow"/>
                <w:sz w:val="18"/>
                <w:szCs w:val="18"/>
              </w:rPr>
            </w:pPr>
          </w:p>
          <w:p w:rsidRPr="00FC745F" w:rsidR="009C2B6C" w:rsidRDefault="009C2B6C" w14:paraId="4F41ACC2" w14:textId="77777777">
            <w:pPr>
              <w:rPr>
                <w:rFonts w:ascii="Arial Narrow" w:hAnsi="Arial Narrow" w:cs="Arial Narrow"/>
                <w:b/>
                <w:sz w:val="18"/>
                <w:szCs w:val="18"/>
              </w:rPr>
            </w:pPr>
          </w:p>
        </w:tc>
      </w:tr>
      <w:tr w:rsidRPr="00FC745F" w:rsidR="00F4043E" w:rsidTr="743C4CB4" w14:paraId="677C236E" w14:textId="77777777">
        <w:trPr>
          <w:cantSplit/>
        </w:trPr>
        <w:tc>
          <w:tcPr>
            <w:tcW w:w="1793" w:type="dxa"/>
            <w:gridSpan w:val="2"/>
            <w:tcBorders>
              <w:top w:val="single" w:color="000000" w:themeColor="text1" w:sz="4" w:space="0"/>
              <w:left w:val="single" w:color="000000" w:themeColor="text1" w:sz="4" w:space="0"/>
              <w:bottom w:val="single" w:color="000000" w:themeColor="text1" w:sz="4" w:space="0"/>
            </w:tcBorders>
            <w:shd w:val="clear" w:color="auto" w:fill="auto"/>
            <w:tcMar/>
          </w:tcPr>
          <w:p w:rsidR="00F4043E" w:rsidP="00F4043E" w:rsidRDefault="00F4043E" w14:paraId="3E0CEFE8" w14:textId="77777777">
            <w:pPr>
              <w:autoSpaceDE w:val="0"/>
              <w:spacing w:after="0" w:line="240" w:lineRule="auto"/>
              <w:rPr>
                <w:rFonts w:ascii="Arial Narrow" w:hAnsi="Arial Narrow" w:cs="Arial Narrow"/>
                <w:b/>
                <w:sz w:val="18"/>
                <w:szCs w:val="18"/>
              </w:rPr>
            </w:pPr>
          </w:p>
          <w:p w:rsidR="00F4043E" w:rsidP="00F4043E" w:rsidRDefault="00F4043E" w14:paraId="115C7253" w14:textId="77777777">
            <w:pPr>
              <w:autoSpaceDE w:val="0"/>
              <w:spacing w:after="0" w:line="240" w:lineRule="auto"/>
              <w:rPr>
                <w:rFonts w:ascii="Arial Narrow" w:hAnsi="Arial Narrow" w:cs="Arial Narrow"/>
                <w:b/>
                <w:sz w:val="18"/>
                <w:szCs w:val="18"/>
              </w:rPr>
            </w:pPr>
          </w:p>
          <w:p w:rsidR="00F4043E" w:rsidP="00F4043E" w:rsidRDefault="00F4043E" w14:paraId="229A81DE" w14:textId="77777777">
            <w:pPr>
              <w:autoSpaceDE w:val="0"/>
              <w:spacing w:after="0" w:line="240" w:lineRule="auto"/>
              <w:rPr>
                <w:rFonts w:ascii="Arial Narrow" w:hAnsi="Arial Narrow" w:cs="Arial Narrow"/>
                <w:b/>
                <w:sz w:val="18"/>
                <w:szCs w:val="18"/>
              </w:rPr>
            </w:pPr>
          </w:p>
          <w:p w:rsidRPr="00FC745F" w:rsidR="00F4043E" w:rsidP="00F4043E" w:rsidRDefault="00F4043E" w14:paraId="1C74DF77" w14:textId="77777777">
            <w:pPr>
              <w:autoSpaceDE w:val="0"/>
              <w:spacing w:after="0" w:line="240" w:lineRule="auto"/>
              <w:rPr>
                <w:rFonts w:ascii="Arial Narrow" w:hAnsi="Arial Narrow" w:cs="Arial Narrow"/>
                <w:b/>
                <w:sz w:val="18"/>
                <w:szCs w:val="18"/>
              </w:rPr>
            </w:pPr>
            <w:r w:rsidRPr="00FC745F">
              <w:rPr>
                <w:rFonts w:ascii="Arial Narrow" w:hAnsi="Arial Narrow" w:cs="Arial Narrow"/>
                <w:b/>
                <w:sz w:val="18"/>
                <w:szCs w:val="18"/>
              </w:rPr>
              <w:t>REQUISITOS ECONÓMICOS:</w:t>
            </w:r>
          </w:p>
          <w:p w:rsidR="00F4043E" w:rsidRDefault="00F4043E" w14:paraId="4AADAC73" w14:textId="77777777">
            <w:pPr>
              <w:autoSpaceDE w:val="0"/>
              <w:snapToGrid w:val="0"/>
              <w:spacing w:after="0" w:line="240" w:lineRule="auto"/>
              <w:rPr>
                <w:rFonts w:ascii="Arial Narrow" w:hAnsi="Arial Narrow" w:cs="Arial Narrow"/>
                <w:b/>
                <w:sz w:val="18"/>
                <w:szCs w:val="18"/>
              </w:rPr>
            </w:pPr>
          </w:p>
          <w:p w:rsidR="00F4043E" w:rsidRDefault="00F4043E" w14:paraId="03BD97EA" w14:textId="77777777">
            <w:pPr>
              <w:autoSpaceDE w:val="0"/>
              <w:snapToGrid w:val="0"/>
              <w:spacing w:after="0" w:line="240" w:lineRule="auto"/>
              <w:rPr>
                <w:rFonts w:ascii="Arial Narrow" w:hAnsi="Arial Narrow" w:cs="Arial Narrow"/>
                <w:b/>
                <w:sz w:val="18"/>
                <w:szCs w:val="18"/>
              </w:rPr>
            </w:pPr>
          </w:p>
          <w:p w:rsidR="00F4043E" w:rsidRDefault="00F4043E" w14:paraId="1B79A136" w14:textId="77777777">
            <w:pPr>
              <w:autoSpaceDE w:val="0"/>
              <w:snapToGrid w:val="0"/>
              <w:spacing w:after="0" w:line="240" w:lineRule="auto"/>
              <w:rPr>
                <w:rFonts w:ascii="Arial Narrow" w:hAnsi="Arial Narrow" w:cs="Arial Narrow"/>
                <w:b/>
                <w:sz w:val="18"/>
                <w:szCs w:val="18"/>
              </w:rPr>
            </w:pPr>
          </w:p>
          <w:p w:rsidR="00F4043E" w:rsidRDefault="00F4043E" w14:paraId="242A46BF" w14:textId="77777777">
            <w:pPr>
              <w:autoSpaceDE w:val="0"/>
              <w:snapToGrid w:val="0"/>
              <w:spacing w:after="0" w:line="240" w:lineRule="auto"/>
              <w:rPr>
                <w:rFonts w:ascii="Arial Narrow" w:hAnsi="Arial Narrow" w:cs="Arial Narrow"/>
                <w:b/>
                <w:sz w:val="18"/>
                <w:szCs w:val="18"/>
              </w:rPr>
            </w:pPr>
          </w:p>
          <w:p w:rsidRPr="00FC745F" w:rsidR="00F4043E" w:rsidRDefault="00F4043E" w14:paraId="04E8D4B9" w14:textId="77777777">
            <w:pPr>
              <w:autoSpaceDE w:val="0"/>
              <w:snapToGrid w:val="0"/>
              <w:spacing w:after="0" w:line="240" w:lineRule="auto"/>
              <w:rPr>
                <w:rFonts w:ascii="Arial Narrow" w:hAnsi="Arial Narrow" w:cs="Arial Narrow"/>
                <w:b/>
                <w:sz w:val="18"/>
                <w:szCs w:val="18"/>
              </w:rPr>
            </w:pPr>
          </w:p>
        </w:tc>
        <w:tc>
          <w:tcPr>
            <w:tcW w:w="8436"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tbl>
            <w:tblPr>
              <w:tblW w:w="0" w:type="auto"/>
              <w:tblLook w:val="0000" w:firstRow="0" w:lastRow="0" w:firstColumn="0" w:lastColumn="0" w:noHBand="0" w:noVBand="0"/>
            </w:tblPr>
            <w:tblGrid>
              <w:gridCol w:w="5541"/>
              <w:gridCol w:w="1605"/>
            </w:tblGrid>
            <w:tr w:rsidRPr="00FC745F" w:rsidR="00F4043E" w:rsidTr="003A00F5" w14:paraId="018BADCE" w14:textId="77777777">
              <w:trPr>
                <w:trHeight w:val="394"/>
              </w:trPr>
              <w:tc>
                <w:tcPr>
                  <w:tcW w:w="5541" w:type="dxa"/>
                  <w:tcBorders>
                    <w:top w:val="single" w:color="000000" w:sz="4" w:space="0"/>
                    <w:left w:val="single" w:color="000000" w:sz="4" w:space="0"/>
                    <w:bottom w:val="single" w:color="000000" w:sz="4" w:space="0"/>
                  </w:tcBorders>
                  <w:shd w:val="clear" w:color="auto" w:fill="auto"/>
                  <w:vAlign w:val="center"/>
                </w:tcPr>
                <w:p w:rsidRPr="00FC745F" w:rsidR="00F4043E" w:rsidP="00F4043E" w:rsidRDefault="00F4043E" w14:paraId="73356DAF" w14:textId="3000510A">
                  <w:pPr>
                    <w:autoSpaceDE w:val="0"/>
                    <w:spacing w:after="0" w:line="240" w:lineRule="auto"/>
                    <w:jc w:val="center"/>
                    <w:rPr>
                      <w:rFonts w:ascii="Arial Narrow" w:hAnsi="Arial Narrow" w:cs="Arial Narrow"/>
                      <w:b/>
                      <w:sz w:val="18"/>
                      <w:szCs w:val="18"/>
                    </w:rPr>
                  </w:pPr>
                  <w:r w:rsidRPr="00FC745F">
                    <w:rPr>
                      <w:rFonts w:ascii="Arial Narrow" w:hAnsi="Arial Narrow" w:cs="Arial Narrow"/>
                      <w:b/>
                      <w:sz w:val="18"/>
                      <w:szCs w:val="18"/>
                    </w:rPr>
                    <w:t>REQUISITO</w:t>
                  </w:r>
                  <w:r w:rsidR="000E652E">
                    <w:rPr>
                      <w:rFonts w:ascii="Arial Narrow" w:hAnsi="Arial Narrow" w:cs="Arial Narrow"/>
                      <w:b/>
                      <w:sz w:val="18"/>
                      <w:szCs w:val="18"/>
                    </w:rPr>
                    <w:t>S</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FC745F" w:rsidR="00F4043E" w:rsidP="00F4043E" w:rsidRDefault="00F4043E" w14:paraId="63BDC06B" w14:textId="77777777">
                  <w:pPr>
                    <w:autoSpaceDE w:val="0"/>
                    <w:spacing w:after="0" w:line="240" w:lineRule="auto"/>
                    <w:jc w:val="center"/>
                    <w:rPr>
                      <w:rFonts w:ascii="Arial Narrow" w:hAnsi="Arial Narrow"/>
                    </w:rPr>
                  </w:pPr>
                  <w:r w:rsidRPr="00FC745F">
                    <w:rPr>
                      <w:rFonts w:ascii="Arial Narrow" w:hAnsi="Arial Narrow" w:cs="Arial Narrow"/>
                      <w:b/>
                      <w:sz w:val="18"/>
                      <w:szCs w:val="18"/>
                    </w:rPr>
                    <w:t>CON ESTA COTIZACIÓN</w:t>
                  </w:r>
                </w:p>
              </w:tc>
            </w:tr>
            <w:tr w:rsidRPr="00FC745F" w:rsidR="00F4043E" w14:paraId="012602A2" w14:textId="77777777">
              <w:trPr>
                <w:trHeight w:val="190"/>
              </w:trPr>
              <w:tc>
                <w:tcPr>
                  <w:tcW w:w="5541" w:type="dxa"/>
                  <w:tcBorders>
                    <w:top w:val="single" w:color="000000" w:sz="4" w:space="0"/>
                    <w:left w:val="single" w:color="000000" w:sz="4" w:space="0"/>
                    <w:bottom w:val="single" w:color="000000" w:sz="4" w:space="0"/>
                  </w:tcBorders>
                  <w:shd w:val="clear" w:color="auto" w:fill="auto"/>
                  <w:vAlign w:val="center"/>
                </w:tcPr>
                <w:p w:rsidRPr="00FC745F" w:rsidR="00F4043E" w:rsidP="00F4043E" w:rsidRDefault="00F4043E" w14:paraId="66975EA6" w14:textId="77777777">
                  <w:pPr>
                    <w:numPr>
                      <w:ilvl w:val="0"/>
                      <w:numId w:val="2"/>
                    </w:numPr>
                    <w:autoSpaceDE w:val="0"/>
                    <w:spacing w:after="0" w:line="240" w:lineRule="auto"/>
                    <w:ind w:left="346" w:hanging="283"/>
                    <w:rPr>
                      <w:rFonts w:ascii="Arial Narrow" w:hAnsi="Arial Narrow" w:cs="Arial Narrow"/>
                      <w:sz w:val="18"/>
                      <w:szCs w:val="18"/>
                    </w:rPr>
                  </w:pPr>
                  <w:r w:rsidRPr="00FC745F">
                    <w:rPr>
                      <w:rFonts w:ascii="Arial Narrow" w:hAnsi="Arial Narrow" w:cs="Arial Narrow"/>
                      <w:sz w:val="18"/>
                      <w:szCs w:val="18"/>
                    </w:rPr>
                    <w:t xml:space="preserve">Fotocopia del RUT </w:t>
                  </w:r>
                  <w:r w:rsidRPr="00FC745F">
                    <w:rPr>
                      <w:rFonts w:ascii="Arial Narrow" w:hAnsi="Arial Narrow" w:cs="Arial Narrow"/>
                      <w:sz w:val="18"/>
                      <w:szCs w:val="18"/>
                      <w:u w:val="single"/>
                    </w:rPr>
                    <w:t>actualizado.</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bottom"/>
                </w:tcPr>
                <w:p w:rsidRPr="00FC745F" w:rsidR="00F4043E" w:rsidP="00F4043E" w:rsidRDefault="00F4043E" w14:paraId="5816E397" w14:textId="77777777">
                  <w:pPr>
                    <w:autoSpaceDE w:val="0"/>
                    <w:spacing w:after="0" w:line="240" w:lineRule="auto"/>
                    <w:jc w:val="center"/>
                    <w:rPr>
                      <w:rFonts w:ascii="Arial Narrow" w:hAnsi="Arial Narrow"/>
                    </w:rPr>
                  </w:pPr>
                  <w:r w:rsidRPr="00FC745F">
                    <w:rPr>
                      <w:rFonts w:ascii="Arial Narrow" w:hAnsi="Arial Narrow" w:cs="Arial Narrow"/>
                      <w:sz w:val="18"/>
                      <w:szCs w:val="18"/>
                    </w:rPr>
                    <w:t>X</w:t>
                  </w:r>
                </w:p>
              </w:tc>
            </w:tr>
            <w:tr w:rsidRPr="00FC745F" w:rsidR="00F4043E" w14:paraId="77D2DD66" w14:textId="77777777">
              <w:trPr>
                <w:trHeight w:val="266"/>
              </w:trPr>
              <w:tc>
                <w:tcPr>
                  <w:tcW w:w="5541" w:type="dxa"/>
                  <w:tcBorders>
                    <w:top w:val="single" w:color="000000" w:sz="4" w:space="0"/>
                    <w:left w:val="single" w:color="000000" w:sz="4" w:space="0"/>
                    <w:bottom w:val="single" w:color="000000" w:sz="4" w:space="0"/>
                  </w:tcBorders>
                  <w:shd w:val="clear" w:color="auto" w:fill="auto"/>
                  <w:vAlign w:val="center"/>
                </w:tcPr>
                <w:p w:rsidRPr="00FC745F" w:rsidR="00F4043E" w:rsidP="00F4043E" w:rsidRDefault="00F4043E" w14:paraId="2A3FAE1C" w14:textId="77777777">
                  <w:pPr>
                    <w:numPr>
                      <w:ilvl w:val="0"/>
                      <w:numId w:val="2"/>
                    </w:numPr>
                    <w:autoSpaceDE w:val="0"/>
                    <w:spacing w:after="0" w:line="240" w:lineRule="auto"/>
                    <w:ind w:left="346" w:hanging="283"/>
                    <w:rPr>
                      <w:rFonts w:ascii="Arial Narrow" w:hAnsi="Arial Narrow" w:cs="Arial Narrow"/>
                      <w:sz w:val="18"/>
                      <w:szCs w:val="18"/>
                    </w:rPr>
                  </w:pPr>
                  <w:r w:rsidRPr="00FC745F">
                    <w:rPr>
                      <w:rFonts w:ascii="Arial Narrow" w:hAnsi="Arial Narrow" w:cs="Arial Narrow"/>
                      <w:sz w:val="18"/>
                      <w:szCs w:val="18"/>
                    </w:rPr>
                    <w:t>Valor de la Cotización de acuerdo con lo requerido</w:t>
                  </w:r>
                  <w:r>
                    <w:rPr>
                      <w:rFonts w:ascii="Arial Narrow" w:hAnsi="Arial Narrow" w:cs="Arial Narrow"/>
                      <w:sz w:val="18"/>
                      <w:szCs w:val="18"/>
                    </w:rPr>
                    <w:t xml:space="preserve"> en el ANEXO T</w:t>
                  </w:r>
                  <w:r w:rsidR="003A00F5">
                    <w:rPr>
                      <w:rFonts w:ascii="Arial Narrow" w:hAnsi="Arial Narrow" w:cs="Arial Narrow"/>
                      <w:sz w:val="18"/>
                      <w:szCs w:val="18"/>
                    </w:rPr>
                    <w:t>É</w:t>
                  </w:r>
                  <w:r>
                    <w:rPr>
                      <w:rFonts w:ascii="Arial Narrow" w:hAnsi="Arial Narrow" w:cs="Arial Narrow"/>
                      <w:sz w:val="18"/>
                      <w:szCs w:val="18"/>
                    </w:rPr>
                    <w:t>CNICO</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bottom"/>
                </w:tcPr>
                <w:p w:rsidRPr="00FC745F" w:rsidR="00F4043E" w:rsidP="00F4043E" w:rsidRDefault="00F4043E" w14:paraId="680736EC" w14:textId="77777777">
                  <w:pPr>
                    <w:autoSpaceDE w:val="0"/>
                    <w:spacing w:after="0" w:line="240" w:lineRule="auto"/>
                    <w:jc w:val="center"/>
                    <w:rPr>
                      <w:rFonts w:ascii="Arial Narrow" w:hAnsi="Arial Narrow"/>
                    </w:rPr>
                  </w:pPr>
                  <w:r w:rsidRPr="00FC745F">
                    <w:rPr>
                      <w:rFonts w:ascii="Arial Narrow" w:hAnsi="Arial Narrow" w:cs="Arial Narrow"/>
                      <w:sz w:val="18"/>
                      <w:szCs w:val="18"/>
                    </w:rPr>
                    <w:t>X</w:t>
                  </w:r>
                </w:p>
              </w:tc>
            </w:tr>
            <w:tr w:rsidRPr="00FC745F" w:rsidR="00F4043E" w14:paraId="31D2C7CB" w14:textId="77777777">
              <w:trPr>
                <w:trHeight w:val="284"/>
              </w:trPr>
              <w:tc>
                <w:tcPr>
                  <w:tcW w:w="5541" w:type="dxa"/>
                  <w:tcBorders>
                    <w:top w:val="single" w:color="000000" w:sz="4" w:space="0"/>
                    <w:left w:val="single" w:color="000000" w:sz="4" w:space="0"/>
                    <w:bottom w:val="single" w:color="000000" w:sz="4" w:space="0"/>
                  </w:tcBorders>
                  <w:shd w:val="clear" w:color="auto" w:fill="auto"/>
                  <w:vAlign w:val="center"/>
                </w:tcPr>
                <w:p w:rsidRPr="00FC745F" w:rsidR="00F4043E" w:rsidP="00F4043E" w:rsidRDefault="00F4043E" w14:paraId="6F849C85" w14:textId="77777777">
                  <w:pPr>
                    <w:numPr>
                      <w:ilvl w:val="0"/>
                      <w:numId w:val="2"/>
                    </w:numPr>
                    <w:autoSpaceDE w:val="0"/>
                    <w:spacing w:after="0" w:line="240" w:lineRule="auto"/>
                    <w:ind w:left="346" w:hanging="283"/>
                    <w:rPr>
                      <w:rFonts w:ascii="Arial Narrow" w:hAnsi="Arial Narrow" w:cs="Arial Narrow"/>
                      <w:sz w:val="18"/>
                      <w:szCs w:val="18"/>
                    </w:rPr>
                  </w:pPr>
                  <w:r w:rsidRPr="00FC745F">
                    <w:rPr>
                      <w:rFonts w:ascii="Arial Narrow" w:hAnsi="Arial Narrow" w:cs="Arial Narrow"/>
                      <w:sz w:val="18"/>
                      <w:szCs w:val="18"/>
                    </w:rPr>
                    <w:t>Certificación bancaria no mayor a 30 días de su expedición.</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bottom"/>
                </w:tcPr>
                <w:p w:rsidRPr="00FC745F" w:rsidR="00F4043E" w:rsidP="00F4043E" w:rsidRDefault="00F4043E" w14:paraId="4D758DEE" w14:textId="77777777">
                  <w:pPr>
                    <w:autoSpaceDE w:val="0"/>
                    <w:spacing w:after="0" w:line="240" w:lineRule="auto"/>
                    <w:jc w:val="center"/>
                    <w:rPr>
                      <w:rFonts w:ascii="Arial Narrow" w:hAnsi="Arial Narrow"/>
                    </w:rPr>
                  </w:pPr>
                  <w:r w:rsidRPr="00FC745F">
                    <w:rPr>
                      <w:rFonts w:ascii="Arial Narrow" w:hAnsi="Arial Narrow" w:cs="Arial Narrow"/>
                      <w:sz w:val="18"/>
                      <w:szCs w:val="18"/>
                    </w:rPr>
                    <w:t>X</w:t>
                  </w:r>
                </w:p>
              </w:tc>
            </w:tr>
            <w:tr w:rsidRPr="00FC745F" w:rsidR="00F4043E" w14:paraId="6361F290" w14:textId="77777777">
              <w:trPr>
                <w:trHeight w:val="259"/>
              </w:trPr>
              <w:tc>
                <w:tcPr>
                  <w:tcW w:w="5541" w:type="dxa"/>
                  <w:tcBorders>
                    <w:top w:val="single" w:color="000000" w:sz="4" w:space="0"/>
                    <w:left w:val="single" w:color="000000" w:sz="4" w:space="0"/>
                    <w:bottom w:val="single" w:color="000000" w:sz="4" w:space="0"/>
                  </w:tcBorders>
                  <w:shd w:val="clear" w:color="auto" w:fill="auto"/>
                  <w:vAlign w:val="center"/>
                </w:tcPr>
                <w:p w:rsidRPr="00FC745F" w:rsidR="00F4043E" w:rsidP="00F4043E" w:rsidRDefault="00F4043E" w14:paraId="7E477289" w14:textId="77777777">
                  <w:pPr>
                    <w:numPr>
                      <w:ilvl w:val="0"/>
                      <w:numId w:val="2"/>
                    </w:numPr>
                    <w:autoSpaceDE w:val="0"/>
                    <w:spacing w:after="0" w:line="240" w:lineRule="auto"/>
                    <w:ind w:left="346" w:hanging="283"/>
                    <w:rPr>
                      <w:rFonts w:ascii="Arial Narrow" w:hAnsi="Arial Narrow" w:cs="Arial Narrow"/>
                      <w:sz w:val="18"/>
                      <w:szCs w:val="18"/>
                    </w:rPr>
                  </w:pPr>
                  <w:r w:rsidRPr="00FC745F">
                    <w:rPr>
                      <w:rFonts w:ascii="Arial Narrow" w:hAnsi="Arial Narrow" w:cs="Arial Narrow"/>
                      <w:sz w:val="18"/>
                      <w:szCs w:val="18"/>
                    </w:rPr>
                    <w:t>Resolución DIAN para facturar si aplica, según calidad Contribuyente</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bottom"/>
                </w:tcPr>
                <w:p w:rsidRPr="00FC745F" w:rsidR="00F4043E" w:rsidP="00F4043E" w:rsidRDefault="00F4043E" w14:paraId="1601F007" w14:textId="77777777">
                  <w:pPr>
                    <w:autoSpaceDE w:val="0"/>
                    <w:spacing w:after="0" w:line="240" w:lineRule="auto"/>
                    <w:jc w:val="center"/>
                    <w:rPr>
                      <w:rFonts w:ascii="Arial Narrow" w:hAnsi="Arial Narrow"/>
                    </w:rPr>
                  </w:pPr>
                  <w:r w:rsidRPr="00FC745F">
                    <w:rPr>
                      <w:rFonts w:ascii="Arial Narrow" w:hAnsi="Arial Narrow" w:cs="Arial Narrow"/>
                      <w:sz w:val="18"/>
                      <w:szCs w:val="18"/>
                    </w:rPr>
                    <w:t>X</w:t>
                  </w:r>
                </w:p>
              </w:tc>
            </w:tr>
            <w:tr w:rsidRPr="00FC745F" w:rsidR="00F4043E" w14:paraId="4ADC7A97" w14:textId="77777777">
              <w:trPr>
                <w:trHeight w:val="277"/>
              </w:trPr>
              <w:tc>
                <w:tcPr>
                  <w:tcW w:w="5541" w:type="dxa"/>
                  <w:tcBorders>
                    <w:top w:val="single" w:color="000000" w:sz="4" w:space="0"/>
                    <w:left w:val="single" w:color="000000" w:sz="4" w:space="0"/>
                    <w:bottom w:val="single" w:color="000000" w:sz="4" w:space="0"/>
                  </w:tcBorders>
                  <w:shd w:val="clear" w:color="auto" w:fill="auto"/>
                  <w:vAlign w:val="center"/>
                </w:tcPr>
                <w:p w:rsidRPr="00FC745F" w:rsidR="00F4043E" w:rsidP="00F4043E" w:rsidRDefault="00F4043E" w14:paraId="3FA37D17" w14:textId="77777777">
                  <w:pPr>
                    <w:numPr>
                      <w:ilvl w:val="0"/>
                      <w:numId w:val="2"/>
                    </w:numPr>
                    <w:autoSpaceDE w:val="0"/>
                    <w:spacing w:after="0" w:line="240" w:lineRule="auto"/>
                    <w:ind w:left="346" w:hanging="283"/>
                    <w:rPr>
                      <w:rFonts w:ascii="Arial Narrow" w:hAnsi="Arial Narrow" w:cs="Arial Narrow"/>
                      <w:sz w:val="18"/>
                      <w:szCs w:val="18"/>
                    </w:rPr>
                  </w:pPr>
                  <w:r w:rsidRPr="00FC745F">
                    <w:rPr>
                      <w:rFonts w:ascii="Arial Narrow" w:hAnsi="Arial Narrow" w:cs="Arial Narrow"/>
                      <w:sz w:val="18"/>
                      <w:szCs w:val="18"/>
                    </w:rPr>
                    <w:t>Manifestación de aceptación de la Forma de pago propuesta por la Entidad.</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bottom"/>
                </w:tcPr>
                <w:p w:rsidRPr="00FC745F" w:rsidR="00F4043E" w:rsidP="00F4043E" w:rsidRDefault="00F4043E" w14:paraId="7E02C214" w14:textId="77777777">
                  <w:pPr>
                    <w:autoSpaceDE w:val="0"/>
                    <w:spacing w:after="0" w:line="240" w:lineRule="auto"/>
                    <w:jc w:val="center"/>
                    <w:rPr>
                      <w:rFonts w:ascii="Arial Narrow" w:hAnsi="Arial Narrow"/>
                    </w:rPr>
                  </w:pPr>
                  <w:r w:rsidRPr="00FC745F">
                    <w:rPr>
                      <w:rFonts w:ascii="Arial Narrow" w:hAnsi="Arial Narrow" w:cs="Arial Narrow"/>
                      <w:sz w:val="18"/>
                      <w:szCs w:val="18"/>
                    </w:rPr>
                    <w:t>X</w:t>
                  </w:r>
                </w:p>
              </w:tc>
            </w:tr>
            <w:tr w:rsidRPr="00FC745F" w:rsidR="00F4043E" w14:paraId="574EE1C4" w14:textId="77777777">
              <w:trPr>
                <w:trHeight w:val="277"/>
              </w:trPr>
              <w:tc>
                <w:tcPr>
                  <w:tcW w:w="5541" w:type="dxa"/>
                  <w:tcBorders>
                    <w:top w:val="single" w:color="000000" w:sz="4" w:space="0"/>
                    <w:left w:val="single" w:color="000000" w:sz="4" w:space="0"/>
                    <w:bottom w:val="single" w:color="000000" w:sz="4" w:space="0"/>
                  </w:tcBorders>
                  <w:shd w:val="clear" w:color="auto" w:fill="auto"/>
                  <w:vAlign w:val="center"/>
                </w:tcPr>
                <w:p w:rsidRPr="00FC745F" w:rsidR="00F4043E" w:rsidP="003A00F5" w:rsidRDefault="00F4043E" w14:paraId="0757E07B" w14:textId="77777777">
                  <w:pPr>
                    <w:autoSpaceDE w:val="0"/>
                    <w:spacing w:after="0" w:line="240" w:lineRule="auto"/>
                    <w:rPr>
                      <w:rFonts w:ascii="Arial Narrow" w:hAnsi="Arial Narrow" w:cs="Arial Narrow"/>
                      <w:sz w:val="18"/>
                      <w:szCs w:val="18"/>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bottom"/>
                </w:tcPr>
                <w:p w:rsidRPr="00FC745F" w:rsidR="00F4043E" w:rsidP="00F4043E" w:rsidRDefault="00F4043E" w14:paraId="514B7831" w14:textId="77777777">
                  <w:pPr>
                    <w:autoSpaceDE w:val="0"/>
                    <w:spacing w:after="0" w:line="240" w:lineRule="auto"/>
                    <w:jc w:val="center"/>
                    <w:rPr>
                      <w:rFonts w:ascii="Arial Narrow" w:hAnsi="Arial Narrow" w:cs="Arial Narrow"/>
                      <w:sz w:val="18"/>
                      <w:szCs w:val="18"/>
                    </w:rPr>
                  </w:pPr>
                </w:p>
              </w:tc>
            </w:tr>
          </w:tbl>
          <w:p w:rsidR="00F4043E" w:rsidRDefault="00F4043E" w14:paraId="0838009C" w14:textId="77777777">
            <w:pPr>
              <w:autoSpaceDE w:val="0"/>
              <w:snapToGrid w:val="0"/>
              <w:spacing w:after="0" w:line="240" w:lineRule="auto"/>
              <w:jc w:val="both"/>
              <w:rPr>
                <w:rFonts w:ascii="Arial Narrow" w:hAnsi="Arial Narrow" w:cs="Arial Narrow"/>
                <w:sz w:val="18"/>
                <w:szCs w:val="18"/>
              </w:rPr>
            </w:pPr>
          </w:p>
        </w:tc>
      </w:tr>
      <w:tr w:rsidRPr="00FC745F" w:rsidR="009C2B6C" w:rsidTr="743C4CB4" w14:paraId="615960CB" w14:textId="77777777">
        <w:trPr>
          <w:cantSplit/>
          <w:trHeight w:val="421"/>
        </w:trPr>
        <w:tc>
          <w:tcPr>
            <w:tcW w:w="1793" w:type="dxa"/>
            <w:gridSpan w:val="2"/>
            <w:tcBorders>
              <w:top w:val="single" w:color="000000" w:themeColor="text1" w:sz="4" w:space="0"/>
              <w:left w:val="single" w:color="000000" w:themeColor="text1" w:sz="4" w:space="0"/>
              <w:bottom w:val="single" w:color="000000" w:themeColor="text1" w:sz="4" w:space="0"/>
            </w:tcBorders>
            <w:shd w:val="clear" w:color="auto" w:fill="auto"/>
            <w:tcMar/>
            <w:vAlign w:val="center"/>
          </w:tcPr>
          <w:p w:rsidRPr="00FC745F" w:rsidR="009C2B6C" w:rsidRDefault="009C2B6C" w14:paraId="20682D19" w14:textId="77777777">
            <w:pPr>
              <w:autoSpaceDE w:val="0"/>
              <w:spacing w:after="0" w:line="240" w:lineRule="auto"/>
              <w:jc w:val="both"/>
              <w:rPr>
                <w:rFonts w:ascii="Arial Narrow" w:hAnsi="Arial Narrow" w:cs="Arial Narrow"/>
                <w:sz w:val="18"/>
                <w:szCs w:val="18"/>
              </w:rPr>
            </w:pPr>
            <w:r w:rsidRPr="00FC745F">
              <w:rPr>
                <w:rFonts w:ascii="Arial Narrow" w:hAnsi="Arial Narrow" w:cs="Arial Narrow"/>
                <w:b/>
                <w:sz w:val="18"/>
                <w:szCs w:val="18"/>
              </w:rPr>
              <w:lastRenderedPageBreak/>
              <w:t>PLAZO PARA PRESENTAR COTIZACIÓN</w:t>
            </w:r>
          </w:p>
        </w:tc>
        <w:tc>
          <w:tcPr>
            <w:tcW w:w="8436"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vAlign w:val="center"/>
          </w:tcPr>
          <w:p w:rsidRPr="00FC745F" w:rsidR="009C2B6C" w:rsidRDefault="009C2B6C" w14:paraId="5796CE67" w14:textId="77777777">
            <w:pPr>
              <w:autoSpaceDE w:val="0"/>
              <w:snapToGrid w:val="0"/>
              <w:spacing w:after="0" w:line="240" w:lineRule="auto"/>
              <w:jc w:val="both"/>
              <w:rPr>
                <w:rFonts w:ascii="Arial Narrow" w:hAnsi="Arial Narrow" w:cs="Arial Narrow"/>
                <w:sz w:val="18"/>
                <w:szCs w:val="18"/>
              </w:rPr>
            </w:pPr>
          </w:p>
          <w:p w:rsidR="0093039D" w:rsidRDefault="009C2B6C" w14:paraId="4F7939B5" w14:textId="2C0B13D6">
            <w:pPr>
              <w:autoSpaceDE w:val="0"/>
              <w:spacing w:after="0" w:line="240" w:lineRule="auto"/>
              <w:jc w:val="both"/>
              <w:rPr>
                <w:rFonts w:ascii="Arial Narrow" w:hAnsi="Arial Narrow" w:cs="Arial Narrow"/>
                <w:color w:val="4472C4"/>
                <w:sz w:val="18"/>
                <w:szCs w:val="18"/>
              </w:rPr>
            </w:pPr>
            <w:r w:rsidRPr="00FC745F">
              <w:rPr>
                <w:rFonts w:ascii="Arial Narrow" w:hAnsi="Arial Narrow" w:cs="Arial Narrow"/>
                <w:sz w:val="18"/>
                <w:szCs w:val="18"/>
              </w:rPr>
              <w:t xml:space="preserve">Para presentar la </w:t>
            </w:r>
            <w:r w:rsidRPr="00FC745F" w:rsidR="00703E87">
              <w:rPr>
                <w:rFonts w:ascii="Arial Narrow" w:hAnsi="Arial Narrow" w:cs="Arial Narrow"/>
                <w:sz w:val="18"/>
                <w:szCs w:val="18"/>
              </w:rPr>
              <w:t>c</w:t>
            </w:r>
            <w:r w:rsidRPr="00FC745F">
              <w:rPr>
                <w:rFonts w:ascii="Arial Narrow" w:hAnsi="Arial Narrow" w:cs="Arial Narrow"/>
                <w:sz w:val="18"/>
                <w:szCs w:val="18"/>
              </w:rPr>
              <w:t xml:space="preserve">otización se cuenta con </w:t>
            </w:r>
            <w:r w:rsidRPr="007E1E5A">
              <w:rPr>
                <w:rFonts w:ascii="Arial Narrow" w:hAnsi="Arial Narrow" w:cs="Arial Narrow"/>
                <w:b/>
                <w:bCs/>
                <w:sz w:val="18"/>
                <w:szCs w:val="18"/>
              </w:rPr>
              <w:t xml:space="preserve">plazo </w:t>
            </w:r>
            <w:r w:rsidRPr="007E1E5A" w:rsidR="0055383C">
              <w:rPr>
                <w:rFonts w:ascii="Arial Narrow" w:hAnsi="Arial Narrow" w:cs="Arial Narrow"/>
                <w:b/>
                <w:bCs/>
                <w:sz w:val="18"/>
                <w:szCs w:val="18"/>
              </w:rPr>
              <w:t>1</w:t>
            </w:r>
            <w:r w:rsidR="00980BBA">
              <w:rPr>
                <w:rFonts w:ascii="Arial Narrow" w:hAnsi="Arial Narrow" w:cs="Arial Narrow"/>
                <w:b/>
                <w:bCs/>
                <w:sz w:val="18"/>
                <w:szCs w:val="18"/>
              </w:rPr>
              <w:t>5</w:t>
            </w:r>
            <w:r w:rsidRPr="007E1E5A" w:rsidR="00AB3669">
              <w:rPr>
                <w:rFonts w:ascii="Arial Narrow" w:hAnsi="Arial Narrow" w:cs="Arial Narrow"/>
                <w:b/>
                <w:bCs/>
                <w:sz w:val="18"/>
                <w:szCs w:val="18"/>
              </w:rPr>
              <w:t xml:space="preserve"> </w:t>
            </w:r>
            <w:r w:rsidRPr="007E1E5A" w:rsidR="00DF45B1">
              <w:rPr>
                <w:rFonts w:ascii="Arial Narrow" w:hAnsi="Arial Narrow" w:cs="Arial Narrow"/>
                <w:b/>
                <w:bCs/>
                <w:sz w:val="18"/>
                <w:szCs w:val="18"/>
              </w:rPr>
              <w:t xml:space="preserve">Noviembre </w:t>
            </w:r>
            <w:r w:rsidRPr="007E1E5A" w:rsidR="00D220B2">
              <w:rPr>
                <w:rFonts w:ascii="Arial Narrow" w:hAnsi="Arial Narrow" w:cs="Arial Narrow"/>
                <w:b/>
                <w:bCs/>
                <w:sz w:val="18"/>
                <w:szCs w:val="18"/>
              </w:rPr>
              <w:t>del 2022</w:t>
            </w:r>
            <w:r>
              <w:rPr>
                <w:rFonts w:ascii="Arial Narrow" w:hAnsi="Arial Narrow" w:cs="Arial Narrow"/>
                <w:color w:val="000000"/>
                <w:sz w:val="18"/>
                <w:szCs w:val="18"/>
              </w:rPr>
              <w:t xml:space="preserve"> hasta las </w:t>
            </w:r>
            <w:r w:rsidR="0055383C">
              <w:rPr>
                <w:rFonts w:ascii="Arial Narrow" w:hAnsi="Arial Narrow" w:cs="Arial Narrow"/>
                <w:color w:val="000000"/>
                <w:sz w:val="18"/>
                <w:szCs w:val="18"/>
              </w:rPr>
              <w:t>08</w:t>
            </w:r>
            <w:r>
              <w:rPr>
                <w:rFonts w:ascii="Arial Narrow" w:hAnsi="Arial Narrow" w:cs="Arial Narrow"/>
                <w:color w:val="000000"/>
                <w:sz w:val="18"/>
                <w:szCs w:val="18"/>
              </w:rPr>
              <w:t>:00</w:t>
            </w:r>
            <w:r w:rsidR="0055383C">
              <w:rPr>
                <w:rFonts w:ascii="Arial Narrow" w:hAnsi="Arial Narrow" w:cs="Arial Narrow"/>
                <w:color w:val="000000"/>
                <w:sz w:val="18"/>
                <w:szCs w:val="18"/>
              </w:rPr>
              <w:t xml:space="preserve"> a.m. </w:t>
            </w:r>
            <w:r w:rsidR="00D220B2">
              <w:rPr>
                <w:rFonts w:ascii="Arial Narrow" w:hAnsi="Arial Narrow" w:cs="Arial Narrow"/>
                <w:color w:val="000000"/>
                <w:sz w:val="18"/>
                <w:szCs w:val="18"/>
              </w:rPr>
              <w:t>horas</w:t>
            </w:r>
            <w:r w:rsidRPr="0093039D" w:rsidR="00D220B2">
              <w:rPr>
                <w:rFonts w:ascii="Arial Narrow" w:hAnsi="Arial Narrow" w:cs="Arial Narrow"/>
                <w:sz w:val="18"/>
                <w:szCs w:val="18"/>
              </w:rPr>
              <w:t xml:space="preserve"> al</w:t>
            </w:r>
            <w:r w:rsidRPr="00FC745F">
              <w:rPr>
                <w:rFonts w:ascii="Arial Narrow" w:hAnsi="Arial Narrow" w:cs="Arial Narrow"/>
                <w:sz w:val="18"/>
                <w:szCs w:val="18"/>
              </w:rPr>
              <w:t xml:space="preserve"> correo institucional del </w:t>
            </w:r>
            <w:r w:rsidRPr="00FC745F" w:rsidR="00703E87">
              <w:rPr>
                <w:rFonts w:ascii="Arial Narrow" w:hAnsi="Arial Narrow" w:cs="Arial Narrow"/>
                <w:sz w:val="18"/>
                <w:szCs w:val="18"/>
              </w:rPr>
              <w:t>e</w:t>
            </w:r>
            <w:r w:rsidRPr="00FC745F">
              <w:rPr>
                <w:rFonts w:ascii="Arial Narrow" w:hAnsi="Arial Narrow" w:cs="Arial Narrow"/>
                <w:sz w:val="18"/>
                <w:szCs w:val="18"/>
              </w:rPr>
              <w:t>structurador</w:t>
            </w:r>
            <w:r w:rsidR="005365BC">
              <w:rPr>
                <w:rFonts w:ascii="Arial Narrow" w:hAnsi="Arial Narrow" w:cs="Arial Narrow"/>
                <w:color w:val="4472C4"/>
                <w:sz w:val="18"/>
                <w:szCs w:val="18"/>
              </w:rPr>
              <w:t>:</w:t>
            </w:r>
            <w:r w:rsidRPr="00D32B57" w:rsidR="005365BC">
              <w:rPr>
                <w:rStyle w:val="Hipervnculo"/>
              </w:rPr>
              <w:t xml:space="preserve"> </w:t>
            </w:r>
            <w:proofErr w:type="gramStart"/>
            <w:r w:rsidRPr="00D32B57" w:rsidR="00D32B57">
              <w:rPr>
                <w:rStyle w:val="Hipervnculo"/>
                <w:rFonts w:ascii="Arial Narrow" w:hAnsi="Arial Narrow"/>
              </w:rPr>
              <w:t>jennifer.duarte</w:t>
            </w:r>
            <w:proofErr w:type="gramEnd"/>
            <w:r w:rsidR="00B41A60">
              <w:fldChar w:fldCharType="begin"/>
            </w:r>
            <w:r w:rsidR="00B41A60">
              <w:instrText>HYPERLINK "mailto:xxxyo@epfac.edu.co"</w:instrText>
            </w:r>
            <w:r w:rsidR="00B41A60">
              <w:fldChar w:fldCharType="separate"/>
            </w:r>
            <w:r w:rsidRPr="00FB198E" w:rsidR="0055383C">
              <w:rPr>
                <w:rStyle w:val="Hipervnculo"/>
                <w:rFonts w:ascii="Arial Narrow" w:hAnsi="Arial Narrow" w:cs="Arial Narrow"/>
                <w:sz w:val="18"/>
                <w:szCs w:val="18"/>
              </w:rPr>
              <w:t>@epfac.edu.co</w:t>
            </w:r>
            <w:r w:rsidR="00B41A60">
              <w:rPr>
                <w:rStyle w:val="Hipervnculo"/>
                <w:rFonts w:ascii="Arial Narrow" w:hAnsi="Arial Narrow" w:cs="Arial Narrow"/>
                <w:sz w:val="18"/>
                <w:szCs w:val="18"/>
              </w:rPr>
              <w:fldChar w:fldCharType="end"/>
            </w:r>
            <w:r w:rsidR="0055383C">
              <w:rPr>
                <w:rFonts w:ascii="Arial Narrow" w:hAnsi="Arial Narrow" w:cs="Arial Narrow"/>
                <w:color w:val="4472C4"/>
                <w:sz w:val="18"/>
                <w:szCs w:val="18"/>
              </w:rPr>
              <w:t xml:space="preserve"> </w:t>
            </w:r>
            <w:r>
              <w:rPr>
                <w:rFonts w:ascii="Arial Narrow" w:hAnsi="Arial Narrow" w:cs="Arial Narrow"/>
                <w:color w:val="4472C4"/>
                <w:sz w:val="18"/>
                <w:szCs w:val="18"/>
              </w:rPr>
              <w:t xml:space="preserve"> </w:t>
            </w:r>
          </w:p>
          <w:p w:rsidR="00D803CF" w:rsidRDefault="00D803CF" w14:paraId="78A7AAFE" w14:textId="77777777">
            <w:pPr>
              <w:autoSpaceDE w:val="0"/>
              <w:spacing w:after="0" w:line="240" w:lineRule="auto"/>
              <w:jc w:val="both"/>
              <w:rPr>
                <w:rFonts w:ascii="Arial Narrow" w:hAnsi="Arial Narrow" w:cs="Arial Narrow"/>
                <w:color w:val="FF0000"/>
                <w:sz w:val="18"/>
                <w:szCs w:val="18"/>
              </w:rPr>
            </w:pPr>
          </w:p>
          <w:p w:rsidRPr="002B5005" w:rsidR="00D32B57" w:rsidRDefault="0093039D" w14:paraId="48E77ECB" w14:textId="1E8A83FA">
            <w:pPr>
              <w:autoSpaceDE w:val="0"/>
              <w:spacing w:after="0" w:line="240" w:lineRule="auto"/>
              <w:jc w:val="both"/>
              <w:rPr>
                <w:rFonts w:ascii="Arial Narrow" w:hAnsi="Arial Narrow" w:cs="Arial Narrow"/>
                <w:sz w:val="18"/>
                <w:szCs w:val="18"/>
              </w:rPr>
            </w:pPr>
            <w:r>
              <w:rPr>
                <w:rFonts w:ascii="Arial Narrow" w:hAnsi="Arial Narrow" w:cs="Arial Narrow"/>
                <w:sz w:val="18"/>
                <w:szCs w:val="18"/>
              </w:rPr>
              <w:t>S</w:t>
            </w:r>
            <w:r w:rsidRPr="00FC745F" w:rsidR="009C2B6C">
              <w:rPr>
                <w:rFonts w:ascii="Arial Narrow" w:hAnsi="Arial Narrow" w:cs="Arial Narrow"/>
                <w:sz w:val="18"/>
                <w:szCs w:val="18"/>
              </w:rPr>
              <w:t>e recomienda confirmar el envío</w:t>
            </w:r>
            <w:r w:rsidR="00DF45B1">
              <w:rPr>
                <w:rFonts w:ascii="Arial Narrow" w:hAnsi="Arial Narrow" w:cs="Arial Narrow"/>
                <w:sz w:val="18"/>
                <w:szCs w:val="18"/>
              </w:rPr>
              <w:t xml:space="preserve"> de la respuesta a la solicitud</w:t>
            </w:r>
            <w:r w:rsidRPr="00FC745F" w:rsidR="009C2B6C">
              <w:rPr>
                <w:rFonts w:ascii="Arial Narrow" w:hAnsi="Arial Narrow" w:cs="Arial Narrow"/>
                <w:sz w:val="18"/>
                <w:szCs w:val="18"/>
              </w:rPr>
              <w:t xml:space="preserve"> al número de contacto</w:t>
            </w:r>
            <w:r w:rsidR="00623D7F">
              <w:rPr>
                <w:rFonts w:ascii="Arial Narrow" w:hAnsi="Arial Narrow" w:cs="Arial Narrow"/>
                <w:sz w:val="18"/>
                <w:szCs w:val="18"/>
              </w:rPr>
              <w:t xml:space="preserve"> del </w:t>
            </w:r>
            <w:r w:rsidR="00711A57">
              <w:rPr>
                <w:rFonts w:ascii="Arial Narrow" w:hAnsi="Arial Narrow" w:cs="Arial Narrow"/>
                <w:sz w:val="18"/>
                <w:szCs w:val="18"/>
              </w:rPr>
              <w:t>estructurador</w:t>
            </w:r>
            <w:r w:rsidR="0055383C">
              <w:rPr>
                <w:rFonts w:ascii="Arial Narrow" w:hAnsi="Arial Narrow" w:cs="Arial Narrow"/>
                <w:sz w:val="18"/>
                <w:szCs w:val="18"/>
              </w:rPr>
              <w:t xml:space="preserve"> técnico</w:t>
            </w:r>
            <w:r w:rsidR="00711A57">
              <w:rPr>
                <w:rFonts w:ascii="Arial Narrow" w:hAnsi="Arial Narrow" w:cs="Arial Narrow"/>
                <w:sz w:val="18"/>
                <w:szCs w:val="18"/>
              </w:rPr>
              <w:t>:</w:t>
            </w:r>
            <w:r w:rsidRPr="00FC745F" w:rsidR="009C2B6C">
              <w:rPr>
                <w:rFonts w:ascii="Arial Narrow" w:hAnsi="Arial Narrow" w:cs="Arial Narrow"/>
                <w:sz w:val="18"/>
                <w:szCs w:val="18"/>
              </w:rPr>
              <w:t xml:space="preserve"> </w:t>
            </w:r>
            <w:r w:rsidRPr="00D32B57" w:rsidR="005365BC">
              <w:rPr>
                <w:rFonts w:ascii="Arial Narrow" w:hAnsi="Arial Narrow" w:cs="Arial Narrow"/>
                <w:sz w:val="18"/>
                <w:szCs w:val="18"/>
              </w:rPr>
              <w:t>3</w:t>
            </w:r>
            <w:r w:rsidRPr="00D32B57" w:rsidR="00D32B57">
              <w:rPr>
                <w:rFonts w:ascii="Arial Narrow" w:hAnsi="Arial Narrow" w:cs="Arial Narrow"/>
                <w:sz w:val="18"/>
                <w:szCs w:val="18"/>
              </w:rPr>
              <w:t>213704673</w:t>
            </w:r>
          </w:p>
          <w:p w:rsidRPr="00FC745F" w:rsidR="00A46715" w:rsidRDefault="00A46715" w14:paraId="1AD91A94" w14:textId="77777777">
            <w:pPr>
              <w:autoSpaceDE w:val="0"/>
              <w:spacing w:after="0" w:line="240" w:lineRule="auto"/>
              <w:jc w:val="both"/>
              <w:rPr>
                <w:rFonts w:ascii="Arial Narrow" w:hAnsi="Arial Narrow" w:cs="Arial Narrow"/>
                <w:sz w:val="18"/>
                <w:szCs w:val="18"/>
              </w:rPr>
            </w:pPr>
          </w:p>
          <w:p w:rsidRPr="00FC745F" w:rsidR="009C2B6C" w:rsidRDefault="009C2B6C" w14:paraId="15DD7304" w14:textId="77777777">
            <w:pPr>
              <w:autoSpaceDE w:val="0"/>
              <w:spacing w:after="0" w:line="240" w:lineRule="auto"/>
              <w:jc w:val="both"/>
              <w:rPr>
                <w:rFonts w:ascii="Arial Narrow" w:hAnsi="Arial Narrow" w:cs="Arial Narrow"/>
                <w:sz w:val="18"/>
                <w:szCs w:val="18"/>
              </w:rPr>
            </w:pPr>
            <w:r w:rsidRPr="00FC745F">
              <w:rPr>
                <w:rFonts w:ascii="Arial Narrow" w:hAnsi="Arial Narrow" w:cs="Arial Narrow"/>
                <w:sz w:val="18"/>
                <w:szCs w:val="18"/>
              </w:rPr>
              <w:t>Notas y recomendaciones</w:t>
            </w:r>
            <w:r w:rsidRPr="00FC745F" w:rsidR="00703E87">
              <w:rPr>
                <w:rFonts w:ascii="Arial Narrow" w:hAnsi="Arial Narrow" w:cs="Arial Narrow"/>
                <w:sz w:val="18"/>
                <w:szCs w:val="18"/>
              </w:rPr>
              <w:t xml:space="preserve"> para el</w:t>
            </w:r>
            <w:r w:rsidRPr="00FC745F">
              <w:rPr>
                <w:rFonts w:ascii="Arial Narrow" w:hAnsi="Arial Narrow" w:cs="Arial Narrow"/>
                <w:sz w:val="18"/>
                <w:szCs w:val="18"/>
              </w:rPr>
              <w:t xml:space="preserve"> cotizante: </w:t>
            </w:r>
          </w:p>
          <w:p w:rsidRPr="00FC745F" w:rsidR="009C2B6C" w:rsidRDefault="009C2B6C" w14:paraId="6B920C5C" w14:textId="77777777">
            <w:pPr>
              <w:autoSpaceDE w:val="0"/>
              <w:spacing w:after="0" w:line="240" w:lineRule="auto"/>
              <w:jc w:val="both"/>
              <w:rPr>
                <w:rFonts w:ascii="Arial Narrow" w:hAnsi="Arial Narrow" w:cs="Arial Narrow"/>
                <w:sz w:val="18"/>
                <w:szCs w:val="18"/>
              </w:rPr>
            </w:pPr>
          </w:p>
          <w:p w:rsidRPr="00FC745F" w:rsidR="009C2B6C" w:rsidRDefault="009C2B6C" w14:paraId="5CF11031" w14:textId="77777777">
            <w:pPr>
              <w:autoSpaceDE w:val="0"/>
              <w:spacing w:after="0" w:line="240" w:lineRule="auto"/>
              <w:jc w:val="both"/>
              <w:rPr>
                <w:rFonts w:ascii="Arial Narrow" w:hAnsi="Arial Narrow" w:cs="Arial Narrow"/>
                <w:sz w:val="18"/>
                <w:szCs w:val="18"/>
              </w:rPr>
            </w:pPr>
            <w:r w:rsidRPr="00FC745F">
              <w:rPr>
                <w:rFonts w:ascii="Arial Narrow" w:hAnsi="Arial Narrow" w:cs="Arial Narrow"/>
                <w:sz w:val="18"/>
                <w:szCs w:val="18"/>
              </w:rPr>
              <w:t>1. En el caso de no estar interesado en presentar cotización se le solicita su respuesta por</w:t>
            </w:r>
            <w:r w:rsidR="005365BC">
              <w:rPr>
                <w:rFonts w:ascii="Arial Narrow" w:hAnsi="Arial Narrow" w:cs="Arial Narrow"/>
                <w:sz w:val="18"/>
                <w:szCs w:val="18"/>
              </w:rPr>
              <w:t xml:space="preserve"> escrito al correo de envío</w:t>
            </w:r>
            <w:r w:rsidRPr="00FC745F">
              <w:rPr>
                <w:rFonts w:ascii="Arial Narrow" w:hAnsi="Arial Narrow" w:cs="Arial Narrow"/>
                <w:sz w:val="18"/>
                <w:szCs w:val="18"/>
              </w:rPr>
              <w:t>.</w:t>
            </w:r>
          </w:p>
          <w:p w:rsidRPr="00FC745F" w:rsidR="009C2B6C" w:rsidRDefault="009C2B6C" w14:paraId="270721DC" w14:textId="77777777">
            <w:pPr>
              <w:autoSpaceDE w:val="0"/>
              <w:spacing w:after="0" w:line="240" w:lineRule="auto"/>
              <w:jc w:val="both"/>
              <w:rPr>
                <w:rFonts w:ascii="Arial Narrow" w:hAnsi="Arial Narrow" w:cs="Arial Narrow"/>
                <w:sz w:val="18"/>
                <w:szCs w:val="18"/>
              </w:rPr>
            </w:pPr>
          </w:p>
          <w:p w:rsidRPr="00FC745F" w:rsidR="009C2B6C" w:rsidRDefault="009C2B6C" w14:paraId="57AACAA4" w14:textId="77777777">
            <w:pPr>
              <w:autoSpaceDE w:val="0"/>
              <w:spacing w:after="0" w:line="240" w:lineRule="auto"/>
              <w:jc w:val="both"/>
              <w:rPr>
                <w:rFonts w:ascii="Arial Narrow" w:hAnsi="Arial Narrow" w:cs="Arial Narrow"/>
                <w:sz w:val="18"/>
                <w:szCs w:val="18"/>
              </w:rPr>
            </w:pPr>
            <w:r w:rsidRPr="00FC745F">
              <w:rPr>
                <w:rFonts w:ascii="Arial Narrow" w:hAnsi="Arial Narrow" w:cs="Arial Narrow"/>
                <w:sz w:val="18"/>
                <w:szCs w:val="18"/>
              </w:rPr>
              <w:t>2. El cotizante deberá en la respuesta manifestar que:</w:t>
            </w:r>
          </w:p>
          <w:p w:rsidRPr="00FC745F" w:rsidR="009C2B6C" w:rsidRDefault="009C2B6C" w14:paraId="4E2CC7A0" w14:textId="77777777">
            <w:pPr>
              <w:autoSpaceDE w:val="0"/>
              <w:spacing w:after="0" w:line="240" w:lineRule="auto"/>
              <w:jc w:val="both"/>
              <w:rPr>
                <w:rFonts w:ascii="Arial Narrow" w:hAnsi="Arial Narrow" w:cs="Arial Narrow"/>
                <w:sz w:val="18"/>
                <w:szCs w:val="18"/>
              </w:rPr>
            </w:pPr>
            <w:r w:rsidRPr="00FC745F">
              <w:rPr>
                <w:rFonts w:ascii="Arial Narrow" w:hAnsi="Arial Narrow" w:cs="Arial Narrow"/>
                <w:sz w:val="18"/>
                <w:szCs w:val="18"/>
              </w:rPr>
              <w:t xml:space="preserve"> </w:t>
            </w:r>
          </w:p>
          <w:p w:rsidRPr="00FC745F" w:rsidR="009C2B6C" w:rsidRDefault="009C2B6C" w14:paraId="26F31AFF" w14:textId="77777777">
            <w:pPr>
              <w:autoSpaceDE w:val="0"/>
              <w:spacing w:after="0" w:line="240" w:lineRule="auto"/>
              <w:jc w:val="both"/>
              <w:rPr>
                <w:rFonts w:ascii="Arial Narrow" w:hAnsi="Arial Narrow" w:cs="Arial Narrow"/>
                <w:sz w:val="18"/>
                <w:szCs w:val="18"/>
              </w:rPr>
            </w:pPr>
            <w:r w:rsidRPr="00FC745F">
              <w:rPr>
                <w:rFonts w:ascii="Arial Narrow" w:hAnsi="Arial Narrow" w:cs="Arial Narrow"/>
                <w:sz w:val="18"/>
                <w:szCs w:val="18"/>
              </w:rPr>
              <w:t>Conoce y acepta las condiciones técnicas, jurídicas y económicas de la solicitud de cotización, así como el plazo, lugar de entrega, forma de pago, garantía de cumplimiento para la ejecución del contrato y asumir los demás costos y gastos necesarios para la ejecución como la entrega digital y/o impresa de los informes que se requieran</w:t>
            </w:r>
            <w:r w:rsidR="00623D7F">
              <w:rPr>
                <w:rFonts w:ascii="Arial Narrow" w:hAnsi="Arial Narrow" w:cs="Arial Narrow"/>
                <w:sz w:val="18"/>
                <w:szCs w:val="18"/>
              </w:rPr>
              <w:t>, el plazo y lugar de entrega.</w:t>
            </w:r>
          </w:p>
          <w:p w:rsidRPr="00FC745F" w:rsidR="009C2B6C" w:rsidRDefault="009C2B6C" w14:paraId="575F6241" w14:textId="77777777">
            <w:pPr>
              <w:autoSpaceDE w:val="0"/>
              <w:spacing w:after="0" w:line="240" w:lineRule="auto"/>
              <w:jc w:val="both"/>
              <w:rPr>
                <w:rFonts w:ascii="Arial Narrow" w:hAnsi="Arial Narrow" w:cs="Arial Narrow"/>
                <w:sz w:val="18"/>
                <w:szCs w:val="18"/>
              </w:rPr>
            </w:pPr>
          </w:p>
          <w:p w:rsidRPr="00FC745F" w:rsidR="009C2B6C" w:rsidRDefault="009C2B6C" w14:paraId="01494B9B" w14:textId="77777777">
            <w:pPr>
              <w:autoSpaceDE w:val="0"/>
              <w:spacing w:after="0" w:line="240" w:lineRule="auto"/>
              <w:jc w:val="both"/>
              <w:rPr>
                <w:rFonts w:ascii="Arial Narrow" w:hAnsi="Arial Narrow" w:cs="Arial Narrow"/>
                <w:sz w:val="18"/>
                <w:szCs w:val="18"/>
              </w:rPr>
            </w:pPr>
            <w:r w:rsidRPr="00FC745F">
              <w:rPr>
                <w:rFonts w:ascii="Arial Narrow" w:hAnsi="Arial Narrow" w:cs="Arial Narrow"/>
                <w:sz w:val="18"/>
                <w:szCs w:val="18"/>
              </w:rPr>
              <w:t>3. El cotizante</w:t>
            </w:r>
            <w:r w:rsidRPr="00FC745F" w:rsidR="00703E87">
              <w:rPr>
                <w:rFonts w:ascii="Arial Narrow" w:hAnsi="Arial Narrow" w:cs="Arial Narrow"/>
                <w:sz w:val="18"/>
                <w:szCs w:val="18"/>
              </w:rPr>
              <w:t xml:space="preserve"> escogido </w:t>
            </w:r>
            <w:r w:rsidRPr="00FC745F">
              <w:rPr>
                <w:rFonts w:ascii="Arial Narrow" w:hAnsi="Arial Narrow" w:cs="Arial Narrow"/>
                <w:sz w:val="18"/>
                <w:szCs w:val="18"/>
              </w:rPr>
              <w:t xml:space="preserve">deberá estar inscrito y </w:t>
            </w:r>
            <w:r w:rsidR="00DF45B1">
              <w:rPr>
                <w:rFonts w:ascii="Arial Narrow" w:hAnsi="Arial Narrow" w:cs="Arial Narrow"/>
                <w:sz w:val="18"/>
                <w:szCs w:val="18"/>
              </w:rPr>
              <w:t xml:space="preserve">tener </w:t>
            </w:r>
            <w:r w:rsidRPr="00FC745F">
              <w:rPr>
                <w:rFonts w:ascii="Arial Narrow" w:hAnsi="Arial Narrow" w:cs="Arial Narrow"/>
                <w:sz w:val="18"/>
                <w:szCs w:val="18"/>
              </w:rPr>
              <w:t xml:space="preserve">activo </w:t>
            </w:r>
            <w:r w:rsidR="00DF45B1">
              <w:rPr>
                <w:rFonts w:ascii="Arial Narrow" w:hAnsi="Arial Narrow" w:cs="Arial Narrow"/>
                <w:sz w:val="18"/>
                <w:szCs w:val="18"/>
              </w:rPr>
              <w:t>el</w:t>
            </w:r>
            <w:r w:rsidRPr="00FC745F">
              <w:rPr>
                <w:rFonts w:ascii="Arial Narrow" w:hAnsi="Arial Narrow" w:cs="Arial Narrow"/>
                <w:sz w:val="18"/>
                <w:szCs w:val="18"/>
              </w:rPr>
              <w:t xml:space="preserve"> usuario en la plataforma SECOP II como proveedor.</w:t>
            </w:r>
          </w:p>
          <w:p w:rsidRPr="00FC745F" w:rsidR="009C2B6C" w:rsidRDefault="009C2B6C" w14:paraId="73E633AD" w14:textId="77777777">
            <w:pPr>
              <w:autoSpaceDE w:val="0"/>
              <w:spacing w:after="0" w:line="240" w:lineRule="auto"/>
              <w:jc w:val="both"/>
              <w:rPr>
                <w:rFonts w:ascii="Arial Narrow" w:hAnsi="Arial Narrow" w:cs="Arial Narrow"/>
                <w:sz w:val="18"/>
                <w:szCs w:val="18"/>
              </w:rPr>
            </w:pPr>
          </w:p>
        </w:tc>
      </w:tr>
      <w:tr w:rsidRPr="00FC745F" w:rsidR="009C2B6C" w:rsidTr="743C4CB4" w14:paraId="690CD6E7" w14:textId="77777777">
        <w:trPr>
          <w:cantSplit/>
          <w:trHeight w:val="421"/>
        </w:trPr>
        <w:tc>
          <w:tcPr>
            <w:tcW w:w="1793" w:type="dxa"/>
            <w:gridSpan w:val="2"/>
            <w:tcBorders>
              <w:top w:val="single" w:color="000000" w:themeColor="text1" w:sz="4" w:space="0"/>
              <w:left w:val="single" w:color="000000" w:themeColor="text1" w:sz="4" w:space="0"/>
              <w:bottom w:val="single" w:color="000000" w:themeColor="text1" w:sz="4" w:space="0"/>
            </w:tcBorders>
            <w:shd w:val="clear" w:color="auto" w:fill="auto"/>
            <w:tcMar/>
            <w:vAlign w:val="center"/>
          </w:tcPr>
          <w:p w:rsidRPr="00FC745F" w:rsidR="009C2B6C" w:rsidRDefault="009C2B6C" w14:paraId="3CE3352C" w14:textId="77777777">
            <w:pPr>
              <w:autoSpaceDE w:val="0"/>
              <w:spacing w:after="0" w:line="240" w:lineRule="auto"/>
              <w:jc w:val="both"/>
              <w:rPr>
                <w:rFonts w:ascii="Arial Narrow" w:hAnsi="Arial Narrow" w:cs="Arial Narrow"/>
                <w:sz w:val="18"/>
                <w:szCs w:val="18"/>
              </w:rPr>
            </w:pPr>
            <w:r w:rsidRPr="00FC745F">
              <w:rPr>
                <w:rFonts w:ascii="Arial Narrow" w:hAnsi="Arial Narrow" w:cs="Arial Narrow"/>
                <w:b/>
                <w:sz w:val="18"/>
                <w:szCs w:val="18"/>
              </w:rPr>
              <w:t>VALOR OFRECIDO</w:t>
            </w:r>
          </w:p>
        </w:tc>
        <w:tc>
          <w:tcPr>
            <w:tcW w:w="8436"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vAlign w:val="center"/>
          </w:tcPr>
          <w:p w:rsidRPr="00FC745F" w:rsidR="009C2B6C" w:rsidRDefault="009C2B6C" w14:paraId="737BA243" w14:textId="44468C21">
            <w:pPr>
              <w:autoSpaceDE w:val="0"/>
              <w:jc w:val="both"/>
              <w:rPr>
                <w:rFonts w:ascii="Arial Narrow" w:hAnsi="Arial Narrow"/>
              </w:rPr>
            </w:pPr>
            <w:r w:rsidRPr="00FC745F">
              <w:rPr>
                <w:rFonts w:ascii="Arial Narrow" w:hAnsi="Arial Narrow" w:cs="Arial Narrow"/>
                <w:sz w:val="18"/>
                <w:szCs w:val="18"/>
              </w:rPr>
              <w:t>El cotizante diligenciará el Anexo No</w:t>
            </w:r>
            <w:r w:rsidRPr="00FC745F">
              <w:rPr>
                <w:rFonts w:ascii="Arial Narrow" w:hAnsi="Arial Narrow" w:cs="Arial Narrow"/>
                <w:b/>
                <w:sz w:val="18"/>
                <w:szCs w:val="18"/>
              </w:rPr>
              <w:t>. 2 cuadro de Precios</w:t>
            </w:r>
            <w:r w:rsidRPr="005567D6" w:rsidR="002859C1">
              <w:rPr>
                <w:rFonts w:ascii="Arial Narrow" w:hAnsi="Arial Narrow" w:cs="Arial Narrow"/>
                <w:sz w:val="18"/>
                <w:szCs w:val="18"/>
              </w:rPr>
              <w:t>.</w:t>
            </w:r>
            <w:r w:rsidRPr="00FC745F" w:rsidR="002859C1">
              <w:rPr>
                <w:rFonts w:ascii="Arial Narrow" w:hAnsi="Arial Narrow" w:cs="Arial Narrow"/>
                <w:sz w:val="18"/>
                <w:szCs w:val="18"/>
              </w:rPr>
              <w:t xml:space="preserve"> </w:t>
            </w:r>
          </w:p>
        </w:tc>
      </w:tr>
      <w:tr w:rsidRPr="00FC745F" w:rsidR="009C2B6C" w:rsidTr="743C4CB4" w14:paraId="3783062A" w14:textId="77777777">
        <w:trPr>
          <w:gridBefore w:val="1"/>
          <w:gridAfter w:val="1"/>
          <w:wBefore w:w="14" w:type="dxa"/>
          <w:wAfter w:w="8" w:type="dxa"/>
          <w:trHeight w:val="490"/>
        </w:trPr>
        <w:tc>
          <w:tcPr>
            <w:tcW w:w="5897" w:type="dxa"/>
            <w:gridSpan w:val="3"/>
            <w:shd w:val="clear" w:color="auto" w:fill="auto"/>
            <w:tcMar/>
          </w:tcPr>
          <w:p w:rsidR="009C2B6C" w:rsidP="005E553D" w:rsidRDefault="009C2B6C" w14:paraId="2C9D51C8" w14:textId="77777777">
            <w:pPr>
              <w:pStyle w:val="Sinespaciado"/>
              <w:jc w:val="center"/>
              <w:rPr>
                <w:rFonts w:ascii="Arial Narrow" w:hAnsi="Arial Narrow"/>
              </w:rPr>
            </w:pPr>
          </w:p>
          <w:p w:rsidRPr="005E553D" w:rsidR="006C3DF5" w:rsidP="005E553D" w:rsidRDefault="006C3DF5" w14:paraId="3FA20439" w14:textId="77777777">
            <w:pPr>
              <w:pStyle w:val="Sinespaciado"/>
              <w:jc w:val="center"/>
              <w:rPr>
                <w:rFonts w:ascii="Arial Narrow" w:hAnsi="Arial Narrow"/>
              </w:rPr>
            </w:pPr>
          </w:p>
          <w:p w:rsidR="002307C7" w:rsidP="743C4CB4" w:rsidRDefault="002307C7" w14:paraId="2D2E376F" w14:textId="55755075">
            <w:pPr>
              <w:pStyle w:val="Sinespaciado"/>
              <w:jc w:val="center"/>
              <w:rPr>
                <w:rFonts w:ascii="Arial Narrow" w:hAnsi="Arial Narrow"/>
              </w:rPr>
            </w:pPr>
          </w:p>
          <w:p w:rsidR="002307C7" w:rsidP="743C4CB4" w:rsidRDefault="002307C7" w14:paraId="06F6B5F7" w14:textId="00466EB2">
            <w:pPr>
              <w:pStyle w:val="Sinespaciado"/>
              <w:jc w:val="center"/>
            </w:pPr>
            <w:r w:rsidR="3A8DAD1E">
              <w:drawing>
                <wp:inline wp14:editId="61A1D0E9" wp14:anchorId="071A1C7D">
                  <wp:extent cx="1847850" cy="704850"/>
                  <wp:effectExtent l="0" t="0" r="0" b="0"/>
                  <wp:docPr id="425528830" name="" title=""/>
                  <wp:cNvGraphicFramePr>
                    <a:graphicFrameLocks noChangeAspect="1"/>
                  </wp:cNvGraphicFramePr>
                  <a:graphic>
                    <a:graphicData uri="http://schemas.openxmlformats.org/drawingml/2006/picture">
                      <pic:pic>
                        <pic:nvPicPr>
                          <pic:cNvPr id="0" name=""/>
                          <pic:cNvPicPr/>
                        </pic:nvPicPr>
                        <pic:blipFill>
                          <a:blip r:embed="R8f6c776eec04412c">
                            <a:extLst>
                              <a:ext xmlns:a="http://schemas.openxmlformats.org/drawingml/2006/main" uri="{28A0092B-C50C-407E-A947-70E740481C1C}">
                                <a14:useLocalDpi val="0"/>
                              </a:ext>
                            </a:extLst>
                          </a:blip>
                          <a:stretch>
                            <a:fillRect/>
                          </a:stretch>
                        </pic:blipFill>
                        <pic:spPr>
                          <a:xfrm>
                            <a:off x="0" y="0"/>
                            <a:ext cx="1847850" cy="704850"/>
                          </a:xfrm>
                          <a:prstGeom prst="rect">
                            <a:avLst/>
                          </a:prstGeom>
                        </pic:spPr>
                      </pic:pic>
                    </a:graphicData>
                  </a:graphic>
                </wp:inline>
              </w:drawing>
            </w:r>
          </w:p>
          <w:p w:rsidRPr="005E553D" w:rsidR="002F18EA" w:rsidP="005E553D" w:rsidRDefault="005E553D" w14:paraId="4588E43C" w14:textId="67D8E5D9">
            <w:pPr>
              <w:pStyle w:val="Sinespaciado"/>
              <w:jc w:val="center"/>
              <w:rPr>
                <w:rFonts w:ascii="Arial Narrow" w:hAnsi="Arial Narrow"/>
              </w:rPr>
            </w:pPr>
            <w:r w:rsidRPr="005E553D">
              <w:rPr>
                <w:rFonts w:ascii="Arial Narrow" w:hAnsi="Arial Narrow"/>
              </w:rPr>
              <w:t>___________________________________</w:t>
            </w:r>
          </w:p>
        </w:tc>
        <w:tc>
          <w:tcPr>
            <w:tcW w:w="4310" w:type="dxa"/>
            <w:shd w:val="clear" w:color="auto" w:fill="auto"/>
            <w:tcMar/>
          </w:tcPr>
          <w:p w:rsidR="009C2B6C" w:rsidP="005E553D" w:rsidRDefault="009C2B6C" w14:paraId="2FA8B05C" w14:textId="77777777">
            <w:pPr>
              <w:pStyle w:val="Sinespaciado"/>
              <w:jc w:val="center"/>
              <w:rPr>
                <w:rFonts w:ascii="Arial Narrow" w:hAnsi="Arial Narrow"/>
              </w:rPr>
            </w:pPr>
          </w:p>
          <w:p w:rsidR="005E553D" w:rsidP="005E553D" w:rsidRDefault="005E553D" w14:paraId="758275BC" w14:textId="77777777">
            <w:pPr>
              <w:pStyle w:val="Sinespaciado"/>
              <w:jc w:val="center"/>
              <w:rPr>
                <w:rFonts w:ascii="Arial Narrow" w:hAnsi="Arial Narrow"/>
              </w:rPr>
            </w:pPr>
          </w:p>
          <w:p w:rsidRPr="005E553D" w:rsidR="006C3DF5" w:rsidP="002307C7" w:rsidRDefault="002307C7" w14:paraId="75B0AA8E" w14:textId="41AF8013">
            <w:pPr>
              <w:pStyle w:val="Sinespaciado"/>
              <w:jc w:val="center"/>
              <w:rPr>
                <w:rFonts w:ascii="Arial Narrow" w:hAnsi="Arial Narrow"/>
              </w:rPr>
            </w:pPr>
            <w:r w:rsidRPr="002824DB">
              <w:rPr>
                <w:noProof/>
              </w:rPr>
              <w:drawing>
                <wp:inline distT="0" distB="0" distL="0" distR="0" wp14:anchorId="25439036" wp14:editId="66622185">
                  <wp:extent cx="1485900" cy="847861"/>
                  <wp:effectExtent l="0" t="0" r="0" b="9525"/>
                  <wp:docPr id="15" name="Imagen 15"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Texto, Carta&#10;&#10;Descripción generada automáticamente"/>
                          <pic:cNvPicPr/>
                        </pic:nvPicPr>
                        <pic:blipFill>
                          <a:blip r:embed="rId9"/>
                          <a:stretch>
                            <a:fillRect/>
                          </a:stretch>
                        </pic:blipFill>
                        <pic:spPr>
                          <a:xfrm>
                            <a:off x="0" y="0"/>
                            <a:ext cx="1522024" cy="868473"/>
                          </a:xfrm>
                          <a:prstGeom prst="rect">
                            <a:avLst/>
                          </a:prstGeom>
                        </pic:spPr>
                      </pic:pic>
                    </a:graphicData>
                  </a:graphic>
                </wp:inline>
              </w:drawing>
            </w:r>
          </w:p>
          <w:p w:rsidRPr="005E553D" w:rsidR="009C2B6C" w:rsidP="005E553D" w:rsidRDefault="005E553D" w14:paraId="158C0406" w14:textId="77777777">
            <w:pPr>
              <w:pStyle w:val="Sinespaciado"/>
              <w:jc w:val="center"/>
              <w:rPr>
                <w:rFonts w:ascii="Arial Narrow" w:hAnsi="Arial Narrow"/>
              </w:rPr>
            </w:pPr>
            <w:r w:rsidRPr="005E553D">
              <w:rPr>
                <w:rFonts w:ascii="Arial Narrow" w:hAnsi="Arial Narrow"/>
              </w:rPr>
              <w:t>__________________________________</w:t>
            </w:r>
          </w:p>
        </w:tc>
      </w:tr>
      <w:tr w:rsidRPr="00FC745F" w:rsidR="009C2B6C" w:rsidTr="743C4CB4" w14:paraId="73C7EA90" w14:textId="77777777">
        <w:trPr>
          <w:gridBefore w:val="1"/>
          <w:gridAfter w:val="1"/>
          <w:wBefore w:w="14" w:type="dxa"/>
          <w:wAfter w:w="8" w:type="dxa"/>
          <w:trHeight w:val="1107"/>
        </w:trPr>
        <w:tc>
          <w:tcPr>
            <w:tcW w:w="5897" w:type="dxa"/>
            <w:gridSpan w:val="3"/>
            <w:shd w:val="clear" w:color="auto" w:fill="auto"/>
            <w:tcMar/>
          </w:tcPr>
          <w:p w:rsidR="00DF45B1" w:rsidP="005E553D" w:rsidRDefault="00DF45B1" w14:paraId="389044A3" w14:textId="77777777">
            <w:pPr>
              <w:pStyle w:val="Sinespaciado"/>
              <w:jc w:val="center"/>
              <w:rPr>
                <w:rFonts w:ascii="Arial Narrow" w:hAnsi="Arial Narrow" w:cs="Arial"/>
                <w:sz w:val="18"/>
                <w:szCs w:val="18"/>
              </w:rPr>
            </w:pPr>
          </w:p>
          <w:p w:rsidRPr="005E553D" w:rsidR="009C2B6C" w:rsidP="005E553D" w:rsidRDefault="005E553D" w14:paraId="11A5F0B8" w14:textId="77777777">
            <w:pPr>
              <w:pStyle w:val="Sinespaciado"/>
              <w:jc w:val="center"/>
              <w:rPr>
                <w:rFonts w:ascii="Arial Narrow" w:hAnsi="Arial Narrow" w:cs="Arial"/>
                <w:sz w:val="18"/>
                <w:szCs w:val="18"/>
              </w:rPr>
            </w:pPr>
            <w:r w:rsidRPr="005E553D">
              <w:rPr>
                <w:rFonts w:ascii="Arial Narrow" w:hAnsi="Arial Narrow" w:cs="Arial"/>
                <w:sz w:val="18"/>
                <w:szCs w:val="18"/>
              </w:rPr>
              <w:t>TC. ANDRÉS FELIPE MAYA PINEDA</w:t>
            </w:r>
          </w:p>
          <w:p w:rsidRPr="005E553D" w:rsidR="005E553D" w:rsidP="005E553D" w:rsidRDefault="005E553D" w14:paraId="26106B9B" w14:textId="77777777">
            <w:pPr>
              <w:pStyle w:val="Sinespaciado"/>
              <w:jc w:val="center"/>
              <w:rPr>
                <w:rFonts w:ascii="Arial Narrow" w:hAnsi="Arial Narrow" w:cs="Arial"/>
                <w:sz w:val="18"/>
                <w:szCs w:val="18"/>
              </w:rPr>
            </w:pPr>
            <w:r w:rsidRPr="005E553D">
              <w:rPr>
                <w:rFonts w:ascii="Arial Narrow" w:hAnsi="Arial Narrow" w:cs="Arial"/>
                <w:sz w:val="18"/>
                <w:szCs w:val="18"/>
              </w:rPr>
              <w:t>Gerente del Proyecto</w:t>
            </w:r>
          </w:p>
          <w:p w:rsidRPr="005E553D" w:rsidR="009C2B6C" w:rsidP="005E553D" w:rsidRDefault="009C2B6C" w14:paraId="5EFCEBF4" w14:textId="77777777">
            <w:pPr>
              <w:pStyle w:val="Sinespaciado"/>
              <w:jc w:val="center"/>
              <w:rPr>
                <w:rFonts w:ascii="Arial Narrow" w:hAnsi="Arial Narrow" w:cs="Arial"/>
                <w:sz w:val="18"/>
                <w:szCs w:val="18"/>
              </w:rPr>
            </w:pPr>
          </w:p>
          <w:p w:rsidR="00403549" w:rsidP="00E254D4" w:rsidRDefault="00403549" w14:paraId="27F4D6E5" w14:textId="77777777">
            <w:pPr>
              <w:pStyle w:val="Sinespaciado"/>
              <w:rPr>
                <w:rFonts w:ascii="Arial Narrow" w:hAnsi="Arial Narrow" w:cs="Arial"/>
                <w:b/>
                <w:bCs/>
                <w:sz w:val="18"/>
                <w:szCs w:val="18"/>
              </w:rPr>
            </w:pPr>
          </w:p>
          <w:p w:rsidRPr="00F3712B" w:rsidR="009C2B6C" w:rsidP="00E254D4" w:rsidRDefault="002F18EA" w14:paraId="76E4CE34" w14:textId="77777777">
            <w:pPr>
              <w:pStyle w:val="Sinespaciado"/>
              <w:rPr>
                <w:rFonts w:ascii="Arial Narrow" w:hAnsi="Arial Narrow" w:cs="Arial"/>
                <w:sz w:val="18"/>
                <w:szCs w:val="18"/>
              </w:rPr>
            </w:pPr>
            <w:r w:rsidRPr="00F3712B">
              <w:rPr>
                <w:rFonts w:ascii="Arial Narrow" w:hAnsi="Arial Narrow" w:cs="Arial"/>
                <w:b/>
                <w:bCs/>
                <w:sz w:val="18"/>
                <w:szCs w:val="18"/>
              </w:rPr>
              <w:t xml:space="preserve">ANEXOS: </w:t>
            </w:r>
          </w:p>
          <w:p w:rsidRPr="00F3712B" w:rsidR="005E553D" w:rsidP="005E553D" w:rsidRDefault="005E553D" w14:paraId="42C797E0" w14:textId="77777777">
            <w:pPr>
              <w:pStyle w:val="Sinespaciado"/>
              <w:jc w:val="center"/>
              <w:rPr>
                <w:rFonts w:ascii="Arial Narrow" w:hAnsi="Arial Narrow" w:cs="Arial"/>
                <w:b/>
                <w:bCs/>
                <w:sz w:val="18"/>
                <w:szCs w:val="18"/>
              </w:rPr>
            </w:pPr>
          </w:p>
          <w:p w:rsidRPr="005E553D" w:rsidR="001B0348" w:rsidP="001E064A" w:rsidRDefault="001B0348" w14:paraId="743466A9" w14:textId="77777777">
            <w:pPr>
              <w:pStyle w:val="Sinespaciado"/>
              <w:ind w:left="720"/>
              <w:rPr>
                <w:rFonts w:ascii="Arial Narrow" w:hAnsi="Arial Narrow" w:cs="Arial"/>
                <w:sz w:val="18"/>
                <w:szCs w:val="18"/>
              </w:rPr>
            </w:pPr>
          </w:p>
        </w:tc>
        <w:tc>
          <w:tcPr>
            <w:tcW w:w="4310" w:type="dxa"/>
            <w:shd w:val="clear" w:color="auto" w:fill="auto"/>
            <w:tcMar/>
          </w:tcPr>
          <w:p w:rsidRPr="00D32B57" w:rsidR="00DF45B1" w:rsidP="00E254D4" w:rsidRDefault="001F5C47" w14:paraId="195350BE" w14:textId="77777777">
            <w:pPr>
              <w:pStyle w:val="Sinespaciado"/>
              <w:rPr>
                <w:rFonts w:ascii="Arial Narrow" w:hAnsi="Arial Narrow" w:cs="Arial"/>
                <w:sz w:val="18"/>
                <w:szCs w:val="18"/>
              </w:rPr>
            </w:pPr>
            <w:r w:rsidRPr="00D32B57">
              <w:rPr>
                <w:rFonts w:ascii="Arial Narrow" w:hAnsi="Arial Narrow" w:cs="Arial"/>
                <w:sz w:val="18"/>
                <w:szCs w:val="18"/>
              </w:rPr>
              <w:t xml:space="preserve">                                                 </w:t>
            </w:r>
          </w:p>
          <w:p w:rsidRPr="00D32B57" w:rsidR="00E81F31" w:rsidP="005E553D" w:rsidRDefault="002307C7" w14:paraId="2C4D3981" w14:textId="06AB46F3">
            <w:pPr>
              <w:pStyle w:val="Sinespaciado"/>
              <w:jc w:val="center"/>
              <w:rPr>
                <w:rFonts w:ascii="Arial Narrow" w:hAnsi="Arial Narrow" w:cs="Arial"/>
                <w:sz w:val="18"/>
                <w:szCs w:val="18"/>
              </w:rPr>
            </w:pPr>
            <w:r>
              <w:rPr>
                <w:rFonts w:ascii="Arial Narrow" w:hAnsi="Arial Narrow" w:cs="Arial"/>
                <w:sz w:val="18"/>
                <w:szCs w:val="18"/>
              </w:rPr>
              <w:t>MY. IVETTE ZARUR VALDERRAMA</w:t>
            </w:r>
          </w:p>
          <w:p w:rsidRPr="005E553D" w:rsidR="009C2B6C" w:rsidP="005E553D" w:rsidRDefault="009C2B6C" w14:paraId="29A3D159" w14:textId="77777777">
            <w:pPr>
              <w:pStyle w:val="Sinespaciado"/>
              <w:jc w:val="center"/>
              <w:rPr>
                <w:rFonts w:ascii="Arial Narrow" w:hAnsi="Arial Narrow" w:cs="Arial"/>
                <w:sz w:val="18"/>
                <w:szCs w:val="18"/>
              </w:rPr>
            </w:pPr>
            <w:r w:rsidRPr="005E553D">
              <w:rPr>
                <w:rFonts w:ascii="Arial Narrow" w:hAnsi="Arial Narrow" w:cs="Arial"/>
                <w:sz w:val="18"/>
                <w:szCs w:val="18"/>
              </w:rPr>
              <w:t>Estructurador Técnico</w:t>
            </w:r>
          </w:p>
          <w:p w:rsidRPr="005E553D" w:rsidR="0054221B" w:rsidP="005E553D" w:rsidRDefault="0054221B" w14:paraId="0CA301C0" w14:textId="77777777">
            <w:pPr>
              <w:pStyle w:val="Sinespaciado"/>
              <w:jc w:val="center"/>
              <w:rPr>
                <w:rFonts w:ascii="Arial Narrow" w:hAnsi="Arial Narrow" w:cs="Arial"/>
                <w:sz w:val="18"/>
                <w:szCs w:val="18"/>
              </w:rPr>
            </w:pPr>
          </w:p>
          <w:p w:rsidRPr="005E553D" w:rsidR="0054221B" w:rsidP="005E553D" w:rsidRDefault="0054221B" w14:paraId="6486E1FD" w14:textId="77777777">
            <w:pPr>
              <w:pStyle w:val="Sinespaciado"/>
              <w:jc w:val="center"/>
              <w:rPr>
                <w:rFonts w:ascii="Arial Narrow" w:hAnsi="Arial Narrow" w:cs="Arial"/>
                <w:sz w:val="18"/>
                <w:szCs w:val="18"/>
              </w:rPr>
            </w:pPr>
          </w:p>
          <w:p w:rsidRPr="005E553D" w:rsidR="009C2B6C" w:rsidP="005E553D" w:rsidRDefault="009C2B6C" w14:paraId="25988C71" w14:textId="77777777">
            <w:pPr>
              <w:pStyle w:val="Sinespaciado"/>
              <w:jc w:val="center"/>
              <w:rPr>
                <w:rFonts w:ascii="Arial Narrow" w:hAnsi="Arial Narrow" w:cs="Arial"/>
                <w:sz w:val="18"/>
                <w:szCs w:val="18"/>
              </w:rPr>
            </w:pPr>
          </w:p>
          <w:p w:rsidRPr="005E553D" w:rsidR="009C2B6C" w:rsidP="005E553D" w:rsidRDefault="009C2B6C" w14:paraId="6850833F" w14:textId="77777777">
            <w:pPr>
              <w:pStyle w:val="Sinespaciado"/>
              <w:jc w:val="center"/>
              <w:rPr>
                <w:rFonts w:ascii="Arial Narrow" w:hAnsi="Arial Narrow" w:cs="Arial"/>
                <w:sz w:val="18"/>
                <w:szCs w:val="18"/>
              </w:rPr>
            </w:pPr>
          </w:p>
        </w:tc>
      </w:tr>
    </w:tbl>
    <w:p w:rsidRPr="00E55024" w:rsidR="00111BE5" w:rsidP="00111BE5" w:rsidRDefault="008C26D5" w14:paraId="4011A446" w14:textId="77777777">
      <w:pPr>
        <w:pStyle w:val="Sinespaciado"/>
        <w:numPr>
          <w:ilvl w:val="0"/>
          <w:numId w:val="5"/>
        </w:numPr>
        <w:rPr>
          <w:rFonts w:ascii="Arial Narrow" w:hAnsi="Arial Narrow" w:cs="Arial"/>
          <w:sz w:val="18"/>
          <w:szCs w:val="18"/>
        </w:rPr>
      </w:pPr>
      <w:r w:rsidRPr="00E55024">
        <w:rPr>
          <w:rFonts w:ascii="Arial Narrow" w:hAnsi="Arial Narrow" w:cs="Arial"/>
          <w:sz w:val="18"/>
          <w:szCs w:val="18"/>
        </w:rPr>
        <w:t>Carta de Presentación</w:t>
      </w:r>
    </w:p>
    <w:p w:rsidRPr="00E55024" w:rsidR="00111BE5" w:rsidP="00111BE5" w:rsidRDefault="00111BE5" w14:paraId="3A60DC80" w14:textId="4C2A0BB6">
      <w:pPr>
        <w:pStyle w:val="Sinespaciado"/>
        <w:numPr>
          <w:ilvl w:val="0"/>
          <w:numId w:val="5"/>
        </w:numPr>
        <w:rPr>
          <w:rFonts w:ascii="Arial Narrow" w:hAnsi="Arial Narrow" w:cs="Arial"/>
          <w:sz w:val="18"/>
          <w:szCs w:val="18"/>
        </w:rPr>
      </w:pPr>
      <w:r w:rsidRPr="00E55024">
        <w:rPr>
          <w:rFonts w:ascii="Arial Narrow" w:hAnsi="Arial Narrow" w:cs="Arial"/>
          <w:sz w:val="18"/>
          <w:szCs w:val="18"/>
        </w:rPr>
        <w:t xml:space="preserve">Anexo No.1 </w:t>
      </w:r>
      <w:r w:rsidRPr="00E55024" w:rsidR="004038B1">
        <w:rPr>
          <w:rFonts w:ascii="Arial Narrow" w:hAnsi="Arial Narrow" w:cs="Arial"/>
          <w:sz w:val="18"/>
          <w:szCs w:val="18"/>
        </w:rPr>
        <w:t xml:space="preserve">- </w:t>
      </w:r>
      <w:r w:rsidRPr="00E55024">
        <w:rPr>
          <w:rFonts w:ascii="Arial Narrow" w:hAnsi="Arial Narrow" w:cs="Arial"/>
          <w:sz w:val="18"/>
          <w:szCs w:val="18"/>
        </w:rPr>
        <w:t xml:space="preserve">Anexo </w:t>
      </w:r>
      <w:r w:rsidRPr="00E55024" w:rsidR="004038B1">
        <w:rPr>
          <w:rFonts w:ascii="Arial Narrow" w:hAnsi="Arial Narrow" w:cs="Arial"/>
          <w:sz w:val="18"/>
          <w:szCs w:val="18"/>
        </w:rPr>
        <w:t>Técnico</w:t>
      </w:r>
    </w:p>
    <w:p w:rsidRPr="00E55024" w:rsidR="00EA12A0" w:rsidP="00EA12A0" w:rsidRDefault="008C26D5" w14:paraId="16989EDE" w14:textId="77777777">
      <w:pPr>
        <w:pStyle w:val="Sinespaciado"/>
        <w:numPr>
          <w:ilvl w:val="0"/>
          <w:numId w:val="5"/>
        </w:numPr>
        <w:rPr>
          <w:rFonts w:ascii="Arial Narrow" w:hAnsi="Arial Narrow" w:cs="Arial"/>
          <w:sz w:val="18"/>
          <w:szCs w:val="18"/>
        </w:rPr>
      </w:pPr>
      <w:r w:rsidRPr="00E55024">
        <w:rPr>
          <w:rFonts w:ascii="Arial Narrow" w:hAnsi="Arial Narrow" w:cs="Arial"/>
          <w:sz w:val="18"/>
          <w:szCs w:val="18"/>
        </w:rPr>
        <w:t xml:space="preserve">Anexo No.2 </w:t>
      </w:r>
      <w:r w:rsidRPr="00E55024" w:rsidR="004038B1">
        <w:rPr>
          <w:rFonts w:ascii="Arial Narrow" w:hAnsi="Arial Narrow" w:cs="Arial"/>
          <w:sz w:val="18"/>
          <w:szCs w:val="18"/>
        </w:rPr>
        <w:t xml:space="preserve">- </w:t>
      </w:r>
      <w:r w:rsidRPr="00E55024">
        <w:rPr>
          <w:rFonts w:ascii="Arial Narrow" w:hAnsi="Arial Narrow" w:cs="Arial"/>
          <w:sz w:val="18"/>
          <w:szCs w:val="18"/>
        </w:rPr>
        <w:t>Cuadro de Precios</w:t>
      </w:r>
    </w:p>
    <w:p w:rsidRPr="00E55024" w:rsidR="00461D20" w:rsidP="00461D20" w:rsidRDefault="00EA12A0" w14:paraId="07921A78" w14:textId="77777777">
      <w:pPr>
        <w:pStyle w:val="Sinespaciado"/>
        <w:numPr>
          <w:ilvl w:val="0"/>
          <w:numId w:val="5"/>
        </w:numPr>
        <w:jc w:val="both"/>
        <w:rPr>
          <w:rFonts w:ascii="Arial Narrow" w:hAnsi="Arial Narrow" w:cs="Arial"/>
          <w:sz w:val="18"/>
          <w:szCs w:val="18"/>
        </w:rPr>
      </w:pPr>
      <w:r w:rsidRPr="00E55024">
        <w:rPr>
          <w:rFonts w:ascii="Arial Narrow" w:hAnsi="Arial Narrow" w:cs="Arial"/>
          <w:sz w:val="18"/>
          <w:szCs w:val="18"/>
        </w:rPr>
        <w:t>Pacto de integridad para fortalecer la transparencia en el proceso de contratación, cuyo objeto es prestación de servicios profesionales y de apoyo a la gestión académica del programa de maestría en logística aeronáutica de la escuela de postgrados de la FAC</w:t>
      </w:r>
    </w:p>
    <w:p w:rsidRPr="00E55024" w:rsidR="008E1B58" w:rsidP="008E1B58" w:rsidRDefault="008C26D5" w14:paraId="0DC51D16" w14:textId="77777777">
      <w:pPr>
        <w:pStyle w:val="Sinespaciado"/>
        <w:numPr>
          <w:ilvl w:val="0"/>
          <w:numId w:val="5"/>
        </w:numPr>
        <w:jc w:val="both"/>
        <w:rPr>
          <w:rFonts w:ascii="Arial Narrow" w:hAnsi="Arial Narrow" w:cs="Arial"/>
          <w:sz w:val="18"/>
          <w:szCs w:val="18"/>
        </w:rPr>
      </w:pPr>
      <w:r w:rsidRPr="00E55024">
        <w:rPr>
          <w:rFonts w:ascii="Arial Narrow" w:hAnsi="Arial Narrow" w:cs="Arial"/>
          <w:sz w:val="18"/>
          <w:szCs w:val="18"/>
        </w:rPr>
        <w:t>Anexo-Formato Compromiso Anticorrupción</w:t>
      </w:r>
      <w:r w:rsidRPr="00E55024" w:rsidR="00461D20">
        <w:rPr>
          <w:rFonts w:ascii="Arial Narrow" w:hAnsi="Arial Narrow" w:cs="Arial"/>
          <w:sz w:val="18"/>
          <w:szCs w:val="18"/>
        </w:rPr>
        <w:t>.</w:t>
      </w:r>
    </w:p>
    <w:p w:rsidRPr="00E55024" w:rsidR="00941437" w:rsidP="00941437" w:rsidRDefault="008E1B58" w14:paraId="4DFE6D15" w14:textId="016D3EEE">
      <w:pPr>
        <w:pStyle w:val="Sinespaciado"/>
        <w:numPr>
          <w:ilvl w:val="0"/>
          <w:numId w:val="5"/>
        </w:numPr>
        <w:jc w:val="both"/>
        <w:rPr>
          <w:rFonts w:ascii="Arial Narrow" w:hAnsi="Arial Narrow" w:cs="Arial"/>
          <w:sz w:val="18"/>
          <w:szCs w:val="18"/>
        </w:rPr>
      </w:pPr>
      <w:r w:rsidRPr="00E55024">
        <w:rPr>
          <w:rFonts w:ascii="Arial Narrow" w:hAnsi="Arial Narrow" w:cs="Arial"/>
          <w:sz w:val="18"/>
          <w:szCs w:val="18"/>
        </w:rPr>
        <w:t xml:space="preserve">Formulario: Pacto Expreso De Multas </w:t>
      </w:r>
      <w:r w:rsidR="000E652E">
        <w:rPr>
          <w:rFonts w:ascii="Arial Narrow" w:hAnsi="Arial Narrow" w:cs="Arial"/>
          <w:sz w:val="18"/>
          <w:szCs w:val="18"/>
        </w:rPr>
        <w:t>y/o</w:t>
      </w:r>
      <w:r w:rsidRPr="00E55024">
        <w:rPr>
          <w:rFonts w:ascii="Arial Narrow" w:hAnsi="Arial Narrow" w:cs="Arial"/>
          <w:sz w:val="18"/>
          <w:szCs w:val="18"/>
        </w:rPr>
        <w:t xml:space="preserve"> Cláusula Penal Pecuniaria.</w:t>
      </w:r>
    </w:p>
    <w:p w:rsidRPr="00E55024" w:rsidR="00306B6D" w:rsidP="00306B6D" w:rsidRDefault="00941437" w14:paraId="0AAFC850" w14:textId="77777777">
      <w:pPr>
        <w:pStyle w:val="Sinespaciado"/>
        <w:numPr>
          <w:ilvl w:val="0"/>
          <w:numId w:val="5"/>
        </w:numPr>
        <w:jc w:val="both"/>
        <w:rPr>
          <w:rFonts w:ascii="Arial Narrow" w:hAnsi="Arial Narrow" w:cs="Arial"/>
          <w:sz w:val="18"/>
          <w:szCs w:val="18"/>
        </w:rPr>
      </w:pPr>
      <w:r w:rsidRPr="00E55024">
        <w:rPr>
          <w:rFonts w:ascii="Arial Narrow" w:hAnsi="Arial Narrow" w:cs="Arial"/>
          <w:sz w:val="18"/>
          <w:szCs w:val="18"/>
        </w:rPr>
        <w:t>Formulario Reporte de multas y sanciones de contratos anteriores durante los últimos tres (3) años</w:t>
      </w:r>
    </w:p>
    <w:p w:rsidRPr="00E55024" w:rsidR="00EB7DB7" w:rsidP="00EB7DB7" w:rsidRDefault="00306B6D" w14:paraId="07832E6B" w14:textId="77777777">
      <w:pPr>
        <w:pStyle w:val="Sinespaciado"/>
        <w:numPr>
          <w:ilvl w:val="0"/>
          <w:numId w:val="5"/>
        </w:numPr>
        <w:jc w:val="both"/>
        <w:rPr>
          <w:rFonts w:ascii="Arial Narrow" w:hAnsi="Arial Narrow" w:cs="Arial"/>
          <w:sz w:val="18"/>
          <w:szCs w:val="18"/>
        </w:rPr>
      </w:pPr>
      <w:r w:rsidRPr="00E55024">
        <w:rPr>
          <w:rFonts w:ascii="Arial Narrow" w:hAnsi="Arial Narrow" w:cs="Arial"/>
          <w:sz w:val="18"/>
          <w:szCs w:val="18"/>
        </w:rPr>
        <w:t>Formato de ofrecimiento de factores de calidad y/o técnicos.</w:t>
      </w:r>
    </w:p>
    <w:p w:rsidRPr="00E55024" w:rsidR="00DF3CA3" w:rsidP="00DF3CA3" w:rsidRDefault="00EB7DB7" w14:paraId="6A888CA5" w14:textId="77777777">
      <w:pPr>
        <w:pStyle w:val="Sinespaciado"/>
        <w:numPr>
          <w:ilvl w:val="0"/>
          <w:numId w:val="5"/>
        </w:numPr>
        <w:jc w:val="both"/>
        <w:rPr>
          <w:rFonts w:ascii="Arial Narrow" w:hAnsi="Arial Narrow" w:cs="Arial"/>
          <w:sz w:val="18"/>
          <w:szCs w:val="18"/>
        </w:rPr>
      </w:pPr>
      <w:r w:rsidRPr="00E55024">
        <w:rPr>
          <w:rFonts w:ascii="Arial Narrow" w:hAnsi="Arial Narrow" w:cs="Arial"/>
          <w:sz w:val="18"/>
          <w:szCs w:val="18"/>
        </w:rPr>
        <w:t>Formato Datos Básicos Beneficiario Cuenta Bancaria Proponente.</w:t>
      </w:r>
    </w:p>
    <w:p w:rsidRPr="00E55024" w:rsidR="00DF3CA3" w:rsidP="00DF3CA3" w:rsidRDefault="00DF3CA3" w14:paraId="6676823C" w14:textId="2E03F59B">
      <w:pPr>
        <w:pStyle w:val="Sinespaciado"/>
        <w:numPr>
          <w:ilvl w:val="0"/>
          <w:numId w:val="5"/>
        </w:numPr>
        <w:jc w:val="both"/>
        <w:rPr>
          <w:rFonts w:ascii="Arial Narrow" w:hAnsi="Arial Narrow" w:cs="Arial"/>
          <w:sz w:val="18"/>
          <w:szCs w:val="18"/>
        </w:rPr>
      </w:pPr>
      <w:r w:rsidRPr="00E55024">
        <w:rPr>
          <w:rFonts w:ascii="Arial Narrow" w:hAnsi="Arial Narrow" w:cs="Arial"/>
          <w:sz w:val="18"/>
          <w:szCs w:val="18"/>
        </w:rPr>
        <w:t xml:space="preserve">Información Tributaria </w:t>
      </w:r>
    </w:p>
    <w:p w:rsidRPr="00E55024" w:rsidR="00F5018A" w:rsidP="00E55024" w:rsidRDefault="00F5018A" w14:paraId="24B8B318" w14:textId="77777777">
      <w:pPr>
        <w:pStyle w:val="Sinespaciado"/>
        <w:numPr>
          <w:ilvl w:val="0"/>
          <w:numId w:val="5"/>
        </w:numPr>
        <w:jc w:val="both"/>
        <w:rPr>
          <w:rFonts w:ascii="Arial Narrow" w:hAnsi="Arial Narrow" w:cs="Arial"/>
          <w:color w:val="4472C4"/>
          <w:sz w:val="18"/>
          <w:szCs w:val="18"/>
        </w:rPr>
        <w:sectPr w:rsidRPr="00E55024" w:rsidR="00F5018A" w:rsidSect="00E254D4">
          <w:headerReference w:type="default" r:id="rId10"/>
          <w:footerReference w:type="default" r:id="rId11"/>
          <w:pgSz w:w="12240" w:h="15840" w:orient="portrait"/>
          <w:pgMar w:top="1418" w:right="1418" w:bottom="1843" w:left="1418" w:header="720" w:footer="1212" w:gutter="0"/>
          <w:cols w:space="720"/>
          <w:docGrid w:linePitch="600" w:charSpace="36864"/>
        </w:sectPr>
      </w:pPr>
    </w:p>
    <w:p w:rsidRPr="00ED1A41" w:rsidR="00ED1A41" w:rsidP="00ED1A41" w:rsidRDefault="00ED1A41" w14:paraId="07CBDEFF" w14:textId="1BC8CFC6">
      <w:pPr>
        <w:spacing w:after="0"/>
        <w:jc w:val="center"/>
        <w:rPr>
          <w:rFonts w:ascii="Arial Narrow" w:hAnsi="Arial Narrow" w:cs="Arial"/>
          <w:b/>
          <w:bCs/>
          <w:sz w:val="28"/>
          <w:szCs w:val="28"/>
        </w:rPr>
      </w:pPr>
      <w:r w:rsidRPr="00ED1A41">
        <w:rPr>
          <w:rFonts w:ascii="Arial Narrow" w:hAnsi="Arial Narrow" w:cs="Arial"/>
          <w:b/>
          <w:bCs/>
          <w:sz w:val="28"/>
          <w:szCs w:val="28"/>
        </w:rPr>
        <w:lastRenderedPageBreak/>
        <w:t>CARTA DE PRESENTACIÓN</w:t>
      </w:r>
    </w:p>
    <w:p w:rsidR="00ED1A41" w:rsidRDefault="00ED1A41" w14:paraId="4F071CEC" w14:textId="77777777">
      <w:pPr>
        <w:spacing w:after="0"/>
        <w:jc w:val="both"/>
        <w:rPr>
          <w:rFonts w:ascii="Arial Narrow" w:hAnsi="Arial Narrow" w:cs="Arial"/>
          <w:sz w:val="28"/>
          <w:szCs w:val="28"/>
        </w:rPr>
      </w:pPr>
    </w:p>
    <w:p w:rsidRPr="006C3DF5" w:rsidR="009C2B6C" w:rsidRDefault="009C2B6C" w14:paraId="5CBB5D29" w14:textId="5BF93C54">
      <w:pPr>
        <w:spacing w:after="0"/>
        <w:jc w:val="both"/>
        <w:rPr>
          <w:rFonts w:ascii="Arial Narrow" w:hAnsi="Arial Narrow" w:cs="Arial"/>
          <w:sz w:val="28"/>
          <w:szCs w:val="28"/>
        </w:rPr>
      </w:pPr>
      <w:r w:rsidRPr="006C3DF5">
        <w:rPr>
          <w:rFonts w:ascii="Arial Narrow" w:hAnsi="Arial Narrow" w:cs="Arial"/>
          <w:sz w:val="28"/>
          <w:szCs w:val="28"/>
        </w:rPr>
        <w:t>Bogotá D.C.,</w:t>
      </w:r>
      <w:r w:rsidR="00C07399">
        <w:rPr>
          <w:rFonts w:ascii="Arial Narrow" w:hAnsi="Arial Narrow" w:cs="Arial"/>
          <w:sz w:val="28"/>
          <w:szCs w:val="28"/>
        </w:rPr>
        <w:t xml:space="preserve"> 15</w:t>
      </w:r>
      <w:r w:rsidRPr="006C3DF5">
        <w:rPr>
          <w:rFonts w:ascii="Arial Narrow" w:hAnsi="Arial Narrow" w:cs="Arial"/>
          <w:sz w:val="28"/>
          <w:szCs w:val="28"/>
        </w:rPr>
        <w:t xml:space="preserve"> de </w:t>
      </w:r>
      <w:proofErr w:type="gramStart"/>
      <w:r w:rsidRPr="006C3DF5" w:rsidR="00DF45B1">
        <w:rPr>
          <w:rFonts w:ascii="Arial Narrow" w:hAnsi="Arial Narrow" w:cs="Arial"/>
          <w:sz w:val="28"/>
          <w:szCs w:val="28"/>
        </w:rPr>
        <w:t>Noviembre</w:t>
      </w:r>
      <w:proofErr w:type="gramEnd"/>
      <w:r w:rsidRPr="006C3DF5" w:rsidR="009861D9">
        <w:rPr>
          <w:rFonts w:ascii="Arial Narrow" w:hAnsi="Arial Narrow" w:cs="Arial"/>
          <w:sz w:val="28"/>
          <w:szCs w:val="28"/>
        </w:rPr>
        <w:t xml:space="preserve"> </w:t>
      </w:r>
      <w:r w:rsidRPr="006C3DF5">
        <w:rPr>
          <w:rFonts w:ascii="Arial Narrow" w:hAnsi="Arial Narrow" w:cs="Arial"/>
          <w:sz w:val="28"/>
          <w:szCs w:val="28"/>
        </w:rPr>
        <w:t>de 20</w:t>
      </w:r>
      <w:r w:rsidRPr="006C3DF5" w:rsidR="007566DF">
        <w:rPr>
          <w:rFonts w:ascii="Arial Narrow" w:hAnsi="Arial Narrow" w:cs="Arial"/>
          <w:sz w:val="28"/>
          <w:szCs w:val="28"/>
        </w:rPr>
        <w:t>2</w:t>
      </w:r>
      <w:r w:rsidRPr="006C3DF5" w:rsidR="00D220B2">
        <w:rPr>
          <w:rFonts w:ascii="Arial Narrow" w:hAnsi="Arial Narrow" w:cs="Arial"/>
          <w:sz w:val="28"/>
          <w:szCs w:val="28"/>
        </w:rPr>
        <w:t>2</w:t>
      </w:r>
    </w:p>
    <w:p w:rsidR="009C2B6C" w:rsidRDefault="009C2B6C" w14:paraId="1AF1C5A3" w14:textId="77777777">
      <w:pPr>
        <w:spacing w:after="0"/>
        <w:jc w:val="both"/>
        <w:rPr>
          <w:rFonts w:ascii="Arial" w:hAnsi="Arial" w:cs="Arial"/>
          <w:sz w:val="24"/>
          <w:szCs w:val="24"/>
        </w:rPr>
      </w:pPr>
    </w:p>
    <w:p w:rsidRPr="001B0348" w:rsidR="009C2B6C" w:rsidRDefault="009C2B6C" w14:paraId="4837CC97" w14:textId="77777777">
      <w:pPr>
        <w:spacing w:after="0"/>
        <w:jc w:val="both"/>
        <w:rPr>
          <w:rFonts w:ascii="Arial Narrow" w:hAnsi="Arial Narrow" w:cs="Arial"/>
          <w:sz w:val="24"/>
          <w:szCs w:val="24"/>
        </w:rPr>
      </w:pPr>
    </w:p>
    <w:p w:rsidRPr="001B0348" w:rsidR="009C2B6C" w:rsidRDefault="009C2B6C" w14:paraId="1FB0968C" w14:textId="77777777">
      <w:pPr>
        <w:spacing w:after="0"/>
        <w:jc w:val="both"/>
        <w:rPr>
          <w:rFonts w:ascii="Arial Narrow" w:hAnsi="Arial Narrow" w:cs="Arial"/>
          <w:sz w:val="24"/>
          <w:szCs w:val="24"/>
        </w:rPr>
      </w:pPr>
      <w:r w:rsidRPr="001B0348">
        <w:rPr>
          <w:rFonts w:ascii="Arial Narrow" w:hAnsi="Arial Narrow" w:cs="Arial"/>
          <w:sz w:val="24"/>
          <w:szCs w:val="24"/>
        </w:rPr>
        <w:t>Señores:</w:t>
      </w:r>
    </w:p>
    <w:p w:rsidRPr="001B0348" w:rsidR="009C2B6C" w:rsidRDefault="009C2B6C" w14:paraId="548C3C98" w14:textId="77777777">
      <w:pPr>
        <w:spacing w:after="0"/>
        <w:jc w:val="both"/>
        <w:rPr>
          <w:rFonts w:ascii="Arial Narrow" w:hAnsi="Arial Narrow" w:cs="Arial"/>
          <w:sz w:val="24"/>
          <w:szCs w:val="24"/>
        </w:rPr>
      </w:pPr>
      <w:r w:rsidRPr="001B0348">
        <w:rPr>
          <w:rFonts w:ascii="Arial Narrow" w:hAnsi="Arial Narrow" w:cs="Arial"/>
          <w:sz w:val="24"/>
          <w:szCs w:val="24"/>
        </w:rPr>
        <w:t>Escuela de Postgrados de la Fuerza Aérea Colombiana</w:t>
      </w:r>
    </w:p>
    <w:p w:rsidRPr="001B0348" w:rsidR="009C2B6C" w:rsidRDefault="009C2B6C" w14:paraId="22FD74DA" w14:textId="77777777">
      <w:pPr>
        <w:spacing w:after="0"/>
        <w:jc w:val="both"/>
        <w:rPr>
          <w:rFonts w:ascii="Arial Narrow" w:hAnsi="Arial Narrow" w:cs="Arial"/>
          <w:sz w:val="24"/>
          <w:szCs w:val="24"/>
        </w:rPr>
      </w:pPr>
      <w:r w:rsidRPr="001B0348">
        <w:rPr>
          <w:rFonts w:ascii="Arial Narrow" w:hAnsi="Arial Narrow" w:cs="Arial"/>
          <w:sz w:val="24"/>
          <w:szCs w:val="24"/>
        </w:rPr>
        <w:t>Bogotá D.C.</w:t>
      </w:r>
    </w:p>
    <w:p w:rsidRPr="001B0348" w:rsidR="0054221B" w:rsidRDefault="0054221B" w14:paraId="70789CAB" w14:textId="77777777">
      <w:pPr>
        <w:spacing w:after="0"/>
        <w:jc w:val="both"/>
        <w:rPr>
          <w:rFonts w:ascii="Arial Narrow" w:hAnsi="Arial Narrow" w:cs="Arial"/>
          <w:sz w:val="24"/>
          <w:szCs w:val="24"/>
        </w:rPr>
      </w:pPr>
    </w:p>
    <w:p w:rsidRPr="001B0348" w:rsidR="0054221B" w:rsidRDefault="0054221B" w14:paraId="5E1F4547" w14:textId="77777777">
      <w:pPr>
        <w:spacing w:after="0"/>
        <w:jc w:val="both"/>
        <w:rPr>
          <w:rFonts w:ascii="Arial Narrow" w:hAnsi="Arial Narrow" w:cs="Arial"/>
          <w:sz w:val="24"/>
          <w:szCs w:val="24"/>
        </w:rPr>
      </w:pPr>
    </w:p>
    <w:p w:rsidRPr="001B0348" w:rsidR="009C2B6C" w:rsidRDefault="004513B4" w14:paraId="70B1AA0E" w14:textId="77777777">
      <w:pPr>
        <w:spacing w:after="0"/>
        <w:jc w:val="both"/>
        <w:rPr>
          <w:rFonts w:ascii="Arial Narrow" w:hAnsi="Arial Narrow" w:cs="Arial"/>
          <w:sz w:val="24"/>
          <w:szCs w:val="24"/>
        </w:rPr>
      </w:pPr>
      <w:r w:rsidRPr="001B0348">
        <w:rPr>
          <w:rFonts w:ascii="Arial Narrow" w:hAnsi="Arial Narrow" w:cs="Arial"/>
          <w:sz w:val="24"/>
          <w:szCs w:val="24"/>
        </w:rPr>
        <w:t xml:space="preserve">Asunto: Carta de Presentación y </w:t>
      </w:r>
      <w:r w:rsidRPr="001B0348" w:rsidR="004A53BF">
        <w:rPr>
          <w:rFonts w:ascii="Arial Narrow" w:hAnsi="Arial Narrow" w:cs="Arial"/>
          <w:sz w:val="24"/>
          <w:szCs w:val="24"/>
        </w:rPr>
        <w:t>a</w:t>
      </w:r>
      <w:r w:rsidRPr="001B0348">
        <w:rPr>
          <w:rFonts w:ascii="Arial Narrow" w:hAnsi="Arial Narrow" w:cs="Arial"/>
          <w:sz w:val="24"/>
          <w:szCs w:val="24"/>
        </w:rPr>
        <w:t xml:space="preserve">nexos. </w:t>
      </w:r>
    </w:p>
    <w:p w:rsidRPr="001B0348" w:rsidR="0054221B" w:rsidRDefault="0054221B" w14:paraId="6AD5BF30" w14:textId="77777777">
      <w:pPr>
        <w:spacing w:after="0"/>
        <w:jc w:val="both"/>
        <w:rPr>
          <w:rFonts w:ascii="Arial Narrow" w:hAnsi="Arial Narrow" w:cs="Arial"/>
          <w:sz w:val="24"/>
          <w:szCs w:val="24"/>
        </w:rPr>
      </w:pPr>
    </w:p>
    <w:p w:rsidRPr="001B0348" w:rsidR="009C2B6C" w:rsidRDefault="009C2B6C" w14:paraId="2514880E" w14:textId="77777777">
      <w:pPr>
        <w:spacing w:after="0"/>
        <w:jc w:val="both"/>
        <w:rPr>
          <w:rFonts w:ascii="Arial Narrow" w:hAnsi="Arial Narrow" w:cs="Arial"/>
          <w:sz w:val="24"/>
          <w:szCs w:val="24"/>
        </w:rPr>
      </w:pPr>
    </w:p>
    <w:p w:rsidRPr="001B0348" w:rsidR="009C2B6C" w:rsidRDefault="009C2B6C" w14:paraId="1FB43F0E" w14:textId="3B1EB8FE">
      <w:pPr>
        <w:pStyle w:val="Standard"/>
        <w:jc w:val="both"/>
        <w:rPr>
          <w:rFonts w:ascii="Arial Narrow" w:hAnsi="Arial Narrow" w:cs="Arial"/>
        </w:rPr>
      </w:pPr>
      <w:r w:rsidRPr="001B0348">
        <w:rPr>
          <w:rFonts w:ascii="Arial Narrow" w:hAnsi="Arial Narrow" w:cs="Arial"/>
        </w:rPr>
        <w:t xml:space="preserve">De acuerdo a su solicitud de cotización nos permitimos enviar la respuesta </w:t>
      </w:r>
      <w:r w:rsidRPr="001B0348" w:rsidR="004A53BF">
        <w:rPr>
          <w:rFonts w:ascii="Arial Narrow" w:hAnsi="Arial Narrow" w:cs="Arial"/>
        </w:rPr>
        <w:t>que</w:t>
      </w:r>
      <w:r w:rsidRPr="001B0348">
        <w:rPr>
          <w:rFonts w:ascii="Arial Narrow" w:hAnsi="Arial Narrow" w:cs="Arial"/>
        </w:rPr>
        <w:t xml:space="preserve"> contiene la </w:t>
      </w:r>
      <w:r w:rsidRPr="001B0348" w:rsidR="0091732D">
        <w:rPr>
          <w:rFonts w:ascii="Arial Narrow" w:hAnsi="Arial Narrow" w:cs="Arial"/>
        </w:rPr>
        <w:t>c</w:t>
      </w:r>
      <w:r w:rsidRPr="001B0348">
        <w:rPr>
          <w:rFonts w:ascii="Arial Narrow" w:hAnsi="Arial Narrow" w:cs="Arial"/>
        </w:rPr>
        <w:t xml:space="preserve">otización con </w:t>
      </w:r>
      <w:r w:rsidRPr="001B0348" w:rsidR="0091732D">
        <w:rPr>
          <w:rFonts w:ascii="Arial Narrow" w:hAnsi="Arial Narrow" w:cs="Arial"/>
        </w:rPr>
        <w:t xml:space="preserve">los </w:t>
      </w:r>
      <w:r w:rsidRPr="001B0348">
        <w:rPr>
          <w:rFonts w:ascii="Arial Narrow" w:hAnsi="Arial Narrow" w:cs="Arial"/>
        </w:rPr>
        <w:t xml:space="preserve">documentos : Jurídicos, técnicos y económicos cuyo </w:t>
      </w:r>
      <w:r w:rsidRPr="001B0348" w:rsidR="001B0348">
        <w:rPr>
          <w:rFonts w:ascii="Arial Narrow" w:hAnsi="Arial Narrow" w:cs="Arial"/>
        </w:rPr>
        <w:t>objeto</w:t>
      </w:r>
      <w:r w:rsidRPr="001B0348">
        <w:rPr>
          <w:rFonts w:ascii="Arial Narrow" w:hAnsi="Arial Narrow" w:cs="Arial"/>
        </w:rPr>
        <w:t xml:space="preserve"> es </w:t>
      </w:r>
      <w:r w:rsidRPr="001B0348" w:rsidR="001B0348">
        <w:rPr>
          <w:rFonts w:ascii="Arial Narrow" w:hAnsi="Arial Narrow" w:cs="Arial"/>
        </w:rPr>
        <w:t>el</w:t>
      </w:r>
      <w:r w:rsidR="001B0348">
        <w:rPr>
          <w:rFonts w:ascii="Arial Narrow" w:hAnsi="Arial Narrow" w:cs="Arial"/>
        </w:rPr>
        <w:t>:</w:t>
      </w:r>
      <w:r w:rsidRPr="001B0348" w:rsidR="001B0348">
        <w:rPr>
          <w:rFonts w:ascii="Arial Narrow" w:hAnsi="Arial Narrow" w:cs="Arial"/>
        </w:rPr>
        <w:t xml:space="preserve"> </w:t>
      </w:r>
      <w:r w:rsidRPr="00111BE5" w:rsidR="00111BE5">
        <w:rPr>
          <w:rFonts w:ascii="Arial Narrow" w:hAnsi="Arial Narrow" w:cs="Arial"/>
        </w:rPr>
        <w:t xml:space="preserve">prestación de servicios profesionales y de apoyo a la gestión académica del programa de </w:t>
      </w:r>
      <w:r w:rsidRPr="00882BBB" w:rsidR="00111BE5">
        <w:rPr>
          <w:rFonts w:ascii="Arial Narrow" w:hAnsi="Arial Narrow" w:cs="Arial"/>
          <w:b/>
          <w:bCs/>
        </w:rPr>
        <w:t xml:space="preserve">Maestría en </w:t>
      </w:r>
      <w:r w:rsidRPr="00882BBB" w:rsidR="00882BBB">
        <w:rPr>
          <w:rFonts w:ascii="Arial Narrow" w:hAnsi="Arial Narrow" w:cs="Arial"/>
          <w:b/>
          <w:bCs/>
        </w:rPr>
        <w:t>Ciencias Militares Aeronáuticas</w:t>
      </w:r>
      <w:r w:rsidRPr="00111BE5" w:rsidR="00111BE5">
        <w:rPr>
          <w:rFonts w:ascii="Arial Narrow" w:hAnsi="Arial Narrow" w:cs="Arial"/>
          <w:color w:val="4472C4" w:themeColor="accent1"/>
        </w:rPr>
        <w:t xml:space="preserve"> </w:t>
      </w:r>
      <w:r w:rsidRPr="00111BE5" w:rsidR="00111BE5">
        <w:rPr>
          <w:rFonts w:ascii="Arial Narrow" w:hAnsi="Arial Narrow" w:cs="Arial"/>
        </w:rPr>
        <w:t xml:space="preserve">de la escuela de postgrados </w:t>
      </w:r>
      <w:proofErr w:type="spellStart"/>
      <w:r w:rsidR="00111BE5">
        <w:rPr>
          <w:rFonts w:ascii="Arial Narrow" w:hAnsi="Arial Narrow" w:cs="Arial"/>
        </w:rPr>
        <w:t>F</w:t>
      </w:r>
      <w:r w:rsidRPr="00111BE5" w:rsidR="00111BE5">
        <w:rPr>
          <w:rFonts w:ascii="Arial Narrow" w:hAnsi="Arial Narrow" w:cs="Arial"/>
        </w:rPr>
        <w:t>ac</w:t>
      </w:r>
      <w:proofErr w:type="spellEnd"/>
      <w:r w:rsidR="00111BE5">
        <w:rPr>
          <w:rFonts w:ascii="Arial Narrow" w:hAnsi="Arial Narrow" w:cs="Arial"/>
        </w:rPr>
        <w:t xml:space="preserve"> </w:t>
      </w:r>
      <w:r w:rsidRPr="001B0348">
        <w:rPr>
          <w:rFonts w:ascii="Arial Narrow" w:hAnsi="Arial Narrow" w:cs="Arial"/>
        </w:rPr>
        <w:t>que ofrezco, por lo anterior manifiesto que conozco y acepto las condiciones</w:t>
      </w:r>
      <w:r w:rsidRPr="001B0348" w:rsidR="006D78BD">
        <w:rPr>
          <w:rFonts w:ascii="Arial Narrow" w:hAnsi="Arial Narrow" w:cs="Arial"/>
        </w:rPr>
        <w:t xml:space="preserve"> jurídicas, técnicas y económicas</w:t>
      </w:r>
      <w:r w:rsidRPr="001B0348">
        <w:rPr>
          <w:rFonts w:ascii="Arial Narrow" w:hAnsi="Arial Narrow" w:cs="Arial"/>
        </w:rPr>
        <w:t xml:space="preserve"> </w:t>
      </w:r>
      <w:r w:rsidRPr="001B0348" w:rsidR="0091732D">
        <w:rPr>
          <w:rFonts w:ascii="Arial Narrow" w:hAnsi="Arial Narrow" w:cs="Arial"/>
        </w:rPr>
        <w:t xml:space="preserve">exigidas y propuestas por </w:t>
      </w:r>
      <w:r w:rsidRPr="001B0348">
        <w:rPr>
          <w:rFonts w:ascii="Arial Narrow" w:hAnsi="Arial Narrow" w:cs="Arial"/>
        </w:rPr>
        <w:t xml:space="preserve">la entidad FAC-EPFAC en la solicitud de </w:t>
      </w:r>
      <w:r w:rsidRPr="001B0348" w:rsidR="00CD31F8">
        <w:rPr>
          <w:rFonts w:ascii="Arial Narrow" w:hAnsi="Arial Narrow" w:cs="Arial"/>
        </w:rPr>
        <w:t>estudio de mercado</w:t>
      </w:r>
      <w:r w:rsidRPr="001B0348">
        <w:rPr>
          <w:rFonts w:ascii="Arial Narrow" w:hAnsi="Arial Narrow" w:cs="Arial"/>
        </w:rPr>
        <w:t xml:space="preserve"> como son: plazo,</w:t>
      </w:r>
      <w:r w:rsidRPr="00552350" w:rsidR="00552350">
        <w:rPr>
          <w:rFonts w:ascii="Arial Narrow" w:hAnsi="Arial Narrow" w:cs="Arial"/>
        </w:rPr>
        <w:t xml:space="preserve"> </w:t>
      </w:r>
      <w:r w:rsidRPr="001B0348" w:rsidR="00552350">
        <w:rPr>
          <w:rFonts w:ascii="Arial Narrow" w:hAnsi="Arial Narrow" w:cs="Arial"/>
        </w:rPr>
        <w:t>forma de pago</w:t>
      </w:r>
      <w:r w:rsidRPr="001B0348">
        <w:rPr>
          <w:rFonts w:ascii="Arial Narrow" w:hAnsi="Arial Narrow" w:cs="Arial"/>
        </w:rPr>
        <w:t xml:space="preserve"> lugar de </w:t>
      </w:r>
      <w:r w:rsidR="00552350">
        <w:rPr>
          <w:rFonts w:ascii="Arial Narrow" w:hAnsi="Arial Narrow" w:cs="Arial"/>
        </w:rPr>
        <w:t>ejecución</w:t>
      </w:r>
      <w:r w:rsidRPr="001B0348" w:rsidR="0091732D">
        <w:rPr>
          <w:rFonts w:ascii="Arial Narrow" w:hAnsi="Arial Narrow" w:cs="Arial"/>
        </w:rPr>
        <w:t xml:space="preserve"> </w:t>
      </w:r>
      <w:r w:rsidRPr="001B0348" w:rsidR="004704FD">
        <w:rPr>
          <w:rFonts w:ascii="Arial Narrow" w:hAnsi="Arial Narrow" w:cs="Arial"/>
        </w:rPr>
        <w:t>y</w:t>
      </w:r>
      <w:r w:rsidRPr="001B0348">
        <w:rPr>
          <w:rFonts w:ascii="Arial Narrow" w:hAnsi="Arial Narrow" w:cs="Arial"/>
        </w:rPr>
        <w:t xml:space="preserve"> las obligaciones </w:t>
      </w:r>
      <w:r w:rsidRPr="001B0348" w:rsidR="006D78BD">
        <w:rPr>
          <w:rFonts w:ascii="Arial Narrow" w:hAnsi="Arial Narrow" w:cs="Arial"/>
        </w:rPr>
        <w:t xml:space="preserve">particulares </w:t>
      </w:r>
      <w:r w:rsidRPr="001B0348">
        <w:rPr>
          <w:rFonts w:ascii="Arial Narrow" w:hAnsi="Arial Narrow" w:cs="Arial"/>
        </w:rPr>
        <w:t>que puedo llegar adquirir como futuro proveedor en el evento de ser seleccionada mi cotización</w:t>
      </w:r>
      <w:bookmarkStart w:name="_Hlk87348894" w:id="2"/>
      <w:r w:rsidRPr="001B0348" w:rsidR="00A10A0C">
        <w:rPr>
          <w:rFonts w:ascii="Arial Narrow" w:hAnsi="Arial Narrow" w:cs="Arial"/>
        </w:rPr>
        <w:t xml:space="preserve"> como son:</w:t>
      </w:r>
      <w:r w:rsidRPr="001B0348">
        <w:rPr>
          <w:rFonts w:ascii="Arial Narrow" w:hAnsi="Arial Narrow" w:cs="Arial"/>
        </w:rPr>
        <w:t xml:space="preserve">  </w:t>
      </w:r>
      <w:bookmarkEnd w:id="2"/>
      <w:r w:rsidRPr="001B0348" w:rsidR="00FE1301">
        <w:rPr>
          <w:rFonts w:ascii="Arial Narrow" w:hAnsi="Arial Narrow" w:cs="Arial"/>
        </w:rPr>
        <w:t>G</w:t>
      </w:r>
      <w:r w:rsidRPr="001B0348" w:rsidR="004704FD">
        <w:rPr>
          <w:rFonts w:ascii="Arial Narrow" w:hAnsi="Arial Narrow" w:cs="Arial"/>
        </w:rPr>
        <w:t xml:space="preserve">arantía </w:t>
      </w:r>
      <w:r w:rsidRPr="001B0348" w:rsidR="00FE1301">
        <w:rPr>
          <w:rFonts w:ascii="Arial Narrow" w:hAnsi="Arial Narrow" w:cs="Arial"/>
        </w:rPr>
        <w:t>c</w:t>
      </w:r>
      <w:r w:rsidRPr="001B0348" w:rsidR="004704FD">
        <w:rPr>
          <w:rFonts w:ascii="Arial Narrow" w:hAnsi="Arial Narrow" w:cs="Arial"/>
        </w:rPr>
        <w:t xml:space="preserve">onstitución mecanismo de cobertura del riesgo, </w:t>
      </w:r>
      <w:r w:rsidRPr="001B0348" w:rsidR="004863BB">
        <w:rPr>
          <w:rFonts w:ascii="Arial Narrow" w:hAnsi="Arial Narrow" w:cs="Arial"/>
        </w:rPr>
        <w:t>aceptación de las cláusulas</w:t>
      </w:r>
      <w:r w:rsidRPr="001B0348" w:rsidR="00CD31F8">
        <w:rPr>
          <w:rFonts w:ascii="Arial Narrow" w:hAnsi="Arial Narrow" w:cs="Arial"/>
        </w:rPr>
        <w:t xml:space="preserve"> de Indemnidad, </w:t>
      </w:r>
      <w:r w:rsidRPr="001B0348" w:rsidR="004704FD">
        <w:rPr>
          <w:rFonts w:ascii="Arial Narrow" w:hAnsi="Arial Narrow" w:cs="Arial"/>
        </w:rPr>
        <w:t xml:space="preserve"> </w:t>
      </w:r>
      <w:r w:rsidRPr="001B0348">
        <w:rPr>
          <w:rFonts w:ascii="Arial Narrow" w:hAnsi="Arial Narrow" w:cs="Arial"/>
        </w:rPr>
        <w:t xml:space="preserve">activación </w:t>
      </w:r>
      <w:r w:rsidRPr="001B0348" w:rsidR="004863BB">
        <w:rPr>
          <w:rFonts w:ascii="Arial Narrow" w:hAnsi="Arial Narrow" w:cs="Arial"/>
        </w:rPr>
        <w:t xml:space="preserve">del </w:t>
      </w:r>
      <w:r w:rsidRPr="001B0348">
        <w:rPr>
          <w:rFonts w:ascii="Arial Narrow" w:hAnsi="Arial Narrow" w:cs="Arial"/>
        </w:rPr>
        <w:t xml:space="preserve">usuario y exposición de los documentos en la plataforma SECOP II dentro de los plazos allí previstos, </w:t>
      </w:r>
      <w:r w:rsidR="00552350">
        <w:rPr>
          <w:rFonts w:ascii="Arial Narrow" w:hAnsi="Arial Narrow" w:cs="Arial"/>
        </w:rPr>
        <w:t xml:space="preserve">estar a paz y salvo los pagos de Seguridad social, aportes parafiscales y </w:t>
      </w:r>
      <w:r w:rsidRPr="001B0348">
        <w:rPr>
          <w:rFonts w:ascii="Arial Narrow" w:hAnsi="Arial Narrow" w:cs="Arial"/>
        </w:rPr>
        <w:t>riesgos laborales</w:t>
      </w:r>
      <w:r w:rsidR="00552350">
        <w:rPr>
          <w:rFonts w:ascii="Arial Narrow" w:hAnsi="Arial Narrow" w:cs="Arial"/>
        </w:rPr>
        <w:t>.</w:t>
      </w:r>
    </w:p>
    <w:p w:rsidRPr="001B0348" w:rsidR="009C2B6C" w:rsidRDefault="009C2B6C" w14:paraId="60E3B7E1" w14:textId="77777777">
      <w:pPr>
        <w:spacing w:after="0"/>
        <w:jc w:val="both"/>
        <w:rPr>
          <w:rFonts w:ascii="Arial Narrow" w:hAnsi="Arial Narrow" w:cs="Arial"/>
          <w:sz w:val="24"/>
          <w:szCs w:val="24"/>
        </w:rPr>
      </w:pPr>
    </w:p>
    <w:p w:rsidRPr="00224ED6" w:rsidR="009C2B6C" w:rsidP="00BA2B30" w:rsidRDefault="009C2B6C" w14:paraId="1B120AA2" w14:textId="680F1B0A">
      <w:pPr>
        <w:rPr>
          <w:rFonts w:ascii="Arial Narrow" w:hAnsi="Arial Narrow"/>
          <w:sz w:val="24"/>
          <w:szCs w:val="24"/>
        </w:rPr>
      </w:pPr>
      <w:r w:rsidRPr="00224ED6">
        <w:rPr>
          <w:rFonts w:ascii="Arial Narrow" w:hAnsi="Arial Narrow"/>
          <w:sz w:val="24"/>
          <w:szCs w:val="24"/>
        </w:rPr>
        <w:t xml:space="preserve">El valor de la cotización es por un total </w:t>
      </w:r>
      <w:r w:rsidRPr="00224ED6" w:rsidR="001B0348">
        <w:rPr>
          <w:rFonts w:ascii="Arial Narrow" w:hAnsi="Arial Narrow"/>
          <w:sz w:val="24"/>
          <w:szCs w:val="24"/>
        </w:rPr>
        <w:t>de</w:t>
      </w:r>
      <w:r w:rsidRPr="00224ED6" w:rsidR="0055383C">
        <w:rPr>
          <w:rFonts w:ascii="Arial Narrow" w:hAnsi="Arial Narrow"/>
          <w:sz w:val="24"/>
          <w:szCs w:val="24"/>
        </w:rPr>
        <w:t xml:space="preserve"> </w:t>
      </w:r>
      <w:r w:rsidRPr="00C07399" w:rsidR="00930AFC">
        <w:rPr>
          <w:rFonts w:ascii="Arial Narrow" w:hAnsi="Arial Narrow"/>
          <w:b/>
          <w:bCs/>
          <w:sz w:val="24"/>
          <w:szCs w:val="24"/>
        </w:rPr>
        <w:t>$13.600.000</w:t>
      </w:r>
      <w:r w:rsidRPr="00C07399" w:rsidR="0055383C">
        <w:rPr>
          <w:rFonts w:ascii="Arial Narrow" w:hAnsi="Arial Narrow"/>
          <w:b/>
          <w:bCs/>
          <w:sz w:val="24"/>
          <w:szCs w:val="24"/>
        </w:rPr>
        <w:t xml:space="preserve"> </w:t>
      </w:r>
      <w:r w:rsidRPr="00224ED6">
        <w:rPr>
          <w:rFonts w:ascii="Arial Narrow" w:hAnsi="Arial Narrow"/>
          <w:sz w:val="24"/>
          <w:szCs w:val="24"/>
        </w:rPr>
        <w:t xml:space="preserve">conforme lo detalla el </w:t>
      </w:r>
      <w:r w:rsidRPr="00224ED6" w:rsidR="0055383C">
        <w:rPr>
          <w:rFonts w:ascii="Arial Narrow" w:hAnsi="Arial Narrow"/>
          <w:sz w:val="24"/>
          <w:szCs w:val="24"/>
        </w:rPr>
        <w:t>C</w:t>
      </w:r>
      <w:r w:rsidRPr="00224ED6">
        <w:rPr>
          <w:rFonts w:ascii="Arial Narrow" w:hAnsi="Arial Narrow"/>
          <w:sz w:val="24"/>
          <w:szCs w:val="24"/>
        </w:rPr>
        <w:t>uadro de precios anexo</w:t>
      </w:r>
      <w:r w:rsidRPr="00224ED6" w:rsidR="00350AF6">
        <w:rPr>
          <w:rFonts w:ascii="Arial Narrow" w:hAnsi="Arial Narrow"/>
          <w:sz w:val="24"/>
          <w:szCs w:val="24"/>
        </w:rPr>
        <w:t>,</w:t>
      </w:r>
      <w:r w:rsidRPr="00224ED6">
        <w:rPr>
          <w:rFonts w:ascii="Arial Narrow" w:hAnsi="Arial Narrow"/>
          <w:sz w:val="24"/>
          <w:szCs w:val="24"/>
        </w:rPr>
        <w:t xml:space="preserve"> </w:t>
      </w:r>
      <w:r w:rsidR="00930AFC">
        <w:rPr>
          <w:rFonts w:ascii="Arial Narrow" w:hAnsi="Arial Narrow"/>
          <w:sz w:val="24"/>
          <w:szCs w:val="24"/>
        </w:rPr>
        <w:t>aplica impuestos.</w:t>
      </w:r>
    </w:p>
    <w:p w:rsidRPr="00224ED6" w:rsidR="009C2B6C" w:rsidP="00BA2B30" w:rsidRDefault="009C2B6C" w14:paraId="1E2E9ECD" w14:textId="77777777">
      <w:pPr>
        <w:rPr>
          <w:rFonts w:ascii="Arial Narrow" w:hAnsi="Arial Narrow"/>
          <w:sz w:val="24"/>
          <w:szCs w:val="24"/>
        </w:rPr>
      </w:pPr>
    </w:p>
    <w:p w:rsidRPr="00224ED6" w:rsidR="009C2B6C" w:rsidP="00BA2B30" w:rsidRDefault="0055383C" w14:paraId="7D8EEFEB" w14:textId="4D69D526">
      <w:pPr>
        <w:rPr>
          <w:rFonts w:ascii="Arial Narrow" w:hAnsi="Arial Narrow"/>
          <w:sz w:val="24"/>
          <w:szCs w:val="24"/>
        </w:rPr>
      </w:pPr>
      <w:r w:rsidRPr="00224ED6">
        <w:rPr>
          <w:rFonts w:ascii="Arial Narrow" w:hAnsi="Arial Narrow"/>
          <w:sz w:val="24"/>
          <w:szCs w:val="24"/>
        </w:rPr>
        <w:t>Manifiesto</w:t>
      </w:r>
      <w:r w:rsidRPr="00224ED6" w:rsidR="009C2B6C">
        <w:rPr>
          <w:rFonts w:ascii="Arial Narrow" w:hAnsi="Arial Narrow"/>
          <w:sz w:val="24"/>
          <w:szCs w:val="24"/>
        </w:rPr>
        <w:t xml:space="preserve"> como representante </w:t>
      </w:r>
      <w:r w:rsidR="00930AFC">
        <w:rPr>
          <w:rFonts w:ascii="Arial Narrow" w:hAnsi="Arial Narrow"/>
          <w:sz w:val="24"/>
          <w:szCs w:val="24"/>
        </w:rPr>
        <w:t>de persona natural,</w:t>
      </w:r>
      <w:r w:rsidRPr="00224ED6" w:rsidR="00623D7F">
        <w:rPr>
          <w:rFonts w:ascii="Arial Narrow" w:hAnsi="Arial Narrow"/>
          <w:sz w:val="24"/>
          <w:szCs w:val="24"/>
        </w:rPr>
        <w:t xml:space="preserve"> bajo</w:t>
      </w:r>
      <w:r w:rsidRPr="00224ED6" w:rsidR="009C2B6C">
        <w:rPr>
          <w:rFonts w:ascii="Arial Narrow" w:hAnsi="Arial Narrow"/>
          <w:sz w:val="24"/>
          <w:szCs w:val="24"/>
        </w:rPr>
        <w:t xml:space="preserve"> la gravedad de juramento que no me encuentro inmerso en ninguna de las causales de inhabilidades e incompatibilidades o prohibiciones para contratar.</w:t>
      </w:r>
    </w:p>
    <w:p w:rsidRPr="00224ED6" w:rsidR="001B0348" w:rsidP="00BA2B30" w:rsidRDefault="001B0348" w14:paraId="6F96F537" w14:textId="77777777">
      <w:pPr>
        <w:rPr>
          <w:rFonts w:ascii="Arial Narrow" w:hAnsi="Arial Narrow"/>
          <w:sz w:val="24"/>
          <w:szCs w:val="24"/>
        </w:rPr>
      </w:pPr>
    </w:p>
    <w:p w:rsidR="009C2B6C" w:rsidP="00BA2B30" w:rsidRDefault="009C2B6C" w14:paraId="0D4A4016" w14:textId="77777777">
      <w:pPr>
        <w:rPr>
          <w:rFonts w:ascii="Arial Narrow" w:hAnsi="Arial Narrow"/>
          <w:sz w:val="24"/>
          <w:szCs w:val="24"/>
        </w:rPr>
      </w:pPr>
      <w:r w:rsidRPr="00224ED6">
        <w:rPr>
          <w:rFonts w:ascii="Arial Narrow" w:hAnsi="Arial Narrow"/>
          <w:sz w:val="24"/>
          <w:szCs w:val="24"/>
        </w:rPr>
        <w:t>Cordialmente,</w:t>
      </w:r>
    </w:p>
    <w:p w:rsidRPr="00224ED6" w:rsidR="00930AFC" w:rsidP="00BA2B30" w:rsidRDefault="00130F59" w14:paraId="63308C81" w14:textId="0DFCAB67">
      <w:pPr>
        <w:rPr>
          <w:rFonts w:ascii="Arial Narrow" w:hAnsi="Arial Narrow"/>
          <w:sz w:val="24"/>
          <w:szCs w:val="24"/>
        </w:rPr>
      </w:pPr>
      <w:r>
        <w:rPr>
          <w:noProof/>
        </w:rPr>
        <w:drawing>
          <wp:inline distT="0" distB="0" distL="0" distR="0" wp14:anchorId="71DBA78B" wp14:editId="2AF2342C">
            <wp:extent cx="869950" cy="549442"/>
            <wp:effectExtent l="0" t="0" r="6350" b="3175"/>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73179" cy="551482"/>
                    </a:xfrm>
                    <a:prstGeom prst="rect">
                      <a:avLst/>
                    </a:prstGeom>
                    <a:noFill/>
                    <a:ln>
                      <a:noFill/>
                    </a:ln>
                  </pic:spPr>
                </pic:pic>
              </a:graphicData>
            </a:graphic>
          </wp:inline>
        </w:drawing>
      </w:r>
    </w:p>
    <w:p w:rsidRPr="00224ED6" w:rsidR="001B0348" w:rsidP="00BA2B30" w:rsidRDefault="001B0348" w14:paraId="74893E44" w14:textId="77777777">
      <w:pPr>
        <w:rPr>
          <w:rFonts w:ascii="Arial Narrow" w:hAnsi="Arial Narrow"/>
          <w:sz w:val="24"/>
          <w:szCs w:val="24"/>
        </w:rPr>
      </w:pPr>
    </w:p>
    <w:p w:rsidRPr="00224ED6" w:rsidR="00040E0E" w:rsidP="00BA2B30" w:rsidRDefault="00040E0E" w14:paraId="5026B256" w14:textId="77777777">
      <w:pPr>
        <w:rPr>
          <w:rFonts w:ascii="Arial Narrow" w:hAnsi="Arial Narrow"/>
          <w:sz w:val="24"/>
          <w:szCs w:val="24"/>
        </w:rPr>
      </w:pPr>
      <w:r w:rsidRPr="00224ED6">
        <w:rPr>
          <w:rFonts w:ascii="Arial Narrow" w:hAnsi="Arial Narrow"/>
          <w:sz w:val="24"/>
          <w:szCs w:val="24"/>
        </w:rPr>
        <w:t>____________________</w:t>
      </w:r>
    </w:p>
    <w:p w:rsidRPr="00224ED6" w:rsidR="009C2B6C" w:rsidP="00BA2B30" w:rsidRDefault="00B636CE" w14:paraId="77945BFD" w14:textId="77777777">
      <w:pPr>
        <w:rPr>
          <w:rFonts w:ascii="Arial Narrow" w:hAnsi="Arial Narrow"/>
          <w:sz w:val="24"/>
          <w:szCs w:val="24"/>
        </w:rPr>
      </w:pPr>
      <w:r w:rsidRPr="00224ED6">
        <w:rPr>
          <w:rFonts w:ascii="Arial Narrow" w:hAnsi="Arial Narrow"/>
          <w:sz w:val="24"/>
          <w:szCs w:val="24"/>
        </w:rPr>
        <w:lastRenderedPageBreak/>
        <w:t>F</w:t>
      </w:r>
      <w:r w:rsidRPr="00224ED6" w:rsidR="009C2B6C">
        <w:rPr>
          <w:rFonts w:ascii="Arial Narrow" w:hAnsi="Arial Narrow"/>
          <w:sz w:val="24"/>
          <w:szCs w:val="24"/>
        </w:rPr>
        <w:t>irma</w:t>
      </w:r>
      <w:r w:rsidRPr="00224ED6">
        <w:rPr>
          <w:rFonts w:ascii="Arial Narrow" w:hAnsi="Arial Narrow"/>
          <w:sz w:val="24"/>
          <w:szCs w:val="24"/>
        </w:rPr>
        <w:t xml:space="preserve"> Cotizante </w:t>
      </w:r>
    </w:p>
    <w:p w:rsidRPr="00224ED6" w:rsidR="009C2B6C" w:rsidP="00BA2B30" w:rsidRDefault="00130F59" w14:paraId="1199F572" w14:textId="5B5338C9">
      <w:pPr>
        <w:rPr>
          <w:rFonts w:ascii="Arial Narrow" w:hAnsi="Arial Narrow"/>
          <w:sz w:val="24"/>
          <w:szCs w:val="24"/>
        </w:rPr>
      </w:pPr>
      <w:r>
        <w:rPr>
          <w:rFonts w:ascii="Arial Narrow" w:hAnsi="Arial Narrow"/>
          <w:sz w:val="24"/>
          <w:szCs w:val="24"/>
        </w:rPr>
        <w:t xml:space="preserve">María Alejandra Castañeda Jiménez </w:t>
      </w:r>
    </w:p>
    <w:p w:rsidRPr="00224ED6" w:rsidR="009C2B6C" w:rsidP="00BA2B30" w:rsidRDefault="009C2B6C" w14:paraId="5A69C5B1" w14:textId="6C9FE35D">
      <w:pPr>
        <w:rPr>
          <w:rFonts w:ascii="Arial Narrow" w:hAnsi="Arial Narrow"/>
          <w:sz w:val="24"/>
          <w:szCs w:val="24"/>
        </w:rPr>
      </w:pPr>
      <w:r w:rsidRPr="00224ED6">
        <w:rPr>
          <w:rFonts w:ascii="Arial Narrow" w:hAnsi="Arial Narrow"/>
          <w:sz w:val="24"/>
          <w:szCs w:val="24"/>
        </w:rPr>
        <w:t xml:space="preserve">C.C. </w:t>
      </w:r>
      <w:r w:rsidR="00130F59">
        <w:rPr>
          <w:rFonts w:ascii="Arial Narrow" w:hAnsi="Arial Narrow"/>
          <w:sz w:val="24"/>
          <w:szCs w:val="24"/>
        </w:rPr>
        <w:t>1030622056</w:t>
      </w:r>
    </w:p>
    <w:p w:rsidRPr="00224ED6" w:rsidR="00552350" w:rsidP="00BA2B30" w:rsidRDefault="009C2B6C" w14:paraId="26D208BE" w14:textId="15D44EC3">
      <w:pPr>
        <w:rPr>
          <w:rFonts w:ascii="Arial Narrow" w:hAnsi="Arial Narrow"/>
          <w:sz w:val="24"/>
          <w:szCs w:val="24"/>
        </w:rPr>
      </w:pPr>
      <w:r w:rsidRPr="00224ED6">
        <w:rPr>
          <w:rFonts w:ascii="Arial Narrow" w:hAnsi="Arial Narrow"/>
          <w:sz w:val="24"/>
          <w:szCs w:val="24"/>
        </w:rPr>
        <w:t xml:space="preserve">Correo: </w:t>
      </w:r>
      <w:r w:rsidR="00130F59">
        <w:rPr>
          <w:rFonts w:ascii="Arial Narrow" w:hAnsi="Arial Narrow"/>
          <w:sz w:val="24"/>
          <w:szCs w:val="24"/>
        </w:rPr>
        <w:t>alejandra.castanedaj@</w:t>
      </w:r>
      <w:r w:rsidR="008843F4">
        <w:rPr>
          <w:rFonts w:ascii="Arial Narrow" w:hAnsi="Arial Narrow"/>
          <w:sz w:val="24"/>
          <w:szCs w:val="24"/>
        </w:rPr>
        <w:t>gmail.com</w:t>
      </w:r>
    </w:p>
    <w:p w:rsidRPr="00224ED6" w:rsidR="00F5018A" w:rsidP="00BA2B30" w:rsidRDefault="009C2B6C" w14:paraId="62A63B03" w14:textId="7E853622">
      <w:pPr>
        <w:rPr>
          <w:rFonts w:ascii="Arial Narrow" w:hAnsi="Arial Narrow"/>
          <w:sz w:val="24"/>
          <w:szCs w:val="24"/>
        </w:rPr>
        <w:sectPr w:rsidRPr="00224ED6" w:rsidR="00F5018A" w:rsidSect="00E254D4">
          <w:headerReference w:type="default" r:id="rId13"/>
          <w:pgSz w:w="12240" w:h="15840" w:orient="portrait"/>
          <w:pgMar w:top="1418" w:right="1418" w:bottom="1843" w:left="1418" w:header="720" w:footer="1212" w:gutter="0"/>
          <w:cols w:space="720"/>
          <w:docGrid w:linePitch="600" w:charSpace="36864"/>
        </w:sectPr>
      </w:pPr>
      <w:r w:rsidRPr="00224ED6">
        <w:rPr>
          <w:rFonts w:ascii="Arial Narrow" w:hAnsi="Arial Narrow"/>
          <w:sz w:val="24"/>
          <w:szCs w:val="24"/>
        </w:rPr>
        <w:t>Teléfonos</w:t>
      </w:r>
      <w:r w:rsidR="008843F4">
        <w:rPr>
          <w:rFonts w:ascii="Arial Narrow" w:hAnsi="Arial Narrow"/>
          <w:sz w:val="24"/>
          <w:szCs w:val="24"/>
        </w:rPr>
        <w:t>: 3057105920</w:t>
      </w:r>
      <w:r w:rsidRPr="00224ED6" w:rsidR="002F18EA">
        <w:rPr>
          <w:rFonts w:ascii="Arial Narrow" w:hAnsi="Arial Narrow"/>
          <w:sz w:val="24"/>
          <w:szCs w:val="24"/>
        </w:rPr>
        <w:t xml:space="preserve"> </w:t>
      </w:r>
    </w:p>
    <w:p w:rsidRPr="00130F59" w:rsidR="005567D6" w:rsidP="00E254D4" w:rsidRDefault="005567D6" w14:paraId="1E32C1B3" w14:textId="19C88984">
      <w:pPr>
        <w:spacing w:after="0"/>
        <w:jc w:val="both"/>
        <w:rPr>
          <w:rFonts w:ascii="Arial" w:hAnsi="Arial" w:cs="Arial"/>
          <w:sz w:val="24"/>
          <w:szCs w:val="24"/>
        </w:rPr>
      </w:pPr>
    </w:p>
    <w:p w:rsidRPr="002307C7" w:rsidR="00ED1A41" w:rsidP="00ED1A41" w:rsidRDefault="00ED1A41" w14:paraId="4CB82FF1" w14:textId="77777777">
      <w:pPr>
        <w:spacing w:before="12" w:after="0"/>
        <w:ind w:left="2796" w:right="2974"/>
        <w:jc w:val="center"/>
        <w:rPr>
          <w:rFonts w:ascii="Arial" w:hAnsi="Arial"/>
          <w:b/>
          <w:w w:val="80"/>
        </w:rPr>
      </w:pPr>
      <w:r w:rsidRPr="002307C7">
        <w:rPr>
          <w:rFonts w:ascii="Arial" w:hAnsi="Arial"/>
          <w:b/>
          <w:w w:val="80"/>
        </w:rPr>
        <w:t>ANEXO No 1 – ANEXO TÉCNICO</w:t>
      </w:r>
    </w:p>
    <w:p w:rsidRPr="00ED1A41" w:rsidR="00ED1A41" w:rsidP="00ED1A41" w:rsidRDefault="00ED1A41" w14:paraId="65836306" w14:textId="25201BCE">
      <w:pPr>
        <w:spacing w:before="12" w:after="0"/>
        <w:ind w:left="2796" w:right="2974"/>
        <w:jc w:val="center"/>
        <w:rPr>
          <w:rFonts w:ascii="Arial" w:hAnsi="Arial"/>
          <w:b/>
        </w:rPr>
      </w:pPr>
      <w:r>
        <w:rPr>
          <w:rFonts w:ascii="Arial" w:hAnsi="Arial"/>
          <w:b/>
          <w:w w:val="80"/>
        </w:rPr>
        <w:t>Especificaciones</w:t>
      </w:r>
      <w:r>
        <w:rPr>
          <w:rFonts w:ascii="Arial" w:hAnsi="Arial"/>
          <w:b/>
          <w:spacing w:val="19"/>
          <w:w w:val="80"/>
        </w:rPr>
        <w:t xml:space="preserve"> </w:t>
      </w:r>
      <w:r>
        <w:rPr>
          <w:rFonts w:ascii="Arial" w:hAnsi="Arial"/>
          <w:b/>
          <w:w w:val="80"/>
        </w:rPr>
        <w:t>Técnicas</w:t>
      </w:r>
      <w:r>
        <w:rPr>
          <w:rFonts w:ascii="Arial" w:hAnsi="Arial"/>
          <w:b/>
          <w:spacing w:val="19"/>
          <w:w w:val="80"/>
        </w:rPr>
        <w:t xml:space="preserve"> </w:t>
      </w:r>
      <w:r>
        <w:rPr>
          <w:rFonts w:ascii="Arial" w:hAnsi="Arial"/>
          <w:b/>
          <w:w w:val="80"/>
        </w:rPr>
        <w:t>Mínimas</w:t>
      </w:r>
      <w:r>
        <w:rPr>
          <w:rFonts w:ascii="Arial" w:hAnsi="Arial"/>
          <w:b/>
          <w:spacing w:val="19"/>
          <w:w w:val="80"/>
        </w:rPr>
        <w:t xml:space="preserve"> </w:t>
      </w:r>
      <w:r>
        <w:rPr>
          <w:rFonts w:ascii="Arial" w:hAnsi="Arial"/>
          <w:b/>
          <w:w w:val="80"/>
        </w:rPr>
        <w:t>Requeridas</w:t>
      </w:r>
    </w:p>
    <w:p w:rsidRPr="00ED1A41" w:rsidR="00ED1A41" w:rsidP="00ED1A41" w:rsidRDefault="00ED1A41" w14:paraId="7C7AC28E" w14:textId="77777777">
      <w:pPr>
        <w:pStyle w:val="Ttulo1"/>
        <w:spacing w:line="237" w:lineRule="auto"/>
        <w:ind w:right="685"/>
        <w:jc w:val="center"/>
        <w:rPr>
          <w:rFonts w:ascii="Arial" w:hAnsi="Arial" w:cs="Arial"/>
          <w:sz w:val="22"/>
          <w:szCs w:val="22"/>
        </w:rPr>
      </w:pPr>
      <w:r w:rsidRPr="00ED1A41">
        <w:rPr>
          <w:rFonts w:ascii="Arial" w:hAnsi="Arial" w:cs="Arial"/>
          <w:color w:val="1F1F1E"/>
          <w:w w:val="80"/>
          <w:sz w:val="22"/>
          <w:szCs w:val="22"/>
        </w:rPr>
        <w:t>PRESTACIÓN</w:t>
      </w:r>
      <w:r w:rsidRPr="00ED1A41">
        <w:rPr>
          <w:rFonts w:ascii="Arial" w:hAnsi="Arial" w:cs="Arial"/>
          <w:color w:val="1F1F1E"/>
          <w:spacing w:val="10"/>
          <w:w w:val="80"/>
          <w:sz w:val="22"/>
          <w:szCs w:val="22"/>
        </w:rPr>
        <w:t xml:space="preserve"> </w:t>
      </w:r>
      <w:r w:rsidRPr="00ED1A41">
        <w:rPr>
          <w:rFonts w:ascii="Arial" w:hAnsi="Arial" w:cs="Arial"/>
          <w:color w:val="1F1F1E"/>
          <w:w w:val="80"/>
          <w:sz w:val="22"/>
          <w:szCs w:val="22"/>
        </w:rPr>
        <w:t>DE</w:t>
      </w:r>
      <w:r w:rsidRPr="00ED1A41">
        <w:rPr>
          <w:rFonts w:ascii="Arial" w:hAnsi="Arial" w:cs="Arial"/>
          <w:color w:val="1F1F1E"/>
          <w:spacing w:val="10"/>
          <w:w w:val="80"/>
          <w:sz w:val="22"/>
          <w:szCs w:val="22"/>
        </w:rPr>
        <w:t xml:space="preserve"> </w:t>
      </w:r>
      <w:r w:rsidRPr="00ED1A41">
        <w:rPr>
          <w:rFonts w:ascii="Arial" w:hAnsi="Arial" w:cs="Arial"/>
          <w:color w:val="1F1F1E"/>
          <w:w w:val="80"/>
          <w:sz w:val="22"/>
          <w:szCs w:val="22"/>
        </w:rPr>
        <w:t>SERVICIOS</w:t>
      </w:r>
      <w:r w:rsidRPr="00ED1A41">
        <w:rPr>
          <w:rFonts w:ascii="Arial" w:hAnsi="Arial" w:cs="Arial"/>
          <w:color w:val="1F1F1E"/>
          <w:spacing w:val="10"/>
          <w:w w:val="80"/>
          <w:sz w:val="22"/>
          <w:szCs w:val="22"/>
        </w:rPr>
        <w:t xml:space="preserve"> </w:t>
      </w:r>
      <w:r w:rsidRPr="00ED1A41">
        <w:rPr>
          <w:rFonts w:ascii="Arial" w:hAnsi="Arial" w:cs="Arial"/>
          <w:color w:val="1F1F1E"/>
          <w:w w:val="80"/>
          <w:sz w:val="22"/>
          <w:szCs w:val="22"/>
        </w:rPr>
        <w:t>DE</w:t>
      </w:r>
      <w:r w:rsidRPr="00ED1A41">
        <w:rPr>
          <w:rFonts w:ascii="Arial" w:hAnsi="Arial" w:cs="Arial"/>
          <w:color w:val="1F1F1E"/>
          <w:spacing w:val="9"/>
          <w:w w:val="80"/>
          <w:sz w:val="22"/>
          <w:szCs w:val="22"/>
        </w:rPr>
        <w:t xml:space="preserve"> </w:t>
      </w:r>
      <w:r w:rsidRPr="00ED1A41">
        <w:rPr>
          <w:rFonts w:ascii="Arial" w:hAnsi="Arial" w:cs="Arial"/>
          <w:color w:val="1F1F1E"/>
          <w:w w:val="80"/>
          <w:sz w:val="22"/>
          <w:szCs w:val="22"/>
        </w:rPr>
        <w:t>PROFESIONAL</w:t>
      </w:r>
      <w:r w:rsidRPr="00ED1A41">
        <w:rPr>
          <w:rFonts w:ascii="Arial" w:hAnsi="Arial" w:cs="Arial"/>
          <w:color w:val="1F1F1E"/>
          <w:spacing w:val="10"/>
          <w:w w:val="80"/>
          <w:sz w:val="22"/>
          <w:szCs w:val="22"/>
        </w:rPr>
        <w:t xml:space="preserve"> </w:t>
      </w:r>
      <w:r w:rsidRPr="00ED1A41">
        <w:rPr>
          <w:rFonts w:ascii="Arial" w:hAnsi="Arial" w:cs="Arial"/>
          <w:color w:val="1F1F1E"/>
          <w:w w:val="80"/>
          <w:sz w:val="22"/>
          <w:szCs w:val="22"/>
        </w:rPr>
        <w:t>PARA</w:t>
      </w:r>
      <w:r w:rsidRPr="00ED1A41">
        <w:rPr>
          <w:rFonts w:ascii="Arial" w:hAnsi="Arial" w:cs="Arial"/>
          <w:color w:val="1F1F1E"/>
          <w:spacing w:val="10"/>
          <w:w w:val="80"/>
          <w:sz w:val="22"/>
          <w:szCs w:val="22"/>
        </w:rPr>
        <w:t xml:space="preserve"> </w:t>
      </w:r>
      <w:r w:rsidRPr="00ED1A41">
        <w:rPr>
          <w:rFonts w:ascii="Arial" w:hAnsi="Arial" w:cs="Arial"/>
          <w:color w:val="1F1F1E"/>
          <w:w w:val="80"/>
          <w:sz w:val="22"/>
          <w:szCs w:val="22"/>
        </w:rPr>
        <w:t>EL</w:t>
      </w:r>
      <w:r w:rsidRPr="00ED1A41">
        <w:rPr>
          <w:rFonts w:ascii="Arial" w:hAnsi="Arial" w:cs="Arial"/>
          <w:color w:val="1F1F1E"/>
          <w:spacing w:val="9"/>
          <w:w w:val="80"/>
          <w:sz w:val="22"/>
          <w:szCs w:val="22"/>
        </w:rPr>
        <w:t xml:space="preserve"> </w:t>
      </w:r>
      <w:r w:rsidRPr="00ED1A41">
        <w:rPr>
          <w:rFonts w:ascii="Arial" w:hAnsi="Arial" w:cs="Arial"/>
          <w:color w:val="1F1F1E"/>
          <w:w w:val="80"/>
          <w:sz w:val="22"/>
          <w:szCs w:val="22"/>
        </w:rPr>
        <w:t>APOYO</w:t>
      </w:r>
      <w:r w:rsidRPr="00ED1A41">
        <w:rPr>
          <w:rFonts w:ascii="Arial" w:hAnsi="Arial" w:cs="Arial"/>
          <w:color w:val="1F1F1E"/>
          <w:spacing w:val="15"/>
          <w:w w:val="80"/>
          <w:sz w:val="22"/>
          <w:szCs w:val="22"/>
        </w:rPr>
        <w:t xml:space="preserve"> </w:t>
      </w:r>
      <w:r w:rsidRPr="00ED1A41">
        <w:rPr>
          <w:rFonts w:ascii="Arial" w:hAnsi="Arial" w:cs="Arial"/>
          <w:color w:val="1F1F1E"/>
          <w:w w:val="80"/>
          <w:sz w:val="22"/>
          <w:szCs w:val="22"/>
        </w:rPr>
        <w:t>A</w:t>
      </w:r>
      <w:r w:rsidRPr="00ED1A41">
        <w:rPr>
          <w:rFonts w:ascii="Arial" w:hAnsi="Arial" w:cs="Arial"/>
          <w:color w:val="1F1F1E"/>
          <w:spacing w:val="9"/>
          <w:w w:val="80"/>
          <w:sz w:val="22"/>
          <w:szCs w:val="22"/>
        </w:rPr>
        <w:t xml:space="preserve"> </w:t>
      </w:r>
      <w:r w:rsidRPr="00ED1A41">
        <w:rPr>
          <w:rFonts w:ascii="Arial" w:hAnsi="Arial" w:cs="Arial"/>
          <w:color w:val="1F1F1E"/>
          <w:w w:val="80"/>
          <w:sz w:val="22"/>
          <w:szCs w:val="22"/>
        </w:rPr>
        <w:t>LA</w:t>
      </w:r>
      <w:r w:rsidRPr="00ED1A41">
        <w:rPr>
          <w:rFonts w:ascii="Arial" w:hAnsi="Arial" w:cs="Arial"/>
          <w:color w:val="1F1F1E"/>
          <w:spacing w:val="10"/>
          <w:w w:val="80"/>
          <w:sz w:val="22"/>
          <w:szCs w:val="22"/>
        </w:rPr>
        <w:t xml:space="preserve"> </w:t>
      </w:r>
      <w:r w:rsidRPr="00ED1A41">
        <w:rPr>
          <w:rFonts w:ascii="Arial" w:hAnsi="Arial" w:cs="Arial"/>
          <w:color w:val="1F1F1E"/>
          <w:w w:val="80"/>
          <w:sz w:val="22"/>
          <w:szCs w:val="22"/>
        </w:rPr>
        <w:t>GESTIÓN</w:t>
      </w:r>
      <w:r w:rsidRPr="00ED1A41">
        <w:rPr>
          <w:rFonts w:ascii="Arial" w:hAnsi="Arial" w:cs="Arial"/>
          <w:color w:val="1F1F1E"/>
          <w:spacing w:val="10"/>
          <w:w w:val="80"/>
          <w:sz w:val="22"/>
          <w:szCs w:val="22"/>
        </w:rPr>
        <w:t xml:space="preserve"> </w:t>
      </w:r>
      <w:r w:rsidRPr="00ED1A41">
        <w:rPr>
          <w:rFonts w:ascii="Arial" w:hAnsi="Arial" w:cs="Arial"/>
          <w:color w:val="1F1F1E"/>
          <w:w w:val="80"/>
          <w:sz w:val="22"/>
          <w:szCs w:val="22"/>
        </w:rPr>
        <w:t>ACADÉMICA</w:t>
      </w:r>
      <w:r w:rsidRPr="00ED1A41">
        <w:rPr>
          <w:rFonts w:ascii="Arial" w:hAnsi="Arial" w:cs="Arial"/>
          <w:color w:val="1F1F1E"/>
          <w:spacing w:val="12"/>
          <w:w w:val="80"/>
          <w:sz w:val="22"/>
          <w:szCs w:val="22"/>
        </w:rPr>
        <w:t xml:space="preserve"> </w:t>
      </w:r>
      <w:r w:rsidRPr="00ED1A41">
        <w:rPr>
          <w:rFonts w:ascii="Arial" w:hAnsi="Arial" w:cs="Arial"/>
          <w:color w:val="1F1F1E"/>
          <w:w w:val="80"/>
          <w:sz w:val="22"/>
          <w:szCs w:val="22"/>
        </w:rPr>
        <w:t>EN</w:t>
      </w:r>
      <w:r w:rsidRPr="00ED1A41">
        <w:rPr>
          <w:rFonts w:ascii="Arial" w:hAnsi="Arial" w:cs="Arial"/>
          <w:color w:val="1F1F1E"/>
          <w:spacing w:val="9"/>
          <w:w w:val="80"/>
          <w:sz w:val="22"/>
          <w:szCs w:val="22"/>
        </w:rPr>
        <w:t xml:space="preserve"> </w:t>
      </w:r>
      <w:r w:rsidRPr="00ED1A41">
        <w:rPr>
          <w:rFonts w:ascii="Arial" w:hAnsi="Arial" w:cs="Arial"/>
          <w:color w:val="1F1F1E"/>
          <w:w w:val="80"/>
          <w:sz w:val="22"/>
          <w:szCs w:val="22"/>
        </w:rPr>
        <w:t>EL</w:t>
      </w:r>
      <w:r w:rsidRPr="00ED1A41">
        <w:rPr>
          <w:rFonts w:ascii="Arial" w:hAnsi="Arial" w:cs="Arial"/>
          <w:color w:val="1F1F1E"/>
          <w:spacing w:val="10"/>
          <w:w w:val="80"/>
          <w:sz w:val="22"/>
          <w:szCs w:val="22"/>
        </w:rPr>
        <w:t xml:space="preserve"> </w:t>
      </w:r>
      <w:r w:rsidRPr="00ED1A41">
        <w:rPr>
          <w:rFonts w:ascii="Arial" w:hAnsi="Arial" w:cs="Arial"/>
          <w:color w:val="1F1F1E"/>
          <w:w w:val="80"/>
          <w:sz w:val="22"/>
          <w:szCs w:val="22"/>
        </w:rPr>
        <w:t>PROGRAMA</w:t>
      </w:r>
      <w:r w:rsidRPr="00ED1A41">
        <w:rPr>
          <w:rFonts w:ascii="Arial" w:hAnsi="Arial" w:cs="Arial"/>
          <w:color w:val="1F1F1E"/>
          <w:spacing w:val="10"/>
          <w:w w:val="80"/>
          <w:sz w:val="22"/>
          <w:szCs w:val="22"/>
        </w:rPr>
        <w:t xml:space="preserve"> </w:t>
      </w:r>
      <w:r w:rsidRPr="00ED1A41">
        <w:rPr>
          <w:rFonts w:ascii="Arial" w:hAnsi="Arial" w:cs="Arial"/>
          <w:color w:val="1F1F1E"/>
          <w:w w:val="80"/>
          <w:sz w:val="22"/>
          <w:szCs w:val="22"/>
        </w:rPr>
        <w:t>MAESTRÍA</w:t>
      </w:r>
      <w:r w:rsidRPr="00ED1A41">
        <w:rPr>
          <w:rFonts w:ascii="Arial" w:hAnsi="Arial" w:cs="Arial"/>
          <w:color w:val="1F1F1E"/>
          <w:spacing w:val="1"/>
          <w:w w:val="80"/>
          <w:sz w:val="22"/>
          <w:szCs w:val="22"/>
        </w:rPr>
        <w:t xml:space="preserve"> </w:t>
      </w:r>
      <w:r w:rsidRPr="00ED1A41">
        <w:rPr>
          <w:rFonts w:ascii="Arial" w:hAnsi="Arial" w:cs="Arial"/>
          <w:color w:val="1F1F1E"/>
          <w:w w:val="80"/>
          <w:sz w:val="22"/>
          <w:szCs w:val="22"/>
        </w:rPr>
        <w:t>EN</w:t>
      </w:r>
      <w:r w:rsidRPr="00ED1A41">
        <w:rPr>
          <w:rFonts w:ascii="Arial" w:hAnsi="Arial" w:cs="Arial"/>
          <w:color w:val="1F1F1E"/>
          <w:spacing w:val="1"/>
          <w:w w:val="80"/>
          <w:sz w:val="22"/>
          <w:szCs w:val="22"/>
        </w:rPr>
        <w:t xml:space="preserve"> </w:t>
      </w:r>
      <w:r w:rsidRPr="00ED1A41">
        <w:rPr>
          <w:rFonts w:ascii="Arial" w:hAnsi="Arial" w:cs="Arial"/>
          <w:color w:val="1F1F1E"/>
          <w:w w:val="80"/>
          <w:sz w:val="22"/>
          <w:szCs w:val="22"/>
        </w:rPr>
        <w:t>CIENCIAS</w:t>
      </w:r>
      <w:r w:rsidRPr="00ED1A41">
        <w:rPr>
          <w:rFonts w:ascii="Arial" w:hAnsi="Arial" w:cs="Arial"/>
          <w:color w:val="1F1F1E"/>
          <w:spacing w:val="2"/>
          <w:w w:val="80"/>
          <w:sz w:val="22"/>
          <w:szCs w:val="22"/>
        </w:rPr>
        <w:t xml:space="preserve"> </w:t>
      </w:r>
      <w:r w:rsidRPr="00ED1A41">
        <w:rPr>
          <w:rFonts w:ascii="Arial" w:hAnsi="Arial" w:cs="Arial"/>
          <w:color w:val="1F1F1E"/>
          <w:w w:val="80"/>
          <w:sz w:val="22"/>
          <w:szCs w:val="22"/>
        </w:rPr>
        <w:t>MILITARES</w:t>
      </w:r>
      <w:r w:rsidRPr="00ED1A41">
        <w:rPr>
          <w:rFonts w:ascii="Arial" w:hAnsi="Arial" w:cs="Arial"/>
          <w:color w:val="1F1F1E"/>
          <w:spacing w:val="2"/>
          <w:w w:val="80"/>
          <w:sz w:val="22"/>
          <w:szCs w:val="22"/>
        </w:rPr>
        <w:t xml:space="preserve"> </w:t>
      </w:r>
      <w:r w:rsidRPr="00ED1A41">
        <w:rPr>
          <w:rFonts w:ascii="Arial" w:hAnsi="Arial" w:cs="Arial"/>
          <w:color w:val="1F1F1E"/>
          <w:w w:val="80"/>
          <w:sz w:val="22"/>
          <w:szCs w:val="22"/>
        </w:rPr>
        <w:t>AERONÁUTICAS</w:t>
      </w:r>
      <w:r w:rsidRPr="00ED1A41">
        <w:rPr>
          <w:rFonts w:ascii="Arial" w:hAnsi="Arial" w:cs="Arial"/>
          <w:color w:val="1F1F1E"/>
          <w:spacing w:val="1"/>
          <w:w w:val="80"/>
          <w:sz w:val="22"/>
          <w:szCs w:val="22"/>
        </w:rPr>
        <w:t xml:space="preserve"> </w:t>
      </w:r>
      <w:r w:rsidRPr="00ED1A41">
        <w:rPr>
          <w:rFonts w:ascii="Arial" w:hAnsi="Arial" w:cs="Arial"/>
          <w:color w:val="1F1F1E"/>
          <w:w w:val="80"/>
          <w:sz w:val="22"/>
          <w:szCs w:val="22"/>
        </w:rPr>
        <w:t>DE</w:t>
      </w:r>
      <w:r w:rsidRPr="00ED1A41">
        <w:rPr>
          <w:rFonts w:ascii="Arial" w:hAnsi="Arial" w:cs="Arial"/>
          <w:color w:val="1F1F1E"/>
          <w:spacing w:val="2"/>
          <w:w w:val="80"/>
          <w:sz w:val="22"/>
          <w:szCs w:val="22"/>
        </w:rPr>
        <w:t xml:space="preserve"> </w:t>
      </w:r>
      <w:r w:rsidRPr="00ED1A41">
        <w:rPr>
          <w:rFonts w:ascii="Arial" w:hAnsi="Arial" w:cs="Arial"/>
          <w:color w:val="1F1F1E"/>
          <w:w w:val="80"/>
          <w:sz w:val="22"/>
          <w:szCs w:val="22"/>
        </w:rPr>
        <w:t>LA</w:t>
      </w:r>
      <w:r w:rsidRPr="00ED1A41">
        <w:rPr>
          <w:rFonts w:ascii="Arial" w:hAnsi="Arial" w:cs="Arial"/>
          <w:color w:val="1F1F1E"/>
          <w:spacing w:val="2"/>
          <w:w w:val="80"/>
          <w:sz w:val="22"/>
          <w:szCs w:val="22"/>
        </w:rPr>
        <w:t xml:space="preserve"> </w:t>
      </w:r>
      <w:r w:rsidRPr="00ED1A41">
        <w:rPr>
          <w:rFonts w:ascii="Arial" w:hAnsi="Arial" w:cs="Arial"/>
          <w:color w:val="1F1F1E"/>
          <w:w w:val="80"/>
          <w:sz w:val="22"/>
          <w:szCs w:val="22"/>
        </w:rPr>
        <w:t>ESCUELA</w:t>
      </w:r>
      <w:r w:rsidRPr="00ED1A41">
        <w:rPr>
          <w:rFonts w:ascii="Arial" w:hAnsi="Arial" w:cs="Arial"/>
          <w:color w:val="1F1F1E"/>
          <w:spacing w:val="1"/>
          <w:w w:val="80"/>
          <w:sz w:val="22"/>
          <w:szCs w:val="22"/>
        </w:rPr>
        <w:t xml:space="preserve"> </w:t>
      </w:r>
      <w:r w:rsidRPr="00ED1A41">
        <w:rPr>
          <w:rFonts w:ascii="Arial" w:hAnsi="Arial" w:cs="Arial"/>
          <w:color w:val="1F1F1E"/>
          <w:w w:val="80"/>
          <w:sz w:val="22"/>
          <w:szCs w:val="22"/>
        </w:rPr>
        <w:t>DE</w:t>
      </w:r>
      <w:r w:rsidRPr="00ED1A41">
        <w:rPr>
          <w:rFonts w:ascii="Arial" w:hAnsi="Arial" w:cs="Arial"/>
          <w:color w:val="1F1F1E"/>
          <w:spacing w:val="7"/>
          <w:w w:val="80"/>
          <w:sz w:val="22"/>
          <w:szCs w:val="22"/>
        </w:rPr>
        <w:t xml:space="preserve"> </w:t>
      </w:r>
      <w:r w:rsidRPr="00ED1A41">
        <w:rPr>
          <w:rFonts w:ascii="Arial" w:hAnsi="Arial" w:cs="Arial"/>
          <w:color w:val="1F1F1E"/>
          <w:w w:val="80"/>
          <w:sz w:val="22"/>
          <w:szCs w:val="22"/>
        </w:rPr>
        <w:t>POSTGRADOS</w:t>
      </w:r>
      <w:r w:rsidRPr="00ED1A41">
        <w:rPr>
          <w:rFonts w:ascii="Arial" w:hAnsi="Arial" w:cs="Arial"/>
          <w:color w:val="1F1F1E"/>
          <w:spacing w:val="2"/>
          <w:w w:val="80"/>
          <w:sz w:val="22"/>
          <w:szCs w:val="22"/>
        </w:rPr>
        <w:t xml:space="preserve"> </w:t>
      </w:r>
      <w:r w:rsidRPr="00ED1A41">
        <w:rPr>
          <w:rFonts w:ascii="Arial" w:hAnsi="Arial" w:cs="Arial"/>
          <w:color w:val="1F1F1E"/>
          <w:w w:val="80"/>
          <w:sz w:val="22"/>
          <w:szCs w:val="22"/>
        </w:rPr>
        <w:t>FAC</w:t>
      </w:r>
    </w:p>
    <w:p w:rsidRPr="00ED1A41" w:rsidR="00ED1A41" w:rsidP="00ED1A41" w:rsidRDefault="00ED1A41" w14:paraId="0C86B893" w14:textId="77777777">
      <w:pPr>
        <w:pStyle w:val="Textoindependiente"/>
        <w:spacing w:before="3"/>
        <w:rPr>
          <w:rFonts w:ascii="Arial" w:hAnsi="Arial" w:cs="Arial"/>
          <w:b/>
          <w:sz w:val="22"/>
          <w:szCs w:val="22"/>
        </w:rPr>
      </w:pPr>
    </w:p>
    <w:p w:rsidRPr="00ED1A41" w:rsidR="00ED1A41" w:rsidP="00ED1A41" w:rsidRDefault="00ED1A41" w14:paraId="2763A3F7" w14:textId="77777777">
      <w:pPr>
        <w:tabs>
          <w:tab w:val="left" w:pos="1130"/>
          <w:tab w:val="left" w:pos="1131"/>
        </w:tabs>
        <w:rPr>
          <w:rFonts w:ascii="Arial" w:hAnsi="Arial" w:cs="Arial"/>
          <w:b/>
        </w:rPr>
      </w:pPr>
      <w:r w:rsidRPr="00ED1A41">
        <w:rPr>
          <w:rFonts w:ascii="Arial" w:hAnsi="Arial" w:cs="Arial"/>
          <w:b/>
          <w:w w:val="80"/>
        </w:rPr>
        <w:t>Clasificación</w:t>
      </w:r>
      <w:r w:rsidRPr="00ED1A41">
        <w:rPr>
          <w:rFonts w:ascii="Arial" w:hAnsi="Arial" w:cs="Arial"/>
          <w:b/>
          <w:spacing w:val="8"/>
          <w:w w:val="80"/>
        </w:rPr>
        <w:t xml:space="preserve"> </w:t>
      </w:r>
      <w:r w:rsidRPr="00ED1A41">
        <w:rPr>
          <w:rFonts w:ascii="Arial" w:hAnsi="Arial" w:cs="Arial"/>
          <w:b/>
          <w:w w:val="80"/>
        </w:rPr>
        <w:t>del</w:t>
      </w:r>
      <w:r w:rsidRPr="00ED1A41">
        <w:rPr>
          <w:rFonts w:ascii="Arial" w:hAnsi="Arial" w:cs="Arial"/>
          <w:b/>
          <w:spacing w:val="9"/>
          <w:w w:val="80"/>
        </w:rPr>
        <w:t xml:space="preserve"> </w:t>
      </w:r>
      <w:r w:rsidRPr="00ED1A41">
        <w:rPr>
          <w:rFonts w:ascii="Arial" w:hAnsi="Arial" w:cs="Arial"/>
          <w:b/>
          <w:w w:val="80"/>
        </w:rPr>
        <w:t>Servicio</w:t>
      </w:r>
      <w:r w:rsidRPr="00ED1A41">
        <w:rPr>
          <w:rFonts w:ascii="Arial" w:hAnsi="Arial" w:cs="Arial"/>
          <w:b/>
          <w:spacing w:val="8"/>
          <w:w w:val="80"/>
        </w:rPr>
        <w:t xml:space="preserve"> </w:t>
      </w:r>
      <w:r w:rsidRPr="00ED1A41">
        <w:rPr>
          <w:rFonts w:ascii="Arial" w:hAnsi="Arial" w:cs="Arial"/>
          <w:b/>
          <w:w w:val="80"/>
        </w:rPr>
        <w:t>de</w:t>
      </w:r>
      <w:r w:rsidRPr="00ED1A41">
        <w:rPr>
          <w:rFonts w:ascii="Arial" w:hAnsi="Arial" w:cs="Arial"/>
          <w:b/>
          <w:spacing w:val="9"/>
          <w:w w:val="80"/>
        </w:rPr>
        <w:t xml:space="preserve"> </w:t>
      </w:r>
      <w:r w:rsidRPr="00ED1A41">
        <w:rPr>
          <w:rFonts w:ascii="Arial" w:hAnsi="Arial" w:cs="Arial"/>
          <w:b/>
          <w:w w:val="80"/>
        </w:rPr>
        <w:t>acuerdo</w:t>
      </w:r>
      <w:r w:rsidRPr="00ED1A41">
        <w:rPr>
          <w:rFonts w:ascii="Arial" w:hAnsi="Arial" w:cs="Arial"/>
          <w:b/>
          <w:spacing w:val="8"/>
          <w:w w:val="80"/>
        </w:rPr>
        <w:t xml:space="preserve"> </w:t>
      </w:r>
      <w:r w:rsidRPr="00ED1A41">
        <w:rPr>
          <w:rFonts w:ascii="Arial" w:hAnsi="Arial" w:cs="Arial"/>
          <w:b/>
          <w:w w:val="80"/>
        </w:rPr>
        <w:t>con</w:t>
      </w:r>
      <w:r w:rsidRPr="00ED1A41">
        <w:rPr>
          <w:rFonts w:ascii="Arial" w:hAnsi="Arial" w:cs="Arial"/>
          <w:b/>
          <w:spacing w:val="9"/>
          <w:w w:val="80"/>
        </w:rPr>
        <w:t xml:space="preserve"> </w:t>
      </w:r>
      <w:r w:rsidRPr="00ED1A41">
        <w:rPr>
          <w:rFonts w:ascii="Arial" w:hAnsi="Arial" w:cs="Arial"/>
          <w:b/>
          <w:w w:val="80"/>
        </w:rPr>
        <w:t>el</w:t>
      </w:r>
      <w:r w:rsidRPr="00ED1A41">
        <w:rPr>
          <w:rFonts w:ascii="Arial" w:hAnsi="Arial" w:cs="Arial"/>
          <w:b/>
          <w:spacing w:val="8"/>
          <w:w w:val="80"/>
        </w:rPr>
        <w:t xml:space="preserve"> </w:t>
      </w:r>
      <w:r w:rsidRPr="00ED1A41">
        <w:rPr>
          <w:rFonts w:ascii="Arial" w:hAnsi="Arial" w:cs="Arial"/>
          <w:b/>
          <w:w w:val="80"/>
        </w:rPr>
        <w:t>Clasificador</w:t>
      </w:r>
      <w:r w:rsidRPr="00ED1A41">
        <w:rPr>
          <w:rFonts w:ascii="Arial" w:hAnsi="Arial" w:cs="Arial"/>
          <w:b/>
          <w:spacing w:val="9"/>
          <w:w w:val="80"/>
        </w:rPr>
        <w:t xml:space="preserve"> </w:t>
      </w:r>
      <w:r w:rsidRPr="00ED1A41">
        <w:rPr>
          <w:rFonts w:ascii="Arial" w:hAnsi="Arial" w:cs="Arial"/>
          <w:b/>
          <w:w w:val="80"/>
        </w:rPr>
        <w:t>de</w:t>
      </w:r>
      <w:r w:rsidRPr="00ED1A41">
        <w:rPr>
          <w:rFonts w:ascii="Arial" w:hAnsi="Arial" w:cs="Arial"/>
          <w:b/>
          <w:spacing w:val="14"/>
          <w:w w:val="80"/>
        </w:rPr>
        <w:t xml:space="preserve"> </w:t>
      </w:r>
      <w:r w:rsidRPr="00ED1A41">
        <w:rPr>
          <w:rFonts w:ascii="Arial" w:hAnsi="Arial" w:cs="Arial"/>
          <w:b/>
          <w:w w:val="80"/>
        </w:rPr>
        <w:t>Bienes</w:t>
      </w:r>
      <w:r w:rsidRPr="00ED1A41">
        <w:rPr>
          <w:rFonts w:ascii="Arial" w:hAnsi="Arial" w:cs="Arial"/>
          <w:b/>
          <w:spacing w:val="9"/>
          <w:w w:val="80"/>
        </w:rPr>
        <w:t xml:space="preserve"> </w:t>
      </w:r>
      <w:r w:rsidRPr="00ED1A41">
        <w:rPr>
          <w:rFonts w:ascii="Arial" w:hAnsi="Arial" w:cs="Arial"/>
          <w:b/>
          <w:w w:val="80"/>
        </w:rPr>
        <w:t>y</w:t>
      </w:r>
      <w:r w:rsidRPr="00ED1A41">
        <w:rPr>
          <w:rFonts w:ascii="Arial" w:hAnsi="Arial" w:cs="Arial"/>
          <w:b/>
          <w:spacing w:val="8"/>
          <w:w w:val="80"/>
        </w:rPr>
        <w:t xml:space="preserve"> </w:t>
      </w:r>
      <w:r w:rsidRPr="00ED1A41">
        <w:rPr>
          <w:rFonts w:ascii="Arial" w:hAnsi="Arial" w:cs="Arial"/>
          <w:b/>
          <w:w w:val="80"/>
        </w:rPr>
        <w:t>Servicios</w:t>
      </w:r>
    </w:p>
    <w:tbl>
      <w:tblPr>
        <w:tblStyle w:val="NormalTable0"/>
        <w:tblW w:w="9214" w:type="dxa"/>
        <w:tblInd w:w="137"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1E0" w:firstRow="1" w:lastRow="1" w:firstColumn="1" w:lastColumn="1" w:noHBand="0" w:noVBand="0"/>
      </w:tblPr>
      <w:tblGrid>
        <w:gridCol w:w="1559"/>
        <w:gridCol w:w="1701"/>
        <w:gridCol w:w="1985"/>
        <w:gridCol w:w="1701"/>
        <w:gridCol w:w="2268"/>
      </w:tblGrid>
      <w:tr w:rsidRPr="00ED1A41" w:rsidR="00ED1A41" w:rsidTr="00ED1A41" w14:paraId="112B1539" w14:textId="77777777">
        <w:trPr>
          <w:trHeight w:val="578"/>
        </w:trPr>
        <w:tc>
          <w:tcPr>
            <w:tcW w:w="1559" w:type="dxa"/>
          </w:tcPr>
          <w:p w:rsidRPr="00ED1A41" w:rsidR="00ED1A41" w:rsidP="009214A1" w:rsidRDefault="00ED1A41" w14:paraId="3495F5ED" w14:textId="77777777">
            <w:pPr>
              <w:pStyle w:val="TableParagraph"/>
              <w:spacing w:line="276" w:lineRule="auto"/>
              <w:jc w:val="center"/>
              <w:rPr>
                <w:rFonts w:ascii="Arial" w:hAnsi="Arial" w:cs="Arial"/>
                <w:b/>
                <w:bCs/>
              </w:rPr>
            </w:pPr>
            <w:r w:rsidRPr="00ED1A41">
              <w:rPr>
                <w:rFonts w:ascii="Arial" w:hAnsi="Arial" w:cs="Arial"/>
                <w:b/>
                <w:bCs/>
                <w:w w:val="80"/>
              </w:rPr>
              <w:t>CLASIFICACIÓN</w:t>
            </w:r>
          </w:p>
          <w:p w:rsidRPr="00ED1A41" w:rsidR="00ED1A41" w:rsidP="009214A1" w:rsidRDefault="00ED1A41" w14:paraId="78084B9A" w14:textId="77777777">
            <w:pPr>
              <w:pStyle w:val="TableParagraph"/>
              <w:spacing w:line="276" w:lineRule="auto"/>
              <w:jc w:val="center"/>
              <w:rPr>
                <w:rFonts w:ascii="Arial" w:hAnsi="Arial" w:cs="Arial"/>
                <w:b/>
                <w:bCs/>
              </w:rPr>
            </w:pPr>
            <w:r w:rsidRPr="00ED1A41">
              <w:rPr>
                <w:rFonts w:ascii="Arial" w:hAnsi="Arial" w:cs="Arial"/>
                <w:b/>
                <w:bCs/>
                <w:w w:val="90"/>
              </w:rPr>
              <w:t>UNSPSC</w:t>
            </w:r>
          </w:p>
        </w:tc>
        <w:tc>
          <w:tcPr>
            <w:tcW w:w="1701" w:type="dxa"/>
          </w:tcPr>
          <w:p w:rsidRPr="00ED1A41" w:rsidR="00ED1A41" w:rsidP="009214A1" w:rsidRDefault="00ED1A41" w14:paraId="71495039" w14:textId="77777777">
            <w:pPr>
              <w:pStyle w:val="TableParagraph"/>
              <w:spacing w:line="252" w:lineRule="exact"/>
              <w:jc w:val="center"/>
              <w:rPr>
                <w:rFonts w:ascii="Arial" w:hAnsi="Arial" w:cs="Arial"/>
                <w:b/>
              </w:rPr>
            </w:pPr>
            <w:r w:rsidRPr="00ED1A41">
              <w:rPr>
                <w:rFonts w:ascii="Arial" w:hAnsi="Arial" w:cs="Arial"/>
                <w:b/>
                <w:w w:val="90"/>
              </w:rPr>
              <w:t>SEGMENTO</w:t>
            </w:r>
          </w:p>
        </w:tc>
        <w:tc>
          <w:tcPr>
            <w:tcW w:w="1985" w:type="dxa"/>
          </w:tcPr>
          <w:p w:rsidRPr="00ED1A41" w:rsidR="00ED1A41" w:rsidP="009214A1" w:rsidRDefault="00ED1A41" w14:paraId="24978F86" w14:textId="77777777">
            <w:pPr>
              <w:pStyle w:val="TableParagraph"/>
              <w:spacing w:line="252" w:lineRule="exact"/>
              <w:ind w:left="520"/>
              <w:rPr>
                <w:rFonts w:ascii="Arial" w:hAnsi="Arial" w:cs="Arial"/>
                <w:b/>
              </w:rPr>
            </w:pPr>
            <w:r w:rsidRPr="00ED1A41">
              <w:rPr>
                <w:rFonts w:ascii="Arial" w:hAnsi="Arial" w:cs="Arial"/>
                <w:b/>
                <w:w w:val="90"/>
              </w:rPr>
              <w:t>FAMILIA</w:t>
            </w:r>
          </w:p>
        </w:tc>
        <w:tc>
          <w:tcPr>
            <w:tcW w:w="1701" w:type="dxa"/>
          </w:tcPr>
          <w:p w:rsidRPr="00ED1A41" w:rsidR="00ED1A41" w:rsidP="009214A1" w:rsidRDefault="00ED1A41" w14:paraId="6569C20C" w14:textId="77777777">
            <w:pPr>
              <w:pStyle w:val="TableParagraph"/>
              <w:spacing w:line="252" w:lineRule="exact"/>
              <w:ind w:right="143"/>
              <w:jc w:val="center"/>
              <w:rPr>
                <w:rFonts w:ascii="Arial" w:hAnsi="Arial" w:cs="Arial"/>
                <w:b/>
              </w:rPr>
            </w:pPr>
            <w:r w:rsidRPr="00ED1A41">
              <w:rPr>
                <w:rFonts w:ascii="Arial" w:hAnsi="Arial" w:cs="Arial"/>
                <w:b/>
                <w:w w:val="90"/>
              </w:rPr>
              <w:t>CLASE</w:t>
            </w:r>
          </w:p>
        </w:tc>
        <w:tc>
          <w:tcPr>
            <w:tcW w:w="2268" w:type="dxa"/>
          </w:tcPr>
          <w:p w:rsidRPr="00ED1A41" w:rsidR="00ED1A41" w:rsidP="009214A1" w:rsidRDefault="00ED1A41" w14:paraId="2546334F" w14:textId="77777777">
            <w:pPr>
              <w:pStyle w:val="TableParagraph"/>
              <w:spacing w:line="252" w:lineRule="exact"/>
              <w:ind w:left="400"/>
              <w:jc w:val="center"/>
              <w:rPr>
                <w:rFonts w:ascii="Arial" w:hAnsi="Arial" w:cs="Arial"/>
                <w:b/>
              </w:rPr>
            </w:pPr>
            <w:r w:rsidRPr="00ED1A41">
              <w:rPr>
                <w:rFonts w:ascii="Arial" w:hAnsi="Arial" w:cs="Arial"/>
                <w:b/>
                <w:w w:val="90"/>
              </w:rPr>
              <w:t>PRODUCTO</w:t>
            </w:r>
          </w:p>
        </w:tc>
      </w:tr>
      <w:tr w:rsidRPr="00ED1A41" w:rsidR="00ED1A41" w:rsidTr="00ED1A41" w14:paraId="7E7912AA" w14:textId="77777777">
        <w:trPr>
          <w:trHeight w:val="1692"/>
        </w:trPr>
        <w:tc>
          <w:tcPr>
            <w:tcW w:w="1559" w:type="dxa"/>
          </w:tcPr>
          <w:p w:rsidRPr="00ED1A41" w:rsidR="00ED1A41" w:rsidP="009214A1" w:rsidRDefault="00ED1A41" w14:paraId="3CD9F609" w14:textId="77777777">
            <w:pPr>
              <w:pStyle w:val="TableParagraph"/>
              <w:spacing w:line="237" w:lineRule="auto"/>
              <w:ind w:left="105" w:right="102"/>
              <w:jc w:val="center"/>
              <w:rPr>
                <w:rFonts w:ascii="Arial" w:hAnsi="Arial" w:cs="Arial"/>
                <w:w w:val="80"/>
              </w:rPr>
            </w:pPr>
          </w:p>
          <w:p w:rsidRPr="00ED1A41" w:rsidR="00ED1A41" w:rsidP="009214A1" w:rsidRDefault="00ED1A41" w14:paraId="10C0984E" w14:textId="77777777">
            <w:pPr>
              <w:pStyle w:val="TableParagraph"/>
              <w:spacing w:line="237" w:lineRule="auto"/>
              <w:ind w:left="105" w:right="102"/>
              <w:jc w:val="center"/>
              <w:rPr>
                <w:rFonts w:ascii="Arial" w:hAnsi="Arial" w:cs="Arial"/>
                <w:w w:val="80"/>
              </w:rPr>
            </w:pPr>
          </w:p>
          <w:p w:rsidRPr="00ED1A41" w:rsidR="00ED1A41" w:rsidP="009214A1" w:rsidRDefault="00ED1A41" w14:paraId="479FA46E" w14:textId="77777777">
            <w:pPr>
              <w:pStyle w:val="TableParagraph"/>
              <w:spacing w:line="237" w:lineRule="auto"/>
              <w:ind w:left="105" w:right="102"/>
              <w:jc w:val="center"/>
              <w:rPr>
                <w:rFonts w:ascii="Arial" w:hAnsi="Arial" w:cs="Arial"/>
                <w:w w:val="80"/>
              </w:rPr>
            </w:pPr>
          </w:p>
          <w:p w:rsidRPr="00ED1A41" w:rsidR="00ED1A41" w:rsidP="009214A1" w:rsidRDefault="00ED1A41" w14:paraId="5273DD5C" w14:textId="77777777">
            <w:pPr>
              <w:pStyle w:val="TableParagraph"/>
              <w:spacing w:line="237" w:lineRule="auto"/>
              <w:ind w:left="105" w:right="102"/>
              <w:jc w:val="center"/>
              <w:rPr>
                <w:rFonts w:ascii="Arial" w:hAnsi="Arial" w:cs="Arial"/>
                <w:w w:val="80"/>
              </w:rPr>
            </w:pPr>
            <w:r w:rsidRPr="00ED1A41">
              <w:rPr>
                <w:rFonts w:ascii="Arial" w:hAnsi="Arial" w:cs="Arial"/>
                <w:w w:val="80"/>
              </w:rPr>
              <w:t>80111501</w:t>
            </w:r>
          </w:p>
        </w:tc>
        <w:tc>
          <w:tcPr>
            <w:tcW w:w="1701" w:type="dxa"/>
          </w:tcPr>
          <w:p w:rsidRPr="00ED1A41" w:rsidR="00ED1A41" w:rsidP="009214A1" w:rsidRDefault="00ED1A41" w14:paraId="4200049D" w14:textId="77777777">
            <w:pPr>
              <w:pStyle w:val="TableParagraph"/>
              <w:spacing w:line="237" w:lineRule="auto"/>
              <w:ind w:left="105" w:right="102" w:firstLine="4"/>
              <w:jc w:val="center"/>
              <w:rPr>
                <w:rFonts w:ascii="Arial" w:hAnsi="Arial" w:cs="Arial"/>
                <w:w w:val="80"/>
              </w:rPr>
            </w:pPr>
            <w:r w:rsidRPr="00ED1A41">
              <w:rPr>
                <w:rFonts w:ascii="Arial" w:hAnsi="Arial" w:cs="Arial"/>
                <w:w w:val="80"/>
              </w:rPr>
              <w:t>Servicios de gestión, servicios profesionales de empresa y servicios administrativos</w:t>
            </w:r>
          </w:p>
          <w:p w:rsidRPr="00ED1A41" w:rsidR="00ED1A41" w:rsidP="009214A1" w:rsidRDefault="00ED1A41" w14:paraId="15BDCDFC" w14:textId="77777777">
            <w:pPr>
              <w:pStyle w:val="TableParagraph"/>
              <w:spacing w:line="237" w:lineRule="auto"/>
              <w:ind w:left="105" w:right="102" w:firstLine="4"/>
              <w:jc w:val="center"/>
              <w:rPr>
                <w:rFonts w:ascii="Arial" w:hAnsi="Arial" w:cs="Arial"/>
                <w:w w:val="80"/>
              </w:rPr>
            </w:pPr>
          </w:p>
          <w:p w:rsidRPr="00ED1A41" w:rsidR="00ED1A41" w:rsidP="009214A1" w:rsidRDefault="00ED1A41" w14:paraId="2D93F2F2" w14:textId="77777777">
            <w:pPr>
              <w:pStyle w:val="TableParagraph"/>
              <w:spacing w:line="237" w:lineRule="auto"/>
              <w:ind w:left="105" w:right="102" w:firstLine="4"/>
              <w:jc w:val="center"/>
              <w:rPr>
                <w:rFonts w:ascii="Arial" w:hAnsi="Arial" w:cs="Arial"/>
                <w:w w:val="80"/>
              </w:rPr>
            </w:pPr>
            <w:r w:rsidRPr="00ED1A41">
              <w:rPr>
                <w:rFonts w:ascii="Arial" w:hAnsi="Arial" w:cs="Arial"/>
                <w:w w:val="80"/>
              </w:rPr>
              <w:t>80000000</w:t>
            </w:r>
          </w:p>
        </w:tc>
        <w:tc>
          <w:tcPr>
            <w:tcW w:w="1985" w:type="dxa"/>
          </w:tcPr>
          <w:p w:rsidRPr="00ED1A41" w:rsidR="00ED1A41" w:rsidP="009214A1" w:rsidRDefault="00ED1A41" w14:paraId="1FDC02CF" w14:textId="77777777">
            <w:pPr>
              <w:pStyle w:val="TableParagraph"/>
              <w:spacing w:line="237" w:lineRule="auto"/>
              <w:ind w:left="105" w:right="102" w:hanging="10"/>
              <w:jc w:val="center"/>
              <w:rPr>
                <w:rFonts w:ascii="Arial" w:hAnsi="Arial" w:cs="Arial"/>
                <w:w w:val="80"/>
              </w:rPr>
            </w:pPr>
          </w:p>
          <w:p w:rsidRPr="00ED1A41" w:rsidR="00ED1A41" w:rsidP="009214A1" w:rsidRDefault="00ED1A41" w14:paraId="56649152" w14:textId="77777777">
            <w:pPr>
              <w:pStyle w:val="TableParagraph"/>
              <w:spacing w:line="237" w:lineRule="auto"/>
              <w:ind w:left="105" w:right="102" w:hanging="10"/>
              <w:jc w:val="center"/>
              <w:rPr>
                <w:rFonts w:ascii="Arial" w:hAnsi="Arial" w:cs="Arial"/>
                <w:w w:val="80"/>
              </w:rPr>
            </w:pPr>
            <w:r w:rsidRPr="00ED1A41">
              <w:rPr>
                <w:rFonts w:ascii="Arial" w:hAnsi="Arial" w:cs="Arial"/>
                <w:w w:val="80"/>
              </w:rPr>
              <w:t>Servicios de recursos humanos</w:t>
            </w:r>
          </w:p>
          <w:p w:rsidRPr="00ED1A41" w:rsidR="00ED1A41" w:rsidP="009214A1" w:rsidRDefault="00ED1A41" w14:paraId="6B27D39F" w14:textId="77777777">
            <w:pPr>
              <w:pStyle w:val="TableParagraph"/>
              <w:spacing w:line="237" w:lineRule="auto"/>
              <w:ind w:left="105" w:right="102" w:hanging="10"/>
              <w:jc w:val="center"/>
              <w:rPr>
                <w:rFonts w:ascii="Arial" w:hAnsi="Arial" w:cs="Arial"/>
                <w:w w:val="80"/>
              </w:rPr>
            </w:pPr>
          </w:p>
          <w:p w:rsidRPr="00ED1A41" w:rsidR="00ED1A41" w:rsidP="009214A1" w:rsidRDefault="00ED1A41" w14:paraId="71EE7CFC" w14:textId="77777777">
            <w:pPr>
              <w:pStyle w:val="TableParagraph"/>
              <w:spacing w:line="237" w:lineRule="auto"/>
              <w:ind w:left="105" w:right="102" w:hanging="10"/>
              <w:jc w:val="center"/>
              <w:rPr>
                <w:rFonts w:ascii="Arial" w:hAnsi="Arial" w:cs="Arial"/>
                <w:w w:val="80"/>
              </w:rPr>
            </w:pPr>
            <w:r w:rsidRPr="00ED1A41">
              <w:rPr>
                <w:rFonts w:ascii="Arial" w:hAnsi="Arial" w:cs="Arial"/>
                <w:w w:val="80"/>
              </w:rPr>
              <w:t xml:space="preserve"> 80110000</w:t>
            </w:r>
          </w:p>
        </w:tc>
        <w:tc>
          <w:tcPr>
            <w:tcW w:w="1701" w:type="dxa"/>
          </w:tcPr>
          <w:p w:rsidRPr="00ED1A41" w:rsidR="00ED1A41" w:rsidP="009214A1" w:rsidRDefault="00ED1A41" w14:paraId="653DC40F" w14:textId="77777777">
            <w:pPr>
              <w:pStyle w:val="TableParagraph"/>
              <w:tabs>
                <w:tab w:val="left" w:pos="1525"/>
              </w:tabs>
              <w:spacing w:line="237" w:lineRule="auto"/>
              <w:ind w:left="105" w:right="102" w:firstLine="65"/>
              <w:jc w:val="center"/>
              <w:rPr>
                <w:rFonts w:ascii="Arial" w:hAnsi="Arial" w:cs="Arial"/>
                <w:w w:val="80"/>
              </w:rPr>
            </w:pPr>
          </w:p>
          <w:p w:rsidRPr="00ED1A41" w:rsidR="00ED1A41" w:rsidP="009214A1" w:rsidRDefault="00ED1A41" w14:paraId="0D975EAD" w14:textId="77777777">
            <w:pPr>
              <w:pStyle w:val="TableParagraph"/>
              <w:tabs>
                <w:tab w:val="left" w:pos="1525"/>
              </w:tabs>
              <w:spacing w:line="237" w:lineRule="auto"/>
              <w:ind w:left="105" w:right="102" w:firstLine="65"/>
              <w:jc w:val="center"/>
              <w:rPr>
                <w:rFonts w:ascii="Arial" w:hAnsi="Arial" w:cs="Arial"/>
                <w:w w:val="80"/>
              </w:rPr>
            </w:pPr>
            <w:r w:rsidRPr="00ED1A41">
              <w:rPr>
                <w:rFonts w:ascii="Arial" w:hAnsi="Arial" w:cs="Arial"/>
                <w:w w:val="80"/>
              </w:rPr>
              <w:t>Desarrollo de recursos humanos</w:t>
            </w:r>
          </w:p>
          <w:p w:rsidRPr="00ED1A41" w:rsidR="00ED1A41" w:rsidP="009214A1" w:rsidRDefault="00ED1A41" w14:paraId="0317C38E" w14:textId="77777777">
            <w:pPr>
              <w:pStyle w:val="TableParagraph"/>
              <w:spacing w:line="237" w:lineRule="auto"/>
              <w:ind w:left="105" w:right="102"/>
              <w:jc w:val="center"/>
              <w:rPr>
                <w:rFonts w:ascii="Arial" w:hAnsi="Arial" w:cs="Arial"/>
                <w:w w:val="80"/>
              </w:rPr>
            </w:pPr>
          </w:p>
          <w:p w:rsidRPr="00ED1A41" w:rsidR="00ED1A41" w:rsidP="009214A1" w:rsidRDefault="00ED1A41" w14:paraId="41B5D49C" w14:textId="77777777">
            <w:pPr>
              <w:pStyle w:val="TableParagraph"/>
              <w:spacing w:line="237" w:lineRule="auto"/>
              <w:ind w:left="105" w:right="102"/>
              <w:jc w:val="center"/>
              <w:rPr>
                <w:rFonts w:ascii="Arial" w:hAnsi="Arial" w:cs="Arial"/>
                <w:w w:val="80"/>
              </w:rPr>
            </w:pPr>
            <w:r w:rsidRPr="00ED1A41">
              <w:rPr>
                <w:rFonts w:ascii="Arial" w:hAnsi="Arial" w:cs="Arial"/>
                <w:w w:val="80"/>
              </w:rPr>
              <w:t>80111500</w:t>
            </w:r>
          </w:p>
        </w:tc>
        <w:tc>
          <w:tcPr>
            <w:tcW w:w="2268" w:type="dxa"/>
          </w:tcPr>
          <w:p w:rsidRPr="00ED1A41" w:rsidR="00ED1A41" w:rsidP="009214A1" w:rsidRDefault="00ED1A41" w14:paraId="77AA3D16" w14:textId="77777777">
            <w:pPr>
              <w:pStyle w:val="TableParagraph"/>
              <w:spacing w:line="237" w:lineRule="auto"/>
              <w:ind w:left="105" w:right="102" w:hanging="1"/>
              <w:jc w:val="center"/>
              <w:rPr>
                <w:rFonts w:ascii="Arial" w:hAnsi="Arial" w:cs="Arial"/>
                <w:w w:val="80"/>
              </w:rPr>
            </w:pPr>
          </w:p>
          <w:p w:rsidRPr="00ED1A41" w:rsidR="00ED1A41" w:rsidP="009214A1" w:rsidRDefault="00ED1A41" w14:paraId="58F672B8" w14:textId="77777777">
            <w:pPr>
              <w:pStyle w:val="TableParagraph"/>
              <w:spacing w:line="237" w:lineRule="auto"/>
              <w:ind w:left="105" w:right="102" w:hanging="1"/>
              <w:jc w:val="center"/>
              <w:rPr>
                <w:rFonts w:ascii="Arial" w:hAnsi="Arial" w:cs="Arial"/>
                <w:w w:val="80"/>
              </w:rPr>
            </w:pPr>
            <w:r w:rsidRPr="00ED1A41">
              <w:rPr>
                <w:rFonts w:ascii="Arial" w:hAnsi="Arial" w:cs="Arial"/>
                <w:w w:val="80"/>
              </w:rPr>
              <w:t>Perfeccionamiento de la función de gestión</w:t>
            </w:r>
          </w:p>
          <w:p w:rsidRPr="00ED1A41" w:rsidR="00ED1A41" w:rsidP="009214A1" w:rsidRDefault="00ED1A41" w14:paraId="019BF542" w14:textId="77777777">
            <w:pPr>
              <w:pStyle w:val="TableParagraph"/>
              <w:spacing w:line="237" w:lineRule="auto"/>
              <w:ind w:left="105" w:right="102" w:hanging="1"/>
              <w:jc w:val="center"/>
              <w:rPr>
                <w:rFonts w:ascii="Arial" w:hAnsi="Arial" w:cs="Arial"/>
                <w:w w:val="80"/>
              </w:rPr>
            </w:pPr>
          </w:p>
          <w:p w:rsidRPr="00ED1A41" w:rsidR="00ED1A41" w:rsidP="009214A1" w:rsidRDefault="00ED1A41" w14:paraId="571C947B" w14:textId="77777777">
            <w:pPr>
              <w:pStyle w:val="TableParagraph"/>
              <w:spacing w:line="237" w:lineRule="auto"/>
              <w:ind w:left="105" w:right="102" w:hanging="1"/>
              <w:jc w:val="center"/>
              <w:rPr>
                <w:rFonts w:ascii="Arial" w:hAnsi="Arial" w:cs="Arial"/>
                <w:w w:val="80"/>
              </w:rPr>
            </w:pPr>
            <w:r w:rsidRPr="00ED1A41">
              <w:rPr>
                <w:rFonts w:ascii="Arial" w:hAnsi="Arial" w:cs="Arial"/>
                <w:w w:val="80"/>
              </w:rPr>
              <w:t>80111501</w:t>
            </w:r>
          </w:p>
        </w:tc>
      </w:tr>
    </w:tbl>
    <w:p w:rsidRPr="00ED1A41" w:rsidR="00ED1A41" w:rsidP="00ED1A41" w:rsidRDefault="00ED1A41" w14:paraId="05CE0337" w14:textId="77777777">
      <w:pPr>
        <w:pStyle w:val="Textoindependiente"/>
        <w:spacing w:before="6"/>
        <w:rPr>
          <w:rFonts w:ascii="Arial" w:hAnsi="Arial" w:cs="Arial"/>
          <w:b/>
          <w:sz w:val="22"/>
          <w:szCs w:val="22"/>
        </w:rPr>
      </w:pPr>
    </w:p>
    <w:p w:rsidRPr="00ED1A41" w:rsidR="00ED1A41" w:rsidP="00ED1A41" w:rsidRDefault="00ED1A41" w14:paraId="4B5E0768" w14:textId="77777777">
      <w:pPr>
        <w:pStyle w:val="Textoindependiente"/>
        <w:spacing w:before="1"/>
        <w:ind w:left="104"/>
        <w:rPr>
          <w:rFonts w:ascii="Arial" w:hAnsi="Arial" w:cs="Arial"/>
          <w:w w:val="80"/>
          <w:sz w:val="22"/>
          <w:szCs w:val="22"/>
        </w:rPr>
      </w:pPr>
      <w:r w:rsidRPr="00ED1A41">
        <w:rPr>
          <w:rFonts w:ascii="Arial" w:hAnsi="Arial" w:cs="Arial"/>
          <w:w w:val="80"/>
          <w:sz w:val="22"/>
          <w:szCs w:val="22"/>
        </w:rPr>
        <w:t>Las siguientes especificaciones técnicas deberán ser cumplidas por el proponente so pena de rechazo de la propuesta:</w:t>
      </w:r>
    </w:p>
    <w:p w:rsidRPr="00ED1A41" w:rsidR="00ED1A41" w:rsidP="00ED1A41" w:rsidRDefault="00ED1A41" w14:paraId="714F03FC" w14:textId="77777777">
      <w:pPr>
        <w:pStyle w:val="Textoindependiente"/>
        <w:spacing w:before="1"/>
        <w:ind w:left="104"/>
        <w:rPr>
          <w:rFonts w:ascii="Arial" w:hAnsi="Arial" w:cs="Arial"/>
          <w:w w:val="80"/>
          <w:sz w:val="22"/>
          <w:szCs w:val="22"/>
        </w:rPr>
      </w:pPr>
    </w:p>
    <w:tbl>
      <w:tblPr>
        <w:tblStyle w:val="NormalTable0"/>
        <w:tblW w:w="0" w:type="auto"/>
        <w:tblInd w:w="11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9237"/>
      </w:tblGrid>
      <w:tr w:rsidRPr="00ED1A41" w:rsidR="00ED1A41" w:rsidTr="00ED1A41" w14:paraId="0BE16B20" w14:textId="77777777">
        <w:trPr>
          <w:trHeight w:val="275"/>
        </w:trPr>
        <w:tc>
          <w:tcPr>
            <w:tcW w:w="9237" w:type="dxa"/>
          </w:tcPr>
          <w:p w:rsidRPr="00ED1A41" w:rsidR="00ED1A41" w:rsidP="009214A1" w:rsidRDefault="00ED1A41" w14:paraId="7F58C744" w14:textId="77777777">
            <w:pPr>
              <w:pStyle w:val="TableParagraph"/>
              <w:spacing w:line="256" w:lineRule="exact"/>
              <w:ind w:left="2807" w:right="2801"/>
              <w:jc w:val="center"/>
              <w:rPr>
                <w:rFonts w:ascii="Arial" w:hAnsi="Arial" w:cs="Arial"/>
                <w:b/>
                <w:w w:val="80"/>
              </w:rPr>
            </w:pPr>
            <w:r w:rsidRPr="00ED1A41">
              <w:rPr>
                <w:rFonts w:ascii="Arial" w:hAnsi="Arial" w:cs="Arial"/>
                <w:b/>
                <w:w w:val="80"/>
              </w:rPr>
              <w:t>IDONEIDAD</w:t>
            </w:r>
          </w:p>
        </w:tc>
      </w:tr>
      <w:tr w:rsidRPr="00ED1A41" w:rsidR="00ED1A41" w:rsidTr="00ED1A41" w14:paraId="1ED75665" w14:textId="77777777">
        <w:trPr>
          <w:trHeight w:val="643"/>
        </w:trPr>
        <w:tc>
          <w:tcPr>
            <w:tcW w:w="9237" w:type="dxa"/>
          </w:tcPr>
          <w:p w:rsidRPr="00ED1A41" w:rsidR="00ED1A41" w:rsidP="009214A1" w:rsidRDefault="00ED1A41" w14:paraId="61D761FF" w14:textId="77777777">
            <w:pPr>
              <w:pStyle w:val="TableParagraph"/>
              <w:ind w:right="91"/>
              <w:jc w:val="both"/>
              <w:rPr>
                <w:rFonts w:ascii="Arial" w:hAnsi="Arial" w:cs="Arial"/>
              </w:rPr>
            </w:pPr>
            <w:r w:rsidRPr="00ED1A41">
              <w:rPr>
                <w:rFonts w:ascii="Arial" w:hAnsi="Arial" w:cs="Arial"/>
                <w:w w:val="80"/>
              </w:rPr>
              <w:t>Persona natural que esté en capacidad de ejecutar el objeto del contrato y que demuestre la idoneidad y experiencia directamente relacionada con el objeto de que se trata el presente proceso de contratación, para lo cual, deberá acreditar los requisitos tanto de formación académica como de experiencia.</w:t>
            </w:r>
          </w:p>
        </w:tc>
      </w:tr>
    </w:tbl>
    <w:p w:rsidRPr="00ED1A41" w:rsidR="00ED1A41" w:rsidP="00ED1A41" w:rsidRDefault="00ED1A41" w14:paraId="461A239A" w14:textId="77777777">
      <w:pPr>
        <w:pStyle w:val="Textoindependiente"/>
        <w:rPr>
          <w:rFonts w:ascii="Arial" w:hAnsi="Arial" w:cs="Arial"/>
          <w:sz w:val="22"/>
          <w:szCs w:val="22"/>
        </w:rPr>
      </w:pPr>
    </w:p>
    <w:tbl>
      <w:tblPr>
        <w:tblStyle w:val="NormalTable0"/>
        <w:tblW w:w="0" w:type="auto"/>
        <w:tblInd w:w="11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9237"/>
      </w:tblGrid>
      <w:tr w:rsidRPr="00ED1A41" w:rsidR="00ED1A41" w:rsidTr="00ED1A41" w14:paraId="40F0571D" w14:textId="77777777">
        <w:trPr>
          <w:trHeight w:val="275"/>
        </w:trPr>
        <w:tc>
          <w:tcPr>
            <w:tcW w:w="9237" w:type="dxa"/>
          </w:tcPr>
          <w:p w:rsidRPr="00ED1A41" w:rsidR="00ED1A41" w:rsidP="009214A1" w:rsidRDefault="00ED1A41" w14:paraId="73D4ACA6" w14:textId="77777777">
            <w:pPr>
              <w:pStyle w:val="TableParagraph"/>
              <w:spacing w:line="256" w:lineRule="exact"/>
              <w:ind w:left="2807" w:right="2801"/>
              <w:jc w:val="center"/>
              <w:rPr>
                <w:rFonts w:ascii="Arial" w:hAnsi="Arial" w:cs="Arial"/>
                <w:b/>
              </w:rPr>
            </w:pPr>
            <w:bookmarkStart w:name="_Hlk113347858" w:id="3"/>
            <w:r w:rsidRPr="00ED1A41">
              <w:rPr>
                <w:rFonts w:ascii="Arial" w:hAnsi="Arial" w:cs="Arial"/>
                <w:b/>
                <w:w w:val="80"/>
              </w:rPr>
              <w:t>FORMACIÓN</w:t>
            </w:r>
            <w:r w:rsidRPr="00ED1A41">
              <w:rPr>
                <w:rFonts w:ascii="Arial" w:hAnsi="Arial" w:cs="Arial"/>
                <w:b/>
                <w:spacing w:val="19"/>
                <w:w w:val="80"/>
              </w:rPr>
              <w:t xml:space="preserve"> </w:t>
            </w:r>
            <w:r w:rsidRPr="00ED1A41">
              <w:rPr>
                <w:rFonts w:ascii="Arial" w:hAnsi="Arial" w:cs="Arial"/>
                <w:b/>
                <w:w w:val="80"/>
              </w:rPr>
              <w:t>ACADÉMICA</w:t>
            </w:r>
          </w:p>
        </w:tc>
      </w:tr>
      <w:tr w:rsidRPr="00ED1A41" w:rsidR="00ED1A41" w:rsidTr="00ED1A41" w14:paraId="0117E078" w14:textId="77777777">
        <w:trPr>
          <w:trHeight w:val="1185"/>
        </w:trPr>
        <w:tc>
          <w:tcPr>
            <w:tcW w:w="9237" w:type="dxa"/>
          </w:tcPr>
          <w:p w:rsidRPr="00ED1A41" w:rsidR="00ED1A41" w:rsidP="009214A1" w:rsidRDefault="00ED1A41" w14:paraId="5F4AC249" w14:textId="77777777">
            <w:pPr>
              <w:pStyle w:val="TableParagraph"/>
              <w:spacing w:line="252" w:lineRule="exact"/>
              <w:rPr>
                <w:rFonts w:ascii="Arial" w:hAnsi="Arial" w:cs="Arial"/>
              </w:rPr>
            </w:pPr>
            <w:r w:rsidRPr="00ED1A41">
              <w:rPr>
                <w:rFonts w:ascii="Arial" w:hAnsi="Arial" w:cs="Arial"/>
                <w:b/>
                <w:bCs/>
                <w:w w:val="80"/>
              </w:rPr>
              <w:t>Pregrado:</w:t>
            </w:r>
            <w:r w:rsidRPr="00ED1A41">
              <w:rPr>
                <w:rFonts w:ascii="Arial" w:hAnsi="Arial" w:cs="Arial"/>
                <w:b/>
                <w:bCs/>
                <w:spacing w:val="10"/>
                <w:w w:val="80"/>
              </w:rPr>
              <w:t xml:space="preserve"> </w:t>
            </w:r>
            <w:r w:rsidRPr="00ED1A41">
              <w:rPr>
                <w:rFonts w:ascii="Arial" w:hAnsi="Arial" w:cs="Arial"/>
              </w:rPr>
              <w:t xml:space="preserve">Tecnólogo áreas del conocimiento afines al programa. </w:t>
            </w:r>
          </w:p>
          <w:p w:rsidRPr="00ED1A41" w:rsidR="00ED1A41" w:rsidP="009214A1" w:rsidRDefault="00ED1A41" w14:paraId="520C40B0" w14:textId="77777777">
            <w:pPr>
              <w:pStyle w:val="TableParagraph"/>
              <w:spacing w:before="4"/>
              <w:rPr>
                <w:rFonts w:ascii="Arial" w:hAnsi="Arial" w:cs="Arial"/>
              </w:rPr>
            </w:pPr>
          </w:p>
          <w:p w:rsidRPr="00ED1A41" w:rsidR="00ED1A41" w:rsidP="009214A1" w:rsidRDefault="00ED1A41" w14:paraId="3B1A756E" w14:textId="77777777">
            <w:pPr>
              <w:pStyle w:val="TableParagraph"/>
              <w:spacing w:before="9"/>
              <w:rPr>
                <w:rFonts w:ascii="Arial" w:hAnsi="Arial" w:cs="Arial"/>
              </w:rPr>
            </w:pPr>
            <w:r w:rsidRPr="00ED1A41">
              <w:rPr>
                <w:rFonts w:ascii="Arial" w:hAnsi="Arial" w:cs="Arial"/>
                <w:b/>
                <w:w w:val="80"/>
              </w:rPr>
              <w:t>Nota:</w:t>
            </w:r>
            <w:r w:rsidRPr="00ED1A41">
              <w:rPr>
                <w:rFonts w:ascii="Arial" w:hAnsi="Arial" w:cs="Arial"/>
                <w:b/>
                <w:spacing w:val="9"/>
                <w:w w:val="80"/>
              </w:rPr>
              <w:t xml:space="preserve"> </w:t>
            </w:r>
            <w:r w:rsidRPr="00ED1A41">
              <w:rPr>
                <w:rFonts w:ascii="Arial" w:hAnsi="Arial" w:cs="Arial"/>
                <w:w w:val="80"/>
              </w:rPr>
              <w:t>Anexar</w:t>
            </w:r>
            <w:r w:rsidRPr="00ED1A41">
              <w:rPr>
                <w:rFonts w:ascii="Arial" w:hAnsi="Arial" w:cs="Arial"/>
                <w:spacing w:val="10"/>
                <w:w w:val="80"/>
              </w:rPr>
              <w:t xml:space="preserve"> </w:t>
            </w:r>
            <w:r w:rsidRPr="00ED1A41">
              <w:rPr>
                <w:rFonts w:ascii="Arial" w:hAnsi="Arial" w:cs="Arial"/>
                <w:w w:val="80"/>
              </w:rPr>
              <w:t>fotocopia</w:t>
            </w:r>
            <w:r w:rsidRPr="00ED1A41">
              <w:rPr>
                <w:rFonts w:ascii="Arial" w:hAnsi="Arial" w:cs="Arial"/>
                <w:spacing w:val="10"/>
                <w:w w:val="80"/>
              </w:rPr>
              <w:t xml:space="preserve"> </w:t>
            </w:r>
            <w:r w:rsidRPr="00ED1A41">
              <w:rPr>
                <w:rFonts w:ascii="Arial" w:hAnsi="Arial" w:cs="Arial"/>
                <w:w w:val="80"/>
              </w:rPr>
              <w:t>del</w:t>
            </w:r>
            <w:r w:rsidRPr="00ED1A41">
              <w:rPr>
                <w:rFonts w:ascii="Arial" w:hAnsi="Arial" w:cs="Arial"/>
                <w:spacing w:val="10"/>
                <w:w w:val="80"/>
              </w:rPr>
              <w:t xml:space="preserve"> </w:t>
            </w:r>
            <w:r w:rsidRPr="00ED1A41">
              <w:rPr>
                <w:rFonts w:ascii="Arial" w:hAnsi="Arial" w:cs="Arial"/>
                <w:w w:val="80"/>
              </w:rPr>
              <w:t>diploma</w:t>
            </w:r>
            <w:r w:rsidRPr="00ED1A41">
              <w:rPr>
                <w:rFonts w:ascii="Arial" w:hAnsi="Arial" w:cs="Arial"/>
                <w:spacing w:val="9"/>
                <w:w w:val="80"/>
              </w:rPr>
              <w:t xml:space="preserve"> </w:t>
            </w:r>
            <w:r w:rsidRPr="00ED1A41">
              <w:rPr>
                <w:rFonts w:ascii="Arial" w:hAnsi="Arial" w:cs="Arial"/>
                <w:w w:val="80"/>
              </w:rPr>
              <w:t>y</w:t>
            </w:r>
            <w:r w:rsidRPr="00ED1A41">
              <w:rPr>
                <w:rFonts w:ascii="Arial" w:hAnsi="Arial" w:cs="Arial"/>
                <w:spacing w:val="8"/>
                <w:w w:val="80"/>
              </w:rPr>
              <w:t xml:space="preserve"> </w:t>
            </w:r>
            <w:r w:rsidRPr="00ED1A41">
              <w:rPr>
                <w:rFonts w:ascii="Arial" w:hAnsi="Arial" w:cs="Arial"/>
                <w:w w:val="80"/>
              </w:rPr>
              <w:t>acta</w:t>
            </w:r>
            <w:r w:rsidRPr="00ED1A41">
              <w:rPr>
                <w:rFonts w:ascii="Arial" w:hAnsi="Arial" w:cs="Arial"/>
                <w:spacing w:val="9"/>
                <w:w w:val="80"/>
              </w:rPr>
              <w:t xml:space="preserve"> </w:t>
            </w:r>
            <w:r w:rsidRPr="00ED1A41">
              <w:rPr>
                <w:rFonts w:ascii="Arial" w:hAnsi="Arial" w:cs="Arial"/>
                <w:w w:val="80"/>
              </w:rPr>
              <w:t>de</w:t>
            </w:r>
            <w:r w:rsidRPr="00ED1A41">
              <w:rPr>
                <w:rFonts w:ascii="Arial" w:hAnsi="Arial" w:cs="Arial"/>
                <w:spacing w:val="9"/>
                <w:w w:val="80"/>
              </w:rPr>
              <w:t xml:space="preserve"> </w:t>
            </w:r>
            <w:r w:rsidRPr="00ED1A41">
              <w:rPr>
                <w:rFonts w:ascii="Arial" w:hAnsi="Arial" w:cs="Arial"/>
                <w:w w:val="80"/>
              </w:rPr>
              <w:t>grado</w:t>
            </w:r>
            <w:r w:rsidRPr="00ED1A41">
              <w:rPr>
                <w:rFonts w:ascii="Arial" w:hAnsi="Arial" w:cs="Arial"/>
                <w:spacing w:val="9"/>
                <w:w w:val="80"/>
              </w:rPr>
              <w:t xml:space="preserve"> </w:t>
            </w:r>
            <w:r w:rsidRPr="00ED1A41">
              <w:rPr>
                <w:rFonts w:ascii="Arial" w:hAnsi="Arial" w:cs="Arial"/>
                <w:w w:val="80"/>
              </w:rPr>
              <w:t>y</w:t>
            </w:r>
            <w:r w:rsidRPr="00ED1A41">
              <w:rPr>
                <w:rFonts w:ascii="Arial" w:hAnsi="Arial" w:cs="Arial"/>
                <w:spacing w:val="8"/>
                <w:w w:val="80"/>
              </w:rPr>
              <w:t xml:space="preserve"> </w:t>
            </w:r>
            <w:r w:rsidRPr="00ED1A41">
              <w:rPr>
                <w:rFonts w:ascii="Arial" w:hAnsi="Arial" w:cs="Arial"/>
                <w:w w:val="80"/>
              </w:rPr>
              <w:t>documentos</w:t>
            </w:r>
            <w:r w:rsidRPr="00ED1A41">
              <w:rPr>
                <w:rFonts w:ascii="Arial" w:hAnsi="Arial" w:cs="Arial"/>
                <w:spacing w:val="9"/>
                <w:w w:val="80"/>
              </w:rPr>
              <w:t xml:space="preserve"> </w:t>
            </w:r>
            <w:r w:rsidRPr="00ED1A41">
              <w:rPr>
                <w:rFonts w:ascii="Arial" w:hAnsi="Arial" w:cs="Arial"/>
                <w:w w:val="80"/>
              </w:rPr>
              <w:t>soporte (anexar título de convalidación si aplica).</w:t>
            </w:r>
          </w:p>
        </w:tc>
      </w:tr>
      <w:bookmarkEnd w:id="3"/>
    </w:tbl>
    <w:p w:rsidRPr="00ED1A41" w:rsidR="00ED1A41" w:rsidP="00ED1A41" w:rsidRDefault="00ED1A41" w14:paraId="0C0B1777" w14:textId="77777777">
      <w:pPr>
        <w:pStyle w:val="Textoindependiente"/>
        <w:rPr>
          <w:rFonts w:ascii="Arial" w:hAnsi="Arial" w:cs="Arial"/>
          <w:sz w:val="22"/>
          <w:szCs w:val="22"/>
        </w:rPr>
      </w:pPr>
    </w:p>
    <w:tbl>
      <w:tblPr>
        <w:tblStyle w:val="NormalTable0"/>
        <w:tblW w:w="0" w:type="auto"/>
        <w:tblInd w:w="11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9237"/>
      </w:tblGrid>
      <w:tr w:rsidRPr="00ED1A41" w:rsidR="00ED1A41" w:rsidTr="00ED1A41" w14:paraId="4BE00B43" w14:textId="77777777">
        <w:trPr>
          <w:trHeight w:val="273"/>
        </w:trPr>
        <w:tc>
          <w:tcPr>
            <w:tcW w:w="9237" w:type="dxa"/>
          </w:tcPr>
          <w:p w:rsidRPr="00ED1A41" w:rsidR="00ED1A41" w:rsidP="009214A1" w:rsidRDefault="00ED1A41" w14:paraId="208FE8BB" w14:textId="77777777">
            <w:pPr>
              <w:pStyle w:val="TableParagraph"/>
              <w:spacing w:line="256" w:lineRule="exact"/>
              <w:ind w:left="2807" w:right="2801"/>
              <w:jc w:val="center"/>
              <w:rPr>
                <w:rFonts w:ascii="Arial" w:hAnsi="Arial" w:cs="Arial"/>
                <w:b/>
                <w:w w:val="80"/>
              </w:rPr>
            </w:pPr>
            <w:r w:rsidRPr="00ED1A41">
              <w:rPr>
                <w:rFonts w:ascii="Arial" w:hAnsi="Arial" w:cs="Arial"/>
                <w:b/>
                <w:w w:val="80"/>
              </w:rPr>
              <w:t>EXPERIENCIA DEL PROPONENTE</w:t>
            </w:r>
          </w:p>
        </w:tc>
      </w:tr>
      <w:tr w:rsidRPr="00ED1A41" w:rsidR="00ED1A41" w:rsidTr="00ED1A41" w14:paraId="2A05954F" w14:textId="77777777">
        <w:trPr>
          <w:trHeight w:val="1377"/>
        </w:trPr>
        <w:tc>
          <w:tcPr>
            <w:tcW w:w="9237" w:type="dxa"/>
          </w:tcPr>
          <w:p w:rsidRPr="00ED1A41" w:rsidR="00ED1A41" w:rsidP="00ED1A41" w:rsidRDefault="00ED1A41" w14:paraId="6D1CE9CF" w14:textId="77777777">
            <w:pPr>
              <w:pStyle w:val="TableParagraph"/>
              <w:numPr>
                <w:ilvl w:val="0"/>
                <w:numId w:val="33"/>
              </w:numPr>
              <w:spacing w:before="9"/>
              <w:rPr>
                <w:rFonts w:ascii="Arial" w:hAnsi="Arial" w:cs="Arial"/>
                <w:w w:val="80"/>
              </w:rPr>
            </w:pPr>
            <w:r w:rsidRPr="00ED1A41">
              <w:rPr>
                <w:rFonts w:ascii="Arial" w:hAnsi="Arial" w:cs="Arial"/>
                <w:w w:val="80"/>
              </w:rPr>
              <w:t>NO APLICA</w:t>
            </w:r>
          </w:p>
          <w:p w:rsidRPr="00ED1A41" w:rsidR="00ED1A41" w:rsidP="009214A1" w:rsidRDefault="00ED1A41" w14:paraId="094291E7" w14:textId="77777777">
            <w:pPr>
              <w:pStyle w:val="TableParagraph"/>
              <w:spacing w:before="9"/>
              <w:ind w:left="360"/>
              <w:rPr>
                <w:rFonts w:ascii="Arial" w:hAnsi="Arial" w:cs="Arial"/>
                <w:w w:val="80"/>
              </w:rPr>
            </w:pPr>
          </w:p>
          <w:p w:rsidRPr="00ED1A41" w:rsidR="00ED1A41" w:rsidP="009214A1" w:rsidRDefault="00ED1A41" w14:paraId="59E40D61" w14:textId="77777777">
            <w:pPr>
              <w:pStyle w:val="TableParagraph"/>
              <w:spacing w:before="9"/>
              <w:rPr>
                <w:rFonts w:ascii="Arial" w:hAnsi="Arial" w:cs="Arial"/>
                <w:b/>
                <w:bCs/>
                <w:w w:val="80"/>
              </w:rPr>
            </w:pPr>
            <w:r w:rsidRPr="00ED1A41">
              <w:rPr>
                <w:rFonts w:ascii="Arial" w:hAnsi="Arial" w:cs="Arial"/>
                <w:b/>
                <w:bCs/>
                <w:w w:val="80"/>
              </w:rPr>
              <w:t>Nota:</w:t>
            </w:r>
          </w:p>
          <w:p w:rsidRPr="00ED1A41" w:rsidR="00ED1A41" w:rsidP="009214A1" w:rsidRDefault="00ED1A41" w14:paraId="1CE22080" w14:textId="77777777">
            <w:pPr>
              <w:pStyle w:val="TableParagraph"/>
              <w:spacing w:before="9"/>
              <w:rPr>
                <w:rFonts w:ascii="Arial" w:hAnsi="Arial" w:cs="Arial"/>
              </w:rPr>
            </w:pPr>
            <w:r w:rsidRPr="00ED1A41">
              <w:rPr>
                <w:rFonts w:ascii="Arial" w:hAnsi="Arial" w:cs="Arial"/>
                <w:w w:val="80"/>
              </w:rPr>
              <w:t>Anexar hoja de vida y hoja de vida formato de la función pública (</w:t>
            </w:r>
            <w:hyperlink w:history="1" r:id="rId14">
              <w:r w:rsidRPr="00ED1A41">
                <w:rPr>
                  <w:rFonts w:ascii="Arial" w:hAnsi="Arial" w:cs="Arial"/>
                  <w:w w:val="80"/>
                </w:rPr>
                <w:t>www.funcionpublica.gov.co</w:t>
              </w:r>
            </w:hyperlink>
            <w:r w:rsidRPr="00ED1A41">
              <w:rPr>
                <w:rFonts w:ascii="Arial" w:hAnsi="Arial" w:cs="Arial"/>
                <w:w w:val="80"/>
              </w:rPr>
              <w:t>) y copia de todos los documentos soporte.</w:t>
            </w:r>
          </w:p>
        </w:tc>
      </w:tr>
    </w:tbl>
    <w:p w:rsidR="00ED1A41" w:rsidP="00ED1A41" w:rsidRDefault="00ED1A41" w14:paraId="333DC421" w14:textId="01D7A332">
      <w:pPr>
        <w:pStyle w:val="Textoindependiente"/>
        <w:rPr>
          <w:rFonts w:ascii="Arial" w:hAnsi="Arial" w:cs="Arial"/>
          <w:sz w:val="22"/>
          <w:szCs w:val="22"/>
        </w:rPr>
      </w:pPr>
    </w:p>
    <w:p w:rsidR="00ED1A41" w:rsidP="00ED1A41" w:rsidRDefault="00ED1A41" w14:paraId="489C547C" w14:textId="3061F00B">
      <w:pPr>
        <w:pStyle w:val="Textoindependiente"/>
        <w:rPr>
          <w:rFonts w:ascii="Arial" w:hAnsi="Arial" w:cs="Arial"/>
          <w:sz w:val="22"/>
          <w:szCs w:val="22"/>
        </w:rPr>
      </w:pPr>
    </w:p>
    <w:p w:rsidR="00ED1A41" w:rsidP="00ED1A41" w:rsidRDefault="00ED1A41" w14:paraId="38429C0E" w14:textId="6E69988E">
      <w:pPr>
        <w:pStyle w:val="Textoindependiente"/>
        <w:rPr>
          <w:rFonts w:ascii="Arial" w:hAnsi="Arial" w:cs="Arial"/>
          <w:sz w:val="22"/>
          <w:szCs w:val="22"/>
        </w:rPr>
      </w:pPr>
    </w:p>
    <w:p w:rsidR="00ED1A41" w:rsidP="00ED1A41" w:rsidRDefault="00ED1A41" w14:paraId="640E66C3" w14:textId="17892554">
      <w:pPr>
        <w:pStyle w:val="Textoindependiente"/>
        <w:rPr>
          <w:rFonts w:ascii="Arial" w:hAnsi="Arial" w:cs="Arial"/>
          <w:sz w:val="22"/>
          <w:szCs w:val="22"/>
        </w:rPr>
      </w:pPr>
    </w:p>
    <w:p w:rsidRPr="00ED1A41" w:rsidR="00ED1A41" w:rsidP="00ED1A41" w:rsidRDefault="00ED1A41" w14:paraId="0369BCDE" w14:textId="77777777">
      <w:pPr>
        <w:pStyle w:val="Textoindependiente"/>
        <w:rPr>
          <w:rFonts w:ascii="Arial" w:hAnsi="Arial" w:cs="Arial"/>
          <w:sz w:val="22"/>
          <w:szCs w:val="22"/>
        </w:rPr>
      </w:pPr>
    </w:p>
    <w:p w:rsidRPr="00ED1A41" w:rsidR="00ED1A41" w:rsidP="00ED1A41" w:rsidRDefault="00ED1A41" w14:paraId="6399E3F4" w14:textId="77777777">
      <w:pPr>
        <w:pStyle w:val="TableParagraph"/>
        <w:spacing w:line="256" w:lineRule="exact"/>
        <w:ind w:left="2807" w:right="2801"/>
        <w:jc w:val="center"/>
        <w:rPr>
          <w:rFonts w:ascii="Arial" w:hAnsi="Arial" w:cs="Arial"/>
          <w:b/>
          <w:w w:val="80"/>
        </w:rPr>
      </w:pPr>
      <w:r w:rsidRPr="00ED1A41">
        <w:rPr>
          <w:rFonts w:ascii="Arial" w:hAnsi="Arial" w:cs="Arial"/>
          <w:b/>
          <w:w w:val="80"/>
        </w:rPr>
        <w:lastRenderedPageBreak/>
        <w:t>ENTREGABLES:</w:t>
      </w:r>
    </w:p>
    <w:p w:rsidRPr="00ED1A41" w:rsidR="00ED1A41" w:rsidP="00ED1A41" w:rsidRDefault="00ED1A41" w14:paraId="21CAE9CD" w14:textId="77777777">
      <w:pPr>
        <w:pStyle w:val="TableParagraph"/>
        <w:spacing w:line="256" w:lineRule="exact"/>
        <w:ind w:left="2807" w:right="2801"/>
        <w:jc w:val="center"/>
        <w:rPr>
          <w:rFonts w:ascii="Arial" w:hAnsi="Arial" w:cs="Arial"/>
          <w:b/>
          <w:w w:val="80"/>
        </w:rPr>
      </w:pPr>
    </w:p>
    <w:p w:rsidRPr="00ED1A41" w:rsidR="00ED1A41" w:rsidP="00ED1A41" w:rsidRDefault="00ED1A41" w14:paraId="00780F01" w14:textId="77777777">
      <w:pPr>
        <w:pStyle w:val="Textoindependiente"/>
        <w:spacing w:before="1"/>
        <w:ind w:left="104"/>
        <w:rPr>
          <w:rFonts w:ascii="Arial" w:hAnsi="Arial" w:cs="Arial"/>
          <w:sz w:val="22"/>
          <w:szCs w:val="22"/>
        </w:rPr>
      </w:pPr>
      <w:r w:rsidRPr="00ED1A41">
        <w:rPr>
          <w:rFonts w:ascii="Arial" w:hAnsi="Arial" w:cs="Arial"/>
          <w:w w:val="80"/>
          <w:sz w:val="22"/>
          <w:szCs w:val="22"/>
        </w:rPr>
        <w:t>Los</w:t>
      </w:r>
      <w:r w:rsidRPr="00ED1A41">
        <w:rPr>
          <w:rFonts w:ascii="Arial" w:hAnsi="Arial" w:cs="Arial"/>
          <w:spacing w:val="7"/>
          <w:w w:val="80"/>
          <w:sz w:val="22"/>
          <w:szCs w:val="22"/>
        </w:rPr>
        <w:t xml:space="preserve"> </w:t>
      </w:r>
      <w:r w:rsidRPr="00ED1A41">
        <w:rPr>
          <w:rFonts w:ascii="Arial" w:hAnsi="Arial" w:cs="Arial"/>
          <w:w w:val="80"/>
          <w:sz w:val="22"/>
          <w:szCs w:val="22"/>
        </w:rPr>
        <w:t>entregables,</w:t>
      </w:r>
      <w:r w:rsidRPr="00ED1A41">
        <w:rPr>
          <w:rFonts w:ascii="Arial" w:hAnsi="Arial" w:cs="Arial"/>
          <w:spacing w:val="11"/>
          <w:w w:val="80"/>
          <w:sz w:val="22"/>
          <w:szCs w:val="22"/>
        </w:rPr>
        <w:t xml:space="preserve"> </w:t>
      </w:r>
      <w:r w:rsidRPr="00ED1A41">
        <w:rPr>
          <w:rFonts w:ascii="Arial" w:hAnsi="Arial" w:cs="Arial"/>
          <w:w w:val="80"/>
          <w:sz w:val="22"/>
          <w:szCs w:val="22"/>
        </w:rPr>
        <w:t>objeto</w:t>
      </w:r>
      <w:r w:rsidRPr="00ED1A41">
        <w:rPr>
          <w:rFonts w:ascii="Arial" w:hAnsi="Arial" w:cs="Arial"/>
          <w:spacing w:val="7"/>
          <w:w w:val="80"/>
          <w:sz w:val="22"/>
          <w:szCs w:val="22"/>
        </w:rPr>
        <w:t xml:space="preserve"> </w:t>
      </w:r>
      <w:r w:rsidRPr="00ED1A41">
        <w:rPr>
          <w:rFonts w:ascii="Arial" w:hAnsi="Arial" w:cs="Arial"/>
          <w:w w:val="80"/>
          <w:sz w:val="22"/>
          <w:szCs w:val="22"/>
        </w:rPr>
        <w:t>de</w:t>
      </w:r>
      <w:r w:rsidRPr="00ED1A41">
        <w:rPr>
          <w:rFonts w:ascii="Arial" w:hAnsi="Arial" w:cs="Arial"/>
          <w:spacing w:val="7"/>
          <w:w w:val="80"/>
          <w:sz w:val="22"/>
          <w:szCs w:val="22"/>
        </w:rPr>
        <w:t xml:space="preserve"> </w:t>
      </w:r>
      <w:r w:rsidRPr="00ED1A41">
        <w:rPr>
          <w:rFonts w:ascii="Arial" w:hAnsi="Arial" w:cs="Arial"/>
          <w:w w:val="80"/>
          <w:sz w:val="22"/>
          <w:szCs w:val="22"/>
        </w:rPr>
        <w:t>este</w:t>
      </w:r>
      <w:r w:rsidRPr="00ED1A41">
        <w:rPr>
          <w:rFonts w:ascii="Arial" w:hAnsi="Arial" w:cs="Arial"/>
          <w:spacing w:val="12"/>
          <w:w w:val="80"/>
          <w:sz w:val="22"/>
          <w:szCs w:val="22"/>
        </w:rPr>
        <w:t xml:space="preserve"> </w:t>
      </w:r>
      <w:r w:rsidRPr="00ED1A41">
        <w:rPr>
          <w:rFonts w:ascii="Arial" w:hAnsi="Arial" w:cs="Arial"/>
          <w:w w:val="80"/>
          <w:sz w:val="22"/>
          <w:szCs w:val="22"/>
        </w:rPr>
        <w:t>contrato</w:t>
      </w:r>
      <w:r w:rsidRPr="00ED1A41">
        <w:rPr>
          <w:rFonts w:ascii="Arial" w:hAnsi="Arial" w:cs="Arial"/>
          <w:spacing w:val="11"/>
          <w:w w:val="80"/>
          <w:sz w:val="22"/>
          <w:szCs w:val="22"/>
        </w:rPr>
        <w:t xml:space="preserve"> </w:t>
      </w:r>
      <w:r w:rsidRPr="00ED1A41">
        <w:rPr>
          <w:rFonts w:ascii="Arial" w:hAnsi="Arial" w:cs="Arial"/>
          <w:w w:val="80"/>
          <w:sz w:val="22"/>
          <w:szCs w:val="22"/>
        </w:rPr>
        <w:t>se</w:t>
      </w:r>
      <w:r w:rsidRPr="00ED1A41">
        <w:rPr>
          <w:rFonts w:ascii="Arial" w:hAnsi="Arial" w:cs="Arial"/>
          <w:spacing w:val="9"/>
          <w:w w:val="80"/>
          <w:sz w:val="22"/>
          <w:szCs w:val="22"/>
        </w:rPr>
        <w:t xml:space="preserve"> </w:t>
      </w:r>
      <w:r w:rsidRPr="00ED1A41">
        <w:rPr>
          <w:rFonts w:ascii="Arial" w:hAnsi="Arial" w:cs="Arial"/>
          <w:w w:val="80"/>
          <w:sz w:val="22"/>
          <w:szCs w:val="22"/>
        </w:rPr>
        <w:t>describen</w:t>
      </w:r>
      <w:r w:rsidRPr="00ED1A41">
        <w:rPr>
          <w:rFonts w:ascii="Arial" w:hAnsi="Arial" w:cs="Arial"/>
          <w:spacing w:val="7"/>
          <w:w w:val="80"/>
          <w:sz w:val="22"/>
          <w:szCs w:val="22"/>
        </w:rPr>
        <w:t xml:space="preserve"> </w:t>
      </w:r>
      <w:r w:rsidRPr="00ED1A41">
        <w:rPr>
          <w:rFonts w:ascii="Arial" w:hAnsi="Arial" w:cs="Arial"/>
          <w:w w:val="80"/>
          <w:sz w:val="22"/>
          <w:szCs w:val="22"/>
        </w:rPr>
        <w:t>a</w:t>
      </w:r>
      <w:r w:rsidRPr="00ED1A41">
        <w:rPr>
          <w:rFonts w:ascii="Arial" w:hAnsi="Arial" w:cs="Arial"/>
          <w:spacing w:val="11"/>
          <w:w w:val="80"/>
          <w:sz w:val="22"/>
          <w:szCs w:val="22"/>
        </w:rPr>
        <w:t xml:space="preserve"> </w:t>
      </w:r>
      <w:r w:rsidRPr="00ED1A41">
        <w:rPr>
          <w:rFonts w:ascii="Arial" w:hAnsi="Arial" w:cs="Arial"/>
          <w:w w:val="80"/>
          <w:sz w:val="22"/>
          <w:szCs w:val="22"/>
        </w:rPr>
        <w:t>continuación:</w:t>
      </w:r>
    </w:p>
    <w:tbl>
      <w:tblPr>
        <w:tblStyle w:val="Tablaconcuadrcula"/>
        <w:tblW w:w="0" w:type="auto"/>
        <w:tblLayout w:type="fixed"/>
        <w:tblLook w:val="01E0" w:firstRow="1" w:lastRow="1" w:firstColumn="1" w:lastColumn="1" w:noHBand="0" w:noVBand="0"/>
      </w:tblPr>
      <w:tblGrid>
        <w:gridCol w:w="1501"/>
        <w:gridCol w:w="1710"/>
        <w:gridCol w:w="6140"/>
      </w:tblGrid>
      <w:tr w:rsidRPr="00ED1A41" w:rsidR="00ED1A41" w:rsidTr="00ED1A41" w14:paraId="066F46A5" w14:textId="77777777">
        <w:trPr>
          <w:trHeight w:val="515"/>
        </w:trPr>
        <w:tc>
          <w:tcPr>
            <w:tcW w:w="1501" w:type="dxa"/>
          </w:tcPr>
          <w:p w:rsidRPr="00ED1A41" w:rsidR="00ED1A41" w:rsidP="009214A1" w:rsidRDefault="00ED1A41" w14:paraId="18E44F50" w14:textId="77777777">
            <w:pPr>
              <w:pStyle w:val="TableParagraph"/>
              <w:spacing w:before="123"/>
              <w:ind w:left="104" w:right="95"/>
              <w:jc w:val="center"/>
              <w:rPr>
                <w:rFonts w:ascii="Arial" w:hAnsi="Arial" w:cs="Arial"/>
                <w:b/>
              </w:rPr>
            </w:pPr>
            <w:r w:rsidRPr="00ED1A41">
              <w:rPr>
                <w:rFonts w:ascii="Arial" w:hAnsi="Arial" w:cs="Arial"/>
                <w:b/>
                <w:w w:val="80"/>
              </w:rPr>
              <w:t>Entregable</w:t>
            </w:r>
            <w:r w:rsidRPr="00ED1A41">
              <w:rPr>
                <w:rFonts w:ascii="Arial" w:hAnsi="Arial" w:cs="Arial"/>
                <w:b/>
                <w:spacing w:val="10"/>
                <w:w w:val="80"/>
              </w:rPr>
              <w:t xml:space="preserve"> </w:t>
            </w:r>
            <w:r w:rsidRPr="00ED1A41">
              <w:rPr>
                <w:rFonts w:ascii="Arial" w:hAnsi="Arial" w:cs="Arial"/>
                <w:b/>
                <w:w w:val="80"/>
              </w:rPr>
              <w:t>No.</w:t>
            </w:r>
          </w:p>
        </w:tc>
        <w:tc>
          <w:tcPr>
            <w:tcW w:w="1710" w:type="dxa"/>
          </w:tcPr>
          <w:p w:rsidRPr="00ED1A41" w:rsidR="00ED1A41" w:rsidP="009214A1" w:rsidRDefault="00ED1A41" w14:paraId="09C38184" w14:textId="77777777">
            <w:pPr>
              <w:pStyle w:val="TableParagraph"/>
              <w:spacing w:line="250" w:lineRule="exact"/>
              <w:ind w:right="165"/>
              <w:jc w:val="center"/>
              <w:rPr>
                <w:rFonts w:ascii="Arial" w:hAnsi="Arial" w:cs="Arial"/>
                <w:b/>
              </w:rPr>
            </w:pPr>
            <w:r w:rsidRPr="00ED1A41">
              <w:rPr>
                <w:rFonts w:ascii="Arial" w:hAnsi="Arial" w:cs="Arial"/>
                <w:b/>
                <w:w w:val="80"/>
              </w:rPr>
              <w:t>Fecha de</w:t>
            </w:r>
            <w:r w:rsidRPr="00ED1A41">
              <w:rPr>
                <w:rFonts w:ascii="Arial" w:hAnsi="Arial" w:cs="Arial"/>
                <w:b/>
                <w:spacing w:val="-46"/>
                <w:w w:val="80"/>
              </w:rPr>
              <w:t xml:space="preserve"> </w:t>
            </w:r>
            <w:r w:rsidRPr="00ED1A41">
              <w:rPr>
                <w:rFonts w:ascii="Arial" w:hAnsi="Arial" w:cs="Arial"/>
                <w:b/>
                <w:spacing w:val="-1"/>
                <w:w w:val="85"/>
              </w:rPr>
              <w:t>entrega:</w:t>
            </w:r>
          </w:p>
        </w:tc>
        <w:tc>
          <w:tcPr>
            <w:tcW w:w="6140" w:type="dxa"/>
          </w:tcPr>
          <w:p w:rsidRPr="00ED1A41" w:rsidR="00ED1A41" w:rsidP="009214A1" w:rsidRDefault="00ED1A41" w14:paraId="2C4C4E94" w14:textId="77777777">
            <w:pPr>
              <w:pStyle w:val="TableParagraph"/>
              <w:spacing w:before="123"/>
              <w:ind w:right="811"/>
              <w:jc w:val="center"/>
              <w:rPr>
                <w:rFonts w:ascii="Arial" w:hAnsi="Arial" w:cs="Arial"/>
                <w:b/>
              </w:rPr>
            </w:pPr>
            <w:r w:rsidRPr="00ED1A41">
              <w:rPr>
                <w:rFonts w:ascii="Arial" w:hAnsi="Arial" w:cs="Arial"/>
                <w:b/>
                <w:w w:val="80"/>
              </w:rPr>
              <w:t>Productos</w:t>
            </w:r>
            <w:r w:rsidRPr="00ED1A41">
              <w:rPr>
                <w:rFonts w:ascii="Arial" w:hAnsi="Arial" w:cs="Arial"/>
                <w:b/>
                <w:spacing w:val="12"/>
                <w:w w:val="80"/>
              </w:rPr>
              <w:t xml:space="preserve"> </w:t>
            </w:r>
            <w:r w:rsidRPr="00ED1A41">
              <w:rPr>
                <w:rFonts w:ascii="Arial" w:hAnsi="Arial" w:cs="Arial"/>
                <w:b/>
                <w:w w:val="80"/>
              </w:rPr>
              <w:t>y</w:t>
            </w:r>
            <w:r w:rsidRPr="00ED1A41">
              <w:rPr>
                <w:rFonts w:ascii="Arial" w:hAnsi="Arial" w:cs="Arial"/>
                <w:b/>
                <w:spacing w:val="13"/>
                <w:w w:val="80"/>
              </w:rPr>
              <w:t xml:space="preserve"> </w:t>
            </w:r>
            <w:r w:rsidRPr="00ED1A41">
              <w:rPr>
                <w:rFonts w:ascii="Arial" w:hAnsi="Arial" w:cs="Arial"/>
                <w:b/>
                <w:w w:val="80"/>
              </w:rPr>
              <w:t>actividades</w:t>
            </w:r>
            <w:r w:rsidRPr="00ED1A41">
              <w:rPr>
                <w:rFonts w:ascii="Arial" w:hAnsi="Arial" w:cs="Arial"/>
                <w:b/>
                <w:spacing w:val="13"/>
                <w:w w:val="80"/>
              </w:rPr>
              <w:t xml:space="preserve"> </w:t>
            </w:r>
            <w:r w:rsidRPr="00ED1A41">
              <w:rPr>
                <w:rFonts w:ascii="Arial" w:hAnsi="Arial" w:cs="Arial"/>
                <w:b/>
                <w:w w:val="80"/>
              </w:rPr>
              <w:t>que</w:t>
            </w:r>
            <w:r w:rsidRPr="00ED1A41">
              <w:rPr>
                <w:rFonts w:ascii="Arial" w:hAnsi="Arial" w:cs="Arial"/>
                <w:b/>
                <w:spacing w:val="12"/>
                <w:w w:val="80"/>
              </w:rPr>
              <w:t xml:space="preserve"> </w:t>
            </w:r>
            <w:r w:rsidRPr="00ED1A41">
              <w:rPr>
                <w:rFonts w:ascii="Arial" w:hAnsi="Arial" w:cs="Arial"/>
                <w:b/>
                <w:w w:val="80"/>
              </w:rPr>
              <w:t>componen</w:t>
            </w:r>
            <w:r w:rsidRPr="00ED1A41">
              <w:rPr>
                <w:rFonts w:ascii="Arial" w:hAnsi="Arial" w:cs="Arial"/>
                <w:b/>
                <w:spacing w:val="12"/>
                <w:w w:val="80"/>
              </w:rPr>
              <w:t xml:space="preserve"> </w:t>
            </w:r>
            <w:r w:rsidRPr="00ED1A41">
              <w:rPr>
                <w:rFonts w:ascii="Arial" w:hAnsi="Arial" w:cs="Arial"/>
                <w:b/>
                <w:w w:val="80"/>
              </w:rPr>
              <w:t>el</w:t>
            </w:r>
            <w:r w:rsidRPr="00ED1A41">
              <w:rPr>
                <w:rFonts w:ascii="Arial" w:hAnsi="Arial" w:cs="Arial"/>
                <w:b/>
                <w:spacing w:val="13"/>
                <w:w w:val="80"/>
              </w:rPr>
              <w:t xml:space="preserve"> </w:t>
            </w:r>
            <w:r w:rsidRPr="00ED1A41">
              <w:rPr>
                <w:rFonts w:ascii="Arial" w:hAnsi="Arial" w:cs="Arial"/>
                <w:b/>
                <w:w w:val="80"/>
              </w:rPr>
              <w:t>entregable:</w:t>
            </w:r>
          </w:p>
        </w:tc>
      </w:tr>
      <w:tr w:rsidRPr="00ED1A41" w:rsidR="00ED1A41" w:rsidTr="00ED1A41" w14:paraId="6F83FD32" w14:textId="77777777">
        <w:trPr>
          <w:trHeight w:val="989"/>
        </w:trPr>
        <w:tc>
          <w:tcPr>
            <w:tcW w:w="1501" w:type="dxa"/>
            <w:vAlign w:val="center"/>
          </w:tcPr>
          <w:p w:rsidRPr="00ED1A41" w:rsidR="00ED1A41" w:rsidP="009214A1" w:rsidRDefault="00ED1A41" w14:paraId="75F5CC9E" w14:textId="77777777">
            <w:pPr>
              <w:pStyle w:val="TableParagraph"/>
              <w:rPr>
                <w:rFonts w:ascii="Arial" w:hAnsi="Arial" w:cs="Arial"/>
                <w:b/>
              </w:rPr>
            </w:pPr>
          </w:p>
          <w:p w:rsidRPr="00ED1A41" w:rsidR="00ED1A41" w:rsidP="009214A1" w:rsidRDefault="00ED1A41" w14:paraId="71B7B315" w14:textId="77777777">
            <w:pPr>
              <w:pStyle w:val="TableParagraph"/>
              <w:jc w:val="center"/>
              <w:rPr>
                <w:rFonts w:ascii="Arial" w:hAnsi="Arial" w:cs="Arial"/>
                <w:b/>
              </w:rPr>
            </w:pPr>
          </w:p>
          <w:p w:rsidRPr="00ED1A41" w:rsidR="00ED1A41" w:rsidP="009214A1" w:rsidRDefault="00ED1A41" w14:paraId="2F5E2198" w14:textId="77777777">
            <w:pPr>
              <w:pStyle w:val="TableParagraph"/>
              <w:spacing w:before="2"/>
              <w:jc w:val="center"/>
              <w:rPr>
                <w:rFonts w:ascii="Arial" w:hAnsi="Arial" w:cs="Arial"/>
                <w:b/>
              </w:rPr>
            </w:pPr>
          </w:p>
          <w:p w:rsidRPr="00ED1A41" w:rsidR="00ED1A41" w:rsidP="009214A1" w:rsidRDefault="00ED1A41" w14:paraId="493B8C86" w14:textId="77777777">
            <w:pPr>
              <w:pStyle w:val="TableParagraph"/>
              <w:spacing w:line="237" w:lineRule="auto"/>
              <w:ind w:left="110" w:right="200"/>
              <w:jc w:val="center"/>
              <w:rPr>
                <w:rFonts w:ascii="Arial" w:hAnsi="Arial" w:cs="Arial"/>
                <w:bCs/>
              </w:rPr>
            </w:pPr>
            <w:r w:rsidRPr="00ED1A41">
              <w:rPr>
                <w:rFonts w:ascii="Arial" w:hAnsi="Arial" w:cs="Arial"/>
                <w:w w:val="80"/>
              </w:rPr>
              <w:t>1</w:t>
            </w:r>
          </w:p>
        </w:tc>
        <w:tc>
          <w:tcPr>
            <w:tcW w:w="1710" w:type="dxa"/>
            <w:vAlign w:val="center"/>
          </w:tcPr>
          <w:p w:rsidRPr="00ED1A41" w:rsidR="00ED1A41" w:rsidP="009214A1" w:rsidRDefault="00ED1A41" w14:paraId="0C8AD563" w14:textId="77777777">
            <w:pPr>
              <w:pStyle w:val="TableParagraph"/>
              <w:rPr>
                <w:rFonts w:ascii="Arial" w:hAnsi="Arial" w:cs="Arial"/>
                <w:b/>
                <w:bCs/>
              </w:rPr>
            </w:pPr>
          </w:p>
          <w:p w:rsidRPr="00ED1A41" w:rsidR="00ED1A41" w:rsidP="009214A1" w:rsidRDefault="00ED1A41" w14:paraId="4528EF3C" w14:textId="77777777">
            <w:pPr>
              <w:pStyle w:val="TableParagraph"/>
              <w:jc w:val="center"/>
              <w:rPr>
                <w:rFonts w:ascii="Arial" w:hAnsi="Arial" w:cs="Arial"/>
              </w:rPr>
            </w:pPr>
          </w:p>
          <w:p w:rsidRPr="00ED1A41" w:rsidR="00ED1A41" w:rsidP="009214A1" w:rsidRDefault="00ED1A41" w14:paraId="4E6EBA72" w14:textId="77777777">
            <w:pPr>
              <w:pStyle w:val="TableParagraph"/>
              <w:jc w:val="center"/>
              <w:rPr>
                <w:rFonts w:ascii="Arial" w:hAnsi="Arial" w:cs="Arial"/>
              </w:rPr>
            </w:pPr>
          </w:p>
          <w:p w:rsidRPr="00ED1A41" w:rsidR="00ED1A41" w:rsidP="009214A1" w:rsidRDefault="00ED1A41" w14:paraId="08F3859A" w14:textId="77777777">
            <w:pPr>
              <w:pStyle w:val="TableParagraph"/>
              <w:spacing w:before="2"/>
              <w:jc w:val="center"/>
              <w:rPr>
                <w:rFonts w:ascii="Arial" w:hAnsi="Arial" w:cs="Arial"/>
              </w:rPr>
            </w:pPr>
          </w:p>
          <w:p w:rsidRPr="00ED1A41" w:rsidR="00ED1A41" w:rsidP="009214A1" w:rsidRDefault="00ED1A41" w14:paraId="015924CA" w14:textId="77777777">
            <w:pPr>
              <w:pStyle w:val="TableParagraph"/>
              <w:spacing w:line="237" w:lineRule="auto"/>
              <w:ind w:left="110" w:right="200"/>
              <w:jc w:val="center"/>
              <w:rPr>
                <w:rFonts w:ascii="Arial" w:hAnsi="Arial" w:cs="Arial"/>
                <w:b/>
                <w:bCs/>
              </w:rPr>
            </w:pPr>
            <w:r w:rsidRPr="00ED1A41">
              <w:rPr>
                <w:rFonts w:ascii="Arial" w:hAnsi="Arial" w:cs="Arial"/>
                <w:w w:val="80"/>
              </w:rPr>
              <w:t xml:space="preserve">07 de </w:t>
            </w:r>
            <w:proofErr w:type="gramStart"/>
            <w:r w:rsidRPr="00ED1A41">
              <w:rPr>
                <w:rFonts w:ascii="Arial" w:hAnsi="Arial" w:cs="Arial"/>
                <w:w w:val="80"/>
              </w:rPr>
              <w:t>Marzo</w:t>
            </w:r>
            <w:proofErr w:type="gramEnd"/>
            <w:r w:rsidRPr="00ED1A41">
              <w:rPr>
                <w:rFonts w:ascii="Arial" w:hAnsi="Arial" w:cs="Arial"/>
                <w:w w:val="80"/>
              </w:rPr>
              <w:t xml:space="preserve"> del 2023</w:t>
            </w:r>
          </w:p>
        </w:tc>
        <w:tc>
          <w:tcPr>
            <w:tcW w:w="6140" w:type="dxa"/>
          </w:tcPr>
          <w:p w:rsidRPr="00ED1A41" w:rsidR="00ED1A41" w:rsidP="00ED1A41" w:rsidRDefault="00ED1A41" w14:paraId="53E50391" w14:textId="77777777">
            <w:pPr>
              <w:pStyle w:val="TableParagraph"/>
              <w:numPr>
                <w:ilvl w:val="0"/>
                <w:numId w:val="25"/>
              </w:numPr>
              <w:tabs>
                <w:tab w:val="left" w:pos="832"/>
              </w:tabs>
              <w:spacing w:before="2" w:line="235" w:lineRule="auto"/>
              <w:ind w:right="193"/>
              <w:jc w:val="both"/>
              <w:rPr>
                <w:rFonts w:ascii="Arial" w:hAnsi="Arial" w:cs="Arial"/>
                <w:w w:val="80"/>
              </w:rPr>
            </w:pPr>
            <w:r w:rsidRPr="00ED1A41">
              <w:rPr>
                <w:rFonts w:ascii="Arial" w:hAnsi="Arial" w:cs="Arial"/>
                <w:w w:val="80"/>
              </w:rPr>
              <w:t>Elaborar las tareas asignadas por la Dirección del Programa, en apoyo al cumplimiento de los planes de mejoramiento, procesos de autoevaluación o renovación de condiciones institucionales.</w:t>
            </w:r>
          </w:p>
          <w:p w:rsidRPr="00ED1A41" w:rsidR="00ED1A41" w:rsidP="00ED1A41" w:rsidRDefault="00ED1A41" w14:paraId="13C6B5A2" w14:textId="77777777">
            <w:pPr>
              <w:pStyle w:val="TableParagraph"/>
              <w:numPr>
                <w:ilvl w:val="0"/>
                <w:numId w:val="25"/>
              </w:numPr>
              <w:tabs>
                <w:tab w:val="left" w:pos="832"/>
              </w:tabs>
              <w:spacing w:before="2" w:line="237" w:lineRule="auto"/>
              <w:ind w:right="194"/>
              <w:jc w:val="both"/>
              <w:rPr>
                <w:rFonts w:ascii="Arial" w:hAnsi="Arial" w:cs="Arial"/>
                <w:w w:val="80"/>
              </w:rPr>
            </w:pPr>
            <w:r w:rsidRPr="00ED1A41">
              <w:rPr>
                <w:rFonts w:ascii="Arial" w:hAnsi="Arial" w:cs="Arial"/>
                <w:w w:val="80"/>
              </w:rPr>
              <w:t>Actualizar de acuerdo con instrucciones del programa, la programación académica de la maestría en la vigencia (cohortes activas de Estudiantes, Cursos de actualización, actividades extracurriculares y demás actividades y eventos académicos que genere el Programa), confirmando con estudiantes, docentes, ponentes y moderadores la disponibilidad para cumplir el horario planeado del I SEM.</w:t>
            </w:r>
          </w:p>
          <w:p w:rsidRPr="00ED1A41" w:rsidR="00ED1A41" w:rsidP="00ED1A41" w:rsidRDefault="00ED1A41" w14:paraId="4932D2A1" w14:textId="77777777">
            <w:pPr>
              <w:pStyle w:val="TableParagraph"/>
              <w:numPr>
                <w:ilvl w:val="0"/>
                <w:numId w:val="25"/>
              </w:numPr>
              <w:tabs>
                <w:tab w:val="left" w:pos="832"/>
              </w:tabs>
              <w:spacing w:before="2" w:line="237" w:lineRule="auto"/>
              <w:ind w:right="194"/>
              <w:jc w:val="both"/>
              <w:rPr>
                <w:rFonts w:ascii="Arial" w:hAnsi="Arial" w:cs="Arial"/>
              </w:rPr>
            </w:pPr>
            <w:r w:rsidRPr="00ED1A41">
              <w:rPr>
                <w:rFonts w:ascii="Arial" w:hAnsi="Arial" w:cs="Arial"/>
                <w:w w:val="80"/>
              </w:rPr>
              <w:t>Coordinar y hacer seguimiento a la actualización de los sílabos de</w:t>
            </w:r>
            <w:r w:rsidRPr="00ED1A41">
              <w:rPr>
                <w:rFonts w:ascii="Arial" w:hAnsi="Arial" w:cs="Arial"/>
                <w:spacing w:val="1"/>
                <w:w w:val="80"/>
              </w:rPr>
              <w:t xml:space="preserve"> </w:t>
            </w:r>
            <w:r w:rsidRPr="00ED1A41">
              <w:rPr>
                <w:rFonts w:ascii="Arial" w:hAnsi="Arial" w:cs="Arial"/>
                <w:w w:val="85"/>
              </w:rPr>
              <w:t>cada módulo programado durante el mes y presentarlos de</w:t>
            </w:r>
            <w:r w:rsidRPr="00ED1A41">
              <w:rPr>
                <w:rFonts w:ascii="Arial" w:hAnsi="Arial" w:cs="Arial"/>
                <w:spacing w:val="1"/>
                <w:w w:val="85"/>
              </w:rPr>
              <w:t xml:space="preserve"> </w:t>
            </w:r>
            <w:r w:rsidRPr="00ED1A41">
              <w:rPr>
                <w:rFonts w:ascii="Arial" w:hAnsi="Arial" w:cs="Arial"/>
                <w:w w:val="80"/>
              </w:rPr>
              <w:t>manera oportuna para aprobación en Comité de Programa (FASE 1 y 2 SEM-I)</w:t>
            </w:r>
            <w:r w:rsidRPr="00ED1A41">
              <w:rPr>
                <w:rFonts w:ascii="Arial" w:hAnsi="Arial" w:cs="Arial"/>
                <w:w w:val="85"/>
              </w:rPr>
              <w:t>.</w:t>
            </w:r>
          </w:p>
          <w:p w:rsidRPr="00ED1A41" w:rsidR="00ED1A41" w:rsidP="00ED1A41" w:rsidRDefault="00ED1A41" w14:paraId="3DC74EF8" w14:textId="77777777">
            <w:pPr>
              <w:pStyle w:val="TableParagraph"/>
              <w:numPr>
                <w:ilvl w:val="0"/>
                <w:numId w:val="25"/>
              </w:numPr>
              <w:tabs>
                <w:tab w:val="left" w:pos="832"/>
              </w:tabs>
              <w:spacing w:before="2" w:line="235" w:lineRule="auto"/>
              <w:ind w:right="193"/>
              <w:jc w:val="both"/>
              <w:rPr>
                <w:rFonts w:ascii="Arial" w:hAnsi="Arial" w:cs="Arial"/>
                <w:w w:val="80"/>
              </w:rPr>
            </w:pPr>
            <w:r w:rsidRPr="00ED1A41">
              <w:rPr>
                <w:rFonts w:ascii="Arial" w:hAnsi="Arial" w:cs="Arial"/>
                <w:w w:val="80"/>
              </w:rPr>
              <w:t>Realizar los reportes de ingreso de información académica (horarios y calificaciones) y administrativa (información de bases de datos relacionadas) en la plataforma Q10, acorde con la normatividad educativa nacional e institucional vigente y con los procesos de aseguramiento de la calidad de la EPFAC.</w:t>
            </w:r>
          </w:p>
          <w:p w:rsidRPr="00ED1A41" w:rsidR="00ED1A41" w:rsidP="00ED1A41" w:rsidRDefault="00ED1A41" w14:paraId="222D49D3" w14:textId="77777777">
            <w:pPr>
              <w:pStyle w:val="TableParagraph"/>
              <w:numPr>
                <w:ilvl w:val="0"/>
                <w:numId w:val="25"/>
              </w:numPr>
              <w:tabs>
                <w:tab w:val="left" w:pos="832"/>
              </w:tabs>
              <w:spacing w:line="237" w:lineRule="auto"/>
              <w:ind w:right="194"/>
              <w:jc w:val="both"/>
              <w:rPr>
                <w:rFonts w:ascii="Arial" w:hAnsi="Arial" w:cs="Arial"/>
                <w:w w:val="85"/>
              </w:rPr>
            </w:pPr>
            <w:r w:rsidRPr="00ED1A41">
              <w:rPr>
                <w:rFonts w:ascii="Arial" w:hAnsi="Arial" w:cs="Arial"/>
                <w:w w:val="80"/>
              </w:rPr>
              <w:t>Realizar el seguimiento en tiempo real a las clases programadas</w:t>
            </w:r>
            <w:r w:rsidRPr="00ED1A41">
              <w:rPr>
                <w:rFonts w:ascii="Arial" w:hAnsi="Arial" w:cs="Arial"/>
                <w:spacing w:val="1"/>
                <w:w w:val="80"/>
              </w:rPr>
              <w:t xml:space="preserve"> </w:t>
            </w:r>
            <w:r w:rsidRPr="00ED1A41">
              <w:rPr>
                <w:rFonts w:ascii="Arial" w:hAnsi="Arial" w:cs="Arial"/>
                <w:w w:val="85"/>
              </w:rPr>
              <w:t>(presenciales y virtuales), reportando de manera inmediata al</w:t>
            </w:r>
            <w:r w:rsidRPr="00ED1A41">
              <w:rPr>
                <w:rFonts w:ascii="Arial" w:hAnsi="Arial" w:cs="Arial"/>
                <w:spacing w:val="1"/>
                <w:w w:val="85"/>
              </w:rPr>
              <w:t xml:space="preserve"> </w:t>
            </w:r>
            <w:r w:rsidRPr="00ED1A41">
              <w:rPr>
                <w:rFonts w:ascii="Arial" w:hAnsi="Arial" w:cs="Arial"/>
                <w:w w:val="85"/>
              </w:rPr>
              <w:t>programa las novedades presentadas ya sea con estudiantes,</w:t>
            </w:r>
            <w:r w:rsidRPr="00ED1A41">
              <w:rPr>
                <w:rFonts w:ascii="Arial" w:hAnsi="Arial" w:cs="Arial"/>
                <w:spacing w:val="1"/>
                <w:w w:val="85"/>
              </w:rPr>
              <w:t xml:space="preserve"> </w:t>
            </w:r>
            <w:r w:rsidRPr="00ED1A41">
              <w:rPr>
                <w:rFonts w:ascii="Arial" w:hAnsi="Arial" w:cs="Arial"/>
                <w:w w:val="85"/>
              </w:rPr>
              <w:t>docentes o infraestructura.</w:t>
            </w:r>
          </w:p>
          <w:p w:rsidRPr="00ED1A41" w:rsidR="00ED1A41" w:rsidP="00ED1A41" w:rsidRDefault="00ED1A41" w14:paraId="3E75F34D" w14:textId="77777777">
            <w:pPr>
              <w:pStyle w:val="TableParagraph"/>
              <w:numPr>
                <w:ilvl w:val="0"/>
                <w:numId w:val="25"/>
              </w:numPr>
              <w:tabs>
                <w:tab w:val="left" w:pos="832"/>
              </w:tabs>
              <w:spacing w:before="2" w:line="235" w:lineRule="auto"/>
              <w:ind w:right="193"/>
              <w:jc w:val="both"/>
              <w:rPr>
                <w:rFonts w:ascii="Arial" w:hAnsi="Arial" w:cs="Arial"/>
                <w:w w:val="80"/>
              </w:rPr>
            </w:pPr>
            <w:r w:rsidRPr="00ED1A41">
              <w:rPr>
                <w:rFonts w:ascii="Arial" w:hAnsi="Arial" w:cs="Arial"/>
                <w:w w:val="80"/>
              </w:rPr>
              <w:t>Coordinar las reuniones que convoque el programa con estudiantes, docentes, ponentes, egresados y demás personal que involucre a la comunidad académica de la maestría. Debe consolidar la información relevante.</w:t>
            </w:r>
          </w:p>
          <w:p w:rsidRPr="00ED1A41" w:rsidR="00ED1A41" w:rsidP="00ED1A41" w:rsidRDefault="00ED1A41" w14:paraId="4E03AE08" w14:textId="77777777">
            <w:pPr>
              <w:pStyle w:val="TableParagraph"/>
              <w:numPr>
                <w:ilvl w:val="0"/>
                <w:numId w:val="25"/>
              </w:numPr>
              <w:tabs>
                <w:tab w:val="left" w:pos="832"/>
              </w:tabs>
              <w:spacing w:before="2" w:line="235" w:lineRule="auto"/>
              <w:ind w:right="193"/>
              <w:jc w:val="both"/>
              <w:rPr>
                <w:rFonts w:ascii="Arial" w:hAnsi="Arial" w:cs="Arial"/>
                <w:w w:val="80"/>
              </w:rPr>
            </w:pPr>
            <w:r w:rsidRPr="00ED1A41">
              <w:rPr>
                <w:rFonts w:ascii="Arial" w:hAnsi="Arial" w:cs="Arial"/>
                <w:w w:val="80"/>
              </w:rPr>
              <w:t xml:space="preserve">Apoyo a la coordinación del programa en la elaboración los planes de trabajo docente del SEM-2023-I de los profesionales contratados bajo la modalidad hora cátedra y los docentes militares asignados por el Programa. El documento debe evidenciar la distribución semestral, conforme lo indicado por la Dirección del Programa. Debe presentar los planes de trabajo para aprobación en Comité de Programa respectivo. </w:t>
            </w:r>
          </w:p>
          <w:p w:rsidRPr="00ED1A41" w:rsidR="00ED1A41" w:rsidP="00ED1A41" w:rsidRDefault="00ED1A41" w14:paraId="7E3859AB" w14:textId="77777777">
            <w:pPr>
              <w:pStyle w:val="TableParagraph"/>
              <w:numPr>
                <w:ilvl w:val="0"/>
                <w:numId w:val="25"/>
              </w:numPr>
              <w:tabs>
                <w:tab w:val="left" w:pos="832"/>
              </w:tabs>
              <w:spacing w:before="2" w:line="235" w:lineRule="auto"/>
              <w:ind w:right="193"/>
              <w:jc w:val="both"/>
              <w:rPr>
                <w:rFonts w:ascii="Arial" w:hAnsi="Arial" w:cs="Arial"/>
                <w:w w:val="80"/>
              </w:rPr>
            </w:pPr>
            <w:r w:rsidRPr="00ED1A41">
              <w:rPr>
                <w:rFonts w:ascii="Arial" w:hAnsi="Arial" w:cs="Arial"/>
                <w:spacing w:val="3"/>
                <w:w w:val="80"/>
              </w:rPr>
              <w:t xml:space="preserve">Apoyar los diferentes procesos administrativos que realiza el Programa a que haya lugar en el momento académico del entregable: divulgación, inscripción, admisión y matricula de cohortes nuevas, registro y renovación de matrículas, comunicados oficiales de la maestría, socializaciones y demás requerimientos de la Dirección del Programa.  </w:t>
            </w:r>
          </w:p>
          <w:p w:rsidRPr="00ED1A41" w:rsidR="00ED1A41" w:rsidP="00ED1A41" w:rsidRDefault="00ED1A41" w14:paraId="52D5037C" w14:textId="77777777">
            <w:pPr>
              <w:pStyle w:val="TableParagraph"/>
              <w:numPr>
                <w:ilvl w:val="0"/>
                <w:numId w:val="25"/>
              </w:numPr>
              <w:tabs>
                <w:tab w:val="left" w:pos="832"/>
              </w:tabs>
              <w:spacing w:before="2" w:line="235" w:lineRule="auto"/>
              <w:ind w:right="193"/>
              <w:jc w:val="both"/>
              <w:rPr>
                <w:rFonts w:ascii="Arial" w:hAnsi="Arial" w:cs="Arial"/>
                <w:w w:val="80"/>
              </w:rPr>
            </w:pPr>
            <w:r w:rsidRPr="00ED1A41">
              <w:rPr>
                <w:rFonts w:ascii="Arial" w:hAnsi="Arial" w:cs="Arial"/>
                <w:w w:val="80"/>
              </w:rPr>
              <w:t>De acuerdo con instrucciones, actualiza y socializa el cronograma para el cumplimiento oportuno de los requisitos de grado en la vigencia 2023.</w:t>
            </w:r>
          </w:p>
          <w:p w:rsidRPr="00ED1A41" w:rsidR="00ED1A41" w:rsidP="00ED1A41" w:rsidRDefault="00ED1A41" w14:paraId="50F38A62" w14:textId="77777777">
            <w:pPr>
              <w:pStyle w:val="TableParagraph"/>
              <w:numPr>
                <w:ilvl w:val="0"/>
                <w:numId w:val="25"/>
              </w:numPr>
              <w:tabs>
                <w:tab w:val="left" w:pos="832"/>
              </w:tabs>
              <w:spacing w:before="2" w:line="235" w:lineRule="auto"/>
              <w:ind w:right="193"/>
              <w:jc w:val="both"/>
              <w:rPr>
                <w:rFonts w:ascii="Arial" w:hAnsi="Arial" w:cs="Arial"/>
                <w:w w:val="80"/>
              </w:rPr>
            </w:pPr>
            <w:r w:rsidRPr="00ED1A41">
              <w:rPr>
                <w:rFonts w:ascii="Arial" w:hAnsi="Arial" w:cs="Arial"/>
                <w:w w:val="80"/>
              </w:rPr>
              <w:lastRenderedPageBreak/>
              <w:t>Clasificar, ordenar, actualizar y depurar la información académica del programa contenida en los archivos digitales y físicos del CEDOCMA Centro de Documentación MACMA.</w:t>
            </w:r>
          </w:p>
          <w:p w:rsidRPr="00ED1A41" w:rsidR="00ED1A41" w:rsidP="00ED1A41" w:rsidRDefault="00ED1A41" w14:paraId="2A109F61" w14:textId="77777777">
            <w:pPr>
              <w:pStyle w:val="TableParagraph"/>
              <w:numPr>
                <w:ilvl w:val="0"/>
                <w:numId w:val="25"/>
              </w:numPr>
              <w:tabs>
                <w:tab w:val="left" w:pos="832"/>
              </w:tabs>
              <w:spacing w:before="2" w:line="235" w:lineRule="auto"/>
              <w:ind w:right="193"/>
              <w:jc w:val="both"/>
              <w:rPr>
                <w:rFonts w:ascii="Arial" w:hAnsi="Arial" w:cs="Arial"/>
                <w:w w:val="80"/>
              </w:rPr>
            </w:pPr>
            <w:r w:rsidRPr="00ED1A41">
              <w:rPr>
                <w:rFonts w:ascii="Arial" w:hAnsi="Arial" w:cs="Arial"/>
                <w:w w:val="80"/>
              </w:rPr>
              <w:t>Realizar y presentar para revisión un Boletín Informativo, donde se socialice a la comunidad académica del Programa las actividades realizadas y las gestiones académicas ejecutadas por la maestría en el periodo inmediatamente anterior al último boletín de la vigencia anterior (2022) y las actividades en desarrollo y próximas del programa.</w:t>
            </w:r>
          </w:p>
          <w:p w:rsidRPr="00ED1A41" w:rsidR="00ED1A41" w:rsidP="00ED1A41" w:rsidRDefault="00ED1A41" w14:paraId="5ABF148B" w14:textId="77777777">
            <w:pPr>
              <w:pStyle w:val="TableParagraph"/>
              <w:numPr>
                <w:ilvl w:val="0"/>
                <w:numId w:val="25"/>
              </w:numPr>
              <w:tabs>
                <w:tab w:val="left" w:pos="832"/>
              </w:tabs>
              <w:spacing w:before="2" w:line="235" w:lineRule="auto"/>
              <w:ind w:right="193"/>
              <w:jc w:val="both"/>
              <w:rPr>
                <w:rFonts w:ascii="Arial" w:hAnsi="Arial" w:cs="Arial"/>
                <w:w w:val="80"/>
              </w:rPr>
            </w:pPr>
            <w:r w:rsidRPr="00ED1A41">
              <w:rPr>
                <w:rFonts w:ascii="Arial" w:hAnsi="Arial" w:cs="Arial"/>
                <w:w w:val="80"/>
              </w:rPr>
              <w:t>Informe consolidado de las actividades realizadas.</w:t>
            </w:r>
          </w:p>
        </w:tc>
      </w:tr>
      <w:tr w:rsidRPr="00ED1A41" w:rsidR="00ED1A41" w:rsidTr="00ED1A41" w14:paraId="228B0B91" w14:textId="77777777">
        <w:trPr>
          <w:trHeight w:val="1995"/>
        </w:trPr>
        <w:tc>
          <w:tcPr>
            <w:tcW w:w="1501" w:type="dxa"/>
            <w:vAlign w:val="center"/>
          </w:tcPr>
          <w:p w:rsidRPr="00ED1A41" w:rsidR="00ED1A41" w:rsidP="009214A1" w:rsidRDefault="00ED1A41" w14:paraId="35956C2A" w14:textId="77777777">
            <w:pPr>
              <w:pStyle w:val="TableParagraph"/>
              <w:jc w:val="center"/>
              <w:rPr>
                <w:rFonts w:ascii="Arial" w:hAnsi="Arial" w:cs="Arial"/>
                <w:bCs/>
              </w:rPr>
            </w:pPr>
          </w:p>
          <w:p w:rsidRPr="00ED1A41" w:rsidR="00ED1A41" w:rsidP="009214A1" w:rsidRDefault="00ED1A41" w14:paraId="40634A9E" w14:textId="77777777">
            <w:pPr>
              <w:pStyle w:val="TableParagraph"/>
              <w:jc w:val="center"/>
              <w:rPr>
                <w:rFonts w:ascii="Arial" w:hAnsi="Arial" w:cs="Arial"/>
                <w:bCs/>
              </w:rPr>
            </w:pPr>
          </w:p>
          <w:p w:rsidRPr="00ED1A41" w:rsidR="00ED1A41" w:rsidP="009214A1" w:rsidRDefault="00ED1A41" w14:paraId="3C32748D" w14:textId="77777777">
            <w:pPr>
              <w:pStyle w:val="TableParagraph"/>
              <w:spacing w:line="237" w:lineRule="auto"/>
              <w:ind w:left="110" w:right="200"/>
              <w:jc w:val="center"/>
              <w:rPr>
                <w:rFonts w:ascii="Arial" w:hAnsi="Arial" w:cs="Arial"/>
                <w:bCs/>
              </w:rPr>
            </w:pPr>
            <w:r w:rsidRPr="00ED1A41">
              <w:rPr>
                <w:rFonts w:ascii="Arial" w:hAnsi="Arial" w:cs="Arial"/>
                <w:bCs/>
                <w:spacing w:val="6"/>
                <w:w w:val="80"/>
              </w:rPr>
              <w:t>2</w:t>
            </w:r>
          </w:p>
        </w:tc>
        <w:tc>
          <w:tcPr>
            <w:tcW w:w="1710" w:type="dxa"/>
            <w:vAlign w:val="center"/>
          </w:tcPr>
          <w:p w:rsidRPr="00ED1A41" w:rsidR="00ED1A41" w:rsidP="009214A1" w:rsidRDefault="00ED1A41" w14:paraId="76AE274D" w14:textId="77777777">
            <w:pPr>
              <w:pStyle w:val="TableParagraph"/>
              <w:jc w:val="center"/>
              <w:rPr>
                <w:rFonts w:ascii="Arial" w:hAnsi="Arial" w:cs="Arial"/>
                <w:bCs/>
              </w:rPr>
            </w:pPr>
          </w:p>
          <w:p w:rsidRPr="00ED1A41" w:rsidR="00ED1A41" w:rsidP="009214A1" w:rsidRDefault="00ED1A41" w14:paraId="1226AC43" w14:textId="77777777">
            <w:pPr>
              <w:pStyle w:val="TableParagraph"/>
              <w:jc w:val="center"/>
              <w:rPr>
                <w:rFonts w:ascii="Arial" w:hAnsi="Arial" w:cs="Arial"/>
                <w:bCs/>
              </w:rPr>
            </w:pPr>
          </w:p>
          <w:p w:rsidRPr="00ED1A41" w:rsidR="00ED1A41" w:rsidP="009214A1" w:rsidRDefault="00ED1A41" w14:paraId="70AB4068" w14:textId="77777777">
            <w:pPr>
              <w:pStyle w:val="TableParagraph"/>
              <w:jc w:val="center"/>
              <w:rPr>
                <w:rFonts w:ascii="Arial" w:hAnsi="Arial" w:cs="Arial"/>
                <w:bCs/>
              </w:rPr>
            </w:pPr>
          </w:p>
          <w:p w:rsidRPr="00ED1A41" w:rsidR="00ED1A41" w:rsidP="009214A1" w:rsidRDefault="00ED1A41" w14:paraId="74D2CD37" w14:textId="77777777">
            <w:pPr>
              <w:pStyle w:val="TableParagraph"/>
              <w:spacing w:line="237" w:lineRule="auto"/>
              <w:ind w:left="110" w:right="200"/>
              <w:jc w:val="center"/>
              <w:rPr>
                <w:rFonts w:ascii="Arial" w:hAnsi="Arial" w:cs="Arial"/>
                <w:bCs/>
              </w:rPr>
            </w:pPr>
            <w:r w:rsidRPr="00ED1A41">
              <w:rPr>
                <w:rFonts w:ascii="Arial" w:hAnsi="Arial" w:cs="Arial"/>
                <w:bCs/>
                <w:spacing w:val="6"/>
                <w:w w:val="80"/>
              </w:rPr>
              <w:t xml:space="preserve">05 de </w:t>
            </w:r>
            <w:proofErr w:type="gramStart"/>
            <w:r w:rsidRPr="00ED1A41">
              <w:rPr>
                <w:rFonts w:ascii="Arial" w:hAnsi="Arial" w:cs="Arial"/>
                <w:bCs/>
                <w:spacing w:val="6"/>
                <w:w w:val="80"/>
              </w:rPr>
              <w:t>Abril</w:t>
            </w:r>
            <w:proofErr w:type="gramEnd"/>
            <w:r w:rsidRPr="00ED1A41">
              <w:rPr>
                <w:rFonts w:ascii="Arial" w:hAnsi="Arial" w:cs="Arial"/>
                <w:bCs/>
                <w:spacing w:val="6"/>
                <w:w w:val="80"/>
              </w:rPr>
              <w:t xml:space="preserve"> del 2023</w:t>
            </w:r>
          </w:p>
        </w:tc>
        <w:tc>
          <w:tcPr>
            <w:tcW w:w="6140" w:type="dxa"/>
          </w:tcPr>
          <w:p w:rsidRPr="00ED1A41" w:rsidR="00ED1A41" w:rsidP="00ED1A41" w:rsidRDefault="00ED1A41" w14:paraId="5617A580" w14:textId="77777777">
            <w:pPr>
              <w:pStyle w:val="TableParagraph"/>
              <w:numPr>
                <w:ilvl w:val="0"/>
                <w:numId w:val="26"/>
              </w:numPr>
              <w:tabs>
                <w:tab w:val="left" w:pos="832"/>
              </w:tabs>
              <w:spacing w:line="237" w:lineRule="auto"/>
              <w:ind w:right="194"/>
              <w:jc w:val="both"/>
              <w:rPr>
                <w:rFonts w:ascii="Arial" w:hAnsi="Arial" w:cs="Arial"/>
              </w:rPr>
            </w:pPr>
            <w:r w:rsidRPr="00ED1A41">
              <w:rPr>
                <w:rFonts w:ascii="Arial" w:hAnsi="Arial" w:cs="Arial"/>
                <w:w w:val="80"/>
              </w:rPr>
              <w:t>Elaborar las tareas asignadas por la Dirección del Programa, en</w:t>
            </w:r>
            <w:r w:rsidRPr="00ED1A41">
              <w:rPr>
                <w:rFonts w:ascii="Arial" w:hAnsi="Arial" w:cs="Arial"/>
                <w:spacing w:val="1"/>
                <w:w w:val="80"/>
              </w:rPr>
              <w:t xml:space="preserve"> </w:t>
            </w:r>
            <w:r w:rsidRPr="00ED1A41">
              <w:rPr>
                <w:rFonts w:ascii="Arial" w:hAnsi="Arial" w:cs="Arial"/>
                <w:w w:val="80"/>
              </w:rPr>
              <w:t>apoyo al cumplimiento de los planes de mejoramiento y procesos</w:t>
            </w:r>
            <w:r w:rsidRPr="00ED1A41">
              <w:rPr>
                <w:rFonts w:ascii="Arial" w:hAnsi="Arial" w:cs="Arial"/>
                <w:spacing w:val="1"/>
                <w:w w:val="80"/>
              </w:rPr>
              <w:t xml:space="preserve"> </w:t>
            </w:r>
            <w:r w:rsidRPr="00ED1A41">
              <w:rPr>
                <w:rFonts w:ascii="Arial" w:hAnsi="Arial" w:cs="Arial"/>
                <w:w w:val="80"/>
              </w:rPr>
              <w:t>de autoevaluación</w:t>
            </w:r>
            <w:r w:rsidRPr="00ED1A41">
              <w:rPr>
                <w:rFonts w:ascii="Arial" w:hAnsi="Arial" w:cs="Arial"/>
                <w:w w:val="85"/>
              </w:rPr>
              <w:t>.</w:t>
            </w:r>
          </w:p>
          <w:p w:rsidRPr="00ED1A41" w:rsidR="00ED1A41" w:rsidP="00ED1A41" w:rsidRDefault="00ED1A41" w14:paraId="6434F657" w14:textId="77777777">
            <w:pPr>
              <w:pStyle w:val="TableParagraph"/>
              <w:numPr>
                <w:ilvl w:val="0"/>
                <w:numId w:val="26"/>
              </w:numPr>
              <w:tabs>
                <w:tab w:val="left" w:pos="832"/>
              </w:tabs>
              <w:spacing w:line="237" w:lineRule="auto"/>
              <w:ind w:right="194"/>
              <w:jc w:val="both"/>
              <w:rPr>
                <w:rFonts w:ascii="Arial" w:hAnsi="Arial" w:cs="Arial"/>
              </w:rPr>
            </w:pPr>
            <w:r w:rsidRPr="00ED1A41">
              <w:rPr>
                <w:rFonts w:ascii="Arial" w:hAnsi="Arial" w:cs="Arial"/>
                <w:w w:val="85"/>
              </w:rPr>
              <w:t>Coordinar con el Departamento de Desarrollo y Asesoría Pedagógica la</w:t>
            </w:r>
            <w:r w:rsidRPr="00ED1A41">
              <w:rPr>
                <w:rFonts w:ascii="Arial" w:hAnsi="Arial" w:cs="Arial"/>
                <w:spacing w:val="1"/>
                <w:w w:val="85"/>
              </w:rPr>
              <w:t xml:space="preserve"> </w:t>
            </w:r>
            <w:r w:rsidRPr="00ED1A41">
              <w:rPr>
                <w:rFonts w:ascii="Arial" w:hAnsi="Arial" w:cs="Arial"/>
                <w:w w:val="85"/>
              </w:rPr>
              <w:t>realización</w:t>
            </w:r>
            <w:r w:rsidRPr="00ED1A41">
              <w:rPr>
                <w:rFonts w:ascii="Arial" w:hAnsi="Arial" w:cs="Arial"/>
                <w:spacing w:val="1"/>
                <w:w w:val="85"/>
              </w:rPr>
              <w:t xml:space="preserve"> </w:t>
            </w:r>
            <w:r w:rsidRPr="00ED1A41">
              <w:rPr>
                <w:rFonts w:ascii="Arial" w:hAnsi="Arial" w:cs="Arial"/>
                <w:w w:val="85"/>
              </w:rPr>
              <w:t>de</w:t>
            </w:r>
            <w:r w:rsidRPr="00ED1A41">
              <w:rPr>
                <w:rFonts w:ascii="Arial" w:hAnsi="Arial" w:cs="Arial"/>
                <w:spacing w:val="1"/>
                <w:w w:val="85"/>
              </w:rPr>
              <w:t xml:space="preserve"> </w:t>
            </w:r>
            <w:r w:rsidRPr="00ED1A41">
              <w:rPr>
                <w:rFonts w:ascii="Arial" w:hAnsi="Arial" w:cs="Arial"/>
                <w:w w:val="85"/>
              </w:rPr>
              <w:t>la</w:t>
            </w:r>
            <w:r w:rsidRPr="00ED1A41">
              <w:rPr>
                <w:rFonts w:ascii="Arial" w:hAnsi="Arial" w:cs="Arial"/>
                <w:spacing w:val="1"/>
                <w:w w:val="85"/>
              </w:rPr>
              <w:t xml:space="preserve"> </w:t>
            </w:r>
            <w:r w:rsidRPr="00ED1A41">
              <w:rPr>
                <w:rFonts w:ascii="Arial" w:hAnsi="Arial" w:cs="Arial"/>
                <w:w w:val="85"/>
              </w:rPr>
              <w:t>autoevaluación</w:t>
            </w:r>
            <w:r w:rsidRPr="00ED1A41">
              <w:rPr>
                <w:rFonts w:ascii="Arial" w:hAnsi="Arial" w:cs="Arial"/>
                <w:spacing w:val="1"/>
                <w:w w:val="85"/>
              </w:rPr>
              <w:t xml:space="preserve"> </w:t>
            </w:r>
            <w:r w:rsidRPr="00ED1A41">
              <w:rPr>
                <w:rFonts w:ascii="Arial" w:hAnsi="Arial" w:cs="Arial"/>
                <w:w w:val="85"/>
              </w:rPr>
              <w:t>de</w:t>
            </w:r>
            <w:r w:rsidRPr="00ED1A41">
              <w:rPr>
                <w:rFonts w:ascii="Arial" w:hAnsi="Arial" w:cs="Arial"/>
                <w:spacing w:val="1"/>
                <w:w w:val="85"/>
              </w:rPr>
              <w:t xml:space="preserve"> </w:t>
            </w:r>
            <w:r w:rsidRPr="00ED1A41">
              <w:rPr>
                <w:rFonts w:ascii="Arial" w:hAnsi="Arial" w:cs="Arial"/>
                <w:w w:val="85"/>
              </w:rPr>
              <w:t>docentes</w:t>
            </w:r>
            <w:r w:rsidRPr="00ED1A41">
              <w:rPr>
                <w:rFonts w:ascii="Arial" w:hAnsi="Arial" w:cs="Arial"/>
                <w:spacing w:val="1"/>
                <w:w w:val="85"/>
              </w:rPr>
              <w:t xml:space="preserve"> </w:t>
            </w:r>
            <w:r w:rsidRPr="00ED1A41">
              <w:rPr>
                <w:rFonts w:ascii="Arial" w:hAnsi="Arial" w:cs="Arial"/>
                <w:w w:val="85"/>
              </w:rPr>
              <w:t>y</w:t>
            </w:r>
            <w:r w:rsidRPr="00ED1A41">
              <w:rPr>
                <w:rFonts w:ascii="Arial" w:hAnsi="Arial" w:cs="Arial"/>
                <w:spacing w:val="1"/>
                <w:w w:val="85"/>
              </w:rPr>
              <w:t xml:space="preserve"> </w:t>
            </w:r>
            <w:r w:rsidRPr="00ED1A41">
              <w:rPr>
                <w:rFonts w:ascii="Arial" w:hAnsi="Arial" w:cs="Arial"/>
                <w:w w:val="85"/>
              </w:rPr>
              <w:t>módulos,</w:t>
            </w:r>
            <w:r w:rsidRPr="00ED1A41">
              <w:rPr>
                <w:rFonts w:ascii="Arial" w:hAnsi="Arial" w:cs="Arial"/>
                <w:spacing w:val="1"/>
                <w:w w:val="85"/>
              </w:rPr>
              <w:t xml:space="preserve"> </w:t>
            </w:r>
            <w:r w:rsidRPr="00ED1A41">
              <w:rPr>
                <w:rFonts w:ascii="Arial" w:hAnsi="Arial" w:cs="Arial"/>
                <w:w w:val="80"/>
              </w:rPr>
              <w:t>apoyando la gestión de las tres dimensiones (autoevaluación,</w:t>
            </w:r>
            <w:r w:rsidRPr="00ED1A41">
              <w:rPr>
                <w:rFonts w:ascii="Arial" w:hAnsi="Arial" w:cs="Arial"/>
                <w:spacing w:val="1"/>
                <w:w w:val="80"/>
              </w:rPr>
              <w:t xml:space="preserve"> </w:t>
            </w:r>
            <w:r w:rsidRPr="00ED1A41">
              <w:rPr>
                <w:rFonts w:ascii="Arial" w:hAnsi="Arial" w:cs="Arial"/>
                <w:spacing w:val="-1"/>
                <w:w w:val="85"/>
              </w:rPr>
              <w:t>coevaluación y heteroevaluación)</w:t>
            </w:r>
            <w:r w:rsidRPr="00ED1A41">
              <w:rPr>
                <w:rFonts w:ascii="Arial" w:hAnsi="Arial" w:cs="Arial"/>
                <w:w w:val="80"/>
              </w:rPr>
              <w:t>.</w:t>
            </w:r>
          </w:p>
          <w:p w:rsidRPr="00ED1A41" w:rsidR="00ED1A41" w:rsidP="00ED1A41" w:rsidRDefault="00ED1A41" w14:paraId="5EDB5573" w14:textId="77777777">
            <w:pPr>
              <w:pStyle w:val="TableParagraph"/>
              <w:numPr>
                <w:ilvl w:val="0"/>
                <w:numId w:val="26"/>
              </w:numPr>
              <w:tabs>
                <w:tab w:val="left" w:pos="832"/>
              </w:tabs>
              <w:spacing w:before="2" w:line="235" w:lineRule="auto"/>
              <w:ind w:right="193"/>
              <w:jc w:val="both"/>
              <w:rPr>
                <w:rFonts w:ascii="Arial" w:hAnsi="Arial" w:cs="Arial"/>
                <w:w w:val="85"/>
              </w:rPr>
            </w:pPr>
            <w:r w:rsidRPr="00ED1A41">
              <w:rPr>
                <w:rFonts w:ascii="Arial" w:hAnsi="Arial" w:cs="Arial"/>
                <w:w w:val="85"/>
              </w:rPr>
              <w:t xml:space="preserve">Revisar y actualizar la programación del Programa en lo que resta de la vigencia (cohortes activas de Estudiantes, cursos de actualización, Coloquio de Investigación, Conversatorios, </w:t>
            </w:r>
            <w:proofErr w:type="spellStart"/>
            <w:r w:rsidRPr="00ED1A41">
              <w:rPr>
                <w:rFonts w:ascii="Arial" w:hAnsi="Arial" w:cs="Arial"/>
                <w:w w:val="85"/>
              </w:rPr>
              <w:t>Webinar</w:t>
            </w:r>
            <w:proofErr w:type="spellEnd"/>
            <w:r w:rsidRPr="00ED1A41">
              <w:rPr>
                <w:rFonts w:ascii="Arial" w:hAnsi="Arial" w:cs="Arial"/>
                <w:w w:val="85"/>
              </w:rPr>
              <w:t>, Simposio anual y demás actividades y eventos académicos que genere el Programa), confirmando con cada uno de los docentes, ponentes y moderadores la disponibilidad para cumplir el horario planeado. Efectúa las memorias de cada evento desarrollado a la fecha.</w:t>
            </w:r>
          </w:p>
          <w:p w:rsidRPr="00ED1A41" w:rsidR="00ED1A41" w:rsidP="00ED1A41" w:rsidRDefault="00ED1A41" w14:paraId="1F6A018F" w14:textId="77777777">
            <w:pPr>
              <w:pStyle w:val="TableParagraph"/>
              <w:numPr>
                <w:ilvl w:val="0"/>
                <w:numId w:val="26"/>
              </w:numPr>
              <w:tabs>
                <w:tab w:val="left" w:pos="832"/>
              </w:tabs>
              <w:spacing w:before="2" w:line="235" w:lineRule="auto"/>
              <w:ind w:right="193"/>
              <w:jc w:val="both"/>
              <w:rPr>
                <w:rFonts w:ascii="Arial" w:hAnsi="Arial" w:cs="Arial"/>
                <w:w w:val="80"/>
              </w:rPr>
            </w:pPr>
            <w:r w:rsidRPr="00ED1A41">
              <w:rPr>
                <w:rFonts w:ascii="Arial" w:hAnsi="Arial" w:cs="Arial"/>
                <w:spacing w:val="3"/>
                <w:w w:val="80"/>
              </w:rPr>
              <w:t xml:space="preserve">Apoyar los diferentes procesos administrativos que realiza el Programa a que haya lugar en el momento académico del entregable: divulgación, inscripción, admisión y matricula de cohortes nuevas, registro y renovación de matrículas, comunicados oficiales de la maestría, socializaciones y demás requerimientos de la Dirección del Programa.  </w:t>
            </w:r>
          </w:p>
          <w:p w:rsidRPr="00ED1A41" w:rsidR="00ED1A41" w:rsidP="00ED1A41" w:rsidRDefault="00ED1A41" w14:paraId="40CA8A30" w14:textId="77777777">
            <w:pPr>
              <w:pStyle w:val="TableParagraph"/>
              <w:numPr>
                <w:ilvl w:val="0"/>
                <w:numId w:val="26"/>
              </w:numPr>
              <w:tabs>
                <w:tab w:val="left" w:pos="832"/>
              </w:tabs>
              <w:spacing w:line="237" w:lineRule="auto"/>
              <w:ind w:right="194"/>
              <w:jc w:val="both"/>
              <w:rPr>
                <w:rFonts w:ascii="Arial" w:hAnsi="Arial" w:cs="Arial"/>
              </w:rPr>
            </w:pPr>
            <w:r w:rsidRPr="00ED1A41">
              <w:rPr>
                <w:rFonts w:ascii="Arial" w:hAnsi="Arial" w:cs="Arial"/>
              </w:rPr>
              <w:t>C</w:t>
            </w:r>
            <w:r w:rsidRPr="00ED1A41">
              <w:rPr>
                <w:rFonts w:ascii="Arial" w:hAnsi="Arial" w:cs="Arial"/>
                <w:w w:val="80"/>
              </w:rPr>
              <w:t>lasificar, ordenar, actualizar y depurar la información académica</w:t>
            </w:r>
            <w:r w:rsidRPr="00ED1A41">
              <w:rPr>
                <w:rFonts w:ascii="Arial" w:hAnsi="Arial" w:cs="Arial"/>
                <w:spacing w:val="1"/>
                <w:w w:val="80"/>
              </w:rPr>
              <w:t xml:space="preserve"> </w:t>
            </w:r>
            <w:r w:rsidRPr="00ED1A41">
              <w:rPr>
                <w:rFonts w:ascii="Arial" w:hAnsi="Arial" w:cs="Arial"/>
                <w:w w:val="85"/>
              </w:rPr>
              <w:t>del programa contenida en los archivos digitales y físicos del</w:t>
            </w:r>
            <w:r w:rsidRPr="00ED1A41">
              <w:rPr>
                <w:rFonts w:ascii="Arial" w:hAnsi="Arial" w:cs="Arial"/>
                <w:spacing w:val="1"/>
                <w:w w:val="85"/>
              </w:rPr>
              <w:t xml:space="preserve"> </w:t>
            </w:r>
            <w:r w:rsidRPr="00ED1A41">
              <w:rPr>
                <w:rFonts w:ascii="Arial" w:hAnsi="Arial" w:cs="Arial"/>
                <w:w w:val="85"/>
              </w:rPr>
              <w:t>CEDOCMA Centro de</w:t>
            </w:r>
            <w:r w:rsidRPr="00ED1A41">
              <w:rPr>
                <w:rFonts w:ascii="Arial" w:hAnsi="Arial" w:cs="Arial"/>
                <w:spacing w:val="1"/>
                <w:w w:val="85"/>
              </w:rPr>
              <w:t xml:space="preserve"> </w:t>
            </w:r>
            <w:r w:rsidRPr="00ED1A41">
              <w:rPr>
                <w:rFonts w:ascii="Arial" w:hAnsi="Arial" w:cs="Arial"/>
                <w:w w:val="85"/>
              </w:rPr>
              <w:t>Documentación</w:t>
            </w:r>
            <w:r w:rsidRPr="00ED1A41">
              <w:rPr>
                <w:rFonts w:ascii="Arial" w:hAnsi="Arial" w:cs="Arial"/>
                <w:spacing w:val="1"/>
                <w:w w:val="85"/>
              </w:rPr>
              <w:t xml:space="preserve"> </w:t>
            </w:r>
            <w:r w:rsidRPr="00ED1A41">
              <w:rPr>
                <w:rFonts w:ascii="Arial" w:hAnsi="Arial" w:cs="Arial"/>
                <w:w w:val="85"/>
              </w:rPr>
              <w:t>MACMA.</w:t>
            </w:r>
            <w:r w:rsidRPr="00ED1A41">
              <w:rPr>
                <w:rFonts w:ascii="Arial" w:hAnsi="Arial" w:cs="Arial"/>
              </w:rPr>
              <w:t xml:space="preserve"> </w:t>
            </w:r>
          </w:p>
          <w:p w:rsidRPr="00ED1A41" w:rsidR="00ED1A41" w:rsidP="00ED1A41" w:rsidRDefault="00ED1A41" w14:paraId="352438F7" w14:textId="77777777">
            <w:pPr>
              <w:pStyle w:val="TableParagraph"/>
              <w:numPr>
                <w:ilvl w:val="0"/>
                <w:numId w:val="26"/>
              </w:numPr>
              <w:tabs>
                <w:tab w:val="left" w:pos="832"/>
              </w:tabs>
              <w:spacing w:line="237" w:lineRule="auto"/>
              <w:ind w:right="194"/>
              <w:jc w:val="both"/>
              <w:rPr>
                <w:rFonts w:ascii="Arial" w:hAnsi="Arial" w:cs="Arial"/>
              </w:rPr>
            </w:pPr>
            <w:r w:rsidRPr="00ED1A41">
              <w:rPr>
                <w:rFonts w:ascii="Arial" w:hAnsi="Arial" w:cs="Arial"/>
                <w:w w:val="80"/>
              </w:rPr>
              <w:t>Realizar y presentar para revisión un Boletín Informativo, donde se</w:t>
            </w:r>
            <w:r w:rsidRPr="00ED1A41">
              <w:rPr>
                <w:rFonts w:ascii="Arial" w:hAnsi="Arial" w:cs="Arial"/>
                <w:spacing w:val="1"/>
                <w:w w:val="80"/>
              </w:rPr>
              <w:t xml:space="preserve"> </w:t>
            </w:r>
            <w:r w:rsidRPr="00ED1A41">
              <w:rPr>
                <w:rFonts w:ascii="Arial" w:hAnsi="Arial" w:cs="Arial"/>
                <w:w w:val="80"/>
              </w:rPr>
              <w:t>socialice a la comunidad académica del Programa las actividades</w:t>
            </w:r>
            <w:r w:rsidRPr="00ED1A41">
              <w:rPr>
                <w:rFonts w:ascii="Arial" w:hAnsi="Arial" w:cs="Arial"/>
                <w:spacing w:val="1"/>
                <w:w w:val="80"/>
              </w:rPr>
              <w:t xml:space="preserve"> </w:t>
            </w:r>
            <w:r w:rsidRPr="00ED1A41">
              <w:rPr>
                <w:rFonts w:ascii="Arial" w:hAnsi="Arial" w:cs="Arial"/>
                <w:w w:val="80"/>
              </w:rPr>
              <w:t>realizadas</w:t>
            </w:r>
            <w:r w:rsidRPr="00ED1A41">
              <w:rPr>
                <w:rFonts w:ascii="Arial" w:hAnsi="Arial" w:cs="Arial"/>
                <w:spacing w:val="21"/>
                <w:w w:val="80"/>
              </w:rPr>
              <w:t xml:space="preserve"> </w:t>
            </w:r>
            <w:r w:rsidRPr="00ED1A41">
              <w:rPr>
                <w:rFonts w:ascii="Arial" w:hAnsi="Arial" w:cs="Arial"/>
                <w:w w:val="80"/>
              </w:rPr>
              <w:t>y</w:t>
            </w:r>
            <w:r w:rsidRPr="00ED1A41">
              <w:rPr>
                <w:rFonts w:ascii="Arial" w:hAnsi="Arial" w:cs="Arial"/>
                <w:spacing w:val="21"/>
                <w:w w:val="80"/>
              </w:rPr>
              <w:t xml:space="preserve"> </w:t>
            </w:r>
            <w:r w:rsidRPr="00ED1A41">
              <w:rPr>
                <w:rFonts w:ascii="Arial" w:hAnsi="Arial" w:cs="Arial"/>
                <w:w w:val="80"/>
              </w:rPr>
              <w:t>las</w:t>
            </w:r>
            <w:r w:rsidRPr="00ED1A41">
              <w:rPr>
                <w:rFonts w:ascii="Arial" w:hAnsi="Arial" w:cs="Arial"/>
                <w:spacing w:val="21"/>
                <w:w w:val="80"/>
              </w:rPr>
              <w:t xml:space="preserve"> </w:t>
            </w:r>
            <w:r w:rsidRPr="00ED1A41">
              <w:rPr>
                <w:rFonts w:ascii="Arial" w:hAnsi="Arial" w:cs="Arial"/>
                <w:w w:val="80"/>
              </w:rPr>
              <w:t>gestiones</w:t>
            </w:r>
            <w:r w:rsidRPr="00ED1A41">
              <w:rPr>
                <w:rFonts w:ascii="Arial" w:hAnsi="Arial" w:cs="Arial"/>
                <w:spacing w:val="21"/>
                <w:w w:val="80"/>
              </w:rPr>
              <w:t xml:space="preserve"> </w:t>
            </w:r>
            <w:r w:rsidRPr="00ED1A41">
              <w:rPr>
                <w:rFonts w:ascii="Arial" w:hAnsi="Arial" w:cs="Arial"/>
                <w:w w:val="80"/>
              </w:rPr>
              <w:t>académicas</w:t>
            </w:r>
            <w:r w:rsidRPr="00ED1A41">
              <w:rPr>
                <w:rFonts w:ascii="Arial" w:hAnsi="Arial" w:cs="Arial"/>
                <w:spacing w:val="21"/>
                <w:w w:val="80"/>
              </w:rPr>
              <w:t xml:space="preserve"> </w:t>
            </w:r>
            <w:r w:rsidRPr="00ED1A41">
              <w:rPr>
                <w:rFonts w:ascii="Arial" w:hAnsi="Arial" w:cs="Arial"/>
                <w:w w:val="80"/>
              </w:rPr>
              <w:t>ejecutadas</w:t>
            </w:r>
            <w:r w:rsidRPr="00ED1A41">
              <w:rPr>
                <w:rFonts w:ascii="Arial" w:hAnsi="Arial" w:cs="Arial"/>
                <w:spacing w:val="21"/>
                <w:w w:val="80"/>
              </w:rPr>
              <w:t xml:space="preserve"> </w:t>
            </w:r>
            <w:r w:rsidRPr="00ED1A41">
              <w:rPr>
                <w:rFonts w:ascii="Arial" w:hAnsi="Arial" w:cs="Arial"/>
                <w:w w:val="80"/>
              </w:rPr>
              <w:t>por</w:t>
            </w:r>
            <w:r w:rsidRPr="00ED1A41">
              <w:rPr>
                <w:rFonts w:ascii="Arial" w:hAnsi="Arial" w:cs="Arial"/>
                <w:spacing w:val="21"/>
                <w:w w:val="80"/>
              </w:rPr>
              <w:t xml:space="preserve"> </w:t>
            </w:r>
            <w:r w:rsidRPr="00ED1A41">
              <w:rPr>
                <w:rFonts w:ascii="Arial" w:hAnsi="Arial" w:cs="Arial"/>
                <w:w w:val="80"/>
              </w:rPr>
              <w:t>la</w:t>
            </w:r>
            <w:r w:rsidRPr="00ED1A41">
              <w:rPr>
                <w:rFonts w:ascii="Arial" w:hAnsi="Arial" w:cs="Arial"/>
                <w:spacing w:val="21"/>
                <w:w w:val="80"/>
              </w:rPr>
              <w:t xml:space="preserve"> </w:t>
            </w:r>
            <w:r w:rsidRPr="00ED1A41">
              <w:rPr>
                <w:rFonts w:ascii="Arial" w:hAnsi="Arial" w:cs="Arial"/>
                <w:w w:val="80"/>
              </w:rPr>
              <w:t xml:space="preserve">maestría </w:t>
            </w:r>
            <w:r w:rsidRPr="00ED1A41">
              <w:rPr>
                <w:rFonts w:ascii="Arial" w:hAnsi="Arial" w:cs="Arial"/>
                <w:spacing w:val="-46"/>
                <w:w w:val="80"/>
              </w:rPr>
              <w:t>en</w:t>
            </w:r>
            <w:r w:rsidRPr="00ED1A41">
              <w:rPr>
                <w:rFonts w:ascii="Arial" w:hAnsi="Arial" w:cs="Arial"/>
                <w:spacing w:val="2"/>
                <w:w w:val="80"/>
              </w:rPr>
              <w:t xml:space="preserve"> </w:t>
            </w:r>
            <w:r w:rsidRPr="00ED1A41">
              <w:rPr>
                <w:rFonts w:ascii="Arial" w:hAnsi="Arial" w:cs="Arial"/>
                <w:w w:val="80"/>
              </w:rPr>
              <w:t>el</w:t>
            </w:r>
            <w:r w:rsidRPr="00ED1A41">
              <w:rPr>
                <w:rFonts w:ascii="Arial" w:hAnsi="Arial" w:cs="Arial"/>
                <w:spacing w:val="4"/>
                <w:w w:val="80"/>
              </w:rPr>
              <w:t xml:space="preserve"> periodo mensual que concluye</w:t>
            </w:r>
            <w:r w:rsidRPr="00ED1A41">
              <w:rPr>
                <w:rFonts w:ascii="Arial" w:hAnsi="Arial" w:cs="Arial"/>
                <w:w w:val="80"/>
              </w:rPr>
              <w:t xml:space="preserve"> y las actividades en desarrollo y próximas del programa.</w:t>
            </w:r>
          </w:p>
          <w:p w:rsidRPr="00ED1A41" w:rsidR="00ED1A41" w:rsidP="00ED1A41" w:rsidRDefault="00ED1A41" w14:paraId="49AA3A4A" w14:textId="77777777">
            <w:pPr>
              <w:pStyle w:val="TableParagraph"/>
              <w:numPr>
                <w:ilvl w:val="0"/>
                <w:numId w:val="26"/>
              </w:numPr>
              <w:tabs>
                <w:tab w:val="left" w:pos="832"/>
              </w:tabs>
              <w:spacing w:line="237" w:lineRule="auto"/>
              <w:ind w:right="194"/>
              <w:jc w:val="both"/>
              <w:rPr>
                <w:rFonts w:ascii="Arial" w:hAnsi="Arial" w:cs="Arial"/>
              </w:rPr>
            </w:pPr>
            <w:r w:rsidRPr="00ED1A41">
              <w:rPr>
                <w:rFonts w:ascii="Arial" w:hAnsi="Arial" w:cs="Arial"/>
                <w:w w:val="80"/>
              </w:rPr>
              <w:t>Informe consolidado de las actividades realizadas.</w:t>
            </w:r>
          </w:p>
        </w:tc>
      </w:tr>
      <w:tr w:rsidRPr="00ED1A41" w:rsidR="00ED1A41" w:rsidTr="00ED1A41" w14:paraId="075D5E9B" w14:textId="77777777">
        <w:trPr>
          <w:trHeight w:val="557"/>
        </w:trPr>
        <w:tc>
          <w:tcPr>
            <w:tcW w:w="1501" w:type="dxa"/>
            <w:vAlign w:val="center"/>
          </w:tcPr>
          <w:p w:rsidRPr="00ED1A41" w:rsidR="00ED1A41" w:rsidP="009214A1" w:rsidRDefault="00ED1A41" w14:paraId="4B47759E" w14:textId="77777777">
            <w:pPr>
              <w:pStyle w:val="TableParagraph"/>
              <w:jc w:val="center"/>
              <w:rPr>
                <w:rFonts w:ascii="Arial" w:hAnsi="Arial" w:cs="Arial"/>
                <w:bCs/>
              </w:rPr>
            </w:pPr>
            <w:r w:rsidRPr="00ED1A41">
              <w:rPr>
                <w:rFonts w:ascii="Arial" w:hAnsi="Arial" w:cs="Arial"/>
                <w:bCs/>
                <w:w w:val="80"/>
              </w:rPr>
              <w:t>3</w:t>
            </w:r>
          </w:p>
        </w:tc>
        <w:tc>
          <w:tcPr>
            <w:tcW w:w="1710" w:type="dxa"/>
            <w:vAlign w:val="center"/>
          </w:tcPr>
          <w:p w:rsidRPr="00ED1A41" w:rsidR="00ED1A41" w:rsidP="009214A1" w:rsidRDefault="00ED1A41" w14:paraId="0F78143B" w14:textId="77777777">
            <w:pPr>
              <w:pStyle w:val="TableParagraph"/>
              <w:jc w:val="center"/>
              <w:rPr>
                <w:rFonts w:ascii="Arial" w:hAnsi="Arial" w:cs="Arial"/>
                <w:bCs/>
              </w:rPr>
            </w:pPr>
            <w:r w:rsidRPr="00ED1A41">
              <w:rPr>
                <w:rFonts w:ascii="Arial" w:hAnsi="Arial" w:cs="Arial"/>
                <w:bCs/>
                <w:w w:val="80"/>
              </w:rPr>
              <w:t xml:space="preserve">08 de </w:t>
            </w:r>
            <w:proofErr w:type="gramStart"/>
            <w:r w:rsidRPr="00ED1A41">
              <w:rPr>
                <w:rFonts w:ascii="Arial" w:hAnsi="Arial" w:cs="Arial"/>
                <w:bCs/>
                <w:w w:val="80"/>
              </w:rPr>
              <w:t>Mayo</w:t>
            </w:r>
            <w:proofErr w:type="gramEnd"/>
            <w:r w:rsidRPr="00ED1A41">
              <w:rPr>
                <w:rFonts w:ascii="Arial" w:hAnsi="Arial" w:cs="Arial"/>
                <w:bCs/>
                <w:w w:val="80"/>
              </w:rPr>
              <w:t xml:space="preserve"> del 2023</w:t>
            </w:r>
          </w:p>
        </w:tc>
        <w:tc>
          <w:tcPr>
            <w:tcW w:w="6140" w:type="dxa"/>
          </w:tcPr>
          <w:p w:rsidRPr="00ED1A41" w:rsidR="00ED1A41" w:rsidP="00ED1A41" w:rsidRDefault="00ED1A41" w14:paraId="0CACC925" w14:textId="77777777">
            <w:pPr>
              <w:pStyle w:val="TableParagraph"/>
              <w:numPr>
                <w:ilvl w:val="0"/>
                <w:numId w:val="27"/>
              </w:numPr>
              <w:tabs>
                <w:tab w:val="left" w:pos="832"/>
              </w:tabs>
              <w:spacing w:line="237" w:lineRule="auto"/>
              <w:ind w:right="194"/>
              <w:jc w:val="both"/>
              <w:rPr>
                <w:rFonts w:ascii="Arial" w:hAnsi="Arial" w:cs="Arial"/>
                <w:w w:val="85"/>
              </w:rPr>
            </w:pPr>
            <w:r w:rsidRPr="00ED1A41">
              <w:rPr>
                <w:rFonts w:ascii="Arial" w:hAnsi="Arial" w:cs="Arial"/>
                <w:w w:val="85"/>
              </w:rPr>
              <w:t>Elaborar las tareas asignadas por la Dirección del Programa, en apoyo al cumplimiento de los planes de mejoramiento y procesos de autoevaluación.</w:t>
            </w:r>
          </w:p>
          <w:p w:rsidRPr="00ED1A41" w:rsidR="00ED1A41" w:rsidP="00ED1A41" w:rsidRDefault="00ED1A41" w14:paraId="5BAD3C46" w14:textId="77777777">
            <w:pPr>
              <w:pStyle w:val="TableParagraph"/>
              <w:numPr>
                <w:ilvl w:val="0"/>
                <w:numId w:val="27"/>
              </w:numPr>
              <w:tabs>
                <w:tab w:val="left" w:pos="832"/>
              </w:tabs>
              <w:spacing w:line="237" w:lineRule="auto"/>
              <w:ind w:right="194"/>
              <w:jc w:val="both"/>
              <w:rPr>
                <w:rFonts w:ascii="Arial" w:hAnsi="Arial" w:cs="Arial"/>
                <w:w w:val="85"/>
              </w:rPr>
            </w:pPr>
            <w:r w:rsidRPr="00ED1A41">
              <w:rPr>
                <w:rFonts w:ascii="Arial" w:hAnsi="Arial" w:cs="Arial"/>
                <w:w w:val="85"/>
              </w:rPr>
              <w:t>R</w:t>
            </w:r>
            <w:r w:rsidRPr="00ED1A41">
              <w:rPr>
                <w:rFonts w:ascii="Arial" w:hAnsi="Arial" w:cs="Arial"/>
                <w:w w:val="80"/>
              </w:rPr>
              <w:t>ealizar los reportes de ingreso de</w:t>
            </w:r>
            <w:r w:rsidRPr="00ED1A41">
              <w:rPr>
                <w:rFonts w:ascii="Arial" w:hAnsi="Arial" w:cs="Arial"/>
                <w:spacing w:val="1"/>
                <w:w w:val="80"/>
              </w:rPr>
              <w:t xml:space="preserve"> </w:t>
            </w:r>
            <w:r w:rsidRPr="00ED1A41">
              <w:rPr>
                <w:rFonts w:ascii="Arial" w:hAnsi="Arial" w:cs="Arial"/>
                <w:w w:val="85"/>
              </w:rPr>
              <w:t>información</w:t>
            </w:r>
            <w:r w:rsidRPr="00ED1A41">
              <w:rPr>
                <w:rFonts w:ascii="Arial" w:hAnsi="Arial" w:cs="Arial"/>
                <w:spacing w:val="1"/>
                <w:w w:val="85"/>
              </w:rPr>
              <w:t xml:space="preserve"> </w:t>
            </w:r>
            <w:r w:rsidRPr="00ED1A41">
              <w:rPr>
                <w:rFonts w:ascii="Arial" w:hAnsi="Arial" w:cs="Arial"/>
                <w:w w:val="85"/>
              </w:rPr>
              <w:t>académica</w:t>
            </w:r>
            <w:r w:rsidRPr="00ED1A41">
              <w:rPr>
                <w:rFonts w:ascii="Arial" w:hAnsi="Arial" w:cs="Arial"/>
                <w:spacing w:val="1"/>
                <w:w w:val="85"/>
              </w:rPr>
              <w:t xml:space="preserve"> </w:t>
            </w:r>
            <w:r w:rsidRPr="00ED1A41">
              <w:rPr>
                <w:rFonts w:ascii="Arial" w:hAnsi="Arial" w:cs="Arial"/>
                <w:w w:val="85"/>
              </w:rPr>
              <w:t>(horarios y calificaciones)</w:t>
            </w:r>
            <w:r w:rsidRPr="00ED1A41">
              <w:rPr>
                <w:rFonts w:ascii="Arial" w:hAnsi="Arial" w:cs="Arial"/>
                <w:spacing w:val="1"/>
                <w:w w:val="85"/>
              </w:rPr>
              <w:t xml:space="preserve"> </w:t>
            </w:r>
            <w:r w:rsidRPr="00ED1A41">
              <w:rPr>
                <w:rFonts w:ascii="Arial" w:hAnsi="Arial" w:cs="Arial"/>
                <w:w w:val="85"/>
              </w:rPr>
              <w:t>y</w:t>
            </w:r>
            <w:r w:rsidRPr="00ED1A41">
              <w:rPr>
                <w:rFonts w:ascii="Arial" w:hAnsi="Arial" w:cs="Arial"/>
                <w:spacing w:val="1"/>
                <w:w w:val="85"/>
              </w:rPr>
              <w:t xml:space="preserve"> </w:t>
            </w:r>
            <w:r w:rsidRPr="00ED1A41">
              <w:rPr>
                <w:rFonts w:ascii="Arial" w:hAnsi="Arial" w:cs="Arial"/>
                <w:w w:val="85"/>
              </w:rPr>
              <w:t>administrativa</w:t>
            </w:r>
            <w:r w:rsidRPr="00ED1A41">
              <w:rPr>
                <w:rFonts w:ascii="Arial" w:hAnsi="Arial" w:cs="Arial"/>
                <w:spacing w:val="1"/>
                <w:w w:val="85"/>
              </w:rPr>
              <w:t xml:space="preserve"> </w:t>
            </w:r>
            <w:r w:rsidRPr="00ED1A41">
              <w:rPr>
                <w:rFonts w:ascii="Arial" w:hAnsi="Arial" w:cs="Arial"/>
                <w:w w:val="85"/>
              </w:rPr>
              <w:t>(información de bases de datos relacionadas) en la plataforma</w:t>
            </w:r>
            <w:r w:rsidRPr="00ED1A41">
              <w:rPr>
                <w:rFonts w:ascii="Arial" w:hAnsi="Arial" w:cs="Arial"/>
                <w:spacing w:val="1"/>
                <w:w w:val="85"/>
              </w:rPr>
              <w:t xml:space="preserve"> </w:t>
            </w:r>
            <w:r w:rsidRPr="00ED1A41">
              <w:rPr>
                <w:rFonts w:ascii="Arial" w:hAnsi="Arial" w:cs="Arial"/>
                <w:w w:val="80"/>
              </w:rPr>
              <w:t>Q10, acorde con la normatividad educativa nacional e institucional</w:t>
            </w:r>
            <w:r w:rsidRPr="00ED1A41">
              <w:rPr>
                <w:rFonts w:ascii="Arial" w:hAnsi="Arial" w:cs="Arial"/>
                <w:spacing w:val="1"/>
                <w:w w:val="80"/>
              </w:rPr>
              <w:t xml:space="preserve"> </w:t>
            </w:r>
            <w:r w:rsidRPr="00ED1A41">
              <w:rPr>
                <w:rFonts w:ascii="Arial" w:hAnsi="Arial" w:cs="Arial"/>
                <w:w w:val="80"/>
              </w:rPr>
              <w:t>vigente y con los procesos de aseguramiento de la calidad de la</w:t>
            </w:r>
            <w:r w:rsidRPr="00ED1A41">
              <w:rPr>
                <w:rFonts w:ascii="Arial" w:hAnsi="Arial" w:cs="Arial"/>
                <w:spacing w:val="1"/>
                <w:w w:val="80"/>
              </w:rPr>
              <w:t xml:space="preserve"> </w:t>
            </w:r>
            <w:r w:rsidRPr="00ED1A41">
              <w:rPr>
                <w:rFonts w:ascii="Arial" w:hAnsi="Arial" w:cs="Arial"/>
                <w:w w:val="85"/>
              </w:rPr>
              <w:t>Escuela</w:t>
            </w:r>
            <w:r w:rsidRPr="00ED1A41">
              <w:rPr>
                <w:rFonts w:ascii="Arial" w:hAnsi="Arial" w:cs="Arial"/>
                <w:spacing w:val="-4"/>
                <w:w w:val="85"/>
              </w:rPr>
              <w:t xml:space="preserve"> </w:t>
            </w:r>
            <w:r w:rsidRPr="00ED1A41">
              <w:rPr>
                <w:rFonts w:ascii="Arial" w:hAnsi="Arial" w:cs="Arial"/>
                <w:w w:val="85"/>
              </w:rPr>
              <w:lastRenderedPageBreak/>
              <w:t>de</w:t>
            </w:r>
            <w:r w:rsidRPr="00ED1A41">
              <w:rPr>
                <w:rFonts w:ascii="Arial" w:hAnsi="Arial" w:cs="Arial"/>
                <w:spacing w:val="-4"/>
                <w:w w:val="85"/>
              </w:rPr>
              <w:t xml:space="preserve"> </w:t>
            </w:r>
            <w:r w:rsidRPr="00ED1A41">
              <w:rPr>
                <w:rFonts w:ascii="Arial" w:hAnsi="Arial" w:cs="Arial"/>
                <w:w w:val="85"/>
              </w:rPr>
              <w:t>Postgrados</w:t>
            </w:r>
            <w:r w:rsidRPr="00ED1A41">
              <w:rPr>
                <w:rFonts w:ascii="Arial" w:hAnsi="Arial" w:cs="Arial"/>
                <w:spacing w:val="-5"/>
                <w:w w:val="85"/>
              </w:rPr>
              <w:t xml:space="preserve"> </w:t>
            </w:r>
            <w:r w:rsidRPr="00ED1A41">
              <w:rPr>
                <w:rFonts w:ascii="Arial" w:hAnsi="Arial" w:cs="Arial"/>
                <w:w w:val="85"/>
              </w:rPr>
              <w:t>de</w:t>
            </w:r>
            <w:r w:rsidRPr="00ED1A41">
              <w:rPr>
                <w:rFonts w:ascii="Arial" w:hAnsi="Arial" w:cs="Arial"/>
                <w:spacing w:val="-4"/>
                <w:w w:val="85"/>
              </w:rPr>
              <w:t xml:space="preserve"> </w:t>
            </w:r>
            <w:r w:rsidRPr="00ED1A41">
              <w:rPr>
                <w:rFonts w:ascii="Arial" w:hAnsi="Arial" w:cs="Arial"/>
                <w:w w:val="85"/>
              </w:rPr>
              <w:t>la</w:t>
            </w:r>
            <w:r w:rsidRPr="00ED1A41">
              <w:rPr>
                <w:rFonts w:ascii="Arial" w:hAnsi="Arial" w:cs="Arial"/>
                <w:spacing w:val="-5"/>
                <w:w w:val="85"/>
              </w:rPr>
              <w:t xml:space="preserve"> </w:t>
            </w:r>
            <w:r w:rsidRPr="00ED1A41">
              <w:rPr>
                <w:rFonts w:ascii="Arial" w:hAnsi="Arial" w:cs="Arial"/>
                <w:w w:val="85"/>
              </w:rPr>
              <w:t>FAC.</w:t>
            </w:r>
          </w:p>
          <w:p w:rsidRPr="00ED1A41" w:rsidR="00ED1A41" w:rsidP="00ED1A41" w:rsidRDefault="00ED1A41" w14:paraId="1FEE2D3D" w14:textId="77777777">
            <w:pPr>
              <w:pStyle w:val="TableParagraph"/>
              <w:numPr>
                <w:ilvl w:val="0"/>
                <w:numId w:val="27"/>
              </w:numPr>
              <w:tabs>
                <w:tab w:val="left" w:pos="832"/>
              </w:tabs>
              <w:spacing w:line="237" w:lineRule="auto"/>
              <w:ind w:right="194"/>
              <w:jc w:val="both"/>
              <w:rPr>
                <w:rFonts w:ascii="Arial" w:hAnsi="Arial" w:cs="Arial"/>
                <w:w w:val="85"/>
              </w:rPr>
            </w:pPr>
            <w:r w:rsidRPr="00ED1A41">
              <w:rPr>
                <w:rFonts w:ascii="Arial" w:hAnsi="Arial" w:cs="Arial"/>
                <w:w w:val="80"/>
              </w:rPr>
              <w:t>Realizar el seguimiento en tiempo real a las clases programadas</w:t>
            </w:r>
            <w:r w:rsidRPr="00ED1A41">
              <w:rPr>
                <w:rFonts w:ascii="Arial" w:hAnsi="Arial" w:cs="Arial"/>
                <w:spacing w:val="1"/>
                <w:w w:val="80"/>
              </w:rPr>
              <w:t xml:space="preserve"> </w:t>
            </w:r>
            <w:r w:rsidRPr="00ED1A41">
              <w:rPr>
                <w:rFonts w:ascii="Arial" w:hAnsi="Arial" w:cs="Arial"/>
                <w:w w:val="85"/>
              </w:rPr>
              <w:t>(presenciales y virtuales), reportando de manera inmediata al</w:t>
            </w:r>
            <w:r w:rsidRPr="00ED1A41">
              <w:rPr>
                <w:rFonts w:ascii="Arial" w:hAnsi="Arial" w:cs="Arial"/>
                <w:spacing w:val="1"/>
                <w:w w:val="85"/>
              </w:rPr>
              <w:t xml:space="preserve"> </w:t>
            </w:r>
            <w:r w:rsidRPr="00ED1A41">
              <w:rPr>
                <w:rFonts w:ascii="Arial" w:hAnsi="Arial" w:cs="Arial"/>
                <w:w w:val="85"/>
              </w:rPr>
              <w:t>programa las novedades presentadas ya sea con estudiantes,</w:t>
            </w:r>
            <w:r w:rsidRPr="00ED1A41">
              <w:rPr>
                <w:rFonts w:ascii="Arial" w:hAnsi="Arial" w:cs="Arial"/>
                <w:spacing w:val="1"/>
                <w:w w:val="85"/>
              </w:rPr>
              <w:t xml:space="preserve"> </w:t>
            </w:r>
            <w:r w:rsidRPr="00ED1A41">
              <w:rPr>
                <w:rFonts w:ascii="Arial" w:hAnsi="Arial" w:cs="Arial"/>
                <w:w w:val="85"/>
              </w:rPr>
              <w:t>docentes o infraestructura.</w:t>
            </w:r>
          </w:p>
          <w:p w:rsidRPr="00ED1A41" w:rsidR="00ED1A41" w:rsidP="00ED1A41" w:rsidRDefault="00ED1A41" w14:paraId="0F4A2E8B" w14:textId="77777777">
            <w:pPr>
              <w:pStyle w:val="TableParagraph"/>
              <w:numPr>
                <w:ilvl w:val="0"/>
                <w:numId w:val="27"/>
              </w:numPr>
              <w:tabs>
                <w:tab w:val="left" w:pos="832"/>
              </w:tabs>
              <w:spacing w:before="2" w:line="235" w:lineRule="auto"/>
              <w:ind w:right="193"/>
              <w:jc w:val="both"/>
              <w:rPr>
                <w:rFonts w:ascii="Arial" w:hAnsi="Arial" w:cs="Arial"/>
                <w:w w:val="85"/>
              </w:rPr>
            </w:pPr>
            <w:r w:rsidRPr="00ED1A41">
              <w:rPr>
                <w:rFonts w:ascii="Arial" w:hAnsi="Arial" w:cs="Arial"/>
                <w:w w:val="85"/>
              </w:rPr>
              <w:t xml:space="preserve">Revisar y actualizar la programación del Programa en lo que resta de la vigencia (cohortes activas de Estudiantes, cursos de actualización, Coloquio de Investigación, Conversatorios, </w:t>
            </w:r>
            <w:proofErr w:type="spellStart"/>
            <w:r w:rsidRPr="00ED1A41">
              <w:rPr>
                <w:rFonts w:ascii="Arial" w:hAnsi="Arial" w:cs="Arial"/>
                <w:w w:val="85"/>
              </w:rPr>
              <w:t>Webinar</w:t>
            </w:r>
            <w:proofErr w:type="spellEnd"/>
            <w:r w:rsidRPr="00ED1A41">
              <w:rPr>
                <w:rFonts w:ascii="Arial" w:hAnsi="Arial" w:cs="Arial"/>
                <w:w w:val="85"/>
              </w:rPr>
              <w:t>, Simposio anual y demás actividades y eventos académicos que genere el Programa), confirmando con cada uno de los docentes, ponentes y moderadores la disponibilidad para cumplir el horario planeado. Efectúa las memorias de cada evento desarrollado a la fecha.</w:t>
            </w:r>
          </w:p>
          <w:p w:rsidRPr="00ED1A41" w:rsidR="00ED1A41" w:rsidP="00ED1A41" w:rsidRDefault="00ED1A41" w14:paraId="2BE83282" w14:textId="77777777">
            <w:pPr>
              <w:pStyle w:val="TableParagraph"/>
              <w:numPr>
                <w:ilvl w:val="0"/>
                <w:numId w:val="27"/>
              </w:numPr>
              <w:tabs>
                <w:tab w:val="left" w:pos="832"/>
              </w:tabs>
              <w:spacing w:before="2" w:line="235" w:lineRule="auto"/>
              <w:ind w:right="193"/>
              <w:jc w:val="both"/>
              <w:rPr>
                <w:rFonts w:ascii="Arial" w:hAnsi="Arial" w:cs="Arial"/>
                <w:w w:val="80"/>
              </w:rPr>
            </w:pPr>
            <w:r w:rsidRPr="00ED1A41">
              <w:rPr>
                <w:rFonts w:ascii="Arial" w:hAnsi="Arial" w:cs="Arial"/>
                <w:spacing w:val="3"/>
                <w:w w:val="80"/>
              </w:rPr>
              <w:t xml:space="preserve">Apoyar los diferentes procesos administrativos que realiza el Programa a que haya lugar en el momento académico del entregable: divulgación, inscripción, admisión y matricula de cohortes nuevas, registro y renovación de matrículas, comunicados oficiales de la maestría, socializaciones y demás requerimientos de la Dirección del Programa.  </w:t>
            </w:r>
          </w:p>
          <w:p w:rsidRPr="00ED1A41" w:rsidR="00ED1A41" w:rsidP="00ED1A41" w:rsidRDefault="00ED1A41" w14:paraId="05E67EEB" w14:textId="77777777">
            <w:pPr>
              <w:pStyle w:val="TableParagraph"/>
              <w:numPr>
                <w:ilvl w:val="0"/>
                <w:numId w:val="27"/>
              </w:numPr>
              <w:tabs>
                <w:tab w:val="left" w:pos="832"/>
              </w:tabs>
              <w:spacing w:line="237" w:lineRule="auto"/>
              <w:ind w:right="194"/>
              <w:jc w:val="both"/>
              <w:rPr>
                <w:rFonts w:ascii="Arial" w:hAnsi="Arial" w:cs="Arial"/>
                <w:w w:val="85"/>
              </w:rPr>
            </w:pPr>
            <w:r w:rsidRPr="00ED1A41">
              <w:rPr>
                <w:rFonts w:ascii="Arial" w:hAnsi="Arial" w:cs="Arial"/>
                <w:w w:val="80"/>
              </w:rPr>
              <w:t>Clasificar, ordenar, actualizar y depurar la información académica</w:t>
            </w:r>
            <w:r w:rsidRPr="00ED1A41">
              <w:rPr>
                <w:rFonts w:ascii="Arial" w:hAnsi="Arial" w:cs="Arial"/>
                <w:spacing w:val="1"/>
                <w:w w:val="80"/>
              </w:rPr>
              <w:t xml:space="preserve"> </w:t>
            </w:r>
            <w:r w:rsidRPr="00ED1A41">
              <w:rPr>
                <w:rFonts w:ascii="Arial" w:hAnsi="Arial" w:cs="Arial"/>
                <w:w w:val="85"/>
              </w:rPr>
              <w:t>del programa contenida en los archivos digitales y físicos del</w:t>
            </w:r>
            <w:r w:rsidRPr="00ED1A41">
              <w:rPr>
                <w:rFonts w:ascii="Arial" w:hAnsi="Arial" w:cs="Arial"/>
                <w:spacing w:val="1"/>
                <w:w w:val="85"/>
              </w:rPr>
              <w:t xml:space="preserve"> </w:t>
            </w:r>
            <w:r w:rsidRPr="00ED1A41">
              <w:rPr>
                <w:rFonts w:ascii="Arial" w:hAnsi="Arial" w:cs="Arial"/>
                <w:w w:val="85"/>
              </w:rPr>
              <w:t>CEDOCMA Centro de</w:t>
            </w:r>
            <w:r w:rsidRPr="00ED1A41">
              <w:rPr>
                <w:rFonts w:ascii="Arial" w:hAnsi="Arial" w:cs="Arial"/>
                <w:spacing w:val="1"/>
                <w:w w:val="85"/>
              </w:rPr>
              <w:t xml:space="preserve"> </w:t>
            </w:r>
            <w:r w:rsidRPr="00ED1A41">
              <w:rPr>
                <w:rFonts w:ascii="Arial" w:hAnsi="Arial" w:cs="Arial"/>
                <w:w w:val="85"/>
              </w:rPr>
              <w:t>Documentación</w:t>
            </w:r>
            <w:r w:rsidRPr="00ED1A41">
              <w:rPr>
                <w:rFonts w:ascii="Arial" w:hAnsi="Arial" w:cs="Arial"/>
                <w:spacing w:val="1"/>
                <w:w w:val="85"/>
              </w:rPr>
              <w:t xml:space="preserve"> </w:t>
            </w:r>
            <w:r w:rsidRPr="00ED1A41">
              <w:rPr>
                <w:rFonts w:ascii="Arial" w:hAnsi="Arial" w:cs="Arial"/>
                <w:w w:val="85"/>
              </w:rPr>
              <w:t>MACMA.</w:t>
            </w:r>
          </w:p>
          <w:p w:rsidRPr="00ED1A41" w:rsidR="00ED1A41" w:rsidP="00ED1A41" w:rsidRDefault="00ED1A41" w14:paraId="769FC11A" w14:textId="77777777">
            <w:pPr>
              <w:pStyle w:val="TableParagraph"/>
              <w:numPr>
                <w:ilvl w:val="0"/>
                <w:numId w:val="27"/>
              </w:numPr>
              <w:tabs>
                <w:tab w:val="left" w:pos="832"/>
              </w:tabs>
              <w:spacing w:line="237" w:lineRule="auto"/>
              <w:ind w:right="194"/>
              <w:jc w:val="both"/>
              <w:rPr>
                <w:rFonts w:ascii="Arial" w:hAnsi="Arial" w:cs="Arial"/>
                <w:w w:val="85"/>
              </w:rPr>
            </w:pPr>
            <w:r w:rsidRPr="00ED1A41">
              <w:rPr>
                <w:rFonts w:ascii="Arial" w:hAnsi="Arial" w:cs="Arial"/>
                <w:w w:val="80"/>
              </w:rPr>
              <w:t>Realizar y presentar para revisión un Boletín Informativo, donde se</w:t>
            </w:r>
            <w:r w:rsidRPr="00ED1A41">
              <w:rPr>
                <w:rFonts w:ascii="Arial" w:hAnsi="Arial" w:cs="Arial"/>
                <w:spacing w:val="1"/>
                <w:w w:val="80"/>
              </w:rPr>
              <w:t xml:space="preserve"> </w:t>
            </w:r>
            <w:r w:rsidRPr="00ED1A41">
              <w:rPr>
                <w:rFonts w:ascii="Arial" w:hAnsi="Arial" w:cs="Arial"/>
                <w:w w:val="80"/>
              </w:rPr>
              <w:t>socialice a la comunidad académica del Programa las actividades</w:t>
            </w:r>
            <w:r w:rsidRPr="00ED1A41">
              <w:rPr>
                <w:rFonts w:ascii="Arial" w:hAnsi="Arial" w:cs="Arial"/>
                <w:spacing w:val="1"/>
                <w:w w:val="80"/>
              </w:rPr>
              <w:t xml:space="preserve"> </w:t>
            </w:r>
            <w:r w:rsidRPr="00ED1A41">
              <w:rPr>
                <w:rFonts w:ascii="Arial" w:hAnsi="Arial" w:cs="Arial"/>
                <w:w w:val="80"/>
              </w:rPr>
              <w:t>realizadas</w:t>
            </w:r>
            <w:r w:rsidRPr="00ED1A41">
              <w:rPr>
                <w:rFonts w:ascii="Arial" w:hAnsi="Arial" w:cs="Arial"/>
                <w:spacing w:val="21"/>
                <w:w w:val="80"/>
              </w:rPr>
              <w:t xml:space="preserve"> </w:t>
            </w:r>
            <w:r w:rsidRPr="00ED1A41">
              <w:rPr>
                <w:rFonts w:ascii="Arial" w:hAnsi="Arial" w:cs="Arial"/>
                <w:w w:val="80"/>
              </w:rPr>
              <w:t>y</w:t>
            </w:r>
            <w:r w:rsidRPr="00ED1A41">
              <w:rPr>
                <w:rFonts w:ascii="Arial" w:hAnsi="Arial" w:cs="Arial"/>
                <w:spacing w:val="21"/>
                <w:w w:val="80"/>
              </w:rPr>
              <w:t xml:space="preserve"> </w:t>
            </w:r>
            <w:r w:rsidRPr="00ED1A41">
              <w:rPr>
                <w:rFonts w:ascii="Arial" w:hAnsi="Arial" w:cs="Arial"/>
                <w:w w:val="80"/>
              </w:rPr>
              <w:t>las</w:t>
            </w:r>
            <w:r w:rsidRPr="00ED1A41">
              <w:rPr>
                <w:rFonts w:ascii="Arial" w:hAnsi="Arial" w:cs="Arial"/>
                <w:spacing w:val="21"/>
                <w:w w:val="80"/>
              </w:rPr>
              <w:t xml:space="preserve"> </w:t>
            </w:r>
            <w:r w:rsidRPr="00ED1A41">
              <w:rPr>
                <w:rFonts w:ascii="Arial" w:hAnsi="Arial" w:cs="Arial"/>
                <w:w w:val="80"/>
              </w:rPr>
              <w:t>gestiones</w:t>
            </w:r>
            <w:r w:rsidRPr="00ED1A41">
              <w:rPr>
                <w:rFonts w:ascii="Arial" w:hAnsi="Arial" w:cs="Arial"/>
                <w:spacing w:val="21"/>
                <w:w w:val="80"/>
              </w:rPr>
              <w:t xml:space="preserve"> </w:t>
            </w:r>
            <w:r w:rsidRPr="00ED1A41">
              <w:rPr>
                <w:rFonts w:ascii="Arial" w:hAnsi="Arial" w:cs="Arial"/>
                <w:w w:val="80"/>
              </w:rPr>
              <w:t>académicas</w:t>
            </w:r>
            <w:r w:rsidRPr="00ED1A41">
              <w:rPr>
                <w:rFonts w:ascii="Arial" w:hAnsi="Arial" w:cs="Arial"/>
                <w:spacing w:val="21"/>
                <w:w w:val="80"/>
              </w:rPr>
              <w:t xml:space="preserve"> </w:t>
            </w:r>
            <w:r w:rsidRPr="00ED1A41">
              <w:rPr>
                <w:rFonts w:ascii="Arial" w:hAnsi="Arial" w:cs="Arial"/>
                <w:w w:val="80"/>
              </w:rPr>
              <w:t>ejecutadas</w:t>
            </w:r>
            <w:r w:rsidRPr="00ED1A41">
              <w:rPr>
                <w:rFonts w:ascii="Arial" w:hAnsi="Arial" w:cs="Arial"/>
                <w:spacing w:val="21"/>
                <w:w w:val="80"/>
              </w:rPr>
              <w:t xml:space="preserve"> </w:t>
            </w:r>
            <w:r w:rsidRPr="00ED1A41">
              <w:rPr>
                <w:rFonts w:ascii="Arial" w:hAnsi="Arial" w:cs="Arial"/>
                <w:w w:val="80"/>
              </w:rPr>
              <w:t>por</w:t>
            </w:r>
            <w:r w:rsidRPr="00ED1A41">
              <w:rPr>
                <w:rFonts w:ascii="Arial" w:hAnsi="Arial" w:cs="Arial"/>
                <w:spacing w:val="21"/>
                <w:w w:val="80"/>
              </w:rPr>
              <w:t xml:space="preserve"> </w:t>
            </w:r>
            <w:r w:rsidRPr="00ED1A41">
              <w:rPr>
                <w:rFonts w:ascii="Arial" w:hAnsi="Arial" w:cs="Arial"/>
                <w:w w:val="80"/>
              </w:rPr>
              <w:t>la</w:t>
            </w:r>
            <w:r w:rsidRPr="00ED1A41">
              <w:rPr>
                <w:rFonts w:ascii="Arial" w:hAnsi="Arial" w:cs="Arial"/>
                <w:spacing w:val="21"/>
                <w:w w:val="80"/>
              </w:rPr>
              <w:t xml:space="preserve"> </w:t>
            </w:r>
            <w:r w:rsidRPr="00ED1A41">
              <w:rPr>
                <w:rFonts w:ascii="Arial" w:hAnsi="Arial" w:cs="Arial"/>
                <w:w w:val="80"/>
              </w:rPr>
              <w:t xml:space="preserve">maestría </w:t>
            </w:r>
            <w:r w:rsidRPr="00ED1A41">
              <w:rPr>
                <w:rFonts w:ascii="Arial" w:hAnsi="Arial" w:cs="Arial"/>
                <w:spacing w:val="-46"/>
                <w:w w:val="80"/>
              </w:rPr>
              <w:t>en</w:t>
            </w:r>
            <w:r w:rsidRPr="00ED1A41">
              <w:rPr>
                <w:rFonts w:ascii="Arial" w:hAnsi="Arial" w:cs="Arial"/>
                <w:spacing w:val="2"/>
                <w:w w:val="80"/>
              </w:rPr>
              <w:t xml:space="preserve"> </w:t>
            </w:r>
            <w:r w:rsidRPr="00ED1A41">
              <w:rPr>
                <w:rFonts w:ascii="Arial" w:hAnsi="Arial" w:cs="Arial"/>
                <w:w w:val="80"/>
              </w:rPr>
              <w:t>el</w:t>
            </w:r>
            <w:r w:rsidRPr="00ED1A41">
              <w:rPr>
                <w:rFonts w:ascii="Arial" w:hAnsi="Arial" w:cs="Arial"/>
                <w:spacing w:val="4"/>
                <w:w w:val="80"/>
              </w:rPr>
              <w:t xml:space="preserve"> periodo mensual que concluye</w:t>
            </w:r>
            <w:r w:rsidRPr="00ED1A41">
              <w:rPr>
                <w:rFonts w:ascii="Arial" w:hAnsi="Arial" w:cs="Arial"/>
                <w:w w:val="80"/>
              </w:rPr>
              <w:t xml:space="preserve"> y las actividades en desarrollo y próximas del programa.</w:t>
            </w:r>
          </w:p>
          <w:p w:rsidRPr="00ED1A41" w:rsidR="00ED1A41" w:rsidP="00ED1A41" w:rsidRDefault="00ED1A41" w14:paraId="69C00A70" w14:textId="77777777">
            <w:pPr>
              <w:pStyle w:val="TableParagraph"/>
              <w:numPr>
                <w:ilvl w:val="0"/>
                <w:numId w:val="27"/>
              </w:numPr>
              <w:tabs>
                <w:tab w:val="left" w:pos="832"/>
              </w:tabs>
              <w:spacing w:line="237" w:lineRule="auto"/>
              <w:ind w:right="194"/>
              <w:jc w:val="both"/>
              <w:rPr>
                <w:rFonts w:ascii="Arial" w:hAnsi="Arial" w:cs="Arial"/>
                <w:w w:val="85"/>
              </w:rPr>
            </w:pPr>
            <w:r w:rsidRPr="00ED1A41">
              <w:rPr>
                <w:rFonts w:ascii="Arial" w:hAnsi="Arial" w:cs="Arial"/>
                <w:spacing w:val="4"/>
                <w:w w:val="80"/>
              </w:rPr>
              <w:t>Informe consolidado de las actividades realizadas.</w:t>
            </w:r>
          </w:p>
        </w:tc>
      </w:tr>
      <w:tr w:rsidRPr="00ED1A41" w:rsidR="00ED1A41" w:rsidTr="00ED1A41" w14:paraId="6831D98C" w14:textId="77777777">
        <w:trPr>
          <w:trHeight w:val="1995"/>
        </w:trPr>
        <w:tc>
          <w:tcPr>
            <w:tcW w:w="1501" w:type="dxa"/>
            <w:vAlign w:val="center"/>
          </w:tcPr>
          <w:p w:rsidRPr="00ED1A41" w:rsidR="00ED1A41" w:rsidP="009214A1" w:rsidRDefault="00ED1A41" w14:paraId="240313B6" w14:textId="77777777">
            <w:pPr>
              <w:pStyle w:val="TableParagraph"/>
              <w:jc w:val="center"/>
              <w:rPr>
                <w:rFonts w:ascii="Arial" w:hAnsi="Arial" w:cs="Arial"/>
                <w:bCs/>
              </w:rPr>
            </w:pPr>
            <w:r w:rsidRPr="00ED1A41">
              <w:rPr>
                <w:rFonts w:ascii="Arial" w:hAnsi="Arial" w:cs="Arial"/>
                <w:bCs/>
                <w:w w:val="80"/>
              </w:rPr>
              <w:t>4</w:t>
            </w:r>
          </w:p>
        </w:tc>
        <w:tc>
          <w:tcPr>
            <w:tcW w:w="1710" w:type="dxa"/>
            <w:vAlign w:val="center"/>
          </w:tcPr>
          <w:p w:rsidRPr="00ED1A41" w:rsidR="00ED1A41" w:rsidP="009214A1" w:rsidRDefault="00ED1A41" w14:paraId="2517F7D3" w14:textId="77777777">
            <w:pPr>
              <w:pStyle w:val="TableParagraph"/>
              <w:jc w:val="center"/>
              <w:rPr>
                <w:rFonts w:ascii="Arial" w:hAnsi="Arial" w:cs="Arial"/>
                <w:bCs/>
                <w:w w:val="80"/>
              </w:rPr>
            </w:pPr>
            <w:r w:rsidRPr="00ED1A41">
              <w:rPr>
                <w:rFonts w:ascii="Arial" w:hAnsi="Arial" w:cs="Arial"/>
                <w:bCs/>
                <w:w w:val="80"/>
              </w:rPr>
              <w:t xml:space="preserve">07 de </w:t>
            </w:r>
            <w:proofErr w:type="gramStart"/>
            <w:r w:rsidRPr="00ED1A41">
              <w:rPr>
                <w:rFonts w:ascii="Arial" w:hAnsi="Arial" w:cs="Arial"/>
                <w:bCs/>
                <w:w w:val="80"/>
              </w:rPr>
              <w:t>Junio</w:t>
            </w:r>
            <w:proofErr w:type="gramEnd"/>
            <w:r w:rsidRPr="00ED1A41">
              <w:rPr>
                <w:rFonts w:ascii="Arial" w:hAnsi="Arial" w:cs="Arial"/>
                <w:bCs/>
                <w:w w:val="80"/>
              </w:rPr>
              <w:t xml:space="preserve"> del 2023</w:t>
            </w:r>
          </w:p>
        </w:tc>
        <w:tc>
          <w:tcPr>
            <w:tcW w:w="6140" w:type="dxa"/>
            <w:shd w:val="clear" w:color="auto" w:fill="auto"/>
          </w:tcPr>
          <w:p w:rsidRPr="00ED1A41" w:rsidR="00ED1A41" w:rsidP="00ED1A41" w:rsidRDefault="00ED1A41" w14:paraId="238B10CD" w14:textId="77777777">
            <w:pPr>
              <w:pStyle w:val="TableParagraph"/>
              <w:numPr>
                <w:ilvl w:val="0"/>
                <w:numId w:val="22"/>
              </w:numPr>
              <w:tabs>
                <w:tab w:val="left" w:pos="832"/>
              </w:tabs>
              <w:spacing w:line="235" w:lineRule="auto"/>
              <w:ind w:right="193"/>
              <w:jc w:val="both"/>
              <w:rPr>
                <w:rFonts w:ascii="Arial" w:hAnsi="Arial" w:cs="Arial"/>
              </w:rPr>
            </w:pPr>
            <w:r w:rsidRPr="00ED1A41">
              <w:rPr>
                <w:rFonts w:ascii="Arial" w:hAnsi="Arial" w:cs="Arial"/>
                <w:w w:val="80"/>
              </w:rPr>
              <w:t>Elaborar las tareas asignadas por la Dirección del Programa, en</w:t>
            </w:r>
            <w:r w:rsidRPr="00ED1A41">
              <w:rPr>
                <w:rFonts w:ascii="Arial" w:hAnsi="Arial" w:cs="Arial"/>
                <w:spacing w:val="1"/>
                <w:w w:val="80"/>
              </w:rPr>
              <w:t xml:space="preserve"> </w:t>
            </w:r>
            <w:r w:rsidRPr="00ED1A41">
              <w:rPr>
                <w:rFonts w:ascii="Arial" w:hAnsi="Arial" w:cs="Arial"/>
                <w:w w:val="80"/>
              </w:rPr>
              <w:t>apoyo al cumplimiento de los planes de mejoramiento y procesos</w:t>
            </w:r>
            <w:r w:rsidRPr="00ED1A41">
              <w:rPr>
                <w:rFonts w:ascii="Arial" w:hAnsi="Arial" w:cs="Arial"/>
                <w:spacing w:val="1"/>
                <w:w w:val="80"/>
              </w:rPr>
              <w:t xml:space="preserve"> </w:t>
            </w:r>
            <w:r w:rsidRPr="00ED1A41">
              <w:rPr>
                <w:rFonts w:ascii="Arial" w:hAnsi="Arial" w:cs="Arial"/>
                <w:w w:val="80"/>
              </w:rPr>
              <w:t>de autoevaluación</w:t>
            </w:r>
            <w:r w:rsidRPr="00ED1A41">
              <w:rPr>
                <w:rFonts w:ascii="Arial" w:hAnsi="Arial" w:cs="Arial"/>
                <w:w w:val="85"/>
              </w:rPr>
              <w:t>.</w:t>
            </w:r>
          </w:p>
          <w:p w:rsidRPr="00ED1A41" w:rsidR="00ED1A41" w:rsidP="00ED1A41" w:rsidRDefault="00ED1A41" w14:paraId="29105653" w14:textId="77777777">
            <w:pPr>
              <w:pStyle w:val="TableParagraph"/>
              <w:numPr>
                <w:ilvl w:val="0"/>
                <w:numId w:val="22"/>
              </w:numPr>
              <w:tabs>
                <w:tab w:val="left" w:pos="832"/>
              </w:tabs>
              <w:spacing w:line="237" w:lineRule="auto"/>
              <w:ind w:right="194"/>
              <w:jc w:val="both"/>
              <w:rPr>
                <w:rFonts w:ascii="Arial" w:hAnsi="Arial" w:cs="Arial"/>
              </w:rPr>
            </w:pPr>
            <w:r w:rsidRPr="00ED1A41">
              <w:rPr>
                <w:rFonts w:ascii="Arial" w:hAnsi="Arial" w:cs="Arial"/>
                <w:w w:val="85"/>
              </w:rPr>
              <w:t>Coordinar con el Departamento de Desarrollo y Asesoría Pedagógica la</w:t>
            </w:r>
            <w:r w:rsidRPr="00ED1A41">
              <w:rPr>
                <w:rFonts w:ascii="Arial" w:hAnsi="Arial" w:cs="Arial"/>
                <w:spacing w:val="1"/>
                <w:w w:val="85"/>
              </w:rPr>
              <w:t xml:space="preserve"> </w:t>
            </w:r>
            <w:r w:rsidRPr="00ED1A41">
              <w:rPr>
                <w:rFonts w:ascii="Arial" w:hAnsi="Arial" w:cs="Arial"/>
                <w:w w:val="85"/>
              </w:rPr>
              <w:t>realización</w:t>
            </w:r>
            <w:r w:rsidRPr="00ED1A41">
              <w:rPr>
                <w:rFonts w:ascii="Arial" w:hAnsi="Arial" w:cs="Arial"/>
                <w:spacing w:val="1"/>
                <w:w w:val="85"/>
              </w:rPr>
              <w:t xml:space="preserve"> </w:t>
            </w:r>
            <w:r w:rsidRPr="00ED1A41">
              <w:rPr>
                <w:rFonts w:ascii="Arial" w:hAnsi="Arial" w:cs="Arial"/>
                <w:w w:val="85"/>
              </w:rPr>
              <w:t>de</w:t>
            </w:r>
            <w:r w:rsidRPr="00ED1A41">
              <w:rPr>
                <w:rFonts w:ascii="Arial" w:hAnsi="Arial" w:cs="Arial"/>
                <w:spacing w:val="1"/>
                <w:w w:val="85"/>
              </w:rPr>
              <w:t xml:space="preserve"> </w:t>
            </w:r>
            <w:r w:rsidRPr="00ED1A41">
              <w:rPr>
                <w:rFonts w:ascii="Arial" w:hAnsi="Arial" w:cs="Arial"/>
                <w:w w:val="85"/>
              </w:rPr>
              <w:t>la</w:t>
            </w:r>
            <w:r w:rsidRPr="00ED1A41">
              <w:rPr>
                <w:rFonts w:ascii="Arial" w:hAnsi="Arial" w:cs="Arial"/>
                <w:spacing w:val="1"/>
                <w:w w:val="85"/>
              </w:rPr>
              <w:t xml:space="preserve"> </w:t>
            </w:r>
            <w:r w:rsidRPr="00ED1A41">
              <w:rPr>
                <w:rFonts w:ascii="Arial" w:hAnsi="Arial" w:cs="Arial"/>
                <w:w w:val="85"/>
              </w:rPr>
              <w:t>autoevaluación</w:t>
            </w:r>
            <w:r w:rsidRPr="00ED1A41">
              <w:rPr>
                <w:rFonts w:ascii="Arial" w:hAnsi="Arial" w:cs="Arial"/>
                <w:spacing w:val="1"/>
                <w:w w:val="85"/>
              </w:rPr>
              <w:t xml:space="preserve"> </w:t>
            </w:r>
            <w:r w:rsidRPr="00ED1A41">
              <w:rPr>
                <w:rFonts w:ascii="Arial" w:hAnsi="Arial" w:cs="Arial"/>
                <w:w w:val="85"/>
              </w:rPr>
              <w:t>de</w:t>
            </w:r>
            <w:r w:rsidRPr="00ED1A41">
              <w:rPr>
                <w:rFonts w:ascii="Arial" w:hAnsi="Arial" w:cs="Arial"/>
                <w:spacing w:val="1"/>
                <w:w w:val="85"/>
              </w:rPr>
              <w:t xml:space="preserve"> </w:t>
            </w:r>
            <w:r w:rsidRPr="00ED1A41">
              <w:rPr>
                <w:rFonts w:ascii="Arial" w:hAnsi="Arial" w:cs="Arial"/>
                <w:w w:val="85"/>
              </w:rPr>
              <w:t>docentes</w:t>
            </w:r>
            <w:r w:rsidRPr="00ED1A41">
              <w:rPr>
                <w:rFonts w:ascii="Arial" w:hAnsi="Arial" w:cs="Arial"/>
                <w:spacing w:val="1"/>
                <w:w w:val="85"/>
              </w:rPr>
              <w:t xml:space="preserve"> </w:t>
            </w:r>
            <w:r w:rsidRPr="00ED1A41">
              <w:rPr>
                <w:rFonts w:ascii="Arial" w:hAnsi="Arial" w:cs="Arial"/>
                <w:w w:val="85"/>
              </w:rPr>
              <w:t>y</w:t>
            </w:r>
            <w:r w:rsidRPr="00ED1A41">
              <w:rPr>
                <w:rFonts w:ascii="Arial" w:hAnsi="Arial" w:cs="Arial"/>
                <w:spacing w:val="1"/>
                <w:w w:val="85"/>
              </w:rPr>
              <w:t xml:space="preserve"> </w:t>
            </w:r>
            <w:r w:rsidRPr="00ED1A41">
              <w:rPr>
                <w:rFonts w:ascii="Arial" w:hAnsi="Arial" w:cs="Arial"/>
                <w:w w:val="85"/>
              </w:rPr>
              <w:t>módulos,</w:t>
            </w:r>
            <w:r w:rsidRPr="00ED1A41">
              <w:rPr>
                <w:rFonts w:ascii="Arial" w:hAnsi="Arial" w:cs="Arial"/>
                <w:spacing w:val="1"/>
                <w:w w:val="85"/>
              </w:rPr>
              <w:t xml:space="preserve"> </w:t>
            </w:r>
            <w:r w:rsidRPr="00ED1A41">
              <w:rPr>
                <w:rFonts w:ascii="Arial" w:hAnsi="Arial" w:cs="Arial"/>
                <w:w w:val="80"/>
              </w:rPr>
              <w:t>apoyando la gestión de las tres dimensiones (autoevaluación,</w:t>
            </w:r>
            <w:r w:rsidRPr="00ED1A41">
              <w:rPr>
                <w:rFonts w:ascii="Arial" w:hAnsi="Arial" w:cs="Arial"/>
                <w:spacing w:val="1"/>
                <w:w w:val="80"/>
              </w:rPr>
              <w:t xml:space="preserve"> </w:t>
            </w:r>
            <w:r w:rsidRPr="00ED1A41">
              <w:rPr>
                <w:rFonts w:ascii="Arial" w:hAnsi="Arial" w:cs="Arial"/>
                <w:spacing w:val="-1"/>
                <w:w w:val="85"/>
              </w:rPr>
              <w:t xml:space="preserve">coevaluación y heteroevaluación). </w:t>
            </w:r>
          </w:p>
          <w:p w:rsidRPr="00ED1A41" w:rsidR="00ED1A41" w:rsidP="00ED1A41" w:rsidRDefault="00ED1A41" w14:paraId="72CC7D6C" w14:textId="77777777">
            <w:pPr>
              <w:pStyle w:val="TableParagraph"/>
              <w:numPr>
                <w:ilvl w:val="0"/>
                <w:numId w:val="22"/>
              </w:numPr>
              <w:tabs>
                <w:tab w:val="left" w:pos="832"/>
              </w:tabs>
              <w:spacing w:before="2" w:line="235" w:lineRule="auto"/>
              <w:ind w:right="193"/>
              <w:jc w:val="both"/>
              <w:rPr>
                <w:rFonts w:ascii="Arial" w:hAnsi="Arial" w:cs="Arial"/>
                <w:w w:val="85"/>
              </w:rPr>
            </w:pPr>
            <w:r w:rsidRPr="00ED1A41">
              <w:rPr>
                <w:rFonts w:ascii="Arial" w:hAnsi="Arial" w:cs="Arial"/>
                <w:w w:val="85"/>
              </w:rPr>
              <w:t xml:space="preserve">Revisar y actualizar la programación del Programa en lo que resta de la vigencia (cohortes activas de Estudiantes, cursos de actualización, Coloquio de Investigación, Conversatorios, </w:t>
            </w:r>
            <w:proofErr w:type="spellStart"/>
            <w:r w:rsidRPr="00ED1A41">
              <w:rPr>
                <w:rFonts w:ascii="Arial" w:hAnsi="Arial" w:cs="Arial"/>
                <w:w w:val="85"/>
              </w:rPr>
              <w:t>Webinar</w:t>
            </w:r>
            <w:proofErr w:type="spellEnd"/>
            <w:r w:rsidRPr="00ED1A41">
              <w:rPr>
                <w:rFonts w:ascii="Arial" w:hAnsi="Arial" w:cs="Arial"/>
                <w:w w:val="85"/>
              </w:rPr>
              <w:t>, Simposio anual y demás actividades y eventos académicos que genere el Programa), confirmando con cada uno de los docentes, ponentes y moderadores la disponibilidad para cumplir el horario planeado. Efectúa las memorias de cada evento desarrollado a la fecha.</w:t>
            </w:r>
          </w:p>
          <w:p w:rsidRPr="00ED1A41" w:rsidR="00ED1A41" w:rsidP="00ED1A41" w:rsidRDefault="00ED1A41" w14:paraId="29F49F2F" w14:textId="77777777">
            <w:pPr>
              <w:pStyle w:val="TableParagraph"/>
              <w:numPr>
                <w:ilvl w:val="0"/>
                <w:numId w:val="22"/>
              </w:numPr>
              <w:tabs>
                <w:tab w:val="left" w:pos="832"/>
              </w:tabs>
              <w:spacing w:before="2" w:line="235" w:lineRule="auto"/>
              <w:ind w:right="193"/>
              <w:jc w:val="both"/>
              <w:rPr>
                <w:rFonts w:ascii="Arial" w:hAnsi="Arial" w:cs="Arial"/>
                <w:w w:val="80"/>
              </w:rPr>
            </w:pPr>
            <w:r w:rsidRPr="00ED1A41">
              <w:rPr>
                <w:rFonts w:ascii="Arial" w:hAnsi="Arial" w:cs="Arial"/>
                <w:spacing w:val="3"/>
                <w:w w:val="80"/>
              </w:rPr>
              <w:t xml:space="preserve">Apoyar los diferentes procesos administrativos que realiza el Programa a que haya lugar en el momento académico del entregable: divulgación, inscripción, admisión y matricula de cohortes nuevas, registro y renovación de matrículas, </w:t>
            </w:r>
            <w:r w:rsidRPr="00ED1A41">
              <w:rPr>
                <w:rFonts w:ascii="Arial" w:hAnsi="Arial" w:cs="Arial"/>
                <w:spacing w:val="3"/>
                <w:w w:val="80"/>
              </w:rPr>
              <w:lastRenderedPageBreak/>
              <w:t xml:space="preserve">comunicados oficiales de la maestría, socializaciones y demás requerimientos de la Dirección del Programa.  </w:t>
            </w:r>
          </w:p>
          <w:p w:rsidRPr="00ED1A41" w:rsidR="00ED1A41" w:rsidP="00ED1A41" w:rsidRDefault="00ED1A41" w14:paraId="288B86CC" w14:textId="77777777">
            <w:pPr>
              <w:pStyle w:val="TableParagraph"/>
              <w:numPr>
                <w:ilvl w:val="0"/>
                <w:numId w:val="22"/>
              </w:numPr>
              <w:tabs>
                <w:tab w:val="left" w:pos="832"/>
              </w:tabs>
              <w:spacing w:line="235" w:lineRule="auto"/>
              <w:ind w:right="194"/>
              <w:jc w:val="both"/>
              <w:rPr>
                <w:rFonts w:ascii="Arial" w:hAnsi="Arial" w:cs="Arial"/>
              </w:rPr>
            </w:pPr>
            <w:r w:rsidRPr="00ED1A41">
              <w:rPr>
                <w:rFonts w:ascii="Arial" w:hAnsi="Arial" w:cs="Arial"/>
                <w:w w:val="80"/>
              </w:rPr>
              <w:t>Clasificar, ordenar, actualizar y depurar la información académica</w:t>
            </w:r>
            <w:r w:rsidRPr="00ED1A41">
              <w:rPr>
                <w:rFonts w:ascii="Arial" w:hAnsi="Arial" w:cs="Arial"/>
                <w:spacing w:val="1"/>
                <w:w w:val="80"/>
              </w:rPr>
              <w:t xml:space="preserve"> </w:t>
            </w:r>
            <w:r w:rsidRPr="00ED1A41">
              <w:rPr>
                <w:rFonts w:ascii="Arial" w:hAnsi="Arial" w:cs="Arial"/>
                <w:w w:val="85"/>
              </w:rPr>
              <w:t>del programa contenida en los archivos digitales y físicos del</w:t>
            </w:r>
            <w:r w:rsidRPr="00ED1A41">
              <w:rPr>
                <w:rFonts w:ascii="Arial" w:hAnsi="Arial" w:cs="Arial"/>
                <w:spacing w:val="1"/>
                <w:w w:val="85"/>
              </w:rPr>
              <w:t xml:space="preserve"> </w:t>
            </w:r>
            <w:r w:rsidRPr="00ED1A41">
              <w:rPr>
                <w:rFonts w:ascii="Arial" w:hAnsi="Arial" w:cs="Arial"/>
                <w:w w:val="85"/>
              </w:rPr>
              <w:t>CEDOCMA</w:t>
            </w:r>
            <w:r w:rsidRPr="00ED1A41">
              <w:rPr>
                <w:rFonts w:ascii="Arial" w:hAnsi="Arial" w:cs="Arial"/>
                <w:spacing w:val="45"/>
                <w:w w:val="85"/>
              </w:rPr>
              <w:t xml:space="preserve"> </w:t>
            </w:r>
            <w:r w:rsidRPr="00ED1A41">
              <w:rPr>
                <w:rFonts w:ascii="Arial" w:hAnsi="Arial" w:cs="Arial"/>
                <w:w w:val="85"/>
              </w:rPr>
              <w:t>Centro</w:t>
            </w:r>
            <w:r w:rsidRPr="00ED1A41">
              <w:rPr>
                <w:rFonts w:ascii="Arial" w:hAnsi="Arial" w:cs="Arial"/>
                <w:spacing w:val="46"/>
                <w:w w:val="85"/>
              </w:rPr>
              <w:t xml:space="preserve"> </w:t>
            </w:r>
            <w:r w:rsidRPr="00ED1A41">
              <w:rPr>
                <w:rFonts w:ascii="Arial" w:hAnsi="Arial" w:cs="Arial"/>
                <w:w w:val="85"/>
              </w:rPr>
              <w:t>de</w:t>
            </w:r>
            <w:r w:rsidRPr="00ED1A41">
              <w:rPr>
                <w:rFonts w:ascii="Arial" w:hAnsi="Arial" w:cs="Arial"/>
                <w:spacing w:val="48"/>
                <w:w w:val="85"/>
              </w:rPr>
              <w:t xml:space="preserve"> </w:t>
            </w:r>
            <w:r w:rsidRPr="00ED1A41">
              <w:rPr>
                <w:rFonts w:ascii="Arial" w:hAnsi="Arial" w:cs="Arial"/>
                <w:w w:val="85"/>
              </w:rPr>
              <w:t>Documentación</w:t>
            </w:r>
            <w:r w:rsidRPr="00ED1A41">
              <w:rPr>
                <w:rFonts w:ascii="Arial" w:hAnsi="Arial" w:cs="Arial"/>
                <w:spacing w:val="49"/>
                <w:w w:val="85"/>
              </w:rPr>
              <w:t xml:space="preserve"> </w:t>
            </w:r>
            <w:r w:rsidRPr="00ED1A41">
              <w:rPr>
                <w:rFonts w:ascii="Arial" w:hAnsi="Arial" w:cs="Arial"/>
                <w:w w:val="85"/>
              </w:rPr>
              <w:t>MACMA</w:t>
            </w:r>
            <w:r w:rsidRPr="00ED1A41">
              <w:rPr>
                <w:rFonts w:ascii="Arial" w:hAnsi="Arial" w:cs="Arial"/>
                <w:w w:val="80"/>
              </w:rPr>
              <w:t>.</w:t>
            </w:r>
          </w:p>
          <w:p w:rsidRPr="00ED1A41" w:rsidR="00ED1A41" w:rsidP="00ED1A41" w:rsidRDefault="00ED1A41" w14:paraId="0BBF06D8" w14:textId="77777777">
            <w:pPr>
              <w:pStyle w:val="TableParagraph"/>
              <w:numPr>
                <w:ilvl w:val="0"/>
                <w:numId w:val="22"/>
              </w:numPr>
              <w:tabs>
                <w:tab w:val="left" w:pos="832"/>
              </w:tabs>
              <w:spacing w:line="235" w:lineRule="auto"/>
              <w:ind w:right="194"/>
              <w:jc w:val="both"/>
              <w:rPr>
                <w:rFonts w:ascii="Arial" w:hAnsi="Arial" w:cs="Arial"/>
              </w:rPr>
            </w:pPr>
            <w:r w:rsidRPr="00ED1A41">
              <w:rPr>
                <w:rFonts w:ascii="Arial" w:hAnsi="Arial" w:cs="Arial"/>
                <w:w w:val="80"/>
              </w:rPr>
              <w:t>Realizar y presentar para revisión un Boletín Informativo, donde se</w:t>
            </w:r>
            <w:r w:rsidRPr="00ED1A41">
              <w:rPr>
                <w:rFonts w:ascii="Arial" w:hAnsi="Arial" w:cs="Arial"/>
                <w:spacing w:val="1"/>
                <w:w w:val="80"/>
              </w:rPr>
              <w:t xml:space="preserve"> </w:t>
            </w:r>
            <w:r w:rsidRPr="00ED1A41">
              <w:rPr>
                <w:rFonts w:ascii="Arial" w:hAnsi="Arial" w:cs="Arial"/>
                <w:w w:val="80"/>
              </w:rPr>
              <w:t>socialice a la comunidad académica del Programa las actividades</w:t>
            </w:r>
            <w:r w:rsidRPr="00ED1A41">
              <w:rPr>
                <w:rFonts w:ascii="Arial" w:hAnsi="Arial" w:cs="Arial"/>
                <w:spacing w:val="1"/>
                <w:w w:val="80"/>
              </w:rPr>
              <w:t xml:space="preserve"> </w:t>
            </w:r>
            <w:r w:rsidRPr="00ED1A41">
              <w:rPr>
                <w:rFonts w:ascii="Arial" w:hAnsi="Arial" w:cs="Arial"/>
                <w:w w:val="80"/>
              </w:rPr>
              <w:t>realizadas</w:t>
            </w:r>
            <w:r w:rsidRPr="00ED1A41">
              <w:rPr>
                <w:rFonts w:ascii="Arial" w:hAnsi="Arial" w:cs="Arial"/>
                <w:spacing w:val="21"/>
                <w:w w:val="80"/>
              </w:rPr>
              <w:t xml:space="preserve"> </w:t>
            </w:r>
            <w:r w:rsidRPr="00ED1A41">
              <w:rPr>
                <w:rFonts w:ascii="Arial" w:hAnsi="Arial" w:cs="Arial"/>
                <w:w w:val="80"/>
              </w:rPr>
              <w:t>y</w:t>
            </w:r>
            <w:r w:rsidRPr="00ED1A41">
              <w:rPr>
                <w:rFonts w:ascii="Arial" w:hAnsi="Arial" w:cs="Arial"/>
                <w:spacing w:val="21"/>
                <w:w w:val="80"/>
              </w:rPr>
              <w:t xml:space="preserve"> </w:t>
            </w:r>
            <w:r w:rsidRPr="00ED1A41">
              <w:rPr>
                <w:rFonts w:ascii="Arial" w:hAnsi="Arial" w:cs="Arial"/>
                <w:w w:val="80"/>
              </w:rPr>
              <w:t>las</w:t>
            </w:r>
            <w:r w:rsidRPr="00ED1A41">
              <w:rPr>
                <w:rFonts w:ascii="Arial" w:hAnsi="Arial" w:cs="Arial"/>
                <w:spacing w:val="21"/>
                <w:w w:val="80"/>
              </w:rPr>
              <w:t xml:space="preserve"> </w:t>
            </w:r>
            <w:r w:rsidRPr="00ED1A41">
              <w:rPr>
                <w:rFonts w:ascii="Arial" w:hAnsi="Arial" w:cs="Arial"/>
                <w:w w:val="80"/>
              </w:rPr>
              <w:t>gestiones</w:t>
            </w:r>
            <w:r w:rsidRPr="00ED1A41">
              <w:rPr>
                <w:rFonts w:ascii="Arial" w:hAnsi="Arial" w:cs="Arial"/>
                <w:spacing w:val="21"/>
                <w:w w:val="80"/>
              </w:rPr>
              <w:t xml:space="preserve"> </w:t>
            </w:r>
            <w:r w:rsidRPr="00ED1A41">
              <w:rPr>
                <w:rFonts w:ascii="Arial" w:hAnsi="Arial" w:cs="Arial"/>
                <w:w w:val="80"/>
              </w:rPr>
              <w:t>académicas</w:t>
            </w:r>
            <w:r w:rsidRPr="00ED1A41">
              <w:rPr>
                <w:rFonts w:ascii="Arial" w:hAnsi="Arial" w:cs="Arial"/>
                <w:spacing w:val="21"/>
                <w:w w:val="80"/>
              </w:rPr>
              <w:t xml:space="preserve"> </w:t>
            </w:r>
            <w:r w:rsidRPr="00ED1A41">
              <w:rPr>
                <w:rFonts w:ascii="Arial" w:hAnsi="Arial" w:cs="Arial"/>
                <w:w w:val="80"/>
              </w:rPr>
              <w:t>ejecutadas</w:t>
            </w:r>
            <w:r w:rsidRPr="00ED1A41">
              <w:rPr>
                <w:rFonts w:ascii="Arial" w:hAnsi="Arial" w:cs="Arial"/>
                <w:spacing w:val="21"/>
                <w:w w:val="80"/>
              </w:rPr>
              <w:t xml:space="preserve"> </w:t>
            </w:r>
            <w:r w:rsidRPr="00ED1A41">
              <w:rPr>
                <w:rFonts w:ascii="Arial" w:hAnsi="Arial" w:cs="Arial"/>
                <w:w w:val="80"/>
              </w:rPr>
              <w:t>por</w:t>
            </w:r>
            <w:r w:rsidRPr="00ED1A41">
              <w:rPr>
                <w:rFonts w:ascii="Arial" w:hAnsi="Arial" w:cs="Arial"/>
                <w:spacing w:val="21"/>
                <w:w w:val="80"/>
              </w:rPr>
              <w:t xml:space="preserve"> </w:t>
            </w:r>
            <w:r w:rsidRPr="00ED1A41">
              <w:rPr>
                <w:rFonts w:ascii="Arial" w:hAnsi="Arial" w:cs="Arial"/>
                <w:w w:val="80"/>
              </w:rPr>
              <w:t>la</w:t>
            </w:r>
            <w:r w:rsidRPr="00ED1A41">
              <w:rPr>
                <w:rFonts w:ascii="Arial" w:hAnsi="Arial" w:cs="Arial"/>
                <w:spacing w:val="21"/>
                <w:w w:val="80"/>
              </w:rPr>
              <w:t xml:space="preserve"> </w:t>
            </w:r>
            <w:r w:rsidRPr="00ED1A41">
              <w:rPr>
                <w:rFonts w:ascii="Arial" w:hAnsi="Arial" w:cs="Arial"/>
                <w:w w:val="80"/>
              </w:rPr>
              <w:t xml:space="preserve">maestría </w:t>
            </w:r>
            <w:r w:rsidRPr="00ED1A41">
              <w:rPr>
                <w:rFonts w:ascii="Arial" w:hAnsi="Arial" w:cs="Arial"/>
                <w:spacing w:val="-46"/>
                <w:w w:val="80"/>
              </w:rPr>
              <w:t>en</w:t>
            </w:r>
            <w:r w:rsidRPr="00ED1A41">
              <w:rPr>
                <w:rFonts w:ascii="Arial" w:hAnsi="Arial" w:cs="Arial"/>
                <w:spacing w:val="2"/>
                <w:w w:val="80"/>
              </w:rPr>
              <w:t xml:space="preserve"> </w:t>
            </w:r>
            <w:r w:rsidRPr="00ED1A41">
              <w:rPr>
                <w:rFonts w:ascii="Arial" w:hAnsi="Arial" w:cs="Arial"/>
                <w:w w:val="80"/>
              </w:rPr>
              <w:t>el</w:t>
            </w:r>
            <w:r w:rsidRPr="00ED1A41">
              <w:rPr>
                <w:rFonts w:ascii="Arial" w:hAnsi="Arial" w:cs="Arial"/>
                <w:spacing w:val="4"/>
                <w:w w:val="80"/>
              </w:rPr>
              <w:t xml:space="preserve"> periodo mensual que concluye</w:t>
            </w:r>
            <w:r w:rsidRPr="00ED1A41">
              <w:rPr>
                <w:rFonts w:ascii="Arial" w:hAnsi="Arial" w:cs="Arial"/>
                <w:w w:val="80"/>
              </w:rPr>
              <w:t xml:space="preserve"> y las actividades en desarrollo y próximas del programa.</w:t>
            </w:r>
          </w:p>
          <w:p w:rsidRPr="00ED1A41" w:rsidR="00ED1A41" w:rsidP="00ED1A41" w:rsidRDefault="00ED1A41" w14:paraId="3A7651EE" w14:textId="77777777">
            <w:pPr>
              <w:pStyle w:val="TableParagraph"/>
              <w:numPr>
                <w:ilvl w:val="0"/>
                <w:numId w:val="22"/>
              </w:numPr>
              <w:tabs>
                <w:tab w:val="left" w:pos="832"/>
              </w:tabs>
              <w:spacing w:line="235" w:lineRule="auto"/>
              <w:ind w:right="194"/>
              <w:jc w:val="both"/>
              <w:rPr>
                <w:rFonts w:ascii="Arial" w:hAnsi="Arial" w:cs="Arial"/>
              </w:rPr>
            </w:pPr>
            <w:r w:rsidRPr="00ED1A41">
              <w:rPr>
                <w:rFonts w:ascii="Arial" w:hAnsi="Arial" w:cs="Arial"/>
                <w:w w:val="80"/>
              </w:rPr>
              <w:t>Informe consolidado de las actividades realizadas.</w:t>
            </w:r>
          </w:p>
        </w:tc>
      </w:tr>
      <w:tr w:rsidRPr="00ED1A41" w:rsidR="00ED1A41" w:rsidTr="00ED1A41" w14:paraId="6D86F38E" w14:textId="77777777">
        <w:trPr>
          <w:trHeight w:val="841"/>
        </w:trPr>
        <w:tc>
          <w:tcPr>
            <w:tcW w:w="1501" w:type="dxa"/>
            <w:vAlign w:val="center"/>
          </w:tcPr>
          <w:p w:rsidRPr="00ED1A41" w:rsidR="00ED1A41" w:rsidP="009214A1" w:rsidRDefault="00ED1A41" w14:paraId="5B73B1A4" w14:textId="77777777">
            <w:pPr>
              <w:pStyle w:val="TableParagraph"/>
              <w:jc w:val="center"/>
              <w:rPr>
                <w:rFonts w:ascii="Arial" w:hAnsi="Arial" w:cs="Arial"/>
                <w:bCs/>
                <w:w w:val="80"/>
              </w:rPr>
            </w:pPr>
            <w:r w:rsidRPr="00ED1A41">
              <w:rPr>
                <w:rFonts w:ascii="Arial" w:hAnsi="Arial" w:cs="Arial"/>
                <w:bCs/>
                <w:w w:val="80"/>
              </w:rPr>
              <w:t>5</w:t>
            </w:r>
          </w:p>
        </w:tc>
        <w:tc>
          <w:tcPr>
            <w:tcW w:w="1710" w:type="dxa"/>
            <w:vAlign w:val="center"/>
          </w:tcPr>
          <w:p w:rsidRPr="00ED1A41" w:rsidR="00ED1A41" w:rsidP="009214A1" w:rsidRDefault="00ED1A41" w14:paraId="0072BBFF" w14:textId="77777777">
            <w:pPr>
              <w:pStyle w:val="TableParagraph"/>
              <w:jc w:val="center"/>
              <w:rPr>
                <w:rFonts w:ascii="Arial" w:hAnsi="Arial" w:cs="Arial"/>
              </w:rPr>
            </w:pPr>
            <w:r w:rsidRPr="00ED1A41">
              <w:rPr>
                <w:rFonts w:ascii="Arial" w:hAnsi="Arial" w:cs="Arial"/>
                <w:bCs/>
                <w:w w:val="80"/>
              </w:rPr>
              <w:t xml:space="preserve">08 de </w:t>
            </w:r>
            <w:proofErr w:type="gramStart"/>
            <w:r w:rsidRPr="00ED1A41">
              <w:rPr>
                <w:rFonts w:ascii="Arial" w:hAnsi="Arial" w:cs="Arial"/>
                <w:bCs/>
                <w:w w:val="80"/>
              </w:rPr>
              <w:t>Agosto</w:t>
            </w:r>
            <w:proofErr w:type="gramEnd"/>
            <w:r w:rsidRPr="00ED1A41">
              <w:rPr>
                <w:rFonts w:ascii="Arial" w:hAnsi="Arial" w:cs="Arial"/>
                <w:bCs/>
                <w:w w:val="80"/>
              </w:rPr>
              <w:t xml:space="preserve"> del 2023</w:t>
            </w:r>
          </w:p>
        </w:tc>
        <w:tc>
          <w:tcPr>
            <w:tcW w:w="6140" w:type="dxa"/>
          </w:tcPr>
          <w:p w:rsidRPr="00ED1A41" w:rsidR="00ED1A41" w:rsidP="00ED1A41" w:rsidRDefault="00ED1A41" w14:paraId="4CA2C9D4" w14:textId="77777777">
            <w:pPr>
              <w:pStyle w:val="TableParagraph"/>
              <w:numPr>
                <w:ilvl w:val="0"/>
                <w:numId w:val="28"/>
              </w:numPr>
              <w:tabs>
                <w:tab w:val="left" w:pos="832"/>
              </w:tabs>
              <w:spacing w:line="237" w:lineRule="auto"/>
              <w:ind w:right="194"/>
              <w:jc w:val="both"/>
              <w:rPr>
                <w:rFonts w:ascii="Arial" w:hAnsi="Arial" w:cs="Arial"/>
                <w:w w:val="85"/>
              </w:rPr>
            </w:pPr>
            <w:r w:rsidRPr="00ED1A41">
              <w:rPr>
                <w:rFonts w:ascii="Arial" w:hAnsi="Arial" w:cs="Arial"/>
                <w:w w:val="85"/>
              </w:rPr>
              <w:t>Elaborar las tareas asignadas por la Dirección del Programa, en apoyo al cumplimiento de los planes de mejoramiento y procesos de autoevaluación.</w:t>
            </w:r>
          </w:p>
          <w:p w:rsidRPr="00ED1A41" w:rsidR="00ED1A41" w:rsidP="00ED1A41" w:rsidRDefault="00ED1A41" w14:paraId="1C259998" w14:textId="77777777">
            <w:pPr>
              <w:pStyle w:val="TableParagraph"/>
              <w:numPr>
                <w:ilvl w:val="0"/>
                <w:numId w:val="28"/>
              </w:numPr>
              <w:tabs>
                <w:tab w:val="left" w:pos="832"/>
              </w:tabs>
              <w:spacing w:line="237" w:lineRule="auto"/>
              <w:ind w:right="194"/>
              <w:jc w:val="both"/>
              <w:rPr>
                <w:rFonts w:ascii="Arial" w:hAnsi="Arial" w:cs="Arial"/>
                <w:w w:val="85"/>
              </w:rPr>
            </w:pPr>
            <w:r w:rsidRPr="00ED1A41">
              <w:rPr>
                <w:rFonts w:ascii="Arial" w:hAnsi="Arial" w:cs="Arial"/>
                <w:w w:val="85"/>
              </w:rPr>
              <w:t>Actualizar de acuerdo con instrucciones del programa, la programación académica de la maestría en la vigencia (cohortes activas de Estudiantes, Cursos de actualización, actividades extracurriculares y demás actividades y eventos académicos que genere el Programa), confirmando con estudiantes, docentes, ponentes y moderadores la disponibilidad para cumplir el horario planeado del II SEM.</w:t>
            </w:r>
          </w:p>
          <w:p w:rsidRPr="00ED1A41" w:rsidR="00ED1A41" w:rsidP="00ED1A41" w:rsidRDefault="00ED1A41" w14:paraId="69821769" w14:textId="77777777">
            <w:pPr>
              <w:pStyle w:val="TableParagraph"/>
              <w:numPr>
                <w:ilvl w:val="0"/>
                <w:numId w:val="28"/>
              </w:numPr>
              <w:tabs>
                <w:tab w:val="left" w:pos="832"/>
              </w:tabs>
              <w:spacing w:before="2" w:line="237" w:lineRule="auto"/>
              <w:ind w:right="194"/>
              <w:jc w:val="both"/>
              <w:rPr>
                <w:rFonts w:ascii="Arial" w:hAnsi="Arial" w:cs="Arial"/>
              </w:rPr>
            </w:pPr>
            <w:r w:rsidRPr="00ED1A41">
              <w:rPr>
                <w:rFonts w:ascii="Arial" w:hAnsi="Arial" w:cs="Arial"/>
                <w:w w:val="80"/>
              </w:rPr>
              <w:t>Coordinar y hacer seguimiento a la actualización de los sílabos de</w:t>
            </w:r>
            <w:r w:rsidRPr="00ED1A41">
              <w:rPr>
                <w:rFonts w:ascii="Arial" w:hAnsi="Arial" w:cs="Arial"/>
                <w:spacing w:val="1"/>
                <w:w w:val="80"/>
              </w:rPr>
              <w:t xml:space="preserve"> </w:t>
            </w:r>
            <w:r w:rsidRPr="00ED1A41">
              <w:rPr>
                <w:rFonts w:ascii="Arial" w:hAnsi="Arial" w:cs="Arial"/>
                <w:w w:val="85"/>
              </w:rPr>
              <w:t>cada módulo programado durante el mes y presentarlos de</w:t>
            </w:r>
            <w:r w:rsidRPr="00ED1A41">
              <w:rPr>
                <w:rFonts w:ascii="Arial" w:hAnsi="Arial" w:cs="Arial"/>
                <w:spacing w:val="1"/>
                <w:w w:val="85"/>
              </w:rPr>
              <w:t xml:space="preserve"> </w:t>
            </w:r>
            <w:r w:rsidRPr="00ED1A41">
              <w:rPr>
                <w:rFonts w:ascii="Arial" w:hAnsi="Arial" w:cs="Arial"/>
                <w:w w:val="80"/>
              </w:rPr>
              <w:t>manera oportuna para aprobación en Comité de Programa (FASE 1 y 2 SEM-II)</w:t>
            </w:r>
            <w:r w:rsidRPr="00ED1A41">
              <w:rPr>
                <w:rFonts w:ascii="Arial" w:hAnsi="Arial" w:cs="Arial"/>
                <w:w w:val="85"/>
              </w:rPr>
              <w:t>.</w:t>
            </w:r>
          </w:p>
          <w:p w:rsidRPr="00ED1A41" w:rsidR="00ED1A41" w:rsidP="00ED1A41" w:rsidRDefault="00ED1A41" w14:paraId="3EC90404" w14:textId="77777777">
            <w:pPr>
              <w:pStyle w:val="TableParagraph"/>
              <w:numPr>
                <w:ilvl w:val="0"/>
                <w:numId w:val="28"/>
              </w:numPr>
              <w:tabs>
                <w:tab w:val="left" w:pos="832"/>
              </w:tabs>
              <w:spacing w:line="237" w:lineRule="auto"/>
              <w:ind w:right="194"/>
              <w:jc w:val="both"/>
              <w:rPr>
                <w:rFonts w:ascii="Arial" w:hAnsi="Arial" w:cs="Arial"/>
                <w:w w:val="85"/>
              </w:rPr>
            </w:pPr>
            <w:r w:rsidRPr="00ED1A41">
              <w:rPr>
                <w:rFonts w:ascii="Arial" w:hAnsi="Arial" w:cs="Arial"/>
                <w:w w:val="85"/>
              </w:rPr>
              <w:t>Realizar los reportes de ingreso de información académica (horarios y calificaciones) y administrativa (información de bases de datos relacionadas) en la plataforma Q10, acorde con la normatividad educativa nacional e institucional vigente y con los procesos de aseguramiento de la calidad de la Escuela de Postgrados de la FAC.</w:t>
            </w:r>
          </w:p>
          <w:p w:rsidRPr="00ED1A41" w:rsidR="00ED1A41" w:rsidP="00ED1A41" w:rsidRDefault="00ED1A41" w14:paraId="40ABE45F" w14:textId="77777777">
            <w:pPr>
              <w:pStyle w:val="TableParagraph"/>
              <w:numPr>
                <w:ilvl w:val="0"/>
                <w:numId w:val="28"/>
              </w:numPr>
              <w:tabs>
                <w:tab w:val="left" w:pos="832"/>
              </w:tabs>
              <w:spacing w:line="237" w:lineRule="auto"/>
              <w:ind w:right="194"/>
              <w:jc w:val="both"/>
              <w:rPr>
                <w:rFonts w:ascii="Arial" w:hAnsi="Arial" w:cs="Arial"/>
                <w:w w:val="85"/>
              </w:rPr>
            </w:pPr>
            <w:r w:rsidRPr="00ED1A41">
              <w:rPr>
                <w:rFonts w:ascii="Arial" w:hAnsi="Arial" w:cs="Arial"/>
                <w:w w:val="85"/>
              </w:rPr>
              <w:t>Realizar el seguimiento en tiempo real a las clases programadas (presenciales y virtuales), reportando de manera inmediata al programa las novedades presentadas ya sea con estudiantes, docentes o infraestructura.</w:t>
            </w:r>
          </w:p>
          <w:p w:rsidRPr="00ED1A41" w:rsidR="00ED1A41" w:rsidP="00ED1A41" w:rsidRDefault="00ED1A41" w14:paraId="1D64DEF7" w14:textId="77777777">
            <w:pPr>
              <w:pStyle w:val="TableParagraph"/>
              <w:numPr>
                <w:ilvl w:val="0"/>
                <w:numId w:val="28"/>
              </w:numPr>
              <w:tabs>
                <w:tab w:val="left" w:pos="832"/>
              </w:tabs>
              <w:spacing w:before="2" w:line="235" w:lineRule="auto"/>
              <w:ind w:right="193"/>
              <w:jc w:val="both"/>
              <w:rPr>
                <w:rFonts w:ascii="Arial" w:hAnsi="Arial" w:cs="Arial"/>
                <w:w w:val="85"/>
              </w:rPr>
            </w:pPr>
            <w:r w:rsidRPr="00ED1A41">
              <w:rPr>
                <w:rFonts w:ascii="Arial" w:hAnsi="Arial" w:cs="Arial"/>
                <w:w w:val="85"/>
              </w:rPr>
              <w:t xml:space="preserve">Revisar y actualizar la programación del Programa en lo que resta de la vigencia (cohortes activas de Estudiantes, cursos de actualización, Coloquio de Investigación, Conversatorios, </w:t>
            </w:r>
            <w:proofErr w:type="spellStart"/>
            <w:r w:rsidRPr="00ED1A41">
              <w:rPr>
                <w:rFonts w:ascii="Arial" w:hAnsi="Arial" w:cs="Arial"/>
                <w:w w:val="85"/>
              </w:rPr>
              <w:t>Webinar</w:t>
            </w:r>
            <w:proofErr w:type="spellEnd"/>
            <w:r w:rsidRPr="00ED1A41">
              <w:rPr>
                <w:rFonts w:ascii="Arial" w:hAnsi="Arial" w:cs="Arial"/>
                <w:w w:val="85"/>
              </w:rPr>
              <w:t>, Simposio anual y demás actividades y eventos académicos que genere el Programa), confirmando con cada uno de los docentes, ponentes y moderadores la disponibilidad para cumplir el horario planeado. Efectúa las memorias de cada evento desarrollado a la fecha.</w:t>
            </w:r>
          </w:p>
          <w:p w:rsidRPr="00ED1A41" w:rsidR="00ED1A41" w:rsidP="00ED1A41" w:rsidRDefault="00ED1A41" w14:paraId="41CA6406" w14:textId="77777777">
            <w:pPr>
              <w:pStyle w:val="TableParagraph"/>
              <w:numPr>
                <w:ilvl w:val="0"/>
                <w:numId w:val="28"/>
              </w:numPr>
              <w:tabs>
                <w:tab w:val="left" w:pos="832"/>
              </w:tabs>
              <w:spacing w:before="2" w:line="235" w:lineRule="auto"/>
              <w:ind w:right="193"/>
              <w:jc w:val="both"/>
              <w:rPr>
                <w:rFonts w:ascii="Arial" w:hAnsi="Arial" w:cs="Arial"/>
                <w:w w:val="85"/>
              </w:rPr>
            </w:pPr>
            <w:r w:rsidRPr="00ED1A41">
              <w:rPr>
                <w:rFonts w:ascii="Arial" w:hAnsi="Arial" w:cs="Arial"/>
                <w:w w:val="85"/>
              </w:rPr>
              <w:t xml:space="preserve">Apoyar los diferentes procesos administrativos que realiza el Programa: comunicados oficiales de la maestría, socializaciones, divulgación de eventos académicos y demás requerimientos de la Dirección del Programa.  </w:t>
            </w:r>
          </w:p>
          <w:p w:rsidRPr="00ED1A41" w:rsidR="00ED1A41" w:rsidP="00ED1A41" w:rsidRDefault="00ED1A41" w14:paraId="0C6C2029" w14:textId="77777777">
            <w:pPr>
              <w:pStyle w:val="TableParagraph"/>
              <w:numPr>
                <w:ilvl w:val="0"/>
                <w:numId w:val="28"/>
              </w:numPr>
              <w:tabs>
                <w:tab w:val="left" w:pos="832"/>
              </w:tabs>
              <w:spacing w:line="237" w:lineRule="auto"/>
              <w:ind w:right="194"/>
              <w:jc w:val="both"/>
              <w:rPr>
                <w:rFonts w:ascii="Arial" w:hAnsi="Arial" w:cs="Arial"/>
                <w:w w:val="85"/>
              </w:rPr>
            </w:pPr>
            <w:r w:rsidRPr="00ED1A41">
              <w:rPr>
                <w:rFonts w:ascii="Arial" w:hAnsi="Arial" w:cs="Arial"/>
                <w:w w:val="85"/>
              </w:rPr>
              <w:t xml:space="preserve">Clasificar, ordenar, actualizar y depurar la información </w:t>
            </w:r>
            <w:r w:rsidRPr="00ED1A41">
              <w:rPr>
                <w:rFonts w:ascii="Arial" w:hAnsi="Arial" w:cs="Arial"/>
                <w:w w:val="85"/>
              </w:rPr>
              <w:lastRenderedPageBreak/>
              <w:t>académica del programa contenida en los archivos digitales y físicos del CEDOCMA Centro de Documentación MACMA.</w:t>
            </w:r>
          </w:p>
          <w:p w:rsidRPr="00ED1A41" w:rsidR="00ED1A41" w:rsidP="00ED1A41" w:rsidRDefault="00ED1A41" w14:paraId="2B1A808A" w14:textId="77777777">
            <w:pPr>
              <w:pStyle w:val="TableParagraph"/>
              <w:numPr>
                <w:ilvl w:val="0"/>
                <w:numId w:val="28"/>
              </w:numPr>
              <w:tabs>
                <w:tab w:val="left" w:pos="832"/>
              </w:tabs>
              <w:spacing w:line="237" w:lineRule="auto"/>
              <w:ind w:right="194"/>
              <w:jc w:val="both"/>
              <w:rPr>
                <w:rFonts w:ascii="Arial" w:hAnsi="Arial" w:cs="Arial"/>
                <w:w w:val="85"/>
              </w:rPr>
            </w:pPr>
            <w:r w:rsidRPr="00ED1A41">
              <w:rPr>
                <w:rFonts w:ascii="Arial" w:hAnsi="Arial" w:cs="Arial"/>
                <w:w w:val="85"/>
              </w:rPr>
              <w:t>Realizar y presentar para revisión un Boletín Informativo, donde se socialice a la comunidad académica del Programa las actividades realizadas y las gestiones académicas ejecutadas por la maestría en el periodo mensual que concluye y las actividades en desarrollo y próximas del programa.</w:t>
            </w:r>
          </w:p>
          <w:p w:rsidRPr="00ED1A41" w:rsidR="00ED1A41" w:rsidP="00ED1A41" w:rsidRDefault="00ED1A41" w14:paraId="32C1F817" w14:textId="77777777">
            <w:pPr>
              <w:pStyle w:val="TableParagraph"/>
              <w:numPr>
                <w:ilvl w:val="0"/>
                <w:numId w:val="28"/>
              </w:numPr>
              <w:tabs>
                <w:tab w:val="left" w:pos="832"/>
              </w:tabs>
              <w:spacing w:line="237" w:lineRule="auto"/>
              <w:ind w:right="194"/>
              <w:jc w:val="both"/>
              <w:rPr>
                <w:rFonts w:ascii="Arial" w:hAnsi="Arial" w:cs="Arial"/>
                <w:w w:val="85"/>
              </w:rPr>
            </w:pPr>
            <w:r w:rsidRPr="00ED1A41">
              <w:rPr>
                <w:rFonts w:ascii="Arial" w:hAnsi="Arial" w:cs="Arial"/>
                <w:w w:val="85"/>
              </w:rPr>
              <w:t xml:space="preserve">Apoyo a la coordinación del programa en la elaboración los planes de trabajo docente del SEM-2023-II de los profesionales contratados bajo la modalidad hora cátedra y los docentes militares asignados por el Programa. El documento debe evidenciar la distribución semestral, conforme lo indicado por la Dirección del Programa. Debe presentar los planes de trabajo para aprobación en Comité de Programa respectivo. </w:t>
            </w:r>
          </w:p>
          <w:p w:rsidRPr="00ED1A41" w:rsidR="00ED1A41" w:rsidP="00ED1A41" w:rsidRDefault="00ED1A41" w14:paraId="5657488B" w14:textId="77777777">
            <w:pPr>
              <w:pStyle w:val="TableParagraph"/>
              <w:numPr>
                <w:ilvl w:val="0"/>
                <w:numId w:val="28"/>
              </w:numPr>
              <w:tabs>
                <w:tab w:val="left" w:pos="832"/>
              </w:tabs>
              <w:spacing w:before="2" w:line="235" w:lineRule="auto"/>
              <w:ind w:right="193"/>
              <w:jc w:val="both"/>
              <w:rPr>
                <w:rFonts w:ascii="Arial" w:hAnsi="Arial" w:cs="Arial"/>
                <w:w w:val="85"/>
              </w:rPr>
            </w:pPr>
            <w:r w:rsidRPr="00ED1A41">
              <w:rPr>
                <w:rFonts w:ascii="Arial" w:hAnsi="Arial" w:cs="Arial"/>
                <w:w w:val="85"/>
              </w:rPr>
              <w:t>Informe consolidado de las actividades realizadas.</w:t>
            </w:r>
          </w:p>
        </w:tc>
      </w:tr>
      <w:tr w:rsidRPr="00ED1A41" w:rsidR="00ED1A41" w:rsidTr="00ED1A41" w14:paraId="01D2DBBD" w14:textId="77777777">
        <w:trPr>
          <w:trHeight w:val="1995"/>
        </w:trPr>
        <w:tc>
          <w:tcPr>
            <w:tcW w:w="1501" w:type="dxa"/>
            <w:vAlign w:val="center"/>
          </w:tcPr>
          <w:p w:rsidRPr="00ED1A41" w:rsidR="00ED1A41" w:rsidP="009214A1" w:rsidRDefault="00ED1A41" w14:paraId="6D3A8079" w14:textId="77777777">
            <w:pPr>
              <w:pStyle w:val="TableParagraph"/>
              <w:ind w:left="720"/>
              <w:rPr>
                <w:rFonts w:ascii="Arial" w:hAnsi="Arial" w:cs="Arial"/>
              </w:rPr>
            </w:pPr>
            <w:r w:rsidRPr="00ED1A41">
              <w:rPr>
                <w:rFonts w:ascii="Arial" w:hAnsi="Arial" w:cs="Arial"/>
                <w:spacing w:val="4"/>
                <w:w w:val="80"/>
              </w:rPr>
              <w:t>6</w:t>
            </w:r>
          </w:p>
        </w:tc>
        <w:tc>
          <w:tcPr>
            <w:tcW w:w="1710" w:type="dxa"/>
            <w:vAlign w:val="center"/>
          </w:tcPr>
          <w:p w:rsidRPr="00ED1A41" w:rsidR="00ED1A41" w:rsidP="009214A1" w:rsidRDefault="00ED1A41" w14:paraId="785FA5C1" w14:textId="77777777">
            <w:pPr>
              <w:pStyle w:val="TableParagraph"/>
              <w:jc w:val="center"/>
              <w:rPr>
                <w:rFonts w:ascii="Arial" w:hAnsi="Arial" w:cs="Arial"/>
                <w:w w:val="80"/>
              </w:rPr>
            </w:pPr>
            <w:r w:rsidRPr="00ED1A41">
              <w:rPr>
                <w:rFonts w:ascii="Arial" w:hAnsi="Arial" w:cs="Arial"/>
                <w:bCs/>
                <w:w w:val="80"/>
              </w:rPr>
              <w:t xml:space="preserve">07 de </w:t>
            </w:r>
            <w:proofErr w:type="gramStart"/>
            <w:r w:rsidRPr="00ED1A41">
              <w:rPr>
                <w:rFonts w:ascii="Arial" w:hAnsi="Arial" w:cs="Arial"/>
                <w:bCs/>
                <w:w w:val="80"/>
              </w:rPr>
              <w:t>Septiembre</w:t>
            </w:r>
            <w:proofErr w:type="gramEnd"/>
            <w:r w:rsidRPr="00ED1A41">
              <w:rPr>
                <w:rFonts w:ascii="Arial" w:hAnsi="Arial" w:cs="Arial"/>
                <w:bCs/>
                <w:w w:val="80"/>
              </w:rPr>
              <w:t xml:space="preserve"> del 2023</w:t>
            </w:r>
          </w:p>
        </w:tc>
        <w:tc>
          <w:tcPr>
            <w:tcW w:w="6140" w:type="dxa"/>
          </w:tcPr>
          <w:p w:rsidRPr="00ED1A41" w:rsidR="00ED1A41" w:rsidP="00ED1A41" w:rsidRDefault="00ED1A41" w14:paraId="0866CA70" w14:textId="77777777">
            <w:pPr>
              <w:pStyle w:val="TableParagraph"/>
              <w:numPr>
                <w:ilvl w:val="0"/>
                <w:numId w:val="24"/>
              </w:numPr>
              <w:tabs>
                <w:tab w:val="left" w:pos="832"/>
              </w:tabs>
              <w:spacing w:line="237" w:lineRule="auto"/>
              <w:ind w:right="194"/>
              <w:jc w:val="both"/>
              <w:rPr>
                <w:rFonts w:ascii="Arial" w:hAnsi="Arial" w:cs="Arial"/>
                <w:spacing w:val="4"/>
                <w:w w:val="80"/>
              </w:rPr>
            </w:pPr>
            <w:r w:rsidRPr="00ED1A41">
              <w:rPr>
                <w:rFonts w:ascii="Arial" w:hAnsi="Arial" w:cs="Arial"/>
                <w:spacing w:val="4"/>
                <w:w w:val="80"/>
              </w:rPr>
              <w:t>Elaborar las tareas asignadas por la Dirección del Programa, en apoyo al cumplimiento de los planes de mejoramiento y procesos de autoevaluación.</w:t>
            </w:r>
          </w:p>
          <w:p w:rsidRPr="00ED1A41" w:rsidR="00ED1A41" w:rsidP="00ED1A41" w:rsidRDefault="00ED1A41" w14:paraId="6A70DEC3" w14:textId="77777777">
            <w:pPr>
              <w:pStyle w:val="TableParagraph"/>
              <w:numPr>
                <w:ilvl w:val="0"/>
                <w:numId w:val="24"/>
              </w:numPr>
              <w:tabs>
                <w:tab w:val="left" w:pos="832"/>
              </w:tabs>
              <w:spacing w:line="237" w:lineRule="auto"/>
              <w:ind w:right="194"/>
              <w:jc w:val="both"/>
              <w:rPr>
                <w:rFonts w:ascii="Arial" w:hAnsi="Arial" w:cs="Arial"/>
              </w:rPr>
            </w:pPr>
            <w:r w:rsidRPr="00ED1A41">
              <w:rPr>
                <w:rFonts w:ascii="Arial" w:hAnsi="Arial" w:cs="Arial"/>
                <w:w w:val="85"/>
              </w:rPr>
              <w:t>Coordinar con el Departamento de Desarrollo y Asesoría Pedagógica la</w:t>
            </w:r>
            <w:r w:rsidRPr="00ED1A41">
              <w:rPr>
                <w:rFonts w:ascii="Arial" w:hAnsi="Arial" w:cs="Arial"/>
                <w:spacing w:val="1"/>
                <w:w w:val="85"/>
              </w:rPr>
              <w:t xml:space="preserve"> </w:t>
            </w:r>
            <w:r w:rsidRPr="00ED1A41">
              <w:rPr>
                <w:rFonts w:ascii="Arial" w:hAnsi="Arial" w:cs="Arial"/>
                <w:w w:val="85"/>
              </w:rPr>
              <w:t>realización</w:t>
            </w:r>
            <w:r w:rsidRPr="00ED1A41">
              <w:rPr>
                <w:rFonts w:ascii="Arial" w:hAnsi="Arial" w:cs="Arial"/>
                <w:spacing w:val="1"/>
                <w:w w:val="85"/>
              </w:rPr>
              <w:t xml:space="preserve"> </w:t>
            </w:r>
            <w:r w:rsidRPr="00ED1A41">
              <w:rPr>
                <w:rFonts w:ascii="Arial" w:hAnsi="Arial" w:cs="Arial"/>
                <w:w w:val="85"/>
              </w:rPr>
              <w:t>de</w:t>
            </w:r>
            <w:r w:rsidRPr="00ED1A41">
              <w:rPr>
                <w:rFonts w:ascii="Arial" w:hAnsi="Arial" w:cs="Arial"/>
                <w:spacing w:val="1"/>
                <w:w w:val="85"/>
              </w:rPr>
              <w:t xml:space="preserve"> </w:t>
            </w:r>
            <w:r w:rsidRPr="00ED1A41">
              <w:rPr>
                <w:rFonts w:ascii="Arial" w:hAnsi="Arial" w:cs="Arial"/>
                <w:w w:val="85"/>
              </w:rPr>
              <w:t>la</w:t>
            </w:r>
            <w:r w:rsidRPr="00ED1A41">
              <w:rPr>
                <w:rFonts w:ascii="Arial" w:hAnsi="Arial" w:cs="Arial"/>
                <w:spacing w:val="1"/>
                <w:w w:val="85"/>
              </w:rPr>
              <w:t xml:space="preserve"> </w:t>
            </w:r>
            <w:r w:rsidRPr="00ED1A41">
              <w:rPr>
                <w:rFonts w:ascii="Arial" w:hAnsi="Arial" w:cs="Arial"/>
                <w:w w:val="85"/>
              </w:rPr>
              <w:t>autoevaluación</w:t>
            </w:r>
            <w:r w:rsidRPr="00ED1A41">
              <w:rPr>
                <w:rFonts w:ascii="Arial" w:hAnsi="Arial" w:cs="Arial"/>
                <w:spacing w:val="1"/>
                <w:w w:val="85"/>
              </w:rPr>
              <w:t xml:space="preserve"> </w:t>
            </w:r>
            <w:r w:rsidRPr="00ED1A41">
              <w:rPr>
                <w:rFonts w:ascii="Arial" w:hAnsi="Arial" w:cs="Arial"/>
                <w:w w:val="85"/>
              </w:rPr>
              <w:t>de</w:t>
            </w:r>
            <w:r w:rsidRPr="00ED1A41">
              <w:rPr>
                <w:rFonts w:ascii="Arial" w:hAnsi="Arial" w:cs="Arial"/>
                <w:spacing w:val="1"/>
                <w:w w:val="85"/>
              </w:rPr>
              <w:t xml:space="preserve"> </w:t>
            </w:r>
            <w:r w:rsidRPr="00ED1A41">
              <w:rPr>
                <w:rFonts w:ascii="Arial" w:hAnsi="Arial" w:cs="Arial"/>
                <w:w w:val="85"/>
              </w:rPr>
              <w:t>docentes</w:t>
            </w:r>
            <w:r w:rsidRPr="00ED1A41">
              <w:rPr>
                <w:rFonts w:ascii="Arial" w:hAnsi="Arial" w:cs="Arial"/>
                <w:spacing w:val="1"/>
                <w:w w:val="85"/>
              </w:rPr>
              <w:t xml:space="preserve"> </w:t>
            </w:r>
            <w:r w:rsidRPr="00ED1A41">
              <w:rPr>
                <w:rFonts w:ascii="Arial" w:hAnsi="Arial" w:cs="Arial"/>
                <w:w w:val="85"/>
              </w:rPr>
              <w:t>y</w:t>
            </w:r>
            <w:r w:rsidRPr="00ED1A41">
              <w:rPr>
                <w:rFonts w:ascii="Arial" w:hAnsi="Arial" w:cs="Arial"/>
                <w:spacing w:val="1"/>
                <w:w w:val="85"/>
              </w:rPr>
              <w:t xml:space="preserve"> </w:t>
            </w:r>
            <w:r w:rsidRPr="00ED1A41">
              <w:rPr>
                <w:rFonts w:ascii="Arial" w:hAnsi="Arial" w:cs="Arial"/>
                <w:w w:val="85"/>
              </w:rPr>
              <w:t>módulos,</w:t>
            </w:r>
            <w:r w:rsidRPr="00ED1A41">
              <w:rPr>
                <w:rFonts w:ascii="Arial" w:hAnsi="Arial" w:cs="Arial"/>
                <w:spacing w:val="1"/>
                <w:w w:val="85"/>
              </w:rPr>
              <w:t xml:space="preserve"> </w:t>
            </w:r>
            <w:r w:rsidRPr="00ED1A41">
              <w:rPr>
                <w:rFonts w:ascii="Arial" w:hAnsi="Arial" w:cs="Arial"/>
                <w:w w:val="80"/>
              </w:rPr>
              <w:t>apoyando la gestión de las tres dimensiones (autoevaluación,</w:t>
            </w:r>
            <w:r w:rsidRPr="00ED1A41">
              <w:rPr>
                <w:rFonts w:ascii="Arial" w:hAnsi="Arial" w:cs="Arial"/>
                <w:spacing w:val="1"/>
                <w:w w:val="80"/>
              </w:rPr>
              <w:t xml:space="preserve"> </w:t>
            </w:r>
            <w:r w:rsidRPr="00ED1A41">
              <w:rPr>
                <w:rFonts w:ascii="Arial" w:hAnsi="Arial" w:cs="Arial"/>
                <w:spacing w:val="-1"/>
                <w:w w:val="85"/>
              </w:rPr>
              <w:t xml:space="preserve">coevaluación y heteroevaluación). </w:t>
            </w:r>
          </w:p>
          <w:p w:rsidRPr="00ED1A41" w:rsidR="00ED1A41" w:rsidP="00ED1A41" w:rsidRDefault="00ED1A41" w14:paraId="071EC1E6" w14:textId="77777777">
            <w:pPr>
              <w:pStyle w:val="TableParagraph"/>
              <w:numPr>
                <w:ilvl w:val="0"/>
                <w:numId w:val="24"/>
              </w:numPr>
              <w:tabs>
                <w:tab w:val="left" w:pos="832"/>
              </w:tabs>
              <w:spacing w:line="237" w:lineRule="auto"/>
              <w:ind w:right="194"/>
              <w:jc w:val="both"/>
              <w:rPr>
                <w:rFonts w:ascii="Arial" w:hAnsi="Arial" w:cs="Arial"/>
                <w:spacing w:val="4"/>
                <w:w w:val="80"/>
              </w:rPr>
            </w:pPr>
            <w:r w:rsidRPr="00ED1A41">
              <w:rPr>
                <w:rFonts w:ascii="Arial" w:hAnsi="Arial" w:cs="Arial"/>
                <w:spacing w:val="4"/>
                <w:w w:val="80"/>
              </w:rPr>
              <w:t>Revisar y actualizar la base de datos de los aspirantes, estudiantes, docentes, investigadores y egresados del Programa, validando y actualizando la información y entregando informe de la gestión realizada.</w:t>
            </w:r>
          </w:p>
          <w:p w:rsidRPr="00ED1A41" w:rsidR="00ED1A41" w:rsidP="00ED1A41" w:rsidRDefault="00ED1A41" w14:paraId="42014CFA" w14:textId="77777777">
            <w:pPr>
              <w:pStyle w:val="TableParagraph"/>
              <w:numPr>
                <w:ilvl w:val="0"/>
                <w:numId w:val="24"/>
              </w:numPr>
              <w:tabs>
                <w:tab w:val="left" w:pos="832"/>
              </w:tabs>
              <w:spacing w:before="2" w:line="235" w:lineRule="auto"/>
              <w:ind w:right="193"/>
              <w:jc w:val="both"/>
              <w:rPr>
                <w:rFonts w:ascii="Arial" w:hAnsi="Arial" w:cs="Arial"/>
                <w:spacing w:val="4"/>
                <w:w w:val="80"/>
              </w:rPr>
            </w:pPr>
            <w:r w:rsidRPr="00ED1A41">
              <w:rPr>
                <w:rFonts w:ascii="Arial" w:hAnsi="Arial" w:cs="Arial"/>
                <w:spacing w:val="4"/>
                <w:w w:val="80"/>
              </w:rPr>
              <w:t xml:space="preserve">Revisar y actualizar la programación del Programa en lo que resta de la vigencia (cohortes activas de Estudiantes, cursos de actualización, Coloquio de Investigación, Conversatorios, </w:t>
            </w:r>
            <w:proofErr w:type="spellStart"/>
            <w:r w:rsidRPr="00ED1A41">
              <w:rPr>
                <w:rFonts w:ascii="Arial" w:hAnsi="Arial" w:cs="Arial"/>
                <w:spacing w:val="4"/>
                <w:w w:val="80"/>
              </w:rPr>
              <w:t>Webinar</w:t>
            </w:r>
            <w:proofErr w:type="spellEnd"/>
            <w:r w:rsidRPr="00ED1A41">
              <w:rPr>
                <w:rFonts w:ascii="Arial" w:hAnsi="Arial" w:cs="Arial"/>
                <w:spacing w:val="4"/>
                <w:w w:val="80"/>
              </w:rPr>
              <w:t>, Simposio anual y demás actividades y eventos académicos que genere el Programa), confirmando con cada uno de los docentes, ponentes y moderadores la disponibilidad para cumplir el horario planeado. Efectúa las memorias de cada evento desarrollado a la fecha.</w:t>
            </w:r>
          </w:p>
          <w:p w:rsidRPr="00ED1A41" w:rsidR="00ED1A41" w:rsidP="00ED1A41" w:rsidRDefault="00ED1A41" w14:paraId="46F2E40B" w14:textId="77777777">
            <w:pPr>
              <w:pStyle w:val="TableParagraph"/>
              <w:numPr>
                <w:ilvl w:val="0"/>
                <w:numId w:val="24"/>
              </w:numPr>
              <w:tabs>
                <w:tab w:val="left" w:pos="832"/>
              </w:tabs>
              <w:spacing w:line="237" w:lineRule="auto"/>
              <w:ind w:right="194"/>
              <w:jc w:val="both"/>
              <w:rPr>
                <w:rFonts w:ascii="Arial" w:hAnsi="Arial" w:cs="Arial"/>
                <w:spacing w:val="4"/>
                <w:w w:val="80"/>
              </w:rPr>
            </w:pPr>
            <w:r w:rsidRPr="00ED1A41">
              <w:rPr>
                <w:rFonts w:ascii="Arial" w:hAnsi="Arial" w:cs="Arial"/>
                <w:spacing w:val="4"/>
                <w:w w:val="80"/>
              </w:rPr>
              <w:t>Clasificar, ordenar, actualizar y depurar la información académica del programa contenida en los archivos digitales y físicos del CEDOCMA Centro de Documentación MACMA.</w:t>
            </w:r>
          </w:p>
          <w:p w:rsidRPr="00ED1A41" w:rsidR="00ED1A41" w:rsidP="00ED1A41" w:rsidRDefault="00ED1A41" w14:paraId="6F234FF0" w14:textId="77777777">
            <w:pPr>
              <w:pStyle w:val="TableParagraph"/>
              <w:numPr>
                <w:ilvl w:val="0"/>
                <w:numId w:val="24"/>
              </w:numPr>
              <w:tabs>
                <w:tab w:val="left" w:pos="832"/>
              </w:tabs>
              <w:spacing w:line="237" w:lineRule="auto"/>
              <w:ind w:right="194"/>
              <w:jc w:val="both"/>
              <w:rPr>
                <w:rFonts w:ascii="Arial" w:hAnsi="Arial" w:cs="Arial"/>
                <w:spacing w:val="4"/>
                <w:w w:val="80"/>
              </w:rPr>
            </w:pPr>
            <w:r w:rsidRPr="00ED1A41">
              <w:rPr>
                <w:rFonts w:ascii="Arial" w:hAnsi="Arial" w:cs="Arial"/>
                <w:spacing w:val="4"/>
                <w:w w:val="80"/>
              </w:rPr>
              <w:t>Realizar y presentar para revisión un Boletín Informativo, donde se socialice a la comunidad académica del Programa las actividades realizadas y las gestiones académicas ejecutadas por la maestría en el periodo mensual que concluye y las actividades en desarrollo y próximas del programa.</w:t>
            </w:r>
          </w:p>
          <w:p w:rsidRPr="00ED1A41" w:rsidR="00ED1A41" w:rsidP="00ED1A41" w:rsidRDefault="00ED1A41" w14:paraId="38BE9124" w14:textId="77777777">
            <w:pPr>
              <w:pStyle w:val="TableParagraph"/>
              <w:numPr>
                <w:ilvl w:val="0"/>
                <w:numId w:val="24"/>
              </w:numPr>
              <w:tabs>
                <w:tab w:val="left" w:pos="832"/>
              </w:tabs>
              <w:spacing w:line="237" w:lineRule="auto"/>
              <w:ind w:right="194"/>
              <w:jc w:val="both"/>
              <w:rPr>
                <w:rFonts w:ascii="Arial" w:hAnsi="Arial" w:cs="Arial"/>
                <w:spacing w:val="4"/>
                <w:w w:val="80"/>
              </w:rPr>
            </w:pPr>
            <w:r w:rsidRPr="00ED1A41">
              <w:rPr>
                <w:rFonts w:ascii="Arial" w:hAnsi="Arial" w:cs="Arial"/>
                <w:spacing w:val="4"/>
                <w:w w:val="80"/>
              </w:rPr>
              <w:t>Informe consolidado de las actividades realizadas.</w:t>
            </w:r>
          </w:p>
        </w:tc>
      </w:tr>
      <w:tr w:rsidRPr="00ED1A41" w:rsidR="00ED1A41" w:rsidTr="00ED1A41" w14:paraId="5317654A" w14:textId="77777777">
        <w:trPr>
          <w:trHeight w:val="983"/>
        </w:trPr>
        <w:tc>
          <w:tcPr>
            <w:tcW w:w="1501" w:type="dxa"/>
            <w:vAlign w:val="center"/>
          </w:tcPr>
          <w:p w:rsidRPr="00ED1A41" w:rsidR="00ED1A41" w:rsidP="009214A1" w:rsidRDefault="00ED1A41" w14:paraId="114483FB" w14:textId="77777777">
            <w:pPr>
              <w:pStyle w:val="TableParagraph"/>
              <w:spacing w:before="188" w:line="251" w:lineRule="exact"/>
              <w:ind w:right="123"/>
              <w:jc w:val="center"/>
              <w:rPr>
                <w:rFonts w:ascii="Arial" w:hAnsi="Arial" w:cs="Arial"/>
                <w:bCs/>
                <w:w w:val="80"/>
              </w:rPr>
            </w:pPr>
            <w:r w:rsidRPr="00ED1A41">
              <w:rPr>
                <w:rFonts w:ascii="Arial" w:hAnsi="Arial" w:cs="Arial"/>
                <w:bCs/>
                <w:w w:val="80"/>
              </w:rPr>
              <w:lastRenderedPageBreak/>
              <w:t>7</w:t>
            </w:r>
          </w:p>
        </w:tc>
        <w:tc>
          <w:tcPr>
            <w:tcW w:w="1710" w:type="dxa"/>
            <w:vAlign w:val="center"/>
          </w:tcPr>
          <w:p w:rsidRPr="00ED1A41" w:rsidR="00ED1A41" w:rsidP="009214A1" w:rsidRDefault="00ED1A41" w14:paraId="0C87EF02" w14:textId="77777777">
            <w:pPr>
              <w:pStyle w:val="TableParagraph"/>
              <w:spacing w:before="188" w:line="251" w:lineRule="exact"/>
              <w:ind w:right="123"/>
              <w:jc w:val="center"/>
              <w:rPr>
                <w:rFonts w:ascii="Arial" w:hAnsi="Arial" w:cs="Arial"/>
                <w:bCs/>
                <w:w w:val="80"/>
              </w:rPr>
            </w:pPr>
            <w:r w:rsidRPr="00ED1A41">
              <w:rPr>
                <w:rFonts w:ascii="Arial" w:hAnsi="Arial" w:cs="Arial"/>
                <w:bCs/>
                <w:w w:val="80"/>
              </w:rPr>
              <w:t xml:space="preserve">06 de </w:t>
            </w:r>
            <w:proofErr w:type="gramStart"/>
            <w:r w:rsidRPr="00ED1A41">
              <w:rPr>
                <w:rFonts w:ascii="Arial" w:hAnsi="Arial" w:cs="Arial"/>
                <w:bCs/>
                <w:w w:val="80"/>
              </w:rPr>
              <w:t>Octubre</w:t>
            </w:r>
            <w:proofErr w:type="gramEnd"/>
            <w:r w:rsidRPr="00ED1A41">
              <w:rPr>
                <w:rFonts w:ascii="Arial" w:hAnsi="Arial" w:cs="Arial"/>
                <w:bCs/>
                <w:w w:val="80"/>
              </w:rPr>
              <w:t xml:space="preserve"> del 2023</w:t>
            </w:r>
          </w:p>
        </w:tc>
        <w:tc>
          <w:tcPr>
            <w:tcW w:w="6140" w:type="dxa"/>
          </w:tcPr>
          <w:p w:rsidRPr="00ED1A41" w:rsidR="00ED1A41" w:rsidP="00ED1A41" w:rsidRDefault="00ED1A41" w14:paraId="55E8DA65" w14:textId="77777777">
            <w:pPr>
              <w:pStyle w:val="TableParagraph"/>
              <w:numPr>
                <w:ilvl w:val="0"/>
                <w:numId w:val="29"/>
              </w:numPr>
              <w:tabs>
                <w:tab w:val="left" w:pos="832"/>
              </w:tabs>
              <w:spacing w:line="237" w:lineRule="auto"/>
              <w:ind w:right="194"/>
              <w:jc w:val="both"/>
              <w:rPr>
                <w:rFonts w:ascii="Arial" w:hAnsi="Arial" w:cs="Arial"/>
              </w:rPr>
            </w:pPr>
            <w:r w:rsidRPr="00ED1A41">
              <w:rPr>
                <w:rFonts w:ascii="Arial" w:hAnsi="Arial" w:cs="Arial"/>
                <w:w w:val="80"/>
              </w:rPr>
              <w:t>Elaborar las tareas asignadas por la Dirección del Programa, en</w:t>
            </w:r>
            <w:r w:rsidRPr="00ED1A41">
              <w:rPr>
                <w:rFonts w:ascii="Arial" w:hAnsi="Arial" w:cs="Arial"/>
                <w:spacing w:val="1"/>
                <w:w w:val="80"/>
              </w:rPr>
              <w:t xml:space="preserve"> </w:t>
            </w:r>
            <w:r w:rsidRPr="00ED1A41">
              <w:rPr>
                <w:rFonts w:ascii="Arial" w:hAnsi="Arial" w:cs="Arial"/>
                <w:w w:val="80"/>
              </w:rPr>
              <w:t>apoyo al cumplimiento de los planes de mejoramiento y procesos</w:t>
            </w:r>
            <w:r w:rsidRPr="00ED1A41">
              <w:rPr>
                <w:rFonts w:ascii="Arial" w:hAnsi="Arial" w:cs="Arial"/>
                <w:spacing w:val="1"/>
                <w:w w:val="80"/>
              </w:rPr>
              <w:t xml:space="preserve"> </w:t>
            </w:r>
            <w:r w:rsidRPr="00ED1A41">
              <w:rPr>
                <w:rFonts w:ascii="Arial" w:hAnsi="Arial" w:cs="Arial"/>
                <w:w w:val="80"/>
              </w:rPr>
              <w:t>de autoevaluación</w:t>
            </w:r>
            <w:r w:rsidRPr="00ED1A41">
              <w:rPr>
                <w:rFonts w:ascii="Arial" w:hAnsi="Arial" w:cs="Arial"/>
                <w:w w:val="85"/>
              </w:rPr>
              <w:t>.</w:t>
            </w:r>
          </w:p>
          <w:p w:rsidRPr="00ED1A41" w:rsidR="00ED1A41" w:rsidP="00ED1A41" w:rsidRDefault="00ED1A41" w14:paraId="610F3725" w14:textId="77777777">
            <w:pPr>
              <w:pStyle w:val="TableParagraph"/>
              <w:numPr>
                <w:ilvl w:val="0"/>
                <w:numId w:val="29"/>
              </w:numPr>
              <w:tabs>
                <w:tab w:val="left" w:pos="832"/>
              </w:tabs>
              <w:spacing w:line="237" w:lineRule="auto"/>
              <w:ind w:right="194"/>
              <w:jc w:val="both"/>
              <w:rPr>
                <w:rFonts w:ascii="Arial" w:hAnsi="Arial" w:cs="Arial"/>
              </w:rPr>
            </w:pPr>
            <w:r w:rsidRPr="00ED1A41">
              <w:rPr>
                <w:rFonts w:ascii="Arial" w:hAnsi="Arial" w:cs="Arial"/>
                <w:w w:val="85"/>
              </w:rPr>
              <w:t>R</w:t>
            </w:r>
            <w:r w:rsidRPr="00ED1A41">
              <w:rPr>
                <w:rFonts w:ascii="Arial" w:hAnsi="Arial" w:cs="Arial"/>
                <w:w w:val="80"/>
              </w:rPr>
              <w:t>ealizar los reportes de ingreso de</w:t>
            </w:r>
            <w:r w:rsidRPr="00ED1A41">
              <w:rPr>
                <w:rFonts w:ascii="Arial" w:hAnsi="Arial" w:cs="Arial"/>
                <w:spacing w:val="1"/>
                <w:w w:val="80"/>
              </w:rPr>
              <w:t xml:space="preserve"> </w:t>
            </w:r>
            <w:r w:rsidRPr="00ED1A41">
              <w:rPr>
                <w:rFonts w:ascii="Arial" w:hAnsi="Arial" w:cs="Arial"/>
                <w:w w:val="85"/>
              </w:rPr>
              <w:t>información</w:t>
            </w:r>
            <w:r w:rsidRPr="00ED1A41">
              <w:rPr>
                <w:rFonts w:ascii="Arial" w:hAnsi="Arial" w:cs="Arial"/>
                <w:spacing w:val="1"/>
                <w:w w:val="85"/>
              </w:rPr>
              <w:t xml:space="preserve"> </w:t>
            </w:r>
            <w:r w:rsidRPr="00ED1A41">
              <w:rPr>
                <w:rFonts w:ascii="Arial" w:hAnsi="Arial" w:cs="Arial"/>
                <w:w w:val="85"/>
              </w:rPr>
              <w:t>académica</w:t>
            </w:r>
            <w:r w:rsidRPr="00ED1A41">
              <w:rPr>
                <w:rFonts w:ascii="Arial" w:hAnsi="Arial" w:cs="Arial"/>
                <w:spacing w:val="1"/>
                <w:w w:val="85"/>
              </w:rPr>
              <w:t xml:space="preserve"> </w:t>
            </w:r>
            <w:r w:rsidRPr="00ED1A41">
              <w:rPr>
                <w:rFonts w:ascii="Arial" w:hAnsi="Arial" w:cs="Arial"/>
                <w:w w:val="85"/>
              </w:rPr>
              <w:t>(calificaciones)</w:t>
            </w:r>
            <w:r w:rsidRPr="00ED1A41">
              <w:rPr>
                <w:rFonts w:ascii="Arial" w:hAnsi="Arial" w:cs="Arial"/>
                <w:spacing w:val="1"/>
                <w:w w:val="85"/>
              </w:rPr>
              <w:t xml:space="preserve"> </w:t>
            </w:r>
            <w:r w:rsidRPr="00ED1A41">
              <w:rPr>
                <w:rFonts w:ascii="Arial" w:hAnsi="Arial" w:cs="Arial"/>
                <w:w w:val="85"/>
              </w:rPr>
              <w:t>y</w:t>
            </w:r>
            <w:r w:rsidRPr="00ED1A41">
              <w:rPr>
                <w:rFonts w:ascii="Arial" w:hAnsi="Arial" w:cs="Arial"/>
                <w:spacing w:val="1"/>
                <w:w w:val="85"/>
              </w:rPr>
              <w:t xml:space="preserve"> </w:t>
            </w:r>
            <w:r w:rsidRPr="00ED1A41">
              <w:rPr>
                <w:rFonts w:ascii="Arial" w:hAnsi="Arial" w:cs="Arial"/>
                <w:w w:val="85"/>
              </w:rPr>
              <w:t>administrativa</w:t>
            </w:r>
            <w:r w:rsidRPr="00ED1A41">
              <w:rPr>
                <w:rFonts w:ascii="Arial" w:hAnsi="Arial" w:cs="Arial"/>
                <w:spacing w:val="1"/>
                <w:w w:val="85"/>
              </w:rPr>
              <w:t xml:space="preserve"> </w:t>
            </w:r>
            <w:r w:rsidRPr="00ED1A41">
              <w:rPr>
                <w:rFonts w:ascii="Arial" w:hAnsi="Arial" w:cs="Arial"/>
                <w:w w:val="85"/>
              </w:rPr>
              <w:t>(información de bases de datos relacionadas) en la plataforma</w:t>
            </w:r>
            <w:r w:rsidRPr="00ED1A41">
              <w:rPr>
                <w:rFonts w:ascii="Arial" w:hAnsi="Arial" w:cs="Arial"/>
                <w:spacing w:val="1"/>
                <w:w w:val="85"/>
              </w:rPr>
              <w:t xml:space="preserve"> </w:t>
            </w:r>
            <w:r w:rsidRPr="00ED1A41">
              <w:rPr>
                <w:rFonts w:ascii="Arial" w:hAnsi="Arial" w:cs="Arial"/>
                <w:w w:val="80"/>
              </w:rPr>
              <w:t>Q10, acorde con la normatividad educativa nacional e institucional</w:t>
            </w:r>
            <w:r w:rsidRPr="00ED1A41">
              <w:rPr>
                <w:rFonts w:ascii="Arial" w:hAnsi="Arial" w:cs="Arial"/>
                <w:spacing w:val="1"/>
                <w:w w:val="80"/>
              </w:rPr>
              <w:t xml:space="preserve"> </w:t>
            </w:r>
            <w:r w:rsidRPr="00ED1A41">
              <w:rPr>
                <w:rFonts w:ascii="Arial" w:hAnsi="Arial" w:cs="Arial"/>
                <w:w w:val="80"/>
              </w:rPr>
              <w:t>vigente y con los procesos de aseguramiento de la calidad de la</w:t>
            </w:r>
            <w:r w:rsidRPr="00ED1A41">
              <w:rPr>
                <w:rFonts w:ascii="Arial" w:hAnsi="Arial" w:cs="Arial"/>
                <w:spacing w:val="1"/>
                <w:w w:val="80"/>
              </w:rPr>
              <w:t xml:space="preserve"> </w:t>
            </w:r>
            <w:r w:rsidRPr="00ED1A41">
              <w:rPr>
                <w:rFonts w:ascii="Arial" w:hAnsi="Arial" w:cs="Arial"/>
                <w:w w:val="85"/>
              </w:rPr>
              <w:t>Escuela</w:t>
            </w:r>
            <w:r w:rsidRPr="00ED1A41">
              <w:rPr>
                <w:rFonts w:ascii="Arial" w:hAnsi="Arial" w:cs="Arial"/>
                <w:spacing w:val="-4"/>
                <w:w w:val="85"/>
              </w:rPr>
              <w:t xml:space="preserve"> </w:t>
            </w:r>
            <w:r w:rsidRPr="00ED1A41">
              <w:rPr>
                <w:rFonts w:ascii="Arial" w:hAnsi="Arial" w:cs="Arial"/>
                <w:w w:val="85"/>
              </w:rPr>
              <w:t>de</w:t>
            </w:r>
            <w:r w:rsidRPr="00ED1A41">
              <w:rPr>
                <w:rFonts w:ascii="Arial" w:hAnsi="Arial" w:cs="Arial"/>
                <w:spacing w:val="-4"/>
                <w:w w:val="85"/>
              </w:rPr>
              <w:t xml:space="preserve"> </w:t>
            </w:r>
            <w:r w:rsidRPr="00ED1A41">
              <w:rPr>
                <w:rFonts w:ascii="Arial" w:hAnsi="Arial" w:cs="Arial"/>
                <w:w w:val="85"/>
              </w:rPr>
              <w:t>Postgrados</w:t>
            </w:r>
            <w:r w:rsidRPr="00ED1A41">
              <w:rPr>
                <w:rFonts w:ascii="Arial" w:hAnsi="Arial" w:cs="Arial"/>
                <w:spacing w:val="-5"/>
                <w:w w:val="85"/>
              </w:rPr>
              <w:t xml:space="preserve"> </w:t>
            </w:r>
            <w:r w:rsidRPr="00ED1A41">
              <w:rPr>
                <w:rFonts w:ascii="Arial" w:hAnsi="Arial" w:cs="Arial"/>
                <w:w w:val="85"/>
              </w:rPr>
              <w:t>de</w:t>
            </w:r>
            <w:r w:rsidRPr="00ED1A41">
              <w:rPr>
                <w:rFonts w:ascii="Arial" w:hAnsi="Arial" w:cs="Arial"/>
                <w:spacing w:val="-4"/>
                <w:w w:val="85"/>
              </w:rPr>
              <w:t xml:space="preserve"> </w:t>
            </w:r>
            <w:r w:rsidRPr="00ED1A41">
              <w:rPr>
                <w:rFonts w:ascii="Arial" w:hAnsi="Arial" w:cs="Arial"/>
                <w:w w:val="85"/>
              </w:rPr>
              <w:t>la</w:t>
            </w:r>
            <w:r w:rsidRPr="00ED1A41">
              <w:rPr>
                <w:rFonts w:ascii="Arial" w:hAnsi="Arial" w:cs="Arial"/>
                <w:spacing w:val="-5"/>
                <w:w w:val="85"/>
              </w:rPr>
              <w:t xml:space="preserve"> </w:t>
            </w:r>
            <w:r w:rsidRPr="00ED1A41">
              <w:rPr>
                <w:rFonts w:ascii="Arial" w:hAnsi="Arial" w:cs="Arial"/>
                <w:w w:val="85"/>
              </w:rPr>
              <w:t>FAC.</w:t>
            </w:r>
          </w:p>
          <w:p w:rsidRPr="00ED1A41" w:rsidR="00ED1A41" w:rsidP="00ED1A41" w:rsidRDefault="00ED1A41" w14:paraId="1FC37A35" w14:textId="77777777">
            <w:pPr>
              <w:pStyle w:val="TableParagraph"/>
              <w:numPr>
                <w:ilvl w:val="0"/>
                <w:numId w:val="29"/>
              </w:numPr>
              <w:tabs>
                <w:tab w:val="left" w:pos="832"/>
              </w:tabs>
              <w:spacing w:line="237" w:lineRule="auto"/>
              <w:ind w:right="194"/>
              <w:jc w:val="both"/>
              <w:rPr>
                <w:rFonts w:ascii="Arial" w:hAnsi="Arial" w:cs="Arial"/>
                <w:w w:val="85"/>
              </w:rPr>
            </w:pPr>
            <w:r w:rsidRPr="00ED1A41">
              <w:rPr>
                <w:rFonts w:ascii="Arial" w:hAnsi="Arial" w:cs="Arial"/>
                <w:w w:val="80"/>
              </w:rPr>
              <w:t>Realizar el seguimiento en tiempo real a las clases programadas</w:t>
            </w:r>
            <w:r w:rsidRPr="00ED1A41">
              <w:rPr>
                <w:rFonts w:ascii="Arial" w:hAnsi="Arial" w:cs="Arial"/>
                <w:spacing w:val="1"/>
                <w:w w:val="80"/>
              </w:rPr>
              <w:t xml:space="preserve"> </w:t>
            </w:r>
            <w:r w:rsidRPr="00ED1A41">
              <w:rPr>
                <w:rFonts w:ascii="Arial" w:hAnsi="Arial" w:cs="Arial"/>
                <w:w w:val="85"/>
              </w:rPr>
              <w:t>(presenciales y virtuales), reportando de manera inmediata al</w:t>
            </w:r>
            <w:r w:rsidRPr="00ED1A41">
              <w:rPr>
                <w:rFonts w:ascii="Arial" w:hAnsi="Arial" w:cs="Arial"/>
                <w:spacing w:val="1"/>
                <w:w w:val="85"/>
              </w:rPr>
              <w:t xml:space="preserve"> </w:t>
            </w:r>
            <w:r w:rsidRPr="00ED1A41">
              <w:rPr>
                <w:rFonts w:ascii="Arial" w:hAnsi="Arial" w:cs="Arial"/>
                <w:w w:val="85"/>
              </w:rPr>
              <w:t>programa las novedades presentadas ya sea con estudiantes,</w:t>
            </w:r>
            <w:r w:rsidRPr="00ED1A41">
              <w:rPr>
                <w:rFonts w:ascii="Arial" w:hAnsi="Arial" w:cs="Arial"/>
                <w:spacing w:val="1"/>
                <w:w w:val="85"/>
              </w:rPr>
              <w:t xml:space="preserve"> </w:t>
            </w:r>
            <w:r w:rsidRPr="00ED1A41">
              <w:rPr>
                <w:rFonts w:ascii="Arial" w:hAnsi="Arial" w:cs="Arial"/>
                <w:w w:val="85"/>
              </w:rPr>
              <w:t>docentes o infraestructura.</w:t>
            </w:r>
          </w:p>
          <w:p w:rsidRPr="00ED1A41" w:rsidR="00ED1A41" w:rsidP="00ED1A41" w:rsidRDefault="00ED1A41" w14:paraId="29340F15" w14:textId="77777777">
            <w:pPr>
              <w:pStyle w:val="TableParagraph"/>
              <w:numPr>
                <w:ilvl w:val="0"/>
                <w:numId w:val="29"/>
              </w:numPr>
              <w:tabs>
                <w:tab w:val="left" w:pos="832"/>
              </w:tabs>
              <w:spacing w:line="237" w:lineRule="auto"/>
              <w:ind w:right="194"/>
              <w:jc w:val="both"/>
              <w:rPr>
                <w:rFonts w:ascii="Arial" w:hAnsi="Arial" w:cs="Arial"/>
                <w:w w:val="85"/>
              </w:rPr>
            </w:pPr>
            <w:r w:rsidRPr="00ED1A41">
              <w:rPr>
                <w:rFonts w:ascii="Arial" w:hAnsi="Arial" w:cs="Arial"/>
                <w:w w:val="85"/>
              </w:rPr>
              <w:t xml:space="preserve">Revisar y actualizar la programación del Programa en lo que resta de la vigencia (cohortes activas de Estudiantes, cursos de actualización, Coloquio de Investigación, Conversatorios, </w:t>
            </w:r>
            <w:proofErr w:type="spellStart"/>
            <w:r w:rsidRPr="00ED1A41">
              <w:rPr>
                <w:rFonts w:ascii="Arial" w:hAnsi="Arial" w:cs="Arial"/>
                <w:w w:val="85"/>
              </w:rPr>
              <w:t>Webinar</w:t>
            </w:r>
            <w:proofErr w:type="spellEnd"/>
            <w:r w:rsidRPr="00ED1A41">
              <w:rPr>
                <w:rFonts w:ascii="Arial" w:hAnsi="Arial" w:cs="Arial"/>
                <w:w w:val="85"/>
              </w:rPr>
              <w:t>, Simposio anual y demás actividades y eventos académicos que genere el Programa), confirmando con cada uno de los docentes, ponentes y moderadores la disponibilidad para cumplir el horario planeado. Efectúa las memorias de cada evento desarrollado a la fecha.</w:t>
            </w:r>
          </w:p>
          <w:p w:rsidRPr="00ED1A41" w:rsidR="00ED1A41" w:rsidP="00ED1A41" w:rsidRDefault="00ED1A41" w14:paraId="4D336B93" w14:textId="77777777">
            <w:pPr>
              <w:pStyle w:val="TableParagraph"/>
              <w:numPr>
                <w:ilvl w:val="0"/>
                <w:numId w:val="29"/>
              </w:numPr>
              <w:tabs>
                <w:tab w:val="left" w:pos="832"/>
              </w:tabs>
              <w:spacing w:line="237" w:lineRule="auto"/>
              <w:ind w:right="194"/>
              <w:jc w:val="both"/>
              <w:rPr>
                <w:rFonts w:ascii="Arial" w:hAnsi="Arial" w:cs="Arial"/>
              </w:rPr>
            </w:pPr>
            <w:r w:rsidRPr="00ED1A41">
              <w:rPr>
                <w:rFonts w:ascii="Arial" w:hAnsi="Arial" w:cs="Arial"/>
                <w:w w:val="80"/>
              </w:rPr>
              <w:t>Clasificar, ordenar, actualizar y depurar la información académica</w:t>
            </w:r>
            <w:r w:rsidRPr="00ED1A41">
              <w:rPr>
                <w:rFonts w:ascii="Arial" w:hAnsi="Arial" w:cs="Arial"/>
                <w:spacing w:val="1"/>
                <w:w w:val="80"/>
              </w:rPr>
              <w:t xml:space="preserve"> </w:t>
            </w:r>
            <w:r w:rsidRPr="00ED1A41">
              <w:rPr>
                <w:rFonts w:ascii="Arial" w:hAnsi="Arial" w:cs="Arial"/>
                <w:w w:val="85"/>
              </w:rPr>
              <w:t>del programa contenida en los archivos digitales y físicos del</w:t>
            </w:r>
            <w:r w:rsidRPr="00ED1A41">
              <w:rPr>
                <w:rFonts w:ascii="Arial" w:hAnsi="Arial" w:cs="Arial"/>
                <w:spacing w:val="1"/>
                <w:w w:val="85"/>
              </w:rPr>
              <w:t xml:space="preserve"> </w:t>
            </w:r>
            <w:r w:rsidRPr="00ED1A41">
              <w:rPr>
                <w:rFonts w:ascii="Arial" w:hAnsi="Arial" w:cs="Arial"/>
                <w:w w:val="85"/>
              </w:rPr>
              <w:t xml:space="preserve">CEDOCMA Centro de Documentación MACMA. </w:t>
            </w:r>
          </w:p>
          <w:p w:rsidRPr="00ED1A41" w:rsidR="00ED1A41" w:rsidP="00ED1A41" w:rsidRDefault="00ED1A41" w14:paraId="48B2C32A" w14:textId="77777777">
            <w:pPr>
              <w:pStyle w:val="TableParagraph"/>
              <w:numPr>
                <w:ilvl w:val="0"/>
                <w:numId w:val="29"/>
              </w:numPr>
              <w:tabs>
                <w:tab w:val="left" w:pos="832"/>
              </w:tabs>
              <w:spacing w:line="237" w:lineRule="auto"/>
              <w:ind w:right="194"/>
              <w:jc w:val="both"/>
              <w:rPr>
                <w:rFonts w:ascii="Arial" w:hAnsi="Arial" w:cs="Arial"/>
              </w:rPr>
            </w:pPr>
            <w:r w:rsidRPr="00ED1A41">
              <w:rPr>
                <w:rFonts w:ascii="Arial" w:hAnsi="Arial" w:cs="Arial"/>
                <w:w w:val="80"/>
              </w:rPr>
              <w:t>Realizar y presentar para revisión un Boletín Informativo, donde se</w:t>
            </w:r>
            <w:r w:rsidRPr="00ED1A41">
              <w:rPr>
                <w:rFonts w:ascii="Arial" w:hAnsi="Arial" w:cs="Arial"/>
                <w:spacing w:val="1"/>
                <w:w w:val="80"/>
              </w:rPr>
              <w:t xml:space="preserve"> </w:t>
            </w:r>
            <w:r w:rsidRPr="00ED1A41">
              <w:rPr>
                <w:rFonts w:ascii="Arial" w:hAnsi="Arial" w:cs="Arial"/>
                <w:w w:val="80"/>
              </w:rPr>
              <w:t>socialice a la comunidad académica del Programa las actividades</w:t>
            </w:r>
            <w:r w:rsidRPr="00ED1A41">
              <w:rPr>
                <w:rFonts w:ascii="Arial" w:hAnsi="Arial" w:cs="Arial"/>
                <w:spacing w:val="1"/>
                <w:w w:val="80"/>
              </w:rPr>
              <w:t xml:space="preserve"> </w:t>
            </w:r>
            <w:r w:rsidRPr="00ED1A41">
              <w:rPr>
                <w:rFonts w:ascii="Arial" w:hAnsi="Arial" w:cs="Arial"/>
                <w:w w:val="80"/>
              </w:rPr>
              <w:t>realizadas</w:t>
            </w:r>
            <w:r w:rsidRPr="00ED1A41">
              <w:rPr>
                <w:rFonts w:ascii="Arial" w:hAnsi="Arial" w:cs="Arial"/>
                <w:spacing w:val="21"/>
                <w:w w:val="80"/>
              </w:rPr>
              <w:t xml:space="preserve"> </w:t>
            </w:r>
            <w:r w:rsidRPr="00ED1A41">
              <w:rPr>
                <w:rFonts w:ascii="Arial" w:hAnsi="Arial" w:cs="Arial"/>
                <w:w w:val="80"/>
              </w:rPr>
              <w:t>y</w:t>
            </w:r>
            <w:r w:rsidRPr="00ED1A41">
              <w:rPr>
                <w:rFonts w:ascii="Arial" w:hAnsi="Arial" w:cs="Arial"/>
                <w:spacing w:val="21"/>
                <w:w w:val="80"/>
              </w:rPr>
              <w:t xml:space="preserve"> </w:t>
            </w:r>
            <w:r w:rsidRPr="00ED1A41">
              <w:rPr>
                <w:rFonts w:ascii="Arial" w:hAnsi="Arial" w:cs="Arial"/>
                <w:w w:val="80"/>
              </w:rPr>
              <w:t>las</w:t>
            </w:r>
            <w:r w:rsidRPr="00ED1A41">
              <w:rPr>
                <w:rFonts w:ascii="Arial" w:hAnsi="Arial" w:cs="Arial"/>
                <w:spacing w:val="21"/>
                <w:w w:val="80"/>
              </w:rPr>
              <w:t xml:space="preserve"> </w:t>
            </w:r>
            <w:r w:rsidRPr="00ED1A41">
              <w:rPr>
                <w:rFonts w:ascii="Arial" w:hAnsi="Arial" w:cs="Arial"/>
                <w:w w:val="80"/>
              </w:rPr>
              <w:t>gestiones</w:t>
            </w:r>
            <w:r w:rsidRPr="00ED1A41">
              <w:rPr>
                <w:rFonts w:ascii="Arial" w:hAnsi="Arial" w:cs="Arial"/>
                <w:spacing w:val="21"/>
                <w:w w:val="80"/>
              </w:rPr>
              <w:t xml:space="preserve"> </w:t>
            </w:r>
            <w:r w:rsidRPr="00ED1A41">
              <w:rPr>
                <w:rFonts w:ascii="Arial" w:hAnsi="Arial" w:cs="Arial"/>
                <w:w w:val="80"/>
              </w:rPr>
              <w:t>académicas</w:t>
            </w:r>
            <w:r w:rsidRPr="00ED1A41">
              <w:rPr>
                <w:rFonts w:ascii="Arial" w:hAnsi="Arial" w:cs="Arial"/>
                <w:spacing w:val="21"/>
                <w:w w:val="80"/>
              </w:rPr>
              <w:t xml:space="preserve"> </w:t>
            </w:r>
            <w:r w:rsidRPr="00ED1A41">
              <w:rPr>
                <w:rFonts w:ascii="Arial" w:hAnsi="Arial" w:cs="Arial"/>
                <w:w w:val="80"/>
              </w:rPr>
              <w:t>ejecutadas</w:t>
            </w:r>
            <w:r w:rsidRPr="00ED1A41">
              <w:rPr>
                <w:rFonts w:ascii="Arial" w:hAnsi="Arial" w:cs="Arial"/>
                <w:spacing w:val="21"/>
                <w:w w:val="80"/>
              </w:rPr>
              <w:t xml:space="preserve"> </w:t>
            </w:r>
            <w:r w:rsidRPr="00ED1A41">
              <w:rPr>
                <w:rFonts w:ascii="Arial" w:hAnsi="Arial" w:cs="Arial"/>
                <w:w w:val="80"/>
              </w:rPr>
              <w:t>por</w:t>
            </w:r>
            <w:r w:rsidRPr="00ED1A41">
              <w:rPr>
                <w:rFonts w:ascii="Arial" w:hAnsi="Arial" w:cs="Arial"/>
                <w:spacing w:val="21"/>
                <w:w w:val="80"/>
              </w:rPr>
              <w:t xml:space="preserve"> </w:t>
            </w:r>
            <w:r w:rsidRPr="00ED1A41">
              <w:rPr>
                <w:rFonts w:ascii="Arial" w:hAnsi="Arial" w:cs="Arial"/>
                <w:w w:val="80"/>
              </w:rPr>
              <w:t>la</w:t>
            </w:r>
            <w:r w:rsidRPr="00ED1A41">
              <w:rPr>
                <w:rFonts w:ascii="Arial" w:hAnsi="Arial" w:cs="Arial"/>
                <w:spacing w:val="21"/>
                <w:w w:val="80"/>
              </w:rPr>
              <w:t xml:space="preserve"> </w:t>
            </w:r>
            <w:r w:rsidRPr="00ED1A41">
              <w:rPr>
                <w:rFonts w:ascii="Arial" w:hAnsi="Arial" w:cs="Arial"/>
                <w:w w:val="80"/>
              </w:rPr>
              <w:t xml:space="preserve">maestría </w:t>
            </w:r>
            <w:r w:rsidRPr="00ED1A41">
              <w:rPr>
                <w:rFonts w:ascii="Arial" w:hAnsi="Arial" w:cs="Arial"/>
                <w:spacing w:val="-46"/>
                <w:w w:val="80"/>
              </w:rPr>
              <w:t>en</w:t>
            </w:r>
            <w:r w:rsidRPr="00ED1A41">
              <w:rPr>
                <w:rFonts w:ascii="Arial" w:hAnsi="Arial" w:cs="Arial"/>
                <w:spacing w:val="2"/>
                <w:w w:val="80"/>
              </w:rPr>
              <w:t xml:space="preserve"> </w:t>
            </w:r>
            <w:r w:rsidRPr="00ED1A41">
              <w:rPr>
                <w:rFonts w:ascii="Arial" w:hAnsi="Arial" w:cs="Arial"/>
                <w:w w:val="80"/>
              </w:rPr>
              <w:t>el</w:t>
            </w:r>
            <w:r w:rsidRPr="00ED1A41">
              <w:rPr>
                <w:rFonts w:ascii="Arial" w:hAnsi="Arial" w:cs="Arial"/>
                <w:spacing w:val="4"/>
                <w:w w:val="80"/>
              </w:rPr>
              <w:t xml:space="preserve"> periodo mensual que concluye</w:t>
            </w:r>
            <w:r w:rsidRPr="00ED1A41">
              <w:rPr>
                <w:rFonts w:ascii="Arial" w:hAnsi="Arial" w:cs="Arial"/>
                <w:w w:val="80"/>
              </w:rPr>
              <w:t xml:space="preserve"> y las actividades en desarrollo y próximas del programa.</w:t>
            </w:r>
          </w:p>
          <w:p w:rsidRPr="00ED1A41" w:rsidR="00ED1A41" w:rsidP="00ED1A41" w:rsidRDefault="00ED1A41" w14:paraId="0CF5F728" w14:textId="77777777">
            <w:pPr>
              <w:pStyle w:val="TableParagraph"/>
              <w:numPr>
                <w:ilvl w:val="0"/>
                <w:numId w:val="29"/>
              </w:numPr>
              <w:tabs>
                <w:tab w:val="left" w:pos="832"/>
              </w:tabs>
              <w:spacing w:line="237" w:lineRule="auto"/>
              <w:ind w:right="194"/>
              <w:jc w:val="both"/>
              <w:rPr>
                <w:rFonts w:ascii="Arial" w:hAnsi="Arial" w:cs="Arial"/>
              </w:rPr>
            </w:pPr>
            <w:r w:rsidRPr="00ED1A41">
              <w:rPr>
                <w:rFonts w:ascii="Arial" w:hAnsi="Arial" w:cs="Arial"/>
                <w:w w:val="80"/>
              </w:rPr>
              <w:t>Informe consolidado de las actividades realizadas.</w:t>
            </w:r>
          </w:p>
        </w:tc>
      </w:tr>
      <w:tr w:rsidRPr="00ED1A41" w:rsidR="00ED1A41" w:rsidTr="00ED1A41" w14:paraId="0FA4D1B4" w14:textId="77777777">
        <w:trPr>
          <w:trHeight w:val="280"/>
        </w:trPr>
        <w:tc>
          <w:tcPr>
            <w:tcW w:w="1501" w:type="dxa"/>
            <w:vAlign w:val="center"/>
          </w:tcPr>
          <w:p w:rsidRPr="00ED1A41" w:rsidR="00ED1A41" w:rsidP="009214A1" w:rsidRDefault="00ED1A41" w14:paraId="4395A4B8" w14:textId="77777777">
            <w:pPr>
              <w:pStyle w:val="TableParagraph"/>
              <w:spacing w:before="191" w:line="251" w:lineRule="exact"/>
              <w:ind w:right="123"/>
              <w:jc w:val="center"/>
              <w:rPr>
                <w:rFonts w:ascii="Arial" w:hAnsi="Arial" w:cs="Arial"/>
                <w:b/>
              </w:rPr>
            </w:pPr>
            <w:r w:rsidRPr="00ED1A41">
              <w:rPr>
                <w:rFonts w:ascii="Arial" w:hAnsi="Arial" w:cs="Arial"/>
                <w:w w:val="80"/>
              </w:rPr>
              <w:t>8</w:t>
            </w:r>
          </w:p>
        </w:tc>
        <w:tc>
          <w:tcPr>
            <w:tcW w:w="1710" w:type="dxa"/>
            <w:vAlign w:val="center"/>
          </w:tcPr>
          <w:p w:rsidRPr="00ED1A41" w:rsidR="00ED1A41" w:rsidP="009214A1" w:rsidRDefault="00ED1A41" w14:paraId="5EDD02B4" w14:textId="77777777">
            <w:pPr>
              <w:pStyle w:val="TableParagraph"/>
              <w:spacing w:before="191" w:line="251" w:lineRule="exact"/>
              <w:ind w:right="123"/>
              <w:jc w:val="center"/>
              <w:rPr>
                <w:rFonts w:ascii="Arial" w:hAnsi="Arial" w:cs="Arial"/>
              </w:rPr>
            </w:pPr>
            <w:r w:rsidRPr="00ED1A41">
              <w:rPr>
                <w:rFonts w:ascii="Arial" w:hAnsi="Arial" w:cs="Arial"/>
                <w:w w:val="80"/>
              </w:rPr>
              <w:t>07</w:t>
            </w:r>
            <w:r w:rsidRPr="00ED1A41">
              <w:rPr>
                <w:rFonts w:ascii="Arial" w:hAnsi="Arial" w:cs="Arial"/>
                <w:spacing w:val="6"/>
                <w:w w:val="80"/>
              </w:rPr>
              <w:t xml:space="preserve"> </w:t>
            </w:r>
            <w:r w:rsidRPr="00ED1A41">
              <w:rPr>
                <w:rFonts w:ascii="Arial" w:hAnsi="Arial" w:cs="Arial"/>
                <w:w w:val="80"/>
              </w:rPr>
              <w:t>de</w:t>
            </w:r>
            <w:r w:rsidRPr="00ED1A41">
              <w:rPr>
                <w:rFonts w:ascii="Arial" w:hAnsi="Arial" w:cs="Arial"/>
                <w:spacing w:val="6"/>
                <w:w w:val="80"/>
              </w:rPr>
              <w:t xml:space="preserve"> </w:t>
            </w:r>
            <w:proofErr w:type="gramStart"/>
            <w:r w:rsidRPr="00ED1A41">
              <w:rPr>
                <w:rFonts w:ascii="Arial" w:hAnsi="Arial" w:cs="Arial"/>
                <w:w w:val="80"/>
              </w:rPr>
              <w:t>Noviembre</w:t>
            </w:r>
            <w:proofErr w:type="gramEnd"/>
            <w:r w:rsidRPr="00ED1A41">
              <w:rPr>
                <w:rFonts w:ascii="Arial" w:hAnsi="Arial" w:cs="Arial"/>
              </w:rPr>
              <w:t xml:space="preserve"> </w:t>
            </w:r>
            <w:r w:rsidRPr="00ED1A41">
              <w:rPr>
                <w:rFonts w:ascii="Arial" w:hAnsi="Arial" w:cs="Arial"/>
                <w:w w:val="80"/>
              </w:rPr>
              <w:t>2023</w:t>
            </w:r>
          </w:p>
        </w:tc>
        <w:tc>
          <w:tcPr>
            <w:tcW w:w="6140" w:type="dxa"/>
          </w:tcPr>
          <w:p w:rsidRPr="00ED1A41" w:rsidR="00ED1A41" w:rsidP="00ED1A41" w:rsidRDefault="00ED1A41" w14:paraId="5FBDA7C1" w14:textId="77777777">
            <w:pPr>
              <w:pStyle w:val="TableParagraph"/>
              <w:numPr>
                <w:ilvl w:val="0"/>
                <w:numId w:val="30"/>
              </w:numPr>
              <w:tabs>
                <w:tab w:val="left" w:pos="832"/>
              </w:tabs>
              <w:spacing w:line="237" w:lineRule="auto"/>
              <w:ind w:right="194"/>
              <w:jc w:val="both"/>
              <w:rPr>
                <w:rFonts w:ascii="Arial" w:hAnsi="Arial" w:cs="Arial"/>
              </w:rPr>
            </w:pPr>
            <w:r w:rsidRPr="00ED1A41">
              <w:rPr>
                <w:rFonts w:ascii="Arial" w:hAnsi="Arial" w:cs="Arial"/>
                <w:w w:val="80"/>
              </w:rPr>
              <w:t>Elaborar las tareas asignadas por la Dirección del Programa, en</w:t>
            </w:r>
            <w:r w:rsidRPr="00ED1A41">
              <w:rPr>
                <w:rFonts w:ascii="Arial" w:hAnsi="Arial" w:cs="Arial"/>
                <w:spacing w:val="1"/>
                <w:w w:val="80"/>
              </w:rPr>
              <w:t xml:space="preserve"> </w:t>
            </w:r>
            <w:r w:rsidRPr="00ED1A41">
              <w:rPr>
                <w:rFonts w:ascii="Arial" w:hAnsi="Arial" w:cs="Arial"/>
                <w:w w:val="85"/>
              </w:rPr>
              <w:t>apoyo</w:t>
            </w:r>
            <w:r w:rsidRPr="00ED1A41">
              <w:rPr>
                <w:rFonts w:ascii="Arial" w:hAnsi="Arial" w:cs="Arial"/>
                <w:w w:val="80"/>
              </w:rPr>
              <w:t xml:space="preserve"> al cumplimiento de los planes de mejoramiento y procesos</w:t>
            </w:r>
            <w:r w:rsidRPr="00ED1A41">
              <w:rPr>
                <w:rFonts w:ascii="Arial" w:hAnsi="Arial" w:cs="Arial"/>
                <w:spacing w:val="1"/>
                <w:w w:val="80"/>
              </w:rPr>
              <w:t xml:space="preserve"> </w:t>
            </w:r>
            <w:r w:rsidRPr="00ED1A41">
              <w:rPr>
                <w:rFonts w:ascii="Arial" w:hAnsi="Arial" w:cs="Arial"/>
                <w:w w:val="80"/>
              </w:rPr>
              <w:t>de autoevaluación</w:t>
            </w:r>
            <w:r w:rsidRPr="00ED1A41">
              <w:rPr>
                <w:rFonts w:ascii="Arial" w:hAnsi="Arial" w:cs="Arial"/>
                <w:w w:val="85"/>
              </w:rPr>
              <w:t>.</w:t>
            </w:r>
          </w:p>
          <w:p w:rsidRPr="00ED1A41" w:rsidR="00ED1A41" w:rsidP="00ED1A41" w:rsidRDefault="00ED1A41" w14:paraId="09D97454" w14:textId="77777777">
            <w:pPr>
              <w:pStyle w:val="TableParagraph"/>
              <w:numPr>
                <w:ilvl w:val="0"/>
                <w:numId w:val="30"/>
              </w:numPr>
              <w:tabs>
                <w:tab w:val="left" w:pos="832"/>
              </w:tabs>
              <w:spacing w:line="237" w:lineRule="auto"/>
              <w:ind w:right="194"/>
              <w:jc w:val="both"/>
              <w:rPr>
                <w:rFonts w:ascii="Arial" w:hAnsi="Arial" w:cs="Arial"/>
              </w:rPr>
            </w:pPr>
            <w:r w:rsidRPr="00ED1A41">
              <w:rPr>
                <w:rFonts w:ascii="Arial" w:hAnsi="Arial" w:cs="Arial"/>
                <w:w w:val="85"/>
              </w:rPr>
              <w:t>Coordinar con el Departamento de Desarrollo y Asesoría Pedagógica la</w:t>
            </w:r>
            <w:r w:rsidRPr="00ED1A41">
              <w:rPr>
                <w:rFonts w:ascii="Arial" w:hAnsi="Arial" w:cs="Arial"/>
                <w:spacing w:val="1"/>
                <w:w w:val="85"/>
              </w:rPr>
              <w:t xml:space="preserve"> </w:t>
            </w:r>
            <w:r w:rsidRPr="00ED1A41">
              <w:rPr>
                <w:rFonts w:ascii="Arial" w:hAnsi="Arial" w:cs="Arial"/>
                <w:w w:val="85"/>
              </w:rPr>
              <w:t>realización</w:t>
            </w:r>
            <w:r w:rsidRPr="00ED1A41">
              <w:rPr>
                <w:rFonts w:ascii="Arial" w:hAnsi="Arial" w:cs="Arial"/>
                <w:spacing w:val="1"/>
                <w:w w:val="85"/>
              </w:rPr>
              <w:t xml:space="preserve"> </w:t>
            </w:r>
            <w:r w:rsidRPr="00ED1A41">
              <w:rPr>
                <w:rFonts w:ascii="Arial" w:hAnsi="Arial" w:cs="Arial"/>
                <w:w w:val="85"/>
              </w:rPr>
              <w:t>de</w:t>
            </w:r>
            <w:r w:rsidRPr="00ED1A41">
              <w:rPr>
                <w:rFonts w:ascii="Arial" w:hAnsi="Arial" w:cs="Arial"/>
                <w:spacing w:val="1"/>
                <w:w w:val="85"/>
              </w:rPr>
              <w:t xml:space="preserve"> </w:t>
            </w:r>
            <w:r w:rsidRPr="00ED1A41">
              <w:rPr>
                <w:rFonts w:ascii="Arial" w:hAnsi="Arial" w:cs="Arial"/>
                <w:w w:val="85"/>
              </w:rPr>
              <w:t>la</w:t>
            </w:r>
            <w:r w:rsidRPr="00ED1A41">
              <w:rPr>
                <w:rFonts w:ascii="Arial" w:hAnsi="Arial" w:cs="Arial"/>
                <w:spacing w:val="1"/>
                <w:w w:val="85"/>
              </w:rPr>
              <w:t xml:space="preserve"> </w:t>
            </w:r>
            <w:r w:rsidRPr="00ED1A41">
              <w:rPr>
                <w:rFonts w:ascii="Arial" w:hAnsi="Arial" w:cs="Arial"/>
                <w:w w:val="85"/>
              </w:rPr>
              <w:t>autoevaluación</w:t>
            </w:r>
            <w:r w:rsidRPr="00ED1A41">
              <w:rPr>
                <w:rFonts w:ascii="Arial" w:hAnsi="Arial" w:cs="Arial"/>
                <w:spacing w:val="1"/>
                <w:w w:val="85"/>
              </w:rPr>
              <w:t xml:space="preserve"> </w:t>
            </w:r>
            <w:r w:rsidRPr="00ED1A41">
              <w:rPr>
                <w:rFonts w:ascii="Arial" w:hAnsi="Arial" w:cs="Arial"/>
                <w:w w:val="85"/>
              </w:rPr>
              <w:t>de</w:t>
            </w:r>
            <w:r w:rsidRPr="00ED1A41">
              <w:rPr>
                <w:rFonts w:ascii="Arial" w:hAnsi="Arial" w:cs="Arial"/>
                <w:spacing w:val="1"/>
                <w:w w:val="85"/>
              </w:rPr>
              <w:t xml:space="preserve"> </w:t>
            </w:r>
            <w:r w:rsidRPr="00ED1A41">
              <w:rPr>
                <w:rFonts w:ascii="Arial" w:hAnsi="Arial" w:cs="Arial"/>
                <w:w w:val="85"/>
              </w:rPr>
              <w:t>docentes</w:t>
            </w:r>
            <w:r w:rsidRPr="00ED1A41">
              <w:rPr>
                <w:rFonts w:ascii="Arial" w:hAnsi="Arial" w:cs="Arial"/>
                <w:spacing w:val="1"/>
                <w:w w:val="85"/>
              </w:rPr>
              <w:t xml:space="preserve"> </w:t>
            </w:r>
            <w:r w:rsidRPr="00ED1A41">
              <w:rPr>
                <w:rFonts w:ascii="Arial" w:hAnsi="Arial" w:cs="Arial"/>
                <w:w w:val="85"/>
              </w:rPr>
              <w:t>y</w:t>
            </w:r>
            <w:r w:rsidRPr="00ED1A41">
              <w:rPr>
                <w:rFonts w:ascii="Arial" w:hAnsi="Arial" w:cs="Arial"/>
                <w:spacing w:val="1"/>
                <w:w w:val="85"/>
              </w:rPr>
              <w:t xml:space="preserve"> </w:t>
            </w:r>
            <w:r w:rsidRPr="00ED1A41">
              <w:rPr>
                <w:rFonts w:ascii="Arial" w:hAnsi="Arial" w:cs="Arial"/>
                <w:w w:val="85"/>
              </w:rPr>
              <w:t>módulos,</w:t>
            </w:r>
            <w:r w:rsidRPr="00ED1A41">
              <w:rPr>
                <w:rFonts w:ascii="Arial" w:hAnsi="Arial" w:cs="Arial"/>
                <w:spacing w:val="1"/>
                <w:w w:val="85"/>
              </w:rPr>
              <w:t xml:space="preserve"> </w:t>
            </w:r>
            <w:r w:rsidRPr="00ED1A41">
              <w:rPr>
                <w:rFonts w:ascii="Arial" w:hAnsi="Arial" w:cs="Arial"/>
                <w:w w:val="80"/>
              </w:rPr>
              <w:t>apoyando la gestión de las tres dimensiones (autoevaluación,</w:t>
            </w:r>
            <w:r w:rsidRPr="00ED1A41">
              <w:rPr>
                <w:rFonts w:ascii="Arial" w:hAnsi="Arial" w:cs="Arial"/>
                <w:spacing w:val="1"/>
                <w:w w:val="80"/>
              </w:rPr>
              <w:t xml:space="preserve"> </w:t>
            </w:r>
            <w:r w:rsidRPr="00ED1A41">
              <w:rPr>
                <w:rFonts w:ascii="Arial" w:hAnsi="Arial" w:cs="Arial"/>
                <w:spacing w:val="-1"/>
                <w:w w:val="85"/>
              </w:rPr>
              <w:t xml:space="preserve">coevaluación y heteroevaluación). </w:t>
            </w:r>
          </w:p>
          <w:p w:rsidRPr="00ED1A41" w:rsidR="00ED1A41" w:rsidP="00ED1A41" w:rsidRDefault="00ED1A41" w14:paraId="76506C7D" w14:textId="77777777">
            <w:pPr>
              <w:pStyle w:val="TableParagraph"/>
              <w:numPr>
                <w:ilvl w:val="0"/>
                <w:numId w:val="30"/>
              </w:numPr>
              <w:tabs>
                <w:tab w:val="left" w:pos="832"/>
              </w:tabs>
              <w:spacing w:before="2" w:line="235" w:lineRule="auto"/>
              <w:ind w:right="193"/>
              <w:jc w:val="both"/>
              <w:rPr>
                <w:rFonts w:ascii="Arial" w:hAnsi="Arial" w:cs="Arial"/>
                <w:w w:val="85"/>
              </w:rPr>
            </w:pPr>
            <w:r w:rsidRPr="00ED1A41">
              <w:rPr>
                <w:rFonts w:ascii="Arial" w:hAnsi="Arial" w:cs="Arial"/>
                <w:w w:val="85"/>
              </w:rPr>
              <w:t xml:space="preserve">Revisar y actualizar la programación del Programa en lo que resta de la vigencia (cohortes activas de Estudiantes, cursos de actualización, Coloquio de Investigación, Conversatorios, </w:t>
            </w:r>
            <w:proofErr w:type="spellStart"/>
            <w:r w:rsidRPr="00ED1A41">
              <w:rPr>
                <w:rFonts w:ascii="Arial" w:hAnsi="Arial" w:cs="Arial"/>
                <w:w w:val="85"/>
              </w:rPr>
              <w:t>Webinar</w:t>
            </w:r>
            <w:proofErr w:type="spellEnd"/>
            <w:r w:rsidRPr="00ED1A41">
              <w:rPr>
                <w:rFonts w:ascii="Arial" w:hAnsi="Arial" w:cs="Arial"/>
                <w:w w:val="85"/>
              </w:rPr>
              <w:t>, Simposio anual y demás actividades y eventos académicos que genere el Programa), confirmando con cada uno de los docentes, ponentes y moderadores la disponibilidad para cumplir el horario planeado. Efectúa las memorias de cada evento desarrollado a la fecha.</w:t>
            </w:r>
          </w:p>
          <w:p w:rsidRPr="00ED1A41" w:rsidR="00ED1A41" w:rsidP="00ED1A41" w:rsidRDefault="00ED1A41" w14:paraId="065EFD89" w14:textId="77777777">
            <w:pPr>
              <w:pStyle w:val="TableParagraph"/>
              <w:numPr>
                <w:ilvl w:val="0"/>
                <w:numId w:val="30"/>
              </w:numPr>
              <w:tabs>
                <w:tab w:val="left" w:pos="832"/>
              </w:tabs>
              <w:spacing w:line="237" w:lineRule="auto"/>
              <w:ind w:right="194"/>
              <w:jc w:val="both"/>
              <w:rPr>
                <w:rFonts w:ascii="Arial" w:hAnsi="Arial" w:cs="Arial"/>
              </w:rPr>
            </w:pPr>
            <w:r w:rsidRPr="00ED1A41">
              <w:rPr>
                <w:rFonts w:ascii="Arial" w:hAnsi="Arial" w:cs="Arial"/>
                <w:w w:val="80"/>
              </w:rPr>
              <w:t>Clasificar, ordenar, actualizar y depurar la información académica del programa contenida en los archivos digitales y físicos del CEDOCMA Centro de Documentación MACMA.</w:t>
            </w:r>
          </w:p>
          <w:p w:rsidRPr="00ED1A41" w:rsidR="00ED1A41" w:rsidP="00ED1A41" w:rsidRDefault="00ED1A41" w14:paraId="053129A5" w14:textId="77777777">
            <w:pPr>
              <w:pStyle w:val="TableParagraph"/>
              <w:numPr>
                <w:ilvl w:val="0"/>
                <w:numId w:val="30"/>
              </w:numPr>
              <w:tabs>
                <w:tab w:val="left" w:pos="832"/>
              </w:tabs>
              <w:spacing w:line="237" w:lineRule="auto"/>
              <w:ind w:right="194"/>
              <w:jc w:val="both"/>
              <w:rPr>
                <w:rFonts w:ascii="Arial" w:hAnsi="Arial" w:cs="Arial"/>
              </w:rPr>
            </w:pPr>
            <w:r w:rsidRPr="00ED1A41">
              <w:rPr>
                <w:rFonts w:ascii="Arial" w:hAnsi="Arial" w:cs="Arial"/>
                <w:w w:val="80"/>
              </w:rPr>
              <w:t>Realizar y presentar para revisión un Boletín Informativo, donde se</w:t>
            </w:r>
            <w:r w:rsidRPr="00ED1A41">
              <w:rPr>
                <w:rFonts w:ascii="Arial" w:hAnsi="Arial" w:cs="Arial"/>
                <w:spacing w:val="1"/>
                <w:w w:val="80"/>
              </w:rPr>
              <w:t xml:space="preserve"> </w:t>
            </w:r>
            <w:r w:rsidRPr="00ED1A41">
              <w:rPr>
                <w:rFonts w:ascii="Arial" w:hAnsi="Arial" w:cs="Arial"/>
                <w:w w:val="80"/>
              </w:rPr>
              <w:t xml:space="preserve">socialice a la comunidad académica del Programa las </w:t>
            </w:r>
            <w:r w:rsidRPr="00ED1A41">
              <w:rPr>
                <w:rFonts w:ascii="Arial" w:hAnsi="Arial" w:cs="Arial"/>
                <w:w w:val="80"/>
              </w:rPr>
              <w:lastRenderedPageBreak/>
              <w:t>actividades</w:t>
            </w:r>
            <w:r w:rsidRPr="00ED1A41">
              <w:rPr>
                <w:rFonts w:ascii="Arial" w:hAnsi="Arial" w:cs="Arial"/>
                <w:spacing w:val="1"/>
                <w:w w:val="80"/>
              </w:rPr>
              <w:t xml:space="preserve"> </w:t>
            </w:r>
            <w:r w:rsidRPr="00ED1A41">
              <w:rPr>
                <w:rFonts w:ascii="Arial" w:hAnsi="Arial" w:cs="Arial"/>
                <w:w w:val="80"/>
              </w:rPr>
              <w:t>realizadas</w:t>
            </w:r>
            <w:r w:rsidRPr="00ED1A41">
              <w:rPr>
                <w:rFonts w:ascii="Arial" w:hAnsi="Arial" w:cs="Arial"/>
                <w:spacing w:val="21"/>
                <w:w w:val="80"/>
              </w:rPr>
              <w:t xml:space="preserve"> </w:t>
            </w:r>
            <w:r w:rsidRPr="00ED1A41">
              <w:rPr>
                <w:rFonts w:ascii="Arial" w:hAnsi="Arial" w:cs="Arial"/>
                <w:w w:val="80"/>
              </w:rPr>
              <w:t>y</w:t>
            </w:r>
            <w:r w:rsidRPr="00ED1A41">
              <w:rPr>
                <w:rFonts w:ascii="Arial" w:hAnsi="Arial" w:cs="Arial"/>
                <w:spacing w:val="21"/>
                <w:w w:val="80"/>
              </w:rPr>
              <w:t xml:space="preserve"> </w:t>
            </w:r>
            <w:r w:rsidRPr="00ED1A41">
              <w:rPr>
                <w:rFonts w:ascii="Arial" w:hAnsi="Arial" w:cs="Arial"/>
                <w:w w:val="80"/>
              </w:rPr>
              <w:t>las</w:t>
            </w:r>
            <w:r w:rsidRPr="00ED1A41">
              <w:rPr>
                <w:rFonts w:ascii="Arial" w:hAnsi="Arial" w:cs="Arial"/>
                <w:spacing w:val="21"/>
                <w:w w:val="80"/>
              </w:rPr>
              <w:t xml:space="preserve"> </w:t>
            </w:r>
            <w:r w:rsidRPr="00ED1A41">
              <w:rPr>
                <w:rFonts w:ascii="Arial" w:hAnsi="Arial" w:cs="Arial"/>
                <w:w w:val="80"/>
              </w:rPr>
              <w:t>gestiones</w:t>
            </w:r>
            <w:r w:rsidRPr="00ED1A41">
              <w:rPr>
                <w:rFonts w:ascii="Arial" w:hAnsi="Arial" w:cs="Arial"/>
                <w:spacing w:val="21"/>
                <w:w w:val="80"/>
              </w:rPr>
              <w:t xml:space="preserve"> </w:t>
            </w:r>
            <w:r w:rsidRPr="00ED1A41">
              <w:rPr>
                <w:rFonts w:ascii="Arial" w:hAnsi="Arial" w:cs="Arial"/>
                <w:w w:val="80"/>
              </w:rPr>
              <w:t>académicas</w:t>
            </w:r>
            <w:r w:rsidRPr="00ED1A41">
              <w:rPr>
                <w:rFonts w:ascii="Arial" w:hAnsi="Arial" w:cs="Arial"/>
                <w:spacing w:val="21"/>
                <w:w w:val="80"/>
              </w:rPr>
              <w:t xml:space="preserve"> </w:t>
            </w:r>
            <w:r w:rsidRPr="00ED1A41">
              <w:rPr>
                <w:rFonts w:ascii="Arial" w:hAnsi="Arial" w:cs="Arial"/>
                <w:w w:val="80"/>
              </w:rPr>
              <w:t>ejecutadas</w:t>
            </w:r>
            <w:r w:rsidRPr="00ED1A41">
              <w:rPr>
                <w:rFonts w:ascii="Arial" w:hAnsi="Arial" w:cs="Arial"/>
                <w:spacing w:val="21"/>
                <w:w w:val="80"/>
              </w:rPr>
              <w:t xml:space="preserve"> </w:t>
            </w:r>
            <w:r w:rsidRPr="00ED1A41">
              <w:rPr>
                <w:rFonts w:ascii="Arial" w:hAnsi="Arial" w:cs="Arial"/>
                <w:w w:val="80"/>
              </w:rPr>
              <w:t>por</w:t>
            </w:r>
            <w:r w:rsidRPr="00ED1A41">
              <w:rPr>
                <w:rFonts w:ascii="Arial" w:hAnsi="Arial" w:cs="Arial"/>
                <w:spacing w:val="21"/>
                <w:w w:val="80"/>
              </w:rPr>
              <w:t xml:space="preserve"> </w:t>
            </w:r>
            <w:r w:rsidRPr="00ED1A41">
              <w:rPr>
                <w:rFonts w:ascii="Arial" w:hAnsi="Arial" w:cs="Arial"/>
                <w:w w:val="80"/>
              </w:rPr>
              <w:t>la</w:t>
            </w:r>
            <w:r w:rsidRPr="00ED1A41">
              <w:rPr>
                <w:rFonts w:ascii="Arial" w:hAnsi="Arial" w:cs="Arial"/>
                <w:spacing w:val="21"/>
                <w:w w:val="80"/>
              </w:rPr>
              <w:t xml:space="preserve"> </w:t>
            </w:r>
            <w:r w:rsidRPr="00ED1A41">
              <w:rPr>
                <w:rFonts w:ascii="Arial" w:hAnsi="Arial" w:cs="Arial"/>
                <w:w w:val="80"/>
              </w:rPr>
              <w:t xml:space="preserve">maestría </w:t>
            </w:r>
            <w:r w:rsidRPr="00ED1A41">
              <w:rPr>
                <w:rFonts w:ascii="Arial" w:hAnsi="Arial" w:cs="Arial"/>
                <w:spacing w:val="-46"/>
                <w:w w:val="80"/>
              </w:rPr>
              <w:t>en</w:t>
            </w:r>
            <w:r w:rsidRPr="00ED1A41">
              <w:rPr>
                <w:rFonts w:ascii="Arial" w:hAnsi="Arial" w:cs="Arial"/>
                <w:spacing w:val="2"/>
                <w:w w:val="80"/>
              </w:rPr>
              <w:t xml:space="preserve"> </w:t>
            </w:r>
            <w:r w:rsidRPr="00ED1A41">
              <w:rPr>
                <w:rFonts w:ascii="Arial" w:hAnsi="Arial" w:cs="Arial"/>
                <w:w w:val="80"/>
              </w:rPr>
              <w:t>el</w:t>
            </w:r>
            <w:r w:rsidRPr="00ED1A41">
              <w:rPr>
                <w:rFonts w:ascii="Arial" w:hAnsi="Arial" w:cs="Arial"/>
                <w:spacing w:val="4"/>
                <w:w w:val="80"/>
              </w:rPr>
              <w:t xml:space="preserve"> periodo mensual que concluye</w:t>
            </w:r>
            <w:r w:rsidRPr="00ED1A41">
              <w:rPr>
                <w:rFonts w:ascii="Arial" w:hAnsi="Arial" w:cs="Arial"/>
                <w:w w:val="80"/>
              </w:rPr>
              <w:t xml:space="preserve"> y las actividades en desarrollo y próximas del programa.</w:t>
            </w:r>
          </w:p>
          <w:p w:rsidRPr="00ED1A41" w:rsidR="00ED1A41" w:rsidP="00ED1A41" w:rsidRDefault="00ED1A41" w14:paraId="4A174D3F" w14:textId="77777777">
            <w:pPr>
              <w:pStyle w:val="TableParagraph"/>
              <w:numPr>
                <w:ilvl w:val="0"/>
                <w:numId w:val="30"/>
              </w:numPr>
              <w:tabs>
                <w:tab w:val="left" w:pos="832"/>
              </w:tabs>
              <w:spacing w:line="237" w:lineRule="auto"/>
              <w:ind w:right="194"/>
              <w:jc w:val="both"/>
              <w:rPr>
                <w:rFonts w:ascii="Arial" w:hAnsi="Arial" w:cs="Arial"/>
              </w:rPr>
            </w:pPr>
            <w:r w:rsidRPr="00ED1A41">
              <w:rPr>
                <w:rFonts w:ascii="Arial" w:hAnsi="Arial" w:cs="Arial"/>
                <w:w w:val="85"/>
              </w:rPr>
              <w:t>Elaborar</w:t>
            </w:r>
            <w:r w:rsidRPr="00ED1A41">
              <w:rPr>
                <w:rFonts w:ascii="Arial" w:hAnsi="Arial" w:cs="Arial"/>
                <w:spacing w:val="1"/>
                <w:w w:val="85"/>
              </w:rPr>
              <w:t xml:space="preserve"> </w:t>
            </w:r>
            <w:r w:rsidRPr="00ED1A41">
              <w:rPr>
                <w:rFonts w:ascii="Arial" w:hAnsi="Arial" w:cs="Arial"/>
                <w:w w:val="85"/>
              </w:rPr>
              <w:t>el</w:t>
            </w:r>
            <w:r w:rsidRPr="00ED1A41">
              <w:rPr>
                <w:rFonts w:ascii="Arial" w:hAnsi="Arial" w:cs="Arial"/>
                <w:spacing w:val="1"/>
                <w:w w:val="85"/>
              </w:rPr>
              <w:t xml:space="preserve"> </w:t>
            </w:r>
            <w:r w:rsidRPr="00ED1A41">
              <w:rPr>
                <w:rFonts w:ascii="Arial" w:hAnsi="Arial" w:cs="Arial"/>
                <w:w w:val="85"/>
              </w:rPr>
              <w:t>reporte</w:t>
            </w:r>
            <w:r w:rsidRPr="00ED1A41">
              <w:rPr>
                <w:rFonts w:ascii="Arial" w:hAnsi="Arial" w:cs="Arial"/>
                <w:spacing w:val="1"/>
                <w:w w:val="85"/>
              </w:rPr>
              <w:t xml:space="preserve"> </w:t>
            </w:r>
            <w:r w:rsidRPr="00ED1A41">
              <w:rPr>
                <w:rFonts w:ascii="Arial" w:hAnsi="Arial" w:cs="Arial"/>
                <w:w w:val="85"/>
              </w:rPr>
              <w:t>de</w:t>
            </w:r>
            <w:r w:rsidRPr="00ED1A41">
              <w:rPr>
                <w:rFonts w:ascii="Arial" w:hAnsi="Arial" w:cs="Arial"/>
                <w:spacing w:val="1"/>
                <w:w w:val="85"/>
              </w:rPr>
              <w:t xml:space="preserve"> </w:t>
            </w:r>
            <w:r w:rsidRPr="00ED1A41">
              <w:rPr>
                <w:rFonts w:ascii="Arial" w:hAnsi="Arial" w:cs="Arial"/>
                <w:w w:val="85"/>
              </w:rPr>
              <w:t xml:space="preserve">docentes, investigadores, asesores y ponentes </w:t>
            </w:r>
            <w:r w:rsidRPr="00ED1A41">
              <w:rPr>
                <w:rFonts w:ascii="Arial" w:hAnsi="Arial" w:cs="Arial"/>
                <w:spacing w:val="1"/>
                <w:w w:val="85"/>
              </w:rPr>
              <w:t xml:space="preserve">visitantes </w:t>
            </w:r>
            <w:r w:rsidRPr="00ED1A41">
              <w:rPr>
                <w:rFonts w:ascii="Arial" w:hAnsi="Arial" w:cs="Arial"/>
                <w:w w:val="85"/>
              </w:rPr>
              <w:t>2023,</w:t>
            </w:r>
            <w:r w:rsidRPr="00ED1A41">
              <w:rPr>
                <w:rFonts w:ascii="Arial" w:hAnsi="Arial" w:cs="Arial"/>
                <w:spacing w:val="1"/>
                <w:w w:val="85"/>
              </w:rPr>
              <w:t xml:space="preserve"> </w:t>
            </w:r>
            <w:r w:rsidRPr="00ED1A41">
              <w:rPr>
                <w:rFonts w:ascii="Arial" w:hAnsi="Arial" w:cs="Arial"/>
                <w:w w:val="85"/>
              </w:rPr>
              <w:t>señalando</w:t>
            </w:r>
            <w:r w:rsidRPr="00ED1A41">
              <w:rPr>
                <w:rFonts w:ascii="Arial" w:hAnsi="Arial" w:cs="Arial"/>
                <w:spacing w:val="1"/>
                <w:w w:val="85"/>
              </w:rPr>
              <w:t xml:space="preserve"> </w:t>
            </w:r>
            <w:r w:rsidRPr="00ED1A41">
              <w:rPr>
                <w:rFonts w:ascii="Arial" w:hAnsi="Arial" w:cs="Arial"/>
                <w:w w:val="80"/>
              </w:rPr>
              <w:t>aspectos tales como: nombre, universidad de origen, organización de origen, objeto de su</w:t>
            </w:r>
            <w:r w:rsidRPr="00ED1A41">
              <w:rPr>
                <w:rFonts w:ascii="Arial" w:hAnsi="Arial" w:cs="Arial"/>
                <w:spacing w:val="1"/>
                <w:w w:val="80"/>
              </w:rPr>
              <w:t xml:space="preserve"> </w:t>
            </w:r>
            <w:r w:rsidRPr="00ED1A41">
              <w:rPr>
                <w:rFonts w:ascii="Arial" w:hAnsi="Arial" w:cs="Arial"/>
                <w:w w:val="80"/>
              </w:rPr>
              <w:t>participación,</w:t>
            </w:r>
            <w:r w:rsidRPr="00ED1A41">
              <w:rPr>
                <w:rFonts w:ascii="Arial" w:hAnsi="Arial" w:cs="Arial"/>
                <w:spacing w:val="4"/>
                <w:w w:val="80"/>
              </w:rPr>
              <w:t xml:space="preserve"> </w:t>
            </w:r>
            <w:r w:rsidRPr="00ED1A41">
              <w:rPr>
                <w:rFonts w:ascii="Arial" w:hAnsi="Arial" w:cs="Arial"/>
                <w:w w:val="80"/>
              </w:rPr>
              <w:t>tiempo</w:t>
            </w:r>
            <w:r w:rsidRPr="00ED1A41">
              <w:rPr>
                <w:rFonts w:ascii="Arial" w:hAnsi="Arial" w:cs="Arial"/>
                <w:spacing w:val="4"/>
                <w:w w:val="80"/>
              </w:rPr>
              <w:t xml:space="preserve"> </w:t>
            </w:r>
            <w:r w:rsidRPr="00ED1A41">
              <w:rPr>
                <w:rFonts w:ascii="Arial" w:hAnsi="Arial" w:cs="Arial"/>
                <w:w w:val="80"/>
              </w:rPr>
              <w:t>de</w:t>
            </w:r>
            <w:r w:rsidRPr="00ED1A41">
              <w:rPr>
                <w:rFonts w:ascii="Arial" w:hAnsi="Arial" w:cs="Arial"/>
                <w:spacing w:val="4"/>
                <w:w w:val="80"/>
              </w:rPr>
              <w:t xml:space="preserve"> </w:t>
            </w:r>
            <w:r w:rsidRPr="00ED1A41">
              <w:rPr>
                <w:rFonts w:ascii="Arial" w:hAnsi="Arial" w:cs="Arial"/>
                <w:w w:val="80"/>
              </w:rPr>
              <w:t>cátedra,</w:t>
            </w:r>
            <w:r w:rsidRPr="00ED1A41">
              <w:rPr>
                <w:rFonts w:ascii="Arial" w:hAnsi="Arial" w:cs="Arial"/>
                <w:spacing w:val="5"/>
                <w:w w:val="80"/>
              </w:rPr>
              <w:t xml:space="preserve"> título ponencia, </w:t>
            </w:r>
            <w:r w:rsidRPr="00ED1A41">
              <w:rPr>
                <w:rFonts w:ascii="Arial" w:hAnsi="Arial" w:cs="Arial"/>
                <w:w w:val="80"/>
              </w:rPr>
              <w:t>entre</w:t>
            </w:r>
            <w:r w:rsidRPr="00ED1A41">
              <w:rPr>
                <w:rFonts w:ascii="Arial" w:hAnsi="Arial" w:cs="Arial"/>
                <w:spacing w:val="3"/>
                <w:w w:val="80"/>
              </w:rPr>
              <w:t xml:space="preserve"> </w:t>
            </w:r>
            <w:r w:rsidRPr="00ED1A41">
              <w:rPr>
                <w:rFonts w:ascii="Arial" w:hAnsi="Arial" w:cs="Arial"/>
                <w:w w:val="80"/>
              </w:rPr>
              <w:t>otros.</w:t>
            </w:r>
          </w:p>
          <w:p w:rsidRPr="00ED1A41" w:rsidR="00ED1A41" w:rsidP="00ED1A41" w:rsidRDefault="00ED1A41" w14:paraId="7AFB4D77" w14:textId="77777777">
            <w:pPr>
              <w:pStyle w:val="TableParagraph"/>
              <w:numPr>
                <w:ilvl w:val="0"/>
                <w:numId w:val="30"/>
              </w:numPr>
              <w:tabs>
                <w:tab w:val="left" w:pos="832"/>
              </w:tabs>
              <w:spacing w:line="256" w:lineRule="auto"/>
              <w:ind w:right="94"/>
              <w:jc w:val="both"/>
              <w:rPr>
                <w:rFonts w:ascii="Arial" w:hAnsi="Arial" w:cs="Arial"/>
              </w:rPr>
            </w:pPr>
            <w:r w:rsidRPr="00ED1A41">
              <w:rPr>
                <w:rFonts w:ascii="Arial" w:hAnsi="Arial" w:cs="Arial"/>
                <w:w w:val="80"/>
              </w:rPr>
              <w:t>Elaborar</w:t>
            </w:r>
            <w:r w:rsidRPr="00ED1A41">
              <w:rPr>
                <w:rFonts w:ascii="Arial" w:hAnsi="Arial" w:cs="Arial"/>
                <w:spacing w:val="18"/>
                <w:w w:val="80"/>
              </w:rPr>
              <w:t xml:space="preserve"> y </w:t>
            </w:r>
            <w:r w:rsidRPr="00ED1A41">
              <w:rPr>
                <w:rFonts w:ascii="Arial" w:hAnsi="Arial" w:cs="Arial"/>
                <w:w w:val="80"/>
              </w:rPr>
              <w:t>aplicar de acuerdo con instrucciones</w:t>
            </w:r>
            <w:r w:rsidRPr="00ED1A41">
              <w:rPr>
                <w:rFonts w:ascii="Arial" w:hAnsi="Arial" w:cs="Arial"/>
                <w:spacing w:val="19"/>
                <w:w w:val="80"/>
              </w:rPr>
              <w:t xml:space="preserve"> </w:t>
            </w:r>
            <w:r w:rsidRPr="00ED1A41">
              <w:rPr>
                <w:rFonts w:ascii="Arial" w:hAnsi="Arial" w:cs="Arial"/>
                <w:w w:val="80"/>
              </w:rPr>
              <w:t>una</w:t>
            </w:r>
            <w:r w:rsidRPr="00ED1A41">
              <w:rPr>
                <w:rFonts w:ascii="Arial" w:hAnsi="Arial" w:cs="Arial"/>
                <w:spacing w:val="18"/>
                <w:w w:val="80"/>
              </w:rPr>
              <w:t xml:space="preserve"> </w:t>
            </w:r>
            <w:r w:rsidRPr="00ED1A41">
              <w:rPr>
                <w:rFonts w:ascii="Arial" w:hAnsi="Arial" w:cs="Arial"/>
                <w:w w:val="80"/>
              </w:rPr>
              <w:t>encuesta</w:t>
            </w:r>
            <w:r w:rsidRPr="00ED1A41">
              <w:rPr>
                <w:rFonts w:ascii="Arial" w:hAnsi="Arial" w:cs="Arial"/>
                <w:spacing w:val="19"/>
                <w:w w:val="80"/>
              </w:rPr>
              <w:t xml:space="preserve"> de percepción </w:t>
            </w:r>
            <w:r w:rsidRPr="00ED1A41">
              <w:rPr>
                <w:rFonts w:ascii="Arial" w:hAnsi="Arial" w:cs="Arial"/>
                <w:w w:val="80"/>
              </w:rPr>
              <w:t>con</w:t>
            </w:r>
            <w:r w:rsidRPr="00ED1A41">
              <w:rPr>
                <w:rFonts w:ascii="Arial" w:hAnsi="Arial" w:cs="Arial"/>
                <w:spacing w:val="18"/>
                <w:w w:val="80"/>
              </w:rPr>
              <w:t xml:space="preserve"> </w:t>
            </w:r>
            <w:r w:rsidRPr="00ED1A41">
              <w:rPr>
                <w:rFonts w:ascii="Arial" w:hAnsi="Arial" w:cs="Arial"/>
                <w:w w:val="80"/>
              </w:rPr>
              <w:t>su</w:t>
            </w:r>
            <w:r w:rsidRPr="00ED1A41">
              <w:rPr>
                <w:rFonts w:ascii="Arial" w:hAnsi="Arial" w:cs="Arial"/>
                <w:spacing w:val="17"/>
                <w:w w:val="80"/>
              </w:rPr>
              <w:t xml:space="preserve"> </w:t>
            </w:r>
            <w:r w:rsidRPr="00ED1A41">
              <w:rPr>
                <w:rFonts w:ascii="Arial" w:hAnsi="Arial" w:cs="Arial"/>
                <w:w w:val="80"/>
              </w:rPr>
              <w:t>respectivo</w:t>
            </w:r>
            <w:r w:rsidRPr="00ED1A41">
              <w:rPr>
                <w:rFonts w:ascii="Arial" w:hAnsi="Arial" w:cs="Arial"/>
                <w:spacing w:val="23"/>
                <w:w w:val="80"/>
              </w:rPr>
              <w:t xml:space="preserve"> </w:t>
            </w:r>
            <w:r w:rsidRPr="00ED1A41">
              <w:rPr>
                <w:rFonts w:ascii="Arial" w:hAnsi="Arial" w:cs="Arial"/>
                <w:w w:val="80"/>
              </w:rPr>
              <w:t>informe</w:t>
            </w:r>
            <w:r w:rsidRPr="00ED1A41">
              <w:rPr>
                <w:rFonts w:ascii="Arial" w:hAnsi="Arial" w:cs="Arial"/>
                <w:spacing w:val="19"/>
                <w:w w:val="80"/>
              </w:rPr>
              <w:t xml:space="preserve"> </w:t>
            </w:r>
            <w:r w:rsidRPr="00ED1A41">
              <w:rPr>
                <w:rFonts w:ascii="Arial" w:hAnsi="Arial" w:cs="Arial"/>
                <w:w w:val="80"/>
              </w:rPr>
              <w:t>sobre la</w:t>
            </w:r>
            <w:r w:rsidRPr="00ED1A41">
              <w:rPr>
                <w:rFonts w:ascii="Arial" w:hAnsi="Arial" w:cs="Arial"/>
                <w:w w:val="85"/>
              </w:rPr>
              <w:t xml:space="preserve"> gestión educativa realizada por el Programa en la presente vigencia (atención a estudiantes, trámite de solicitudes etc.)</w:t>
            </w:r>
            <w:r w:rsidRPr="00ED1A41">
              <w:rPr>
                <w:rFonts w:ascii="Arial" w:hAnsi="Arial" w:cs="Arial"/>
                <w:w w:val="80"/>
              </w:rPr>
              <w:t>.</w:t>
            </w:r>
          </w:p>
          <w:p w:rsidRPr="00ED1A41" w:rsidR="00ED1A41" w:rsidP="00ED1A41" w:rsidRDefault="00ED1A41" w14:paraId="15D7B76F" w14:textId="77777777">
            <w:pPr>
              <w:pStyle w:val="TableParagraph"/>
              <w:numPr>
                <w:ilvl w:val="0"/>
                <w:numId w:val="30"/>
              </w:numPr>
              <w:tabs>
                <w:tab w:val="left" w:pos="832"/>
              </w:tabs>
              <w:spacing w:line="237" w:lineRule="auto"/>
              <w:ind w:right="194"/>
              <w:jc w:val="both"/>
              <w:rPr>
                <w:rFonts w:ascii="Arial" w:hAnsi="Arial" w:cs="Arial"/>
              </w:rPr>
            </w:pPr>
            <w:r w:rsidRPr="00ED1A41">
              <w:rPr>
                <w:rFonts w:ascii="Arial" w:hAnsi="Arial" w:cs="Arial"/>
                <w:w w:val="80"/>
              </w:rPr>
              <w:t>Informe consolidado de las actividades realizadas.</w:t>
            </w:r>
          </w:p>
        </w:tc>
      </w:tr>
    </w:tbl>
    <w:p w:rsidRPr="00ED1A41" w:rsidR="00ED1A41" w:rsidP="00ED1A41" w:rsidRDefault="00ED1A41" w14:paraId="3F68F1AB" w14:textId="77777777">
      <w:pPr>
        <w:spacing w:line="254" w:lineRule="auto"/>
        <w:jc w:val="both"/>
        <w:rPr>
          <w:rFonts w:ascii="Arial" w:hAnsi="Arial" w:cs="Arial"/>
        </w:rPr>
      </w:pPr>
    </w:p>
    <w:p w:rsidRPr="00ED1A41" w:rsidR="00ED1A41" w:rsidP="00ED1A41" w:rsidRDefault="00ED1A41" w14:paraId="380BFE1F" w14:textId="77777777">
      <w:pPr>
        <w:pStyle w:val="TableParagraph"/>
        <w:spacing w:line="253" w:lineRule="exact"/>
        <w:ind w:right="79"/>
        <w:jc w:val="center"/>
        <w:rPr>
          <w:rFonts w:ascii="Arial" w:hAnsi="Arial" w:cs="Arial"/>
          <w:b/>
          <w:w w:val="80"/>
        </w:rPr>
      </w:pPr>
      <w:r w:rsidRPr="00ED1A41">
        <w:rPr>
          <w:rFonts w:ascii="Arial" w:hAnsi="Arial" w:cs="Arial"/>
          <w:b/>
          <w:w w:val="80"/>
        </w:rPr>
        <w:t>ACTIVIDADES - OBLIGACIONES GENERALES</w:t>
      </w:r>
    </w:p>
    <w:p w:rsidRPr="00ED1A41" w:rsidR="00ED1A41" w:rsidP="00ED1A41" w:rsidRDefault="00ED1A41" w14:paraId="3F20AC4D" w14:textId="77777777">
      <w:pPr>
        <w:pStyle w:val="TableParagraph"/>
        <w:spacing w:line="253" w:lineRule="exact"/>
        <w:ind w:right="79"/>
        <w:jc w:val="center"/>
        <w:rPr>
          <w:rFonts w:ascii="Arial" w:hAnsi="Arial" w:cs="Arial"/>
          <w:b/>
          <w:w w:val="80"/>
        </w:rPr>
      </w:pPr>
    </w:p>
    <w:p w:rsidRPr="00ED1A41" w:rsidR="00ED1A41" w:rsidP="00ED1A41" w:rsidRDefault="00ED1A41" w14:paraId="637ED2EC" w14:textId="77777777">
      <w:pPr>
        <w:pStyle w:val="Prrafodelista"/>
        <w:widowControl w:val="0"/>
        <w:numPr>
          <w:ilvl w:val="0"/>
          <w:numId w:val="32"/>
        </w:numPr>
        <w:tabs>
          <w:tab w:val="left" w:pos="822"/>
        </w:tabs>
        <w:suppressAutoHyphens w:val="0"/>
        <w:autoSpaceDE w:val="0"/>
        <w:autoSpaceDN w:val="0"/>
        <w:spacing w:line="242" w:lineRule="auto"/>
        <w:ind w:left="821" w:right="661"/>
        <w:jc w:val="both"/>
        <w:rPr>
          <w:rFonts w:ascii="Arial" w:hAnsi="Arial" w:cs="Arial"/>
          <w:sz w:val="22"/>
          <w:szCs w:val="22"/>
        </w:rPr>
      </w:pPr>
      <w:r w:rsidRPr="00ED1A41">
        <w:rPr>
          <w:rFonts w:ascii="Arial" w:hAnsi="Arial" w:cs="Arial"/>
          <w:w w:val="80"/>
          <w:sz w:val="22"/>
          <w:szCs w:val="22"/>
        </w:rPr>
        <w:t>El contratista deberá aportar los</w:t>
      </w:r>
      <w:r w:rsidRPr="00ED1A41">
        <w:rPr>
          <w:rFonts w:ascii="Arial" w:hAnsi="Arial" w:cs="Arial"/>
          <w:spacing w:val="1"/>
          <w:w w:val="80"/>
          <w:sz w:val="22"/>
          <w:szCs w:val="22"/>
        </w:rPr>
        <w:t xml:space="preserve"> </w:t>
      </w:r>
      <w:r w:rsidRPr="00ED1A41">
        <w:rPr>
          <w:rFonts w:ascii="Arial" w:hAnsi="Arial" w:cs="Arial"/>
          <w:w w:val="80"/>
          <w:sz w:val="22"/>
          <w:szCs w:val="22"/>
        </w:rPr>
        <w:t>documentos que acreditan</w:t>
      </w:r>
      <w:r w:rsidRPr="00ED1A41">
        <w:rPr>
          <w:rFonts w:ascii="Arial" w:hAnsi="Arial" w:cs="Arial"/>
          <w:spacing w:val="1"/>
          <w:w w:val="80"/>
          <w:sz w:val="22"/>
          <w:szCs w:val="22"/>
        </w:rPr>
        <w:t xml:space="preserve"> </w:t>
      </w:r>
      <w:r w:rsidRPr="00ED1A41">
        <w:rPr>
          <w:rFonts w:ascii="Arial" w:hAnsi="Arial" w:cs="Arial"/>
          <w:w w:val="80"/>
          <w:sz w:val="22"/>
          <w:szCs w:val="22"/>
        </w:rPr>
        <w:t>el cumplimiento</w:t>
      </w:r>
      <w:r w:rsidRPr="00ED1A41">
        <w:rPr>
          <w:rFonts w:ascii="Arial" w:hAnsi="Arial" w:cs="Arial"/>
          <w:spacing w:val="1"/>
          <w:w w:val="80"/>
          <w:sz w:val="22"/>
          <w:szCs w:val="22"/>
        </w:rPr>
        <w:t xml:space="preserve"> </w:t>
      </w:r>
      <w:r w:rsidRPr="00ED1A41">
        <w:rPr>
          <w:rFonts w:ascii="Arial" w:hAnsi="Arial" w:cs="Arial"/>
          <w:w w:val="80"/>
          <w:sz w:val="22"/>
          <w:szCs w:val="22"/>
        </w:rPr>
        <w:t>de</w:t>
      </w:r>
      <w:r w:rsidRPr="00ED1A41">
        <w:rPr>
          <w:rFonts w:ascii="Arial" w:hAnsi="Arial" w:cs="Arial"/>
          <w:spacing w:val="40"/>
          <w:sz w:val="22"/>
          <w:szCs w:val="22"/>
        </w:rPr>
        <w:t xml:space="preserve"> </w:t>
      </w:r>
      <w:r w:rsidRPr="00ED1A41">
        <w:rPr>
          <w:rFonts w:ascii="Arial" w:hAnsi="Arial" w:cs="Arial"/>
          <w:w w:val="80"/>
          <w:sz w:val="22"/>
          <w:szCs w:val="22"/>
        </w:rPr>
        <w:t>los requisitos</w:t>
      </w:r>
      <w:r w:rsidRPr="00ED1A41">
        <w:rPr>
          <w:rFonts w:ascii="Arial" w:hAnsi="Arial" w:cs="Arial"/>
          <w:spacing w:val="-51"/>
          <w:w w:val="80"/>
          <w:sz w:val="22"/>
          <w:szCs w:val="22"/>
        </w:rPr>
        <w:t xml:space="preserve"> </w:t>
      </w:r>
      <w:r w:rsidRPr="00ED1A41">
        <w:rPr>
          <w:rFonts w:ascii="Arial" w:hAnsi="Arial" w:cs="Arial"/>
          <w:w w:val="85"/>
          <w:sz w:val="22"/>
          <w:szCs w:val="22"/>
        </w:rPr>
        <w:t>de</w:t>
      </w:r>
      <w:r w:rsidRPr="00ED1A41">
        <w:rPr>
          <w:rFonts w:ascii="Arial" w:hAnsi="Arial" w:cs="Arial"/>
          <w:spacing w:val="-5"/>
          <w:w w:val="85"/>
          <w:sz w:val="22"/>
          <w:szCs w:val="22"/>
        </w:rPr>
        <w:t xml:space="preserve"> </w:t>
      </w:r>
      <w:r w:rsidRPr="00ED1A41">
        <w:rPr>
          <w:rFonts w:ascii="Arial" w:hAnsi="Arial" w:cs="Arial"/>
          <w:w w:val="85"/>
          <w:sz w:val="22"/>
          <w:szCs w:val="22"/>
        </w:rPr>
        <w:t>formación académica</w:t>
      </w:r>
      <w:r w:rsidRPr="00ED1A41">
        <w:rPr>
          <w:rFonts w:ascii="Arial" w:hAnsi="Arial" w:cs="Arial"/>
          <w:spacing w:val="-1"/>
          <w:w w:val="85"/>
          <w:sz w:val="22"/>
          <w:szCs w:val="22"/>
        </w:rPr>
        <w:t xml:space="preserve"> </w:t>
      </w:r>
      <w:r w:rsidRPr="00ED1A41">
        <w:rPr>
          <w:rFonts w:ascii="Arial" w:hAnsi="Arial" w:cs="Arial"/>
          <w:w w:val="85"/>
          <w:sz w:val="22"/>
          <w:szCs w:val="22"/>
        </w:rPr>
        <w:t>y</w:t>
      </w:r>
      <w:r w:rsidRPr="00ED1A41">
        <w:rPr>
          <w:rFonts w:ascii="Arial" w:hAnsi="Arial" w:cs="Arial"/>
          <w:spacing w:val="-4"/>
          <w:w w:val="85"/>
          <w:sz w:val="22"/>
          <w:szCs w:val="22"/>
        </w:rPr>
        <w:t xml:space="preserve"> </w:t>
      </w:r>
      <w:r w:rsidRPr="00ED1A41">
        <w:rPr>
          <w:rFonts w:ascii="Arial" w:hAnsi="Arial" w:cs="Arial"/>
          <w:w w:val="85"/>
          <w:sz w:val="22"/>
          <w:szCs w:val="22"/>
        </w:rPr>
        <w:t>experiencia</w:t>
      </w:r>
      <w:r w:rsidRPr="00ED1A41">
        <w:rPr>
          <w:rFonts w:ascii="Arial" w:hAnsi="Arial" w:cs="Arial"/>
          <w:spacing w:val="-3"/>
          <w:w w:val="85"/>
          <w:sz w:val="22"/>
          <w:szCs w:val="22"/>
        </w:rPr>
        <w:t xml:space="preserve"> </w:t>
      </w:r>
      <w:r w:rsidRPr="00ED1A41">
        <w:rPr>
          <w:rFonts w:ascii="Arial" w:hAnsi="Arial" w:cs="Arial"/>
          <w:w w:val="85"/>
          <w:sz w:val="22"/>
          <w:szCs w:val="22"/>
        </w:rPr>
        <w:t>exigidos.</w:t>
      </w:r>
    </w:p>
    <w:p w:rsidRPr="00ED1A41" w:rsidR="00ED1A41" w:rsidP="00ED1A41" w:rsidRDefault="00ED1A41" w14:paraId="136E967B" w14:textId="77777777">
      <w:pPr>
        <w:pStyle w:val="Prrafodelista"/>
        <w:widowControl w:val="0"/>
        <w:numPr>
          <w:ilvl w:val="0"/>
          <w:numId w:val="32"/>
        </w:numPr>
        <w:tabs>
          <w:tab w:val="left" w:pos="822"/>
        </w:tabs>
        <w:suppressAutoHyphens w:val="0"/>
        <w:autoSpaceDE w:val="0"/>
        <w:autoSpaceDN w:val="0"/>
        <w:ind w:left="821" w:right="661"/>
        <w:jc w:val="both"/>
        <w:rPr>
          <w:rFonts w:ascii="Arial" w:hAnsi="Arial" w:cs="Arial"/>
          <w:sz w:val="22"/>
          <w:szCs w:val="22"/>
        </w:rPr>
      </w:pPr>
      <w:r w:rsidRPr="00ED1A41">
        <w:rPr>
          <w:rFonts w:ascii="Arial" w:hAnsi="Arial" w:cs="Arial"/>
          <w:w w:val="80"/>
          <w:sz w:val="22"/>
          <w:szCs w:val="22"/>
        </w:rPr>
        <w:t>El contratista deberá aportar los documentos y formatos necesarios para realizar los estudios</w:t>
      </w:r>
      <w:r w:rsidRPr="00ED1A41">
        <w:rPr>
          <w:rFonts w:ascii="Arial" w:hAnsi="Arial" w:cs="Arial"/>
          <w:spacing w:val="1"/>
          <w:w w:val="80"/>
          <w:sz w:val="22"/>
          <w:szCs w:val="22"/>
        </w:rPr>
        <w:t xml:space="preserve"> </w:t>
      </w:r>
      <w:r w:rsidRPr="00ED1A41">
        <w:rPr>
          <w:rFonts w:ascii="Arial" w:hAnsi="Arial" w:cs="Arial"/>
          <w:w w:val="85"/>
          <w:sz w:val="22"/>
          <w:szCs w:val="22"/>
        </w:rPr>
        <w:t>de</w:t>
      </w:r>
      <w:r w:rsidRPr="00ED1A41">
        <w:rPr>
          <w:rFonts w:ascii="Arial" w:hAnsi="Arial" w:cs="Arial"/>
          <w:spacing w:val="-7"/>
          <w:w w:val="85"/>
          <w:sz w:val="22"/>
          <w:szCs w:val="22"/>
        </w:rPr>
        <w:t xml:space="preserve"> </w:t>
      </w:r>
      <w:r w:rsidRPr="00ED1A41">
        <w:rPr>
          <w:rFonts w:ascii="Arial" w:hAnsi="Arial" w:cs="Arial"/>
          <w:w w:val="85"/>
          <w:sz w:val="22"/>
          <w:szCs w:val="22"/>
        </w:rPr>
        <w:t>seguridad</w:t>
      </w:r>
      <w:r w:rsidRPr="00ED1A41">
        <w:rPr>
          <w:rFonts w:ascii="Arial" w:hAnsi="Arial" w:cs="Arial"/>
          <w:spacing w:val="-5"/>
          <w:w w:val="85"/>
          <w:sz w:val="22"/>
          <w:szCs w:val="22"/>
        </w:rPr>
        <w:t xml:space="preserve"> </w:t>
      </w:r>
      <w:r w:rsidRPr="00ED1A41">
        <w:rPr>
          <w:rFonts w:ascii="Arial" w:hAnsi="Arial" w:cs="Arial"/>
          <w:w w:val="85"/>
          <w:sz w:val="22"/>
          <w:szCs w:val="22"/>
        </w:rPr>
        <w:t>según</w:t>
      </w:r>
      <w:r w:rsidRPr="00ED1A41">
        <w:rPr>
          <w:rFonts w:ascii="Arial" w:hAnsi="Arial" w:cs="Arial"/>
          <w:spacing w:val="-6"/>
          <w:w w:val="85"/>
          <w:sz w:val="22"/>
          <w:szCs w:val="22"/>
        </w:rPr>
        <w:t xml:space="preserve"> </w:t>
      </w:r>
      <w:r w:rsidRPr="00ED1A41">
        <w:rPr>
          <w:rFonts w:ascii="Arial" w:hAnsi="Arial" w:cs="Arial"/>
          <w:w w:val="85"/>
          <w:sz w:val="22"/>
          <w:szCs w:val="22"/>
        </w:rPr>
        <w:t>lo</w:t>
      </w:r>
      <w:r w:rsidRPr="00ED1A41">
        <w:rPr>
          <w:rFonts w:ascii="Arial" w:hAnsi="Arial" w:cs="Arial"/>
          <w:spacing w:val="-6"/>
          <w:w w:val="85"/>
          <w:sz w:val="22"/>
          <w:szCs w:val="22"/>
        </w:rPr>
        <w:t xml:space="preserve"> </w:t>
      </w:r>
      <w:r w:rsidRPr="00ED1A41">
        <w:rPr>
          <w:rFonts w:ascii="Arial" w:hAnsi="Arial" w:cs="Arial"/>
          <w:w w:val="85"/>
          <w:sz w:val="22"/>
          <w:szCs w:val="22"/>
        </w:rPr>
        <w:t>requerido</w:t>
      </w:r>
      <w:r w:rsidRPr="00ED1A41">
        <w:rPr>
          <w:rFonts w:ascii="Arial" w:hAnsi="Arial" w:cs="Arial"/>
          <w:spacing w:val="-6"/>
          <w:w w:val="85"/>
          <w:sz w:val="22"/>
          <w:szCs w:val="22"/>
        </w:rPr>
        <w:t xml:space="preserve"> </w:t>
      </w:r>
      <w:r w:rsidRPr="00ED1A41">
        <w:rPr>
          <w:rFonts w:ascii="Arial" w:hAnsi="Arial" w:cs="Arial"/>
          <w:w w:val="85"/>
          <w:sz w:val="22"/>
          <w:szCs w:val="22"/>
        </w:rPr>
        <w:t>por</w:t>
      </w:r>
      <w:r w:rsidRPr="00ED1A41">
        <w:rPr>
          <w:rFonts w:ascii="Arial" w:hAnsi="Arial" w:cs="Arial"/>
          <w:spacing w:val="-4"/>
          <w:w w:val="85"/>
          <w:sz w:val="22"/>
          <w:szCs w:val="22"/>
        </w:rPr>
        <w:t xml:space="preserve"> </w:t>
      </w:r>
      <w:r w:rsidRPr="00ED1A41">
        <w:rPr>
          <w:rFonts w:ascii="Arial" w:hAnsi="Arial" w:cs="Arial"/>
          <w:w w:val="85"/>
          <w:sz w:val="22"/>
          <w:szCs w:val="22"/>
        </w:rPr>
        <w:t>la</w:t>
      </w:r>
      <w:r w:rsidRPr="00ED1A41">
        <w:rPr>
          <w:rFonts w:ascii="Arial" w:hAnsi="Arial" w:cs="Arial"/>
          <w:spacing w:val="-7"/>
          <w:w w:val="85"/>
          <w:sz w:val="22"/>
          <w:szCs w:val="22"/>
        </w:rPr>
        <w:t xml:space="preserve"> </w:t>
      </w:r>
      <w:r w:rsidRPr="00ED1A41">
        <w:rPr>
          <w:rFonts w:ascii="Arial" w:hAnsi="Arial" w:cs="Arial"/>
          <w:w w:val="85"/>
          <w:sz w:val="22"/>
          <w:szCs w:val="22"/>
        </w:rPr>
        <w:t>Jefatura</w:t>
      </w:r>
      <w:r w:rsidRPr="00ED1A41">
        <w:rPr>
          <w:rFonts w:ascii="Arial" w:hAnsi="Arial" w:cs="Arial"/>
          <w:spacing w:val="-5"/>
          <w:w w:val="85"/>
          <w:sz w:val="22"/>
          <w:szCs w:val="22"/>
        </w:rPr>
        <w:t xml:space="preserve"> </w:t>
      </w:r>
      <w:r w:rsidRPr="00ED1A41">
        <w:rPr>
          <w:rFonts w:ascii="Arial" w:hAnsi="Arial" w:cs="Arial"/>
          <w:w w:val="85"/>
          <w:sz w:val="22"/>
          <w:szCs w:val="22"/>
        </w:rPr>
        <w:t>de</w:t>
      </w:r>
      <w:r w:rsidRPr="00ED1A41">
        <w:rPr>
          <w:rFonts w:ascii="Arial" w:hAnsi="Arial" w:cs="Arial"/>
          <w:spacing w:val="-6"/>
          <w:w w:val="85"/>
          <w:sz w:val="22"/>
          <w:szCs w:val="22"/>
        </w:rPr>
        <w:t xml:space="preserve"> </w:t>
      </w:r>
      <w:r w:rsidRPr="00ED1A41">
        <w:rPr>
          <w:rFonts w:ascii="Arial" w:hAnsi="Arial" w:cs="Arial"/>
          <w:w w:val="85"/>
          <w:sz w:val="22"/>
          <w:szCs w:val="22"/>
        </w:rPr>
        <w:t>Inteligencia.</w:t>
      </w:r>
    </w:p>
    <w:p w:rsidRPr="00ED1A41" w:rsidR="00ED1A41" w:rsidP="00ED1A41" w:rsidRDefault="00ED1A41" w14:paraId="148FB1FF" w14:textId="77777777">
      <w:pPr>
        <w:pStyle w:val="Prrafodelista"/>
        <w:widowControl w:val="0"/>
        <w:numPr>
          <w:ilvl w:val="0"/>
          <w:numId w:val="32"/>
        </w:numPr>
        <w:tabs>
          <w:tab w:val="left" w:pos="822"/>
        </w:tabs>
        <w:suppressAutoHyphens w:val="0"/>
        <w:autoSpaceDE w:val="0"/>
        <w:autoSpaceDN w:val="0"/>
        <w:spacing w:before="1"/>
        <w:ind w:left="821" w:right="662"/>
        <w:jc w:val="both"/>
        <w:rPr>
          <w:rFonts w:ascii="Arial" w:hAnsi="Arial" w:cs="Arial"/>
          <w:sz w:val="22"/>
          <w:szCs w:val="22"/>
        </w:rPr>
      </w:pPr>
      <w:r w:rsidRPr="00ED1A41">
        <w:rPr>
          <w:rFonts w:ascii="Arial" w:hAnsi="Arial" w:cs="Arial"/>
          <w:w w:val="80"/>
          <w:sz w:val="22"/>
          <w:szCs w:val="22"/>
        </w:rPr>
        <w:t>El contratista se compromete a prestar el servicio objeto del contrato, por sus propios medios,</w:t>
      </w:r>
      <w:r w:rsidRPr="00ED1A41">
        <w:rPr>
          <w:rFonts w:ascii="Arial" w:hAnsi="Arial" w:cs="Arial"/>
          <w:spacing w:val="1"/>
          <w:w w:val="80"/>
          <w:sz w:val="22"/>
          <w:szCs w:val="22"/>
        </w:rPr>
        <w:t xml:space="preserve"> </w:t>
      </w:r>
      <w:r w:rsidRPr="00ED1A41">
        <w:rPr>
          <w:rFonts w:ascii="Arial" w:hAnsi="Arial" w:cs="Arial"/>
          <w:w w:val="80"/>
          <w:sz w:val="22"/>
          <w:szCs w:val="22"/>
        </w:rPr>
        <w:t>con plena autonomía profesional, técnica, jurídica y administrativa, dando cumplimiento a las</w:t>
      </w:r>
      <w:r w:rsidRPr="00ED1A41">
        <w:rPr>
          <w:rFonts w:ascii="Arial" w:hAnsi="Arial" w:cs="Arial"/>
          <w:spacing w:val="1"/>
          <w:w w:val="80"/>
          <w:sz w:val="22"/>
          <w:szCs w:val="22"/>
        </w:rPr>
        <w:t xml:space="preserve"> </w:t>
      </w:r>
      <w:r w:rsidRPr="00ED1A41">
        <w:rPr>
          <w:rFonts w:ascii="Arial" w:hAnsi="Arial" w:cs="Arial"/>
          <w:w w:val="85"/>
          <w:sz w:val="22"/>
          <w:szCs w:val="22"/>
        </w:rPr>
        <w:t>especificaciones</w:t>
      </w:r>
      <w:r w:rsidRPr="00ED1A41">
        <w:rPr>
          <w:rFonts w:ascii="Arial" w:hAnsi="Arial" w:cs="Arial"/>
          <w:spacing w:val="-6"/>
          <w:w w:val="85"/>
          <w:sz w:val="22"/>
          <w:szCs w:val="22"/>
        </w:rPr>
        <w:t xml:space="preserve"> </w:t>
      </w:r>
      <w:r w:rsidRPr="00ED1A41">
        <w:rPr>
          <w:rFonts w:ascii="Arial" w:hAnsi="Arial" w:cs="Arial"/>
          <w:w w:val="85"/>
          <w:sz w:val="22"/>
          <w:szCs w:val="22"/>
        </w:rPr>
        <w:t>técnicas requeridas.</w:t>
      </w:r>
    </w:p>
    <w:p w:rsidRPr="00ED1A41" w:rsidR="00ED1A41" w:rsidP="00ED1A41" w:rsidRDefault="00ED1A41" w14:paraId="67AC37C9" w14:textId="77777777">
      <w:pPr>
        <w:pStyle w:val="Prrafodelista"/>
        <w:widowControl w:val="0"/>
        <w:numPr>
          <w:ilvl w:val="0"/>
          <w:numId w:val="32"/>
        </w:numPr>
        <w:tabs>
          <w:tab w:val="left" w:pos="822"/>
        </w:tabs>
        <w:suppressAutoHyphens w:val="0"/>
        <w:autoSpaceDE w:val="0"/>
        <w:autoSpaceDN w:val="0"/>
        <w:spacing w:before="1"/>
        <w:ind w:left="821" w:right="662"/>
        <w:jc w:val="both"/>
        <w:rPr>
          <w:rFonts w:ascii="Arial" w:hAnsi="Arial" w:cs="Arial"/>
          <w:w w:val="80"/>
          <w:sz w:val="22"/>
          <w:szCs w:val="22"/>
        </w:rPr>
      </w:pPr>
      <w:r w:rsidRPr="00ED1A41">
        <w:rPr>
          <w:rFonts w:ascii="Arial" w:hAnsi="Arial" w:cs="Arial"/>
          <w:w w:val="85"/>
          <w:sz w:val="22"/>
          <w:szCs w:val="22"/>
        </w:rPr>
        <w:t>El</w:t>
      </w:r>
      <w:r w:rsidRPr="00ED1A41">
        <w:rPr>
          <w:rFonts w:ascii="Arial" w:hAnsi="Arial" w:cs="Arial"/>
          <w:spacing w:val="1"/>
          <w:w w:val="85"/>
          <w:sz w:val="22"/>
          <w:szCs w:val="22"/>
        </w:rPr>
        <w:t xml:space="preserve"> </w:t>
      </w:r>
      <w:r w:rsidRPr="00ED1A41">
        <w:rPr>
          <w:rFonts w:ascii="Arial" w:hAnsi="Arial" w:cs="Arial"/>
          <w:w w:val="85"/>
          <w:sz w:val="22"/>
          <w:szCs w:val="22"/>
        </w:rPr>
        <w:t>contratista</w:t>
      </w:r>
      <w:r w:rsidRPr="00ED1A41">
        <w:rPr>
          <w:rFonts w:ascii="Arial" w:hAnsi="Arial" w:cs="Arial"/>
          <w:spacing w:val="1"/>
          <w:w w:val="85"/>
          <w:sz w:val="22"/>
          <w:szCs w:val="22"/>
        </w:rPr>
        <w:t xml:space="preserve"> </w:t>
      </w:r>
      <w:r w:rsidRPr="00ED1A41">
        <w:rPr>
          <w:rFonts w:ascii="Arial" w:hAnsi="Arial" w:cs="Arial"/>
          <w:w w:val="85"/>
          <w:sz w:val="22"/>
          <w:szCs w:val="22"/>
        </w:rPr>
        <w:t>deberá</w:t>
      </w:r>
      <w:r w:rsidRPr="00ED1A41">
        <w:rPr>
          <w:rFonts w:ascii="Arial" w:hAnsi="Arial" w:cs="Arial"/>
          <w:spacing w:val="1"/>
          <w:w w:val="85"/>
          <w:sz w:val="22"/>
          <w:szCs w:val="22"/>
        </w:rPr>
        <w:t xml:space="preserve"> </w:t>
      </w:r>
      <w:r w:rsidRPr="00ED1A41">
        <w:rPr>
          <w:rFonts w:ascii="Arial" w:hAnsi="Arial" w:cs="Arial"/>
          <w:w w:val="85"/>
          <w:sz w:val="22"/>
          <w:szCs w:val="22"/>
        </w:rPr>
        <w:t>enviar</w:t>
      </w:r>
      <w:r w:rsidRPr="00ED1A41">
        <w:rPr>
          <w:rFonts w:ascii="Arial" w:hAnsi="Arial" w:cs="Arial"/>
          <w:spacing w:val="1"/>
          <w:w w:val="85"/>
          <w:sz w:val="22"/>
          <w:szCs w:val="22"/>
        </w:rPr>
        <w:t xml:space="preserve"> </w:t>
      </w:r>
      <w:r w:rsidRPr="00ED1A41">
        <w:rPr>
          <w:rFonts w:ascii="Arial" w:hAnsi="Arial" w:cs="Arial"/>
          <w:w w:val="85"/>
          <w:sz w:val="22"/>
          <w:szCs w:val="22"/>
        </w:rPr>
        <w:t>al</w:t>
      </w:r>
      <w:r w:rsidRPr="00ED1A41">
        <w:rPr>
          <w:rFonts w:ascii="Arial" w:hAnsi="Arial" w:cs="Arial"/>
          <w:spacing w:val="1"/>
          <w:w w:val="85"/>
          <w:sz w:val="22"/>
          <w:szCs w:val="22"/>
        </w:rPr>
        <w:t xml:space="preserve"> </w:t>
      </w:r>
      <w:r w:rsidRPr="00ED1A41">
        <w:rPr>
          <w:rFonts w:ascii="Arial" w:hAnsi="Arial" w:cs="Arial"/>
          <w:w w:val="85"/>
          <w:sz w:val="22"/>
          <w:szCs w:val="22"/>
        </w:rPr>
        <w:t>supervisor,</w:t>
      </w:r>
      <w:r w:rsidRPr="00ED1A41">
        <w:rPr>
          <w:rFonts w:ascii="Arial" w:hAnsi="Arial" w:cs="Arial"/>
          <w:spacing w:val="1"/>
          <w:w w:val="85"/>
          <w:sz w:val="22"/>
          <w:szCs w:val="22"/>
        </w:rPr>
        <w:t xml:space="preserve"> </w:t>
      </w:r>
      <w:r w:rsidRPr="00ED1A41">
        <w:rPr>
          <w:rFonts w:ascii="Arial" w:hAnsi="Arial" w:cs="Arial"/>
          <w:w w:val="85"/>
          <w:sz w:val="22"/>
          <w:szCs w:val="22"/>
        </w:rPr>
        <w:t>los</w:t>
      </w:r>
      <w:r w:rsidRPr="00ED1A41">
        <w:rPr>
          <w:rFonts w:ascii="Arial" w:hAnsi="Arial" w:cs="Arial"/>
          <w:spacing w:val="1"/>
          <w:w w:val="85"/>
          <w:sz w:val="22"/>
          <w:szCs w:val="22"/>
        </w:rPr>
        <w:t xml:space="preserve"> </w:t>
      </w:r>
      <w:r w:rsidRPr="00ED1A41">
        <w:rPr>
          <w:rFonts w:ascii="Arial" w:hAnsi="Arial" w:cs="Arial"/>
          <w:w w:val="85"/>
          <w:sz w:val="22"/>
          <w:szCs w:val="22"/>
        </w:rPr>
        <w:t>documentos</w:t>
      </w:r>
      <w:r w:rsidRPr="00ED1A41">
        <w:rPr>
          <w:rFonts w:ascii="Arial" w:hAnsi="Arial" w:cs="Arial"/>
          <w:spacing w:val="1"/>
          <w:w w:val="85"/>
          <w:sz w:val="22"/>
          <w:szCs w:val="22"/>
        </w:rPr>
        <w:t xml:space="preserve"> </w:t>
      </w:r>
      <w:r w:rsidRPr="00ED1A41">
        <w:rPr>
          <w:rFonts w:ascii="Arial" w:hAnsi="Arial" w:cs="Arial"/>
          <w:w w:val="85"/>
          <w:sz w:val="22"/>
          <w:szCs w:val="22"/>
        </w:rPr>
        <w:t>preliminares</w:t>
      </w:r>
      <w:r w:rsidRPr="00ED1A41">
        <w:rPr>
          <w:rFonts w:ascii="Arial" w:hAnsi="Arial" w:cs="Arial"/>
          <w:spacing w:val="1"/>
          <w:w w:val="85"/>
          <w:sz w:val="22"/>
          <w:szCs w:val="22"/>
        </w:rPr>
        <w:t xml:space="preserve"> </w:t>
      </w:r>
      <w:r w:rsidRPr="00ED1A41">
        <w:rPr>
          <w:rFonts w:ascii="Arial" w:hAnsi="Arial" w:cs="Arial"/>
          <w:w w:val="85"/>
          <w:sz w:val="22"/>
          <w:szCs w:val="22"/>
        </w:rPr>
        <w:t>(productos</w:t>
      </w:r>
      <w:r w:rsidRPr="00ED1A41">
        <w:rPr>
          <w:rFonts w:ascii="Arial" w:hAnsi="Arial" w:cs="Arial"/>
          <w:spacing w:val="1"/>
          <w:w w:val="85"/>
          <w:sz w:val="22"/>
          <w:szCs w:val="22"/>
        </w:rPr>
        <w:t xml:space="preserve"> </w:t>
      </w:r>
      <w:r w:rsidRPr="00ED1A41">
        <w:rPr>
          <w:rFonts w:ascii="Arial" w:hAnsi="Arial" w:cs="Arial"/>
          <w:w w:val="85"/>
          <w:sz w:val="22"/>
          <w:szCs w:val="22"/>
        </w:rPr>
        <w:t>establecidos)</w:t>
      </w:r>
      <w:r w:rsidRPr="00ED1A41">
        <w:rPr>
          <w:rFonts w:ascii="Arial" w:hAnsi="Arial" w:cs="Arial"/>
          <w:spacing w:val="50"/>
          <w:w w:val="85"/>
          <w:sz w:val="22"/>
          <w:szCs w:val="22"/>
        </w:rPr>
        <w:t xml:space="preserve"> </w:t>
      </w:r>
      <w:r w:rsidRPr="00ED1A41">
        <w:rPr>
          <w:rFonts w:ascii="Arial" w:hAnsi="Arial" w:cs="Arial"/>
          <w:w w:val="85"/>
          <w:sz w:val="22"/>
          <w:szCs w:val="22"/>
        </w:rPr>
        <w:t>con</w:t>
      </w:r>
      <w:r w:rsidRPr="00ED1A41">
        <w:rPr>
          <w:rFonts w:ascii="Arial" w:hAnsi="Arial" w:cs="Arial"/>
          <w:spacing w:val="52"/>
          <w:w w:val="85"/>
          <w:sz w:val="22"/>
          <w:szCs w:val="22"/>
        </w:rPr>
        <w:t xml:space="preserve"> </w:t>
      </w:r>
      <w:r w:rsidRPr="00ED1A41">
        <w:rPr>
          <w:rFonts w:ascii="Arial" w:hAnsi="Arial" w:cs="Arial"/>
          <w:w w:val="80"/>
          <w:sz w:val="22"/>
          <w:szCs w:val="22"/>
        </w:rPr>
        <w:t>los respectivos soportes (anexos, informes, actas, cronograma de actividades, Etc.) mediante correo electrónico, dos (02) días previos a la fecha de entrega, con el propósito de hacer la respectiva revisión y observaciones, estas últimas, en caso de ser efectuadas, deberán ser subsanadas o solucionadas por el contratista dentro del plazo fijado para la entrega de productos.</w:t>
      </w:r>
    </w:p>
    <w:p w:rsidRPr="00ED1A41" w:rsidR="00ED1A41" w:rsidP="00ED1A41" w:rsidRDefault="00ED1A41" w14:paraId="54E5040B" w14:textId="77777777">
      <w:pPr>
        <w:pStyle w:val="Prrafodelista"/>
        <w:widowControl w:val="0"/>
        <w:numPr>
          <w:ilvl w:val="0"/>
          <w:numId w:val="32"/>
        </w:numPr>
        <w:tabs>
          <w:tab w:val="left" w:pos="822"/>
        </w:tabs>
        <w:suppressAutoHyphens w:val="0"/>
        <w:autoSpaceDE w:val="0"/>
        <w:autoSpaceDN w:val="0"/>
        <w:ind w:left="821" w:right="658"/>
        <w:jc w:val="both"/>
        <w:rPr>
          <w:rFonts w:ascii="Arial" w:hAnsi="Arial" w:cs="Arial"/>
          <w:w w:val="80"/>
          <w:sz w:val="22"/>
          <w:szCs w:val="22"/>
        </w:rPr>
      </w:pPr>
      <w:r w:rsidRPr="00ED1A41">
        <w:rPr>
          <w:rFonts w:ascii="Arial" w:hAnsi="Arial" w:cs="Arial"/>
          <w:w w:val="80"/>
          <w:sz w:val="22"/>
          <w:szCs w:val="22"/>
        </w:rPr>
        <w:t>Los entregables deberán ser presentados por el contratista en las Instalaciones de la Escuela</w:t>
      </w:r>
      <w:r w:rsidRPr="00ED1A41">
        <w:rPr>
          <w:rFonts w:ascii="Arial" w:hAnsi="Arial" w:cs="Arial"/>
          <w:spacing w:val="1"/>
          <w:w w:val="80"/>
          <w:sz w:val="22"/>
          <w:szCs w:val="22"/>
        </w:rPr>
        <w:t xml:space="preserve"> </w:t>
      </w:r>
      <w:r w:rsidRPr="00ED1A41">
        <w:rPr>
          <w:rFonts w:ascii="Arial" w:hAnsi="Arial" w:cs="Arial"/>
          <w:w w:val="80"/>
          <w:sz w:val="22"/>
          <w:szCs w:val="22"/>
        </w:rPr>
        <w:t>de Postgrados FAC en las fechas y términos establecidos para el visto bueno y la aprobación</w:t>
      </w:r>
      <w:r w:rsidRPr="00ED1A41">
        <w:rPr>
          <w:rFonts w:ascii="Arial" w:hAnsi="Arial" w:cs="Arial"/>
          <w:spacing w:val="1"/>
          <w:w w:val="80"/>
          <w:sz w:val="22"/>
          <w:szCs w:val="22"/>
        </w:rPr>
        <w:t xml:space="preserve"> </w:t>
      </w:r>
      <w:r w:rsidRPr="00ED1A41">
        <w:rPr>
          <w:rFonts w:ascii="Arial" w:hAnsi="Arial" w:cs="Arial"/>
          <w:w w:val="80"/>
          <w:sz w:val="22"/>
          <w:szCs w:val="22"/>
        </w:rPr>
        <w:t>del</w:t>
      </w:r>
      <w:r w:rsidRPr="00ED1A41">
        <w:rPr>
          <w:rFonts w:ascii="Arial" w:hAnsi="Arial" w:cs="Arial"/>
          <w:spacing w:val="12"/>
          <w:w w:val="80"/>
          <w:sz w:val="22"/>
          <w:szCs w:val="22"/>
        </w:rPr>
        <w:t xml:space="preserve"> </w:t>
      </w:r>
      <w:r w:rsidRPr="00ED1A41">
        <w:rPr>
          <w:rFonts w:ascii="Arial" w:hAnsi="Arial" w:cs="Arial"/>
          <w:w w:val="80"/>
          <w:sz w:val="22"/>
          <w:szCs w:val="22"/>
        </w:rPr>
        <w:t>supervisor,</w:t>
      </w:r>
      <w:r w:rsidRPr="00ED1A41">
        <w:rPr>
          <w:rFonts w:ascii="Arial" w:hAnsi="Arial" w:cs="Arial"/>
          <w:spacing w:val="12"/>
          <w:w w:val="80"/>
          <w:sz w:val="22"/>
          <w:szCs w:val="22"/>
        </w:rPr>
        <w:t xml:space="preserve"> </w:t>
      </w:r>
      <w:r w:rsidRPr="00ED1A41">
        <w:rPr>
          <w:rFonts w:ascii="Arial" w:hAnsi="Arial" w:cs="Arial"/>
          <w:w w:val="80"/>
          <w:sz w:val="22"/>
          <w:szCs w:val="22"/>
        </w:rPr>
        <w:t>para</w:t>
      </w:r>
      <w:r w:rsidRPr="00ED1A41">
        <w:rPr>
          <w:rFonts w:ascii="Arial" w:hAnsi="Arial" w:cs="Arial"/>
          <w:spacing w:val="14"/>
          <w:w w:val="80"/>
          <w:sz w:val="22"/>
          <w:szCs w:val="22"/>
        </w:rPr>
        <w:t xml:space="preserve"> </w:t>
      </w:r>
      <w:r w:rsidRPr="00ED1A41">
        <w:rPr>
          <w:rFonts w:ascii="Arial" w:hAnsi="Arial" w:cs="Arial"/>
          <w:w w:val="80"/>
          <w:sz w:val="22"/>
          <w:szCs w:val="22"/>
        </w:rPr>
        <w:t>proceder</w:t>
      </w:r>
      <w:r w:rsidRPr="00ED1A41">
        <w:rPr>
          <w:rFonts w:ascii="Arial" w:hAnsi="Arial" w:cs="Arial"/>
          <w:spacing w:val="14"/>
          <w:w w:val="80"/>
          <w:sz w:val="22"/>
          <w:szCs w:val="22"/>
        </w:rPr>
        <w:t xml:space="preserve"> </w:t>
      </w:r>
      <w:r w:rsidRPr="00ED1A41">
        <w:rPr>
          <w:rFonts w:ascii="Arial" w:hAnsi="Arial" w:cs="Arial"/>
          <w:w w:val="80"/>
          <w:sz w:val="22"/>
          <w:szCs w:val="22"/>
        </w:rPr>
        <w:t>al</w:t>
      </w:r>
      <w:r w:rsidRPr="00ED1A41">
        <w:rPr>
          <w:rFonts w:ascii="Arial" w:hAnsi="Arial" w:cs="Arial"/>
          <w:spacing w:val="13"/>
          <w:w w:val="80"/>
          <w:sz w:val="22"/>
          <w:szCs w:val="22"/>
        </w:rPr>
        <w:t xml:space="preserve"> </w:t>
      </w:r>
      <w:r w:rsidRPr="00ED1A41">
        <w:rPr>
          <w:rFonts w:ascii="Arial" w:hAnsi="Arial" w:cs="Arial"/>
          <w:w w:val="80"/>
          <w:sz w:val="22"/>
          <w:szCs w:val="22"/>
        </w:rPr>
        <w:t>cargue</w:t>
      </w:r>
      <w:r w:rsidRPr="00ED1A41">
        <w:rPr>
          <w:rFonts w:ascii="Arial" w:hAnsi="Arial" w:cs="Arial"/>
          <w:spacing w:val="13"/>
          <w:w w:val="80"/>
          <w:sz w:val="22"/>
          <w:szCs w:val="22"/>
        </w:rPr>
        <w:t xml:space="preserve"> </w:t>
      </w:r>
      <w:r w:rsidRPr="00ED1A41">
        <w:rPr>
          <w:rFonts w:ascii="Arial" w:hAnsi="Arial" w:cs="Arial"/>
          <w:w w:val="80"/>
          <w:sz w:val="22"/>
          <w:szCs w:val="22"/>
        </w:rPr>
        <w:t>en</w:t>
      </w:r>
      <w:r w:rsidRPr="00ED1A41">
        <w:rPr>
          <w:rFonts w:ascii="Arial" w:hAnsi="Arial" w:cs="Arial"/>
          <w:spacing w:val="14"/>
          <w:w w:val="80"/>
          <w:sz w:val="22"/>
          <w:szCs w:val="22"/>
        </w:rPr>
        <w:t xml:space="preserve"> </w:t>
      </w:r>
      <w:r w:rsidRPr="00ED1A41">
        <w:rPr>
          <w:rFonts w:ascii="Arial" w:hAnsi="Arial" w:cs="Arial"/>
          <w:w w:val="80"/>
          <w:sz w:val="22"/>
          <w:szCs w:val="22"/>
        </w:rPr>
        <w:t>el</w:t>
      </w:r>
      <w:r w:rsidRPr="00ED1A41">
        <w:rPr>
          <w:rFonts w:ascii="Arial" w:hAnsi="Arial" w:cs="Arial"/>
          <w:spacing w:val="13"/>
          <w:w w:val="80"/>
          <w:sz w:val="22"/>
          <w:szCs w:val="22"/>
        </w:rPr>
        <w:t xml:space="preserve"> </w:t>
      </w:r>
      <w:r w:rsidRPr="00ED1A41">
        <w:rPr>
          <w:rFonts w:ascii="Arial" w:hAnsi="Arial" w:cs="Arial"/>
          <w:w w:val="80"/>
          <w:sz w:val="22"/>
          <w:szCs w:val="22"/>
        </w:rPr>
        <w:t>SECOP,</w:t>
      </w:r>
      <w:r w:rsidRPr="00ED1A41">
        <w:rPr>
          <w:rFonts w:ascii="Arial" w:hAnsi="Arial" w:cs="Arial"/>
          <w:spacing w:val="14"/>
          <w:w w:val="80"/>
          <w:sz w:val="22"/>
          <w:szCs w:val="22"/>
        </w:rPr>
        <w:t xml:space="preserve"> </w:t>
      </w:r>
      <w:r w:rsidRPr="00ED1A41">
        <w:rPr>
          <w:rFonts w:ascii="Arial" w:hAnsi="Arial" w:cs="Arial"/>
          <w:w w:val="80"/>
          <w:sz w:val="22"/>
          <w:szCs w:val="22"/>
        </w:rPr>
        <w:t>en</w:t>
      </w:r>
      <w:r w:rsidRPr="00ED1A41">
        <w:rPr>
          <w:rFonts w:ascii="Arial" w:hAnsi="Arial" w:cs="Arial"/>
          <w:spacing w:val="14"/>
          <w:w w:val="80"/>
          <w:sz w:val="22"/>
          <w:szCs w:val="22"/>
        </w:rPr>
        <w:t xml:space="preserve"> </w:t>
      </w:r>
      <w:r w:rsidRPr="00ED1A41">
        <w:rPr>
          <w:rFonts w:ascii="Arial" w:hAnsi="Arial" w:cs="Arial"/>
          <w:w w:val="80"/>
          <w:sz w:val="22"/>
          <w:szCs w:val="22"/>
        </w:rPr>
        <w:t>caso</w:t>
      </w:r>
      <w:r w:rsidRPr="00ED1A41">
        <w:rPr>
          <w:rFonts w:ascii="Arial" w:hAnsi="Arial" w:cs="Arial"/>
          <w:spacing w:val="14"/>
          <w:w w:val="80"/>
          <w:sz w:val="22"/>
          <w:szCs w:val="22"/>
        </w:rPr>
        <w:t xml:space="preserve"> </w:t>
      </w:r>
      <w:r w:rsidRPr="00ED1A41">
        <w:rPr>
          <w:rFonts w:ascii="Arial" w:hAnsi="Arial" w:cs="Arial"/>
          <w:w w:val="80"/>
          <w:sz w:val="22"/>
          <w:szCs w:val="22"/>
        </w:rPr>
        <w:t>de</w:t>
      </w:r>
      <w:r w:rsidRPr="00ED1A41">
        <w:rPr>
          <w:rFonts w:ascii="Arial" w:hAnsi="Arial" w:cs="Arial"/>
          <w:spacing w:val="14"/>
          <w:w w:val="80"/>
          <w:sz w:val="22"/>
          <w:szCs w:val="22"/>
        </w:rPr>
        <w:t xml:space="preserve"> </w:t>
      </w:r>
      <w:r w:rsidRPr="00ED1A41">
        <w:rPr>
          <w:rFonts w:ascii="Arial" w:hAnsi="Arial" w:cs="Arial"/>
          <w:w w:val="80"/>
          <w:sz w:val="22"/>
          <w:szCs w:val="22"/>
        </w:rPr>
        <w:t>persistir</w:t>
      </w:r>
      <w:r w:rsidRPr="00ED1A41">
        <w:rPr>
          <w:rFonts w:ascii="Arial" w:hAnsi="Arial" w:cs="Arial"/>
          <w:spacing w:val="14"/>
          <w:w w:val="80"/>
          <w:sz w:val="22"/>
          <w:szCs w:val="22"/>
        </w:rPr>
        <w:t xml:space="preserve"> </w:t>
      </w:r>
      <w:r w:rsidRPr="00ED1A41">
        <w:rPr>
          <w:rFonts w:ascii="Arial" w:hAnsi="Arial" w:cs="Arial"/>
          <w:w w:val="80"/>
          <w:sz w:val="22"/>
          <w:szCs w:val="22"/>
        </w:rPr>
        <w:t>la</w:t>
      </w:r>
      <w:r w:rsidRPr="00ED1A41">
        <w:rPr>
          <w:rFonts w:ascii="Arial" w:hAnsi="Arial" w:cs="Arial"/>
          <w:spacing w:val="13"/>
          <w:w w:val="80"/>
          <w:sz w:val="22"/>
          <w:szCs w:val="22"/>
        </w:rPr>
        <w:t xml:space="preserve"> </w:t>
      </w:r>
      <w:r w:rsidRPr="00ED1A41">
        <w:rPr>
          <w:rFonts w:ascii="Arial" w:hAnsi="Arial" w:cs="Arial"/>
          <w:w w:val="80"/>
          <w:sz w:val="22"/>
          <w:szCs w:val="22"/>
        </w:rPr>
        <w:t>situación</w:t>
      </w:r>
      <w:r w:rsidRPr="00ED1A41">
        <w:rPr>
          <w:rFonts w:ascii="Arial" w:hAnsi="Arial" w:cs="Arial"/>
          <w:spacing w:val="15"/>
          <w:w w:val="80"/>
          <w:sz w:val="22"/>
          <w:szCs w:val="22"/>
        </w:rPr>
        <w:t xml:space="preserve"> </w:t>
      </w:r>
      <w:r w:rsidRPr="00ED1A41">
        <w:rPr>
          <w:rFonts w:ascii="Arial" w:hAnsi="Arial" w:cs="Arial"/>
          <w:w w:val="80"/>
          <w:sz w:val="22"/>
          <w:szCs w:val="22"/>
        </w:rPr>
        <w:t>actual</w:t>
      </w:r>
      <w:r w:rsidRPr="00ED1A41">
        <w:rPr>
          <w:rFonts w:ascii="Arial" w:hAnsi="Arial" w:cs="Arial"/>
          <w:spacing w:val="-51"/>
          <w:w w:val="80"/>
          <w:sz w:val="22"/>
          <w:szCs w:val="22"/>
        </w:rPr>
        <w:t xml:space="preserve"> </w:t>
      </w:r>
      <w:r w:rsidRPr="00ED1A41">
        <w:rPr>
          <w:rFonts w:ascii="Arial" w:hAnsi="Arial" w:cs="Arial"/>
          <w:w w:val="85"/>
          <w:sz w:val="22"/>
          <w:szCs w:val="22"/>
        </w:rPr>
        <w:t xml:space="preserve">de la pandemia del COVID19 se presentarán mediante el </w:t>
      </w:r>
      <w:r w:rsidRPr="00ED1A41">
        <w:rPr>
          <w:rFonts w:ascii="Arial" w:hAnsi="Arial" w:cs="Arial"/>
          <w:w w:val="80"/>
          <w:sz w:val="22"/>
          <w:szCs w:val="22"/>
        </w:rPr>
        <w:t>uso de las Tecnologías de la información y Comunicación TIC.</w:t>
      </w:r>
    </w:p>
    <w:p w:rsidRPr="00ED1A41" w:rsidR="00ED1A41" w:rsidP="00ED1A41" w:rsidRDefault="00ED1A41" w14:paraId="70D8F4A8" w14:textId="77777777">
      <w:pPr>
        <w:pStyle w:val="Prrafodelista"/>
        <w:widowControl w:val="0"/>
        <w:numPr>
          <w:ilvl w:val="0"/>
          <w:numId w:val="32"/>
        </w:numPr>
        <w:tabs>
          <w:tab w:val="left" w:pos="822"/>
        </w:tabs>
        <w:suppressAutoHyphens w:val="0"/>
        <w:autoSpaceDE w:val="0"/>
        <w:autoSpaceDN w:val="0"/>
        <w:spacing w:before="1"/>
        <w:ind w:left="821" w:right="661"/>
        <w:jc w:val="both"/>
        <w:rPr>
          <w:rFonts w:ascii="Arial" w:hAnsi="Arial" w:cs="Arial"/>
          <w:sz w:val="22"/>
          <w:szCs w:val="22"/>
        </w:rPr>
      </w:pPr>
      <w:r w:rsidRPr="00ED1A41">
        <w:rPr>
          <w:rFonts w:ascii="Arial" w:hAnsi="Arial" w:cs="Arial"/>
          <w:w w:val="80"/>
          <w:sz w:val="22"/>
          <w:szCs w:val="22"/>
        </w:rPr>
        <w:t>El contratista se compromete a brindar un trato respetuoso, considerado, imparcial y diligente</w:t>
      </w:r>
      <w:r w:rsidRPr="00ED1A41">
        <w:rPr>
          <w:rFonts w:ascii="Arial" w:hAnsi="Arial" w:cs="Arial"/>
          <w:spacing w:val="1"/>
          <w:w w:val="80"/>
          <w:sz w:val="22"/>
          <w:szCs w:val="22"/>
        </w:rPr>
        <w:t xml:space="preserve"> </w:t>
      </w:r>
      <w:r w:rsidRPr="00ED1A41">
        <w:rPr>
          <w:rFonts w:ascii="Arial" w:hAnsi="Arial" w:cs="Arial"/>
          <w:w w:val="80"/>
          <w:sz w:val="22"/>
          <w:szCs w:val="22"/>
        </w:rPr>
        <w:t>con los demás contratistas, funcionarios, usuarios y supervisor del contrato, con quienes debe</w:t>
      </w:r>
      <w:r w:rsidRPr="00ED1A41">
        <w:rPr>
          <w:rFonts w:ascii="Arial" w:hAnsi="Arial" w:cs="Arial"/>
          <w:spacing w:val="1"/>
          <w:w w:val="80"/>
          <w:sz w:val="22"/>
          <w:szCs w:val="22"/>
        </w:rPr>
        <w:t xml:space="preserve"> </w:t>
      </w:r>
      <w:r w:rsidRPr="00ED1A41">
        <w:rPr>
          <w:rFonts w:ascii="Arial" w:hAnsi="Arial" w:cs="Arial"/>
          <w:w w:val="85"/>
          <w:sz w:val="22"/>
          <w:szCs w:val="22"/>
        </w:rPr>
        <w:t>interactuar en desarrollo del objeto contractual, de igual forma, debe obrar conforme al</w:t>
      </w:r>
      <w:r w:rsidRPr="00ED1A41">
        <w:rPr>
          <w:rFonts w:ascii="Arial" w:hAnsi="Arial" w:cs="Arial"/>
          <w:spacing w:val="1"/>
          <w:w w:val="85"/>
          <w:sz w:val="22"/>
          <w:szCs w:val="22"/>
        </w:rPr>
        <w:t xml:space="preserve"> </w:t>
      </w:r>
      <w:r w:rsidRPr="00ED1A41">
        <w:rPr>
          <w:rFonts w:ascii="Arial" w:hAnsi="Arial" w:cs="Arial"/>
          <w:w w:val="85"/>
          <w:sz w:val="22"/>
          <w:szCs w:val="22"/>
        </w:rPr>
        <w:t>principio de buena fe, absteniéndose de emplear maniobras o conductas contrarias al</w:t>
      </w:r>
      <w:r w:rsidRPr="00ED1A41">
        <w:rPr>
          <w:rFonts w:ascii="Arial" w:hAnsi="Arial" w:cs="Arial"/>
          <w:spacing w:val="1"/>
          <w:w w:val="85"/>
          <w:sz w:val="22"/>
          <w:szCs w:val="22"/>
        </w:rPr>
        <w:t xml:space="preserve"> </w:t>
      </w:r>
      <w:r w:rsidRPr="00ED1A41">
        <w:rPr>
          <w:rFonts w:ascii="Arial" w:hAnsi="Arial" w:cs="Arial"/>
          <w:w w:val="85"/>
          <w:sz w:val="22"/>
          <w:szCs w:val="22"/>
        </w:rPr>
        <w:t>adecuado desarrollo del contrato, prestando sus servicios y acatando las normas de</w:t>
      </w:r>
      <w:r w:rsidRPr="00ED1A41">
        <w:rPr>
          <w:rFonts w:ascii="Arial" w:hAnsi="Arial" w:cs="Arial"/>
          <w:spacing w:val="1"/>
          <w:w w:val="85"/>
          <w:sz w:val="22"/>
          <w:szCs w:val="22"/>
        </w:rPr>
        <w:t xml:space="preserve"> </w:t>
      </w:r>
      <w:r w:rsidRPr="00ED1A41">
        <w:rPr>
          <w:rFonts w:ascii="Arial" w:hAnsi="Arial" w:cs="Arial"/>
          <w:w w:val="80"/>
          <w:sz w:val="22"/>
          <w:szCs w:val="22"/>
        </w:rPr>
        <w:t>convivencia</w:t>
      </w:r>
      <w:r w:rsidRPr="00ED1A41">
        <w:rPr>
          <w:rFonts w:ascii="Arial" w:hAnsi="Arial" w:cs="Arial"/>
          <w:spacing w:val="1"/>
          <w:w w:val="80"/>
          <w:sz w:val="22"/>
          <w:szCs w:val="22"/>
        </w:rPr>
        <w:t xml:space="preserve"> </w:t>
      </w:r>
      <w:r w:rsidRPr="00ED1A41">
        <w:rPr>
          <w:rFonts w:ascii="Arial" w:hAnsi="Arial" w:cs="Arial"/>
          <w:w w:val="80"/>
          <w:sz w:val="22"/>
          <w:szCs w:val="22"/>
        </w:rPr>
        <w:t>establecidas</w:t>
      </w:r>
      <w:r w:rsidRPr="00ED1A41">
        <w:rPr>
          <w:rFonts w:ascii="Arial" w:hAnsi="Arial" w:cs="Arial"/>
          <w:spacing w:val="3"/>
          <w:w w:val="80"/>
          <w:sz w:val="22"/>
          <w:szCs w:val="22"/>
        </w:rPr>
        <w:t xml:space="preserve"> </w:t>
      </w:r>
      <w:r w:rsidRPr="00ED1A41">
        <w:rPr>
          <w:rFonts w:ascii="Arial" w:hAnsi="Arial" w:cs="Arial"/>
          <w:w w:val="80"/>
          <w:sz w:val="22"/>
          <w:szCs w:val="22"/>
        </w:rPr>
        <w:t>en cada</w:t>
      </w:r>
      <w:r w:rsidRPr="00ED1A41">
        <w:rPr>
          <w:rFonts w:ascii="Arial" w:hAnsi="Arial" w:cs="Arial"/>
          <w:spacing w:val="1"/>
          <w:w w:val="80"/>
          <w:sz w:val="22"/>
          <w:szCs w:val="22"/>
        </w:rPr>
        <w:t xml:space="preserve"> </w:t>
      </w:r>
      <w:r w:rsidRPr="00ED1A41">
        <w:rPr>
          <w:rFonts w:ascii="Arial" w:hAnsi="Arial" w:cs="Arial"/>
          <w:w w:val="80"/>
          <w:sz w:val="22"/>
          <w:szCs w:val="22"/>
        </w:rPr>
        <w:t>equipo</w:t>
      </w:r>
      <w:r w:rsidRPr="00ED1A41">
        <w:rPr>
          <w:rFonts w:ascii="Arial" w:hAnsi="Arial" w:cs="Arial"/>
          <w:spacing w:val="3"/>
          <w:w w:val="80"/>
          <w:sz w:val="22"/>
          <w:szCs w:val="22"/>
        </w:rPr>
        <w:t xml:space="preserve"> </w:t>
      </w:r>
      <w:r w:rsidRPr="00ED1A41">
        <w:rPr>
          <w:rFonts w:ascii="Arial" w:hAnsi="Arial" w:cs="Arial"/>
          <w:w w:val="80"/>
          <w:sz w:val="22"/>
          <w:szCs w:val="22"/>
        </w:rPr>
        <w:t>de trabajo</w:t>
      </w:r>
      <w:r w:rsidRPr="00ED1A41">
        <w:rPr>
          <w:rFonts w:ascii="Arial" w:hAnsi="Arial" w:cs="Arial"/>
          <w:spacing w:val="6"/>
          <w:w w:val="80"/>
          <w:sz w:val="22"/>
          <w:szCs w:val="22"/>
        </w:rPr>
        <w:t xml:space="preserve"> </w:t>
      </w:r>
      <w:r w:rsidRPr="00ED1A41">
        <w:rPr>
          <w:rFonts w:ascii="Arial" w:hAnsi="Arial" w:cs="Arial"/>
          <w:w w:val="80"/>
          <w:sz w:val="22"/>
          <w:szCs w:val="22"/>
        </w:rPr>
        <w:t>y/o de</w:t>
      </w:r>
      <w:r w:rsidRPr="00ED1A41">
        <w:rPr>
          <w:rFonts w:ascii="Arial" w:hAnsi="Arial" w:cs="Arial"/>
          <w:spacing w:val="5"/>
          <w:w w:val="80"/>
          <w:sz w:val="22"/>
          <w:szCs w:val="22"/>
        </w:rPr>
        <w:t xml:space="preserve"> </w:t>
      </w:r>
      <w:r w:rsidRPr="00ED1A41">
        <w:rPr>
          <w:rFonts w:ascii="Arial" w:hAnsi="Arial" w:cs="Arial"/>
          <w:w w:val="80"/>
          <w:sz w:val="22"/>
          <w:szCs w:val="22"/>
        </w:rPr>
        <w:t>la</w:t>
      </w:r>
      <w:r w:rsidRPr="00ED1A41">
        <w:rPr>
          <w:rFonts w:ascii="Arial" w:hAnsi="Arial" w:cs="Arial"/>
          <w:spacing w:val="3"/>
          <w:w w:val="80"/>
          <w:sz w:val="22"/>
          <w:szCs w:val="22"/>
        </w:rPr>
        <w:t xml:space="preserve"> </w:t>
      </w:r>
      <w:r w:rsidRPr="00ED1A41">
        <w:rPr>
          <w:rFonts w:ascii="Arial" w:hAnsi="Arial" w:cs="Arial"/>
          <w:w w:val="80"/>
          <w:sz w:val="22"/>
          <w:szCs w:val="22"/>
        </w:rPr>
        <w:t>Institución.</w:t>
      </w:r>
    </w:p>
    <w:p w:rsidRPr="00ED1A41" w:rsidR="00ED1A41" w:rsidP="00ED1A41" w:rsidRDefault="00ED1A41" w14:paraId="4E2EC8FE" w14:textId="77777777">
      <w:pPr>
        <w:pStyle w:val="Prrafodelista"/>
        <w:widowControl w:val="0"/>
        <w:numPr>
          <w:ilvl w:val="0"/>
          <w:numId w:val="32"/>
        </w:numPr>
        <w:tabs>
          <w:tab w:val="left" w:pos="822"/>
        </w:tabs>
        <w:suppressAutoHyphens w:val="0"/>
        <w:autoSpaceDE w:val="0"/>
        <w:autoSpaceDN w:val="0"/>
        <w:spacing w:before="1"/>
        <w:ind w:left="821" w:right="659"/>
        <w:jc w:val="both"/>
        <w:rPr>
          <w:rFonts w:ascii="Arial" w:hAnsi="Arial" w:cs="Arial"/>
          <w:w w:val="85"/>
          <w:sz w:val="22"/>
          <w:szCs w:val="22"/>
        </w:rPr>
      </w:pPr>
      <w:r w:rsidRPr="00ED1A41">
        <w:rPr>
          <w:rFonts w:ascii="Arial" w:hAnsi="Arial" w:cs="Arial"/>
          <w:w w:val="85"/>
          <w:sz w:val="22"/>
          <w:szCs w:val="22"/>
        </w:rPr>
        <w:t>El contratista debe cuidar y custodiar, los insumos, suministros, herramientas, implementación, inventarios y/o materiales que sean puestos a su disposición para la prestación y buen desarrollo del servicio objeto de este contrato, una vez terminado el presente contrato deberá hacer la respectiva devolución.</w:t>
      </w:r>
    </w:p>
    <w:p w:rsidRPr="00ED1A41" w:rsidR="00ED1A41" w:rsidP="00ED1A41" w:rsidRDefault="00ED1A41" w14:paraId="73E18AC4" w14:textId="77777777">
      <w:pPr>
        <w:pStyle w:val="Prrafodelista"/>
        <w:widowControl w:val="0"/>
        <w:numPr>
          <w:ilvl w:val="0"/>
          <w:numId w:val="32"/>
        </w:numPr>
        <w:tabs>
          <w:tab w:val="left" w:pos="822"/>
        </w:tabs>
        <w:suppressAutoHyphens w:val="0"/>
        <w:autoSpaceDE w:val="0"/>
        <w:autoSpaceDN w:val="0"/>
        <w:spacing w:before="1"/>
        <w:ind w:left="821" w:right="659"/>
        <w:jc w:val="both"/>
        <w:rPr>
          <w:rFonts w:ascii="Arial" w:hAnsi="Arial" w:cs="Arial"/>
          <w:w w:val="80"/>
          <w:sz w:val="22"/>
          <w:szCs w:val="22"/>
        </w:rPr>
      </w:pPr>
      <w:r w:rsidRPr="00ED1A41">
        <w:rPr>
          <w:rFonts w:ascii="Arial" w:hAnsi="Arial" w:cs="Arial"/>
          <w:w w:val="85"/>
          <w:sz w:val="22"/>
          <w:szCs w:val="22"/>
        </w:rPr>
        <w:t>Atender el contenido de los manuales, procesos, procedimientos y protocolos establecidos por</w:t>
      </w:r>
      <w:r w:rsidRPr="00ED1A41">
        <w:rPr>
          <w:rFonts w:ascii="Arial" w:hAnsi="Arial" w:cs="Arial"/>
          <w:w w:val="80"/>
          <w:sz w:val="22"/>
          <w:szCs w:val="22"/>
        </w:rPr>
        <w:t xml:space="preserve"> la EPFAC, dirigidos al funcionamiento interno de la Entidad para el cumplimiento de las actividades misionales, según corresponda; así como seguir los protocolos de seguridad definidos por la entidad.</w:t>
      </w:r>
    </w:p>
    <w:p w:rsidRPr="00ED1A41" w:rsidR="00ED1A41" w:rsidP="00ED1A41" w:rsidRDefault="00ED1A41" w14:paraId="2E9580E2" w14:textId="77777777">
      <w:pPr>
        <w:pStyle w:val="Prrafodelista"/>
        <w:widowControl w:val="0"/>
        <w:numPr>
          <w:ilvl w:val="0"/>
          <w:numId w:val="32"/>
        </w:numPr>
        <w:tabs>
          <w:tab w:val="left" w:pos="822"/>
        </w:tabs>
        <w:suppressAutoHyphens w:val="0"/>
        <w:autoSpaceDE w:val="0"/>
        <w:autoSpaceDN w:val="0"/>
        <w:ind w:left="821" w:right="659"/>
        <w:jc w:val="both"/>
        <w:rPr>
          <w:rFonts w:ascii="Arial" w:hAnsi="Arial" w:cs="Arial"/>
          <w:w w:val="80"/>
          <w:sz w:val="22"/>
          <w:szCs w:val="22"/>
        </w:rPr>
      </w:pPr>
      <w:r w:rsidRPr="00ED1A41">
        <w:rPr>
          <w:rFonts w:ascii="Arial" w:hAnsi="Arial" w:cs="Arial"/>
          <w:w w:val="80"/>
          <w:sz w:val="22"/>
          <w:szCs w:val="22"/>
        </w:rPr>
        <w:t xml:space="preserve">El contratista deberá acatar los protocolos de bioseguridad establecidos por la Fuerza Aérea Colombiana y la Escuela de Postgrados FAC, para salvaguardar su salud y evitar el contagio y la </w:t>
      </w:r>
      <w:r w:rsidRPr="00ED1A41">
        <w:rPr>
          <w:rFonts w:ascii="Arial" w:hAnsi="Arial" w:cs="Arial"/>
          <w:w w:val="80"/>
          <w:sz w:val="22"/>
          <w:szCs w:val="22"/>
        </w:rPr>
        <w:lastRenderedPageBreak/>
        <w:t>propagación de Covid19.</w:t>
      </w:r>
    </w:p>
    <w:p w:rsidRPr="00ED1A41" w:rsidR="00ED1A41" w:rsidP="00ED1A41" w:rsidRDefault="00ED1A41" w14:paraId="387E255C" w14:textId="77777777">
      <w:pPr>
        <w:pStyle w:val="Prrafodelista"/>
        <w:widowControl w:val="0"/>
        <w:numPr>
          <w:ilvl w:val="0"/>
          <w:numId w:val="32"/>
        </w:numPr>
        <w:tabs>
          <w:tab w:val="left" w:pos="822"/>
        </w:tabs>
        <w:suppressAutoHyphens w:val="0"/>
        <w:autoSpaceDE w:val="0"/>
        <w:autoSpaceDN w:val="0"/>
        <w:ind w:left="821" w:right="659"/>
        <w:jc w:val="both"/>
        <w:rPr>
          <w:rFonts w:ascii="Arial" w:hAnsi="Arial" w:cs="Arial"/>
          <w:w w:val="80"/>
          <w:sz w:val="22"/>
          <w:szCs w:val="22"/>
        </w:rPr>
      </w:pPr>
      <w:r w:rsidRPr="00ED1A41">
        <w:rPr>
          <w:rFonts w:ascii="Arial" w:hAnsi="Arial" w:cs="Arial"/>
          <w:w w:val="80"/>
          <w:sz w:val="22"/>
          <w:szCs w:val="22"/>
        </w:rPr>
        <w:t xml:space="preserve">El contratista debe abstenerse de divulgar por cualquier medio el contenido parcial o total de la información que le sea encomendada o que llegue a su poder, o los documentos o información que por cualquier medio sean consultados o conocidos en desarrollo del objeto del contrato, salvo autorización escrita por el </w:t>
      </w:r>
      <w:proofErr w:type="gramStart"/>
      <w:r w:rsidRPr="00ED1A41">
        <w:rPr>
          <w:rFonts w:ascii="Arial" w:hAnsi="Arial" w:cs="Arial"/>
          <w:w w:val="80"/>
          <w:sz w:val="22"/>
          <w:szCs w:val="22"/>
        </w:rPr>
        <w:t>Director</w:t>
      </w:r>
      <w:proofErr w:type="gramEnd"/>
      <w:r w:rsidRPr="00ED1A41">
        <w:rPr>
          <w:rFonts w:ascii="Arial" w:hAnsi="Arial" w:cs="Arial"/>
          <w:w w:val="80"/>
          <w:sz w:val="22"/>
          <w:szCs w:val="22"/>
        </w:rPr>
        <w:t xml:space="preserve"> de la Escuela.</w:t>
      </w:r>
    </w:p>
    <w:p w:rsidRPr="00ED1A41" w:rsidR="00ED1A41" w:rsidP="00ED1A41" w:rsidRDefault="00ED1A41" w14:paraId="5A6C0A4B" w14:textId="77777777">
      <w:pPr>
        <w:pStyle w:val="Prrafodelista"/>
        <w:widowControl w:val="0"/>
        <w:numPr>
          <w:ilvl w:val="0"/>
          <w:numId w:val="32"/>
        </w:numPr>
        <w:tabs>
          <w:tab w:val="left" w:pos="822"/>
        </w:tabs>
        <w:suppressAutoHyphens w:val="0"/>
        <w:autoSpaceDE w:val="0"/>
        <w:autoSpaceDN w:val="0"/>
        <w:ind w:left="821" w:right="659"/>
        <w:jc w:val="both"/>
        <w:rPr>
          <w:rFonts w:ascii="Arial" w:hAnsi="Arial" w:cs="Arial"/>
          <w:sz w:val="22"/>
          <w:szCs w:val="22"/>
        </w:rPr>
      </w:pPr>
      <w:r w:rsidRPr="00ED1A41">
        <w:rPr>
          <w:rFonts w:ascii="Arial" w:hAnsi="Arial" w:cs="Arial"/>
          <w:w w:val="80"/>
          <w:sz w:val="22"/>
          <w:szCs w:val="22"/>
        </w:rPr>
        <w:t>El contratista debe informar oportunamente al Supervisor del Contrato, cualquier situación que pueda afectar la ejecución de las actividades del objeto contractual.</w:t>
      </w:r>
    </w:p>
    <w:p w:rsidRPr="00ED1A41" w:rsidR="00ED1A41" w:rsidP="00ED1A41" w:rsidRDefault="00ED1A41" w14:paraId="7DD3D135" w14:textId="77777777">
      <w:pPr>
        <w:pStyle w:val="Prrafodelista"/>
        <w:widowControl w:val="0"/>
        <w:numPr>
          <w:ilvl w:val="0"/>
          <w:numId w:val="32"/>
        </w:numPr>
        <w:tabs>
          <w:tab w:val="left" w:pos="822"/>
        </w:tabs>
        <w:suppressAutoHyphens w:val="0"/>
        <w:autoSpaceDE w:val="0"/>
        <w:autoSpaceDN w:val="0"/>
        <w:spacing w:before="1"/>
        <w:ind w:left="821" w:right="660"/>
        <w:jc w:val="both"/>
        <w:rPr>
          <w:rFonts w:ascii="Arial" w:hAnsi="Arial" w:cs="Arial"/>
          <w:w w:val="80"/>
          <w:sz w:val="22"/>
          <w:szCs w:val="22"/>
        </w:rPr>
      </w:pPr>
      <w:r w:rsidRPr="00ED1A41">
        <w:rPr>
          <w:rFonts w:ascii="Arial" w:hAnsi="Arial" w:cs="Arial"/>
          <w:w w:val="80"/>
          <w:sz w:val="22"/>
          <w:szCs w:val="22"/>
        </w:rPr>
        <w:t>El contratista se compromete a atender los</w:t>
      </w:r>
      <w:r w:rsidRPr="00ED1A41">
        <w:rPr>
          <w:rFonts w:ascii="Arial" w:hAnsi="Arial" w:cs="Arial"/>
          <w:spacing w:val="40"/>
          <w:sz w:val="22"/>
          <w:szCs w:val="22"/>
        </w:rPr>
        <w:t xml:space="preserve"> </w:t>
      </w:r>
      <w:r w:rsidRPr="00ED1A41">
        <w:rPr>
          <w:rFonts w:ascii="Arial" w:hAnsi="Arial" w:cs="Arial"/>
          <w:w w:val="80"/>
          <w:sz w:val="22"/>
          <w:szCs w:val="22"/>
        </w:rPr>
        <w:t>requerimientos e</w:t>
      </w:r>
      <w:r w:rsidRPr="00ED1A41">
        <w:rPr>
          <w:rFonts w:ascii="Arial" w:hAnsi="Arial" w:cs="Arial"/>
          <w:spacing w:val="40"/>
          <w:sz w:val="22"/>
          <w:szCs w:val="22"/>
        </w:rPr>
        <w:t xml:space="preserve"> </w:t>
      </w:r>
      <w:r w:rsidRPr="00ED1A41">
        <w:rPr>
          <w:rFonts w:ascii="Arial" w:hAnsi="Arial" w:cs="Arial"/>
          <w:w w:val="80"/>
          <w:sz w:val="22"/>
          <w:szCs w:val="22"/>
        </w:rPr>
        <w:t>interactuar con los funcionarios</w:t>
      </w:r>
      <w:r w:rsidRPr="00ED1A41">
        <w:rPr>
          <w:rFonts w:ascii="Arial" w:hAnsi="Arial" w:cs="Arial"/>
          <w:spacing w:val="1"/>
          <w:w w:val="80"/>
          <w:sz w:val="22"/>
          <w:szCs w:val="22"/>
        </w:rPr>
        <w:t xml:space="preserve"> </w:t>
      </w:r>
      <w:r w:rsidRPr="00ED1A41">
        <w:rPr>
          <w:rFonts w:ascii="Arial" w:hAnsi="Arial" w:cs="Arial"/>
          <w:w w:val="80"/>
          <w:sz w:val="22"/>
          <w:szCs w:val="22"/>
        </w:rPr>
        <w:t>de la Fuerza Aérea y otros contratistas que así se requiera, para el cumplimiento de su objeto contractual.</w:t>
      </w:r>
    </w:p>
    <w:p w:rsidRPr="00ED1A41" w:rsidR="00ED1A41" w:rsidP="00ED1A41" w:rsidRDefault="00ED1A41" w14:paraId="420DE905" w14:textId="77777777">
      <w:pPr>
        <w:pStyle w:val="Prrafodelista"/>
        <w:widowControl w:val="0"/>
        <w:numPr>
          <w:ilvl w:val="0"/>
          <w:numId w:val="32"/>
        </w:numPr>
        <w:tabs>
          <w:tab w:val="left" w:pos="822"/>
        </w:tabs>
        <w:suppressAutoHyphens w:val="0"/>
        <w:autoSpaceDE w:val="0"/>
        <w:autoSpaceDN w:val="0"/>
        <w:spacing w:before="1"/>
        <w:ind w:left="821" w:right="660"/>
        <w:jc w:val="both"/>
        <w:rPr>
          <w:rFonts w:ascii="Arial" w:hAnsi="Arial" w:cs="Arial"/>
          <w:w w:val="85"/>
          <w:sz w:val="22"/>
          <w:szCs w:val="22"/>
        </w:rPr>
      </w:pPr>
      <w:r w:rsidRPr="00ED1A41">
        <w:rPr>
          <w:rFonts w:ascii="Arial" w:hAnsi="Arial" w:cs="Arial"/>
          <w:w w:val="80"/>
          <w:sz w:val="22"/>
          <w:szCs w:val="22"/>
        </w:rPr>
        <w:t>El contratista se co</w:t>
      </w:r>
      <w:r w:rsidRPr="00ED1A41">
        <w:rPr>
          <w:rFonts w:ascii="Arial" w:hAnsi="Arial" w:cs="Arial"/>
          <w:w w:val="85"/>
          <w:sz w:val="22"/>
          <w:szCs w:val="22"/>
        </w:rPr>
        <w:t>mpromete a participar puntualmente en las reuniones presenciales y/o virtuales según lo determine la administración, en coordinación con el supervisor para el cumplimiento del objeto contractual.</w:t>
      </w:r>
    </w:p>
    <w:p w:rsidRPr="00ED1A41" w:rsidR="00ED1A41" w:rsidP="00ED1A41" w:rsidRDefault="00ED1A41" w14:paraId="2AB14DF1" w14:textId="77777777">
      <w:pPr>
        <w:pStyle w:val="Prrafodelista"/>
        <w:widowControl w:val="0"/>
        <w:numPr>
          <w:ilvl w:val="0"/>
          <w:numId w:val="32"/>
        </w:numPr>
        <w:tabs>
          <w:tab w:val="left" w:pos="822"/>
        </w:tabs>
        <w:suppressAutoHyphens w:val="0"/>
        <w:autoSpaceDE w:val="0"/>
        <w:autoSpaceDN w:val="0"/>
        <w:ind w:left="821" w:right="657"/>
        <w:jc w:val="both"/>
        <w:rPr>
          <w:rFonts w:ascii="Arial" w:hAnsi="Arial" w:cs="Arial"/>
          <w:w w:val="85"/>
          <w:sz w:val="22"/>
          <w:szCs w:val="22"/>
        </w:rPr>
      </w:pPr>
      <w:r w:rsidRPr="00ED1A41">
        <w:rPr>
          <w:rFonts w:ascii="Arial" w:hAnsi="Arial" w:cs="Arial"/>
          <w:w w:val="85"/>
          <w:sz w:val="22"/>
          <w:szCs w:val="22"/>
        </w:rPr>
        <w:t>El contratista cumplirá con la normativa de propiedad intelectual, teniendo en cuenta lo</w:t>
      </w:r>
      <w:r w:rsidRPr="00ED1A41">
        <w:rPr>
          <w:rFonts w:ascii="Arial" w:hAnsi="Arial" w:cs="Arial"/>
          <w:spacing w:val="1"/>
          <w:w w:val="85"/>
          <w:sz w:val="22"/>
          <w:szCs w:val="22"/>
        </w:rPr>
        <w:t xml:space="preserve"> </w:t>
      </w:r>
      <w:r w:rsidRPr="00ED1A41">
        <w:rPr>
          <w:rFonts w:ascii="Arial" w:hAnsi="Arial" w:cs="Arial"/>
          <w:w w:val="80"/>
          <w:sz w:val="22"/>
          <w:szCs w:val="22"/>
        </w:rPr>
        <w:t>establecido en el artículo 28 de la Ley 1450 del 16 de junio de 2011, por lo que los derechos</w:t>
      </w:r>
      <w:r w:rsidRPr="00ED1A41">
        <w:rPr>
          <w:rFonts w:ascii="Arial" w:hAnsi="Arial" w:cs="Arial"/>
          <w:spacing w:val="1"/>
          <w:w w:val="80"/>
          <w:sz w:val="22"/>
          <w:szCs w:val="22"/>
        </w:rPr>
        <w:t xml:space="preserve"> </w:t>
      </w:r>
      <w:r w:rsidRPr="00ED1A41">
        <w:rPr>
          <w:rFonts w:ascii="Arial" w:hAnsi="Arial" w:cs="Arial"/>
          <w:w w:val="80"/>
          <w:sz w:val="22"/>
          <w:szCs w:val="22"/>
        </w:rPr>
        <w:t>patrimoniales sobre la producción intelectual protegibles por el derecho de autor que resulten</w:t>
      </w:r>
      <w:r w:rsidRPr="00ED1A41">
        <w:rPr>
          <w:rFonts w:ascii="Arial" w:hAnsi="Arial" w:cs="Arial"/>
          <w:spacing w:val="1"/>
          <w:w w:val="80"/>
          <w:sz w:val="22"/>
          <w:szCs w:val="22"/>
        </w:rPr>
        <w:t xml:space="preserve"> </w:t>
      </w:r>
      <w:r w:rsidRPr="00ED1A41">
        <w:rPr>
          <w:rFonts w:ascii="Arial" w:hAnsi="Arial" w:cs="Arial"/>
          <w:w w:val="80"/>
          <w:sz w:val="22"/>
          <w:szCs w:val="22"/>
        </w:rPr>
        <w:t>de este contrato con la EPFAC, pertenecerán a ésta, dada su correspondencia con el ejercicio</w:t>
      </w:r>
      <w:r w:rsidRPr="00ED1A41">
        <w:rPr>
          <w:rFonts w:ascii="Arial" w:hAnsi="Arial" w:cs="Arial"/>
          <w:spacing w:val="1"/>
          <w:w w:val="80"/>
          <w:sz w:val="22"/>
          <w:szCs w:val="22"/>
        </w:rPr>
        <w:t xml:space="preserve"> </w:t>
      </w:r>
      <w:r w:rsidRPr="00ED1A41">
        <w:rPr>
          <w:rFonts w:ascii="Arial" w:hAnsi="Arial" w:cs="Arial"/>
          <w:spacing w:val="-1"/>
          <w:w w:val="85"/>
          <w:sz w:val="22"/>
          <w:szCs w:val="22"/>
        </w:rPr>
        <w:t>de</w:t>
      </w:r>
      <w:r w:rsidRPr="00ED1A41">
        <w:rPr>
          <w:rFonts w:ascii="Arial" w:hAnsi="Arial" w:cs="Arial"/>
          <w:spacing w:val="-3"/>
          <w:w w:val="85"/>
          <w:sz w:val="22"/>
          <w:szCs w:val="22"/>
        </w:rPr>
        <w:t xml:space="preserve"> </w:t>
      </w:r>
      <w:r w:rsidRPr="00ED1A41">
        <w:rPr>
          <w:rFonts w:ascii="Arial" w:hAnsi="Arial" w:cs="Arial"/>
          <w:spacing w:val="-1"/>
          <w:w w:val="85"/>
          <w:sz w:val="22"/>
          <w:szCs w:val="22"/>
        </w:rPr>
        <w:t>las</w:t>
      </w:r>
      <w:r w:rsidRPr="00ED1A41">
        <w:rPr>
          <w:rFonts w:ascii="Arial" w:hAnsi="Arial" w:cs="Arial"/>
          <w:spacing w:val="-3"/>
          <w:w w:val="85"/>
          <w:sz w:val="22"/>
          <w:szCs w:val="22"/>
        </w:rPr>
        <w:t xml:space="preserve"> </w:t>
      </w:r>
      <w:r w:rsidRPr="00ED1A41">
        <w:rPr>
          <w:rFonts w:ascii="Arial" w:hAnsi="Arial" w:cs="Arial"/>
          <w:spacing w:val="-1"/>
          <w:w w:val="85"/>
          <w:sz w:val="22"/>
          <w:szCs w:val="22"/>
        </w:rPr>
        <w:t>actividades</w:t>
      </w:r>
      <w:r w:rsidRPr="00ED1A41">
        <w:rPr>
          <w:rFonts w:ascii="Arial" w:hAnsi="Arial" w:cs="Arial"/>
          <w:spacing w:val="-5"/>
          <w:w w:val="85"/>
          <w:sz w:val="22"/>
          <w:szCs w:val="22"/>
        </w:rPr>
        <w:t xml:space="preserve"> </w:t>
      </w:r>
      <w:r w:rsidRPr="00ED1A41">
        <w:rPr>
          <w:rFonts w:ascii="Arial" w:hAnsi="Arial" w:cs="Arial"/>
          <w:spacing w:val="-1"/>
          <w:w w:val="85"/>
          <w:sz w:val="22"/>
          <w:szCs w:val="22"/>
        </w:rPr>
        <w:t>propias</w:t>
      </w:r>
      <w:r w:rsidRPr="00ED1A41">
        <w:rPr>
          <w:rFonts w:ascii="Arial" w:hAnsi="Arial" w:cs="Arial"/>
          <w:spacing w:val="-6"/>
          <w:w w:val="85"/>
          <w:sz w:val="22"/>
          <w:szCs w:val="22"/>
        </w:rPr>
        <w:t xml:space="preserve"> </w:t>
      </w:r>
      <w:r w:rsidRPr="00ED1A41">
        <w:rPr>
          <w:rFonts w:ascii="Arial" w:hAnsi="Arial" w:cs="Arial"/>
          <w:spacing w:val="-1"/>
          <w:w w:val="85"/>
          <w:sz w:val="22"/>
          <w:szCs w:val="22"/>
        </w:rPr>
        <w:t>de</w:t>
      </w:r>
      <w:r w:rsidRPr="00ED1A41">
        <w:rPr>
          <w:rFonts w:ascii="Arial" w:hAnsi="Arial" w:cs="Arial"/>
          <w:spacing w:val="-2"/>
          <w:w w:val="85"/>
          <w:sz w:val="22"/>
          <w:szCs w:val="22"/>
        </w:rPr>
        <w:t xml:space="preserve"> </w:t>
      </w:r>
      <w:r w:rsidRPr="00ED1A41">
        <w:rPr>
          <w:rFonts w:ascii="Arial" w:hAnsi="Arial" w:cs="Arial"/>
          <w:spacing w:val="-1"/>
          <w:w w:val="85"/>
          <w:sz w:val="22"/>
          <w:szCs w:val="22"/>
        </w:rPr>
        <w:t>los</w:t>
      </w:r>
      <w:r w:rsidRPr="00ED1A41">
        <w:rPr>
          <w:rFonts w:ascii="Arial" w:hAnsi="Arial" w:cs="Arial"/>
          <w:spacing w:val="-3"/>
          <w:w w:val="85"/>
          <w:sz w:val="22"/>
          <w:szCs w:val="22"/>
        </w:rPr>
        <w:t xml:space="preserve"> </w:t>
      </w:r>
      <w:r w:rsidRPr="00ED1A41">
        <w:rPr>
          <w:rFonts w:ascii="Arial" w:hAnsi="Arial" w:cs="Arial"/>
          <w:spacing w:val="-1"/>
          <w:w w:val="85"/>
          <w:sz w:val="22"/>
          <w:szCs w:val="22"/>
        </w:rPr>
        <w:t>entregables.</w:t>
      </w:r>
      <w:r w:rsidRPr="00ED1A41">
        <w:rPr>
          <w:rFonts w:ascii="Arial" w:hAnsi="Arial" w:cs="Arial"/>
          <w:spacing w:val="-2"/>
          <w:w w:val="85"/>
          <w:sz w:val="22"/>
          <w:szCs w:val="22"/>
        </w:rPr>
        <w:t xml:space="preserve"> </w:t>
      </w:r>
      <w:r w:rsidRPr="00ED1A41">
        <w:rPr>
          <w:rFonts w:ascii="Arial" w:hAnsi="Arial" w:cs="Arial"/>
          <w:w w:val="85"/>
          <w:sz w:val="22"/>
          <w:szCs w:val="22"/>
        </w:rPr>
        <w:t>Por</w:t>
      </w:r>
      <w:r w:rsidRPr="00ED1A41">
        <w:rPr>
          <w:rFonts w:ascii="Arial" w:hAnsi="Arial" w:cs="Arial"/>
          <w:spacing w:val="-5"/>
          <w:w w:val="85"/>
          <w:sz w:val="22"/>
          <w:szCs w:val="22"/>
        </w:rPr>
        <w:t xml:space="preserve"> </w:t>
      </w:r>
      <w:r w:rsidRPr="00ED1A41">
        <w:rPr>
          <w:rFonts w:ascii="Arial" w:hAnsi="Arial" w:cs="Arial"/>
          <w:w w:val="85"/>
          <w:sz w:val="22"/>
          <w:szCs w:val="22"/>
        </w:rPr>
        <w:t>tal</w:t>
      </w:r>
      <w:r w:rsidRPr="00ED1A41">
        <w:rPr>
          <w:rFonts w:ascii="Arial" w:hAnsi="Arial" w:cs="Arial"/>
          <w:spacing w:val="-5"/>
          <w:w w:val="85"/>
          <w:sz w:val="22"/>
          <w:szCs w:val="22"/>
        </w:rPr>
        <w:t xml:space="preserve"> </w:t>
      </w:r>
      <w:r w:rsidRPr="00ED1A41">
        <w:rPr>
          <w:rFonts w:ascii="Arial" w:hAnsi="Arial" w:cs="Arial"/>
          <w:w w:val="85"/>
          <w:sz w:val="22"/>
          <w:szCs w:val="22"/>
        </w:rPr>
        <w:t>motivo,</w:t>
      </w:r>
      <w:r w:rsidRPr="00ED1A41">
        <w:rPr>
          <w:rFonts w:ascii="Arial" w:hAnsi="Arial" w:cs="Arial"/>
          <w:spacing w:val="-4"/>
          <w:w w:val="85"/>
          <w:sz w:val="22"/>
          <w:szCs w:val="22"/>
        </w:rPr>
        <w:t xml:space="preserve"> </w:t>
      </w:r>
      <w:r w:rsidRPr="00ED1A41">
        <w:rPr>
          <w:rFonts w:ascii="Arial" w:hAnsi="Arial" w:cs="Arial"/>
          <w:w w:val="85"/>
          <w:sz w:val="22"/>
          <w:szCs w:val="22"/>
        </w:rPr>
        <w:t>la</w:t>
      </w:r>
      <w:r w:rsidRPr="00ED1A41">
        <w:rPr>
          <w:rFonts w:ascii="Arial" w:hAnsi="Arial" w:cs="Arial"/>
          <w:spacing w:val="-3"/>
          <w:w w:val="85"/>
          <w:sz w:val="22"/>
          <w:szCs w:val="22"/>
        </w:rPr>
        <w:t xml:space="preserve"> </w:t>
      </w:r>
      <w:r w:rsidRPr="00ED1A41">
        <w:rPr>
          <w:rFonts w:ascii="Arial" w:hAnsi="Arial" w:cs="Arial"/>
          <w:w w:val="85"/>
          <w:sz w:val="22"/>
          <w:szCs w:val="22"/>
        </w:rPr>
        <w:t>Escuela</w:t>
      </w:r>
      <w:r w:rsidRPr="00ED1A41">
        <w:rPr>
          <w:rFonts w:ascii="Arial" w:hAnsi="Arial" w:cs="Arial"/>
          <w:spacing w:val="-5"/>
          <w:w w:val="85"/>
          <w:sz w:val="22"/>
          <w:szCs w:val="22"/>
        </w:rPr>
        <w:t xml:space="preserve"> </w:t>
      </w:r>
      <w:r w:rsidRPr="00ED1A41">
        <w:rPr>
          <w:rFonts w:ascii="Arial" w:hAnsi="Arial" w:cs="Arial"/>
          <w:w w:val="85"/>
          <w:sz w:val="22"/>
          <w:szCs w:val="22"/>
        </w:rPr>
        <w:t>podrá</w:t>
      </w:r>
      <w:r w:rsidRPr="00ED1A41">
        <w:rPr>
          <w:rFonts w:ascii="Arial" w:hAnsi="Arial" w:cs="Arial"/>
          <w:spacing w:val="-3"/>
          <w:w w:val="85"/>
          <w:sz w:val="22"/>
          <w:szCs w:val="22"/>
        </w:rPr>
        <w:t xml:space="preserve"> </w:t>
      </w:r>
      <w:r w:rsidRPr="00ED1A41">
        <w:rPr>
          <w:rFonts w:ascii="Arial" w:hAnsi="Arial" w:cs="Arial"/>
          <w:w w:val="85"/>
          <w:sz w:val="22"/>
          <w:szCs w:val="22"/>
        </w:rPr>
        <w:t>disponer</w:t>
      </w:r>
      <w:r w:rsidRPr="00ED1A41">
        <w:rPr>
          <w:rFonts w:ascii="Arial" w:hAnsi="Arial" w:cs="Arial"/>
          <w:spacing w:val="7"/>
          <w:w w:val="85"/>
          <w:sz w:val="22"/>
          <w:szCs w:val="22"/>
        </w:rPr>
        <w:t xml:space="preserve"> </w:t>
      </w:r>
      <w:r w:rsidRPr="00ED1A41">
        <w:rPr>
          <w:rFonts w:ascii="Arial" w:hAnsi="Arial" w:cs="Arial"/>
          <w:w w:val="85"/>
          <w:sz w:val="22"/>
          <w:szCs w:val="22"/>
        </w:rPr>
        <w:t>de</w:t>
      </w:r>
      <w:r w:rsidRPr="00ED1A41">
        <w:rPr>
          <w:rFonts w:ascii="Arial" w:hAnsi="Arial" w:cs="Arial"/>
          <w:spacing w:val="-55"/>
          <w:w w:val="85"/>
          <w:sz w:val="22"/>
          <w:szCs w:val="22"/>
        </w:rPr>
        <w:t xml:space="preserve"> </w:t>
      </w:r>
      <w:r w:rsidRPr="00ED1A41">
        <w:rPr>
          <w:rFonts w:ascii="Arial" w:hAnsi="Arial" w:cs="Arial"/>
          <w:w w:val="80"/>
          <w:sz w:val="22"/>
          <w:szCs w:val="22"/>
        </w:rPr>
        <w:t>esos derechos patrimoniales, de conformidad con lo dispuesto en el artículo 28 de la ley 1450</w:t>
      </w:r>
      <w:r w:rsidRPr="00ED1A41">
        <w:rPr>
          <w:rFonts w:ascii="Arial" w:hAnsi="Arial" w:cs="Arial"/>
          <w:spacing w:val="1"/>
          <w:w w:val="80"/>
          <w:sz w:val="22"/>
          <w:szCs w:val="22"/>
        </w:rPr>
        <w:t xml:space="preserve"> </w:t>
      </w:r>
      <w:r w:rsidRPr="00ED1A41">
        <w:rPr>
          <w:rFonts w:ascii="Arial" w:hAnsi="Arial" w:cs="Arial"/>
          <w:w w:val="85"/>
          <w:sz w:val="22"/>
          <w:szCs w:val="22"/>
        </w:rPr>
        <w:t>de 2011, que modifica el artículo 20 de la ley 23 de 1982. Los autores de los productos</w:t>
      </w:r>
      <w:r w:rsidRPr="00ED1A41">
        <w:rPr>
          <w:rFonts w:ascii="Arial" w:hAnsi="Arial" w:cs="Arial"/>
          <w:spacing w:val="1"/>
          <w:w w:val="85"/>
          <w:sz w:val="22"/>
          <w:szCs w:val="22"/>
        </w:rPr>
        <w:t xml:space="preserve"> </w:t>
      </w:r>
      <w:r w:rsidRPr="00ED1A41">
        <w:rPr>
          <w:rFonts w:ascii="Arial" w:hAnsi="Arial" w:cs="Arial"/>
          <w:w w:val="80"/>
          <w:sz w:val="22"/>
          <w:szCs w:val="22"/>
        </w:rPr>
        <w:t>resultantes de los entregables en este contrato son titulares de los correspondientes derechos</w:t>
      </w:r>
      <w:r w:rsidRPr="00ED1A41">
        <w:rPr>
          <w:rFonts w:ascii="Arial" w:hAnsi="Arial" w:cs="Arial"/>
          <w:spacing w:val="1"/>
          <w:w w:val="80"/>
          <w:sz w:val="22"/>
          <w:szCs w:val="22"/>
        </w:rPr>
        <w:t xml:space="preserve"> </w:t>
      </w:r>
      <w:r w:rsidRPr="00ED1A41">
        <w:rPr>
          <w:rFonts w:ascii="Arial" w:hAnsi="Arial" w:cs="Arial"/>
          <w:w w:val="80"/>
          <w:sz w:val="22"/>
          <w:szCs w:val="22"/>
        </w:rPr>
        <w:t>morales; así como, bajo el concepto de obras por encargo, con relación a los entregables en</w:t>
      </w:r>
      <w:r w:rsidRPr="00ED1A41">
        <w:rPr>
          <w:rFonts w:ascii="Arial" w:hAnsi="Arial" w:cs="Arial"/>
          <w:spacing w:val="1"/>
          <w:w w:val="80"/>
          <w:sz w:val="22"/>
          <w:szCs w:val="22"/>
        </w:rPr>
        <w:t xml:space="preserve"> </w:t>
      </w:r>
      <w:r w:rsidRPr="00ED1A41">
        <w:rPr>
          <w:rFonts w:ascii="Arial" w:hAnsi="Arial" w:cs="Arial"/>
          <w:w w:val="85"/>
          <w:sz w:val="22"/>
          <w:szCs w:val="22"/>
        </w:rPr>
        <w:t>cumplimiento de este contrato de prestación de servicios, los derechos patrimoniales</w:t>
      </w:r>
      <w:r w:rsidRPr="00ED1A41">
        <w:rPr>
          <w:rFonts w:ascii="Arial" w:hAnsi="Arial" w:cs="Arial"/>
          <w:spacing w:val="1"/>
          <w:w w:val="85"/>
          <w:sz w:val="22"/>
          <w:szCs w:val="22"/>
        </w:rPr>
        <w:t xml:space="preserve"> </w:t>
      </w:r>
      <w:r w:rsidRPr="00ED1A41">
        <w:rPr>
          <w:rFonts w:ascii="Arial" w:hAnsi="Arial" w:cs="Arial"/>
          <w:w w:val="85"/>
          <w:sz w:val="22"/>
          <w:szCs w:val="22"/>
        </w:rPr>
        <w:t>pertenecen a la EPFAC dada su condición de contratante. En aquellos trabajos relacionados con ciencia, tecnología e innovación que versen sobre temas de seguridad y defensa nacional, no habrá cesión de los derechos de propiedad intelectual a las partes del proyecto, de conformidad con lo establecido en el artículo 267 de la Ley 1753 de 2015.</w:t>
      </w:r>
    </w:p>
    <w:p w:rsidRPr="00ED1A41" w:rsidR="00ED1A41" w:rsidP="00ED1A41" w:rsidRDefault="00ED1A41" w14:paraId="6F07EA51" w14:textId="77777777">
      <w:pPr>
        <w:pStyle w:val="Prrafodelista"/>
        <w:widowControl w:val="0"/>
        <w:numPr>
          <w:ilvl w:val="0"/>
          <w:numId w:val="32"/>
        </w:numPr>
        <w:tabs>
          <w:tab w:val="left" w:pos="822"/>
        </w:tabs>
        <w:suppressAutoHyphens w:val="0"/>
        <w:autoSpaceDE w:val="0"/>
        <w:autoSpaceDN w:val="0"/>
        <w:ind w:left="821" w:right="657"/>
        <w:jc w:val="both"/>
        <w:rPr>
          <w:rFonts w:ascii="Arial" w:hAnsi="Arial" w:cs="Arial"/>
          <w:w w:val="85"/>
          <w:sz w:val="22"/>
          <w:szCs w:val="22"/>
        </w:rPr>
      </w:pPr>
      <w:r w:rsidRPr="00ED1A41">
        <w:rPr>
          <w:rFonts w:ascii="Arial" w:hAnsi="Arial" w:cs="Arial"/>
          <w:w w:val="85"/>
          <w:sz w:val="22"/>
          <w:szCs w:val="22"/>
        </w:rPr>
        <w:t>El contratista debe presentar los informes requeridos por el Supervisor del Contrato en los formatos y términos establecidos por este.</w:t>
      </w:r>
    </w:p>
    <w:p w:rsidRPr="00ED1A41" w:rsidR="00ED1A41" w:rsidP="00ED1A41" w:rsidRDefault="00ED1A41" w14:paraId="1DB5287A" w14:textId="77777777">
      <w:pPr>
        <w:pStyle w:val="Prrafodelista"/>
        <w:widowControl w:val="0"/>
        <w:numPr>
          <w:ilvl w:val="0"/>
          <w:numId w:val="32"/>
        </w:numPr>
        <w:tabs>
          <w:tab w:val="left" w:pos="822"/>
        </w:tabs>
        <w:suppressAutoHyphens w:val="0"/>
        <w:autoSpaceDE w:val="0"/>
        <w:autoSpaceDN w:val="0"/>
        <w:ind w:left="821" w:right="657"/>
        <w:jc w:val="both"/>
        <w:rPr>
          <w:rFonts w:ascii="Arial" w:hAnsi="Arial" w:cs="Arial"/>
          <w:w w:val="85"/>
          <w:sz w:val="22"/>
          <w:szCs w:val="22"/>
        </w:rPr>
      </w:pPr>
      <w:r w:rsidRPr="00ED1A41">
        <w:rPr>
          <w:rFonts w:ascii="Arial" w:hAnsi="Arial" w:cs="Arial"/>
          <w:w w:val="85"/>
          <w:sz w:val="22"/>
          <w:szCs w:val="22"/>
        </w:rPr>
        <w:t>El contratista debe realizar los cargues de información requeridos por los procedimientos de la guía de Colombia Compra Eficiente para el SECOP II, así como mantenerse informado (a) de las actualizaciones al respecto que le son aplicables como contratista del Estado en materia contractual y tributaria.</w:t>
      </w:r>
    </w:p>
    <w:p w:rsidRPr="00ED1A41" w:rsidR="00ED1A41" w:rsidP="00ED1A41" w:rsidRDefault="00ED1A41" w14:paraId="49DE9E52" w14:textId="77777777">
      <w:pPr>
        <w:pStyle w:val="Prrafodelista"/>
        <w:widowControl w:val="0"/>
        <w:numPr>
          <w:ilvl w:val="0"/>
          <w:numId w:val="32"/>
        </w:numPr>
        <w:tabs>
          <w:tab w:val="left" w:pos="822"/>
        </w:tabs>
        <w:suppressAutoHyphens w:val="0"/>
        <w:autoSpaceDE w:val="0"/>
        <w:autoSpaceDN w:val="0"/>
        <w:ind w:left="821" w:right="657"/>
        <w:jc w:val="both"/>
        <w:rPr>
          <w:rFonts w:ascii="Arial" w:hAnsi="Arial" w:cs="Arial"/>
          <w:w w:val="85"/>
          <w:sz w:val="22"/>
          <w:szCs w:val="22"/>
        </w:rPr>
      </w:pPr>
      <w:r w:rsidRPr="00ED1A41">
        <w:rPr>
          <w:rFonts w:ascii="Arial" w:hAnsi="Arial" w:cs="Arial"/>
          <w:w w:val="85"/>
          <w:sz w:val="22"/>
          <w:szCs w:val="22"/>
        </w:rPr>
        <w:t>Ejecutar las demás actividades que sean necesarias para lograr un total y fiel cumplimiento del objeto, el alcance y las obligaciones contratadas o que se deriven de las establecidas, aunque no estén específicamente señaladas en el presente documento, siempre y cuando las mismas correspondan a la naturaleza y objeto del contrato.</w:t>
      </w:r>
    </w:p>
    <w:p w:rsidRPr="00ED1A41" w:rsidR="00ED1A41" w:rsidP="00ED1A41" w:rsidRDefault="00ED1A41" w14:paraId="7C6C8CFF" w14:textId="77777777">
      <w:pPr>
        <w:pStyle w:val="Prrafodelista"/>
        <w:tabs>
          <w:tab w:val="left" w:pos="822"/>
        </w:tabs>
        <w:ind w:right="645"/>
        <w:rPr>
          <w:rFonts w:ascii="Arial" w:hAnsi="Arial" w:cs="Arial"/>
          <w:noProof/>
          <w:sz w:val="22"/>
          <w:szCs w:val="22"/>
        </w:rPr>
      </w:pPr>
    </w:p>
    <w:p w:rsidRPr="00ED1A41" w:rsidR="00ED1A41" w:rsidP="00ED1A41" w:rsidRDefault="00ED1A41" w14:paraId="6B6A1157" w14:textId="1D0A0261">
      <w:pPr>
        <w:pStyle w:val="Textoindependiente"/>
        <w:spacing w:line="259" w:lineRule="auto"/>
        <w:rPr>
          <w:rFonts w:ascii="Arial" w:hAnsi="Arial" w:cs="Arial"/>
          <w:noProof/>
          <w:sz w:val="22"/>
          <w:szCs w:val="22"/>
        </w:rPr>
      </w:pPr>
      <w:r w:rsidRPr="00ED1A41">
        <w:rPr>
          <w:rFonts w:ascii="Arial" w:hAnsi="Arial" w:cs="Arial"/>
          <w:noProof/>
          <w:sz w:val="22"/>
          <w:szCs w:val="22"/>
        </w:rPr>
        <w:drawing>
          <wp:anchor distT="0" distB="0" distL="0" distR="0" simplePos="0" relativeHeight="251662848" behindDoc="1" locked="0" layoutInCell="1" allowOverlap="1" wp14:anchorId="2B312873" wp14:editId="0AE98DE2">
            <wp:simplePos x="0" y="0"/>
            <wp:positionH relativeFrom="page">
              <wp:posOffset>4302125</wp:posOffset>
            </wp:positionH>
            <wp:positionV relativeFrom="paragraph">
              <wp:posOffset>128270</wp:posOffset>
            </wp:positionV>
            <wp:extent cx="1849755" cy="706119"/>
            <wp:effectExtent l="0" t="0" r="0" b="0"/>
            <wp:wrapNone/>
            <wp:docPr id="5" name="image1.png" descr="Texto  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5" cstate="print"/>
                    <a:stretch>
                      <a:fillRect/>
                    </a:stretch>
                  </pic:blipFill>
                  <pic:spPr>
                    <a:xfrm>
                      <a:off x="0" y="0"/>
                      <a:ext cx="1849755" cy="706119"/>
                    </a:xfrm>
                    <a:prstGeom prst="rect">
                      <a:avLst/>
                    </a:prstGeom>
                  </pic:spPr>
                </pic:pic>
              </a:graphicData>
            </a:graphic>
          </wp:anchor>
        </w:drawing>
      </w:r>
    </w:p>
    <w:p w:rsidRPr="00ED1A41" w:rsidR="00ED1A41" w:rsidP="00ED1A41" w:rsidRDefault="00ED1A41" w14:paraId="5F281670" w14:textId="63A71CD5">
      <w:pPr>
        <w:pStyle w:val="Textoindependiente"/>
        <w:spacing w:line="259" w:lineRule="auto"/>
        <w:rPr>
          <w:rFonts w:ascii="Arial" w:hAnsi="Arial" w:cs="Arial"/>
          <w:sz w:val="22"/>
          <w:szCs w:val="22"/>
        </w:rPr>
      </w:pPr>
      <w:r w:rsidRPr="00ED1A41">
        <w:rPr>
          <w:rFonts w:ascii="Arial" w:hAnsi="Arial" w:cs="Arial"/>
          <w:noProof/>
          <w:sz w:val="22"/>
          <w:szCs w:val="22"/>
        </w:rPr>
        <w:drawing>
          <wp:anchor distT="0" distB="0" distL="114300" distR="114300" simplePos="0" relativeHeight="251661824" behindDoc="1" locked="0" layoutInCell="1" allowOverlap="1" wp14:anchorId="76DAD8E1" wp14:editId="352D5147">
            <wp:simplePos x="0" y="0"/>
            <wp:positionH relativeFrom="column">
              <wp:posOffset>634365</wp:posOffset>
            </wp:positionH>
            <wp:positionV relativeFrom="paragraph">
              <wp:posOffset>6985</wp:posOffset>
            </wp:positionV>
            <wp:extent cx="1227879" cy="702032"/>
            <wp:effectExtent l="0" t="0" r="0" b="0"/>
            <wp:wrapNone/>
            <wp:docPr id="1059277865" name="Picture 1059277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227879" cy="702032"/>
                    </a:xfrm>
                    <a:prstGeom prst="rect">
                      <a:avLst/>
                    </a:prstGeom>
                  </pic:spPr>
                </pic:pic>
              </a:graphicData>
            </a:graphic>
            <wp14:sizeRelH relativeFrom="page">
              <wp14:pctWidth>0</wp14:pctWidth>
            </wp14:sizeRelH>
            <wp14:sizeRelV relativeFrom="page">
              <wp14:pctHeight>0</wp14:pctHeight>
            </wp14:sizeRelV>
          </wp:anchor>
        </w:drawing>
      </w:r>
    </w:p>
    <w:p w:rsidRPr="00ED1A41" w:rsidR="00ED1A41" w:rsidP="00ED1A41" w:rsidRDefault="00ED1A41" w14:paraId="1FF1ACD1" w14:textId="77777777">
      <w:pPr>
        <w:tabs>
          <w:tab w:val="left" w:pos="5111"/>
          <w:tab w:val="left" w:pos="5819"/>
        </w:tabs>
        <w:spacing w:line="242" w:lineRule="auto"/>
        <w:ind w:left="454" w:hanging="353"/>
        <w:rPr>
          <w:rFonts w:ascii="Arial" w:hAnsi="Arial" w:cs="Arial"/>
        </w:rPr>
      </w:pPr>
      <w:r w:rsidRPr="00ED1A41">
        <w:rPr>
          <w:rFonts w:ascii="Arial" w:hAnsi="Arial" w:cs="Arial"/>
        </w:rPr>
        <w:t xml:space="preserve">    </w:t>
      </w:r>
    </w:p>
    <w:p w:rsidRPr="00ED1A41" w:rsidR="00ED1A41" w:rsidP="00ED1A41" w:rsidRDefault="00ED1A41" w14:paraId="157F9782" w14:textId="30D7C5CF">
      <w:pPr>
        <w:tabs>
          <w:tab w:val="left" w:pos="5111"/>
          <w:tab w:val="left" w:pos="5819"/>
        </w:tabs>
        <w:spacing w:after="0" w:line="242" w:lineRule="auto"/>
        <w:ind w:left="454" w:hanging="353"/>
        <w:rPr>
          <w:rFonts w:ascii="Arial" w:hAnsi="Arial" w:cs="Arial"/>
          <w:spacing w:val="11"/>
          <w:w w:val="80"/>
        </w:rPr>
      </w:pPr>
      <w:r w:rsidRPr="00ED1A41">
        <w:rPr>
          <w:rFonts w:ascii="Arial" w:hAnsi="Arial" w:cs="Arial"/>
          <w:w w:val="80"/>
        </w:rPr>
        <w:tab/>
      </w:r>
      <w:r w:rsidRPr="00ED1A41">
        <w:rPr>
          <w:rFonts w:ascii="Arial" w:hAnsi="Arial" w:cs="Arial"/>
          <w:w w:val="80"/>
        </w:rPr>
        <w:t xml:space="preserve">   </w:t>
      </w:r>
      <w:r>
        <w:rPr>
          <w:rFonts w:ascii="Arial" w:hAnsi="Arial" w:cs="Arial"/>
          <w:w w:val="80"/>
        </w:rPr>
        <w:t xml:space="preserve">   </w:t>
      </w:r>
      <w:r w:rsidRPr="00ED1A41">
        <w:rPr>
          <w:rFonts w:ascii="Arial" w:hAnsi="Arial" w:cs="Arial"/>
          <w:w w:val="80"/>
        </w:rPr>
        <w:t xml:space="preserve">Mayor Ivette Zarur Valderrama                        </w:t>
      </w:r>
      <w:r>
        <w:rPr>
          <w:rFonts w:ascii="Arial" w:hAnsi="Arial" w:cs="Arial"/>
          <w:w w:val="80"/>
        </w:rPr>
        <w:t xml:space="preserve">            </w:t>
      </w:r>
      <w:r w:rsidRPr="00ED1A41">
        <w:rPr>
          <w:rFonts w:ascii="Arial" w:hAnsi="Arial" w:cs="Arial"/>
          <w:w w:val="80"/>
        </w:rPr>
        <w:t xml:space="preserve">    </w:t>
      </w:r>
      <w:proofErr w:type="gramStart"/>
      <w:r w:rsidRPr="00ED1A41">
        <w:rPr>
          <w:rFonts w:ascii="Arial" w:hAnsi="Arial" w:cs="Arial"/>
          <w:w w:val="80"/>
        </w:rPr>
        <w:t>Teniente</w:t>
      </w:r>
      <w:r w:rsidRPr="00ED1A41">
        <w:rPr>
          <w:rFonts w:ascii="Arial" w:hAnsi="Arial" w:cs="Arial"/>
          <w:spacing w:val="11"/>
          <w:w w:val="80"/>
        </w:rPr>
        <w:t xml:space="preserve"> </w:t>
      </w:r>
      <w:r w:rsidRPr="00ED1A41">
        <w:rPr>
          <w:rFonts w:ascii="Arial" w:hAnsi="Arial" w:cs="Arial"/>
          <w:w w:val="80"/>
        </w:rPr>
        <w:t>Coronel</w:t>
      </w:r>
      <w:proofErr w:type="gramEnd"/>
      <w:r w:rsidRPr="00ED1A41">
        <w:rPr>
          <w:rFonts w:ascii="Arial" w:hAnsi="Arial" w:cs="Arial"/>
          <w:spacing w:val="9"/>
          <w:w w:val="80"/>
        </w:rPr>
        <w:t xml:space="preserve"> </w:t>
      </w:r>
      <w:r w:rsidRPr="00ED1A41">
        <w:rPr>
          <w:rFonts w:ascii="Arial" w:hAnsi="Arial" w:cs="Arial"/>
          <w:w w:val="80"/>
        </w:rPr>
        <w:t>Andrés</w:t>
      </w:r>
      <w:r w:rsidRPr="00ED1A41">
        <w:rPr>
          <w:rFonts w:ascii="Arial" w:hAnsi="Arial" w:cs="Arial"/>
          <w:spacing w:val="6"/>
          <w:w w:val="80"/>
        </w:rPr>
        <w:t xml:space="preserve"> </w:t>
      </w:r>
      <w:r w:rsidRPr="00ED1A41">
        <w:rPr>
          <w:rFonts w:ascii="Arial" w:hAnsi="Arial" w:cs="Arial"/>
          <w:w w:val="80"/>
        </w:rPr>
        <w:t>Felipe</w:t>
      </w:r>
      <w:r w:rsidRPr="00ED1A41">
        <w:rPr>
          <w:rFonts w:ascii="Arial" w:hAnsi="Arial" w:cs="Arial"/>
          <w:spacing w:val="11"/>
          <w:w w:val="80"/>
        </w:rPr>
        <w:t xml:space="preserve"> </w:t>
      </w:r>
      <w:r w:rsidRPr="00ED1A41">
        <w:rPr>
          <w:rFonts w:ascii="Arial" w:hAnsi="Arial" w:cs="Arial"/>
          <w:w w:val="80"/>
        </w:rPr>
        <w:t>Maya</w:t>
      </w:r>
      <w:r>
        <w:rPr>
          <w:rFonts w:ascii="Arial" w:hAnsi="Arial" w:cs="Arial"/>
          <w:spacing w:val="11"/>
          <w:w w:val="80"/>
        </w:rPr>
        <w:t xml:space="preserve"> </w:t>
      </w:r>
      <w:r w:rsidRPr="00ED1A41">
        <w:rPr>
          <w:rFonts w:ascii="Arial" w:hAnsi="Arial" w:cs="Arial"/>
          <w:w w:val="80"/>
        </w:rPr>
        <w:t>Pineda</w:t>
      </w:r>
      <w:r w:rsidRPr="00ED1A41">
        <w:rPr>
          <w:rFonts w:ascii="Arial" w:hAnsi="Arial" w:cs="Arial"/>
          <w:spacing w:val="-46"/>
          <w:w w:val="80"/>
        </w:rPr>
        <w:t xml:space="preserve"> </w:t>
      </w:r>
    </w:p>
    <w:p w:rsidRPr="00ED1A41" w:rsidR="00ED1A41" w:rsidP="00ED1A41" w:rsidRDefault="00ED1A41" w14:paraId="5AE417F0" w14:textId="3B060F59">
      <w:pPr>
        <w:tabs>
          <w:tab w:val="left" w:pos="5111"/>
          <w:tab w:val="left" w:pos="5819"/>
        </w:tabs>
        <w:spacing w:after="0" w:line="242" w:lineRule="auto"/>
        <w:ind w:left="454" w:hanging="353"/>
        <w:rPr>
          <w:rFonts w:ascii="Arial" w:hAnsi="Arial" w:cs="Arial"/>
        </w:rPr>
      </w:pPr>
      <w:r w:rsidRPr="00ED1A41">
        <w:rPr>
          <w:rFonts w:ascii="Arial" w:hAnsi="Arial" w:cs="Arial"/>
          <w:w w:val="80"/>
        </w:rPr>
        <w:t xml:space="preserve">            </w:t>
      </w:r>
      <w:r>
        <w:rPr>
          <w:rFonts w:ascii="Arial" w:hAnsi="Arial" w:cs="Arial"/>
          <w:w w:val="80"/>
        </w:rPr>
        <w:t xml:space="preserve">  </w:t>
      </w:r>
      <w:r w:rsidRPr="00ED1A41">
        <w:rPr>
          <w:rFonts w:ascii="Arial" w:hAnsi="Arial" w:cs="Arial"/>
          <w:w w:val="80"/>
        </w:rPr>
        <w:t>Comité</w:t>
      </w:r>
      <w:r w:rsidRPr="00ED1A41">
        <w:rPr>
          <w:rFonts w:ascii="Arial" w:hAnsi="Arial" w:cs="Arial"/>
          <w:spacing w:val="9"/>
          <w:w w:val="80"/>
        </w:rPr>
        <w:t xml:space="preserve"> </w:t>
      </w:r>
      <w:r w:rsidRPr="00ED1A41">
        <w:rPr>
          <w:rFonts w:ascii="Arial" w:hAnsi="Arial" w:cs="Arial"/>
          <w:w w:val="80"/>
        </w:rPr>
        <w:t>Técnico</w:t>
      </w:r>
      <w:r w:rsidRPr="00ED1A41">
        <w:rPr>
          <w:rFonts w:ascii="Arial" w:hAnsi="Arial" w:cs="Arial"/>
          <w:spacing w:val="7"/>
          <w:w w:val="80"/>
        </w:rPr>
        <w:t xml:space="preserve"> </w:t>
      </w:r>
      <w:r w:rsidRPr="00ED1A41">
        <w:rPr>
          <w:rFonts w:ascii="Arial" w:hAnsi="Arial" w:cs="Arial"/>
          <w:w w:val="80"/>
        </w:rPr>
        <w:t>Estructurador</w:t>
      </w:r>
      <w:r>
        <w:rPr>
          <w:rFonts w:ascii="Arial" w:hAnsi="Arial" w:cs="Arial"/>
          <w:w w:val="80"/>
        </w:rPr>
        <w:tab/>
      </w:r>
      <w:r>
        <w:rPr>
          <w:rFonts w:ascii="Arial" w:hAnsi="Arial" w:cs="Arial"/>
          <w:w w:val="80"/>
        </w:rPr>
        <w:t xml:space="preserve">            </w:t>
      </w:r>
      <w:r w:rsidRPr="00ED1A41">
        <w:rPr>
          <w:rFonts w:ascii="Arial" w:hAnsi="Arial" w:cs="Arial"/>
          <w:w w:val="80"/>
        </w:rPr>
        <w:t xml:space="preserve">      Gerente del</w:t>
      </w:r>
      <w:r w:rsidRPr="00ED1A41">
        <w:rPr>
          <w:rFonts w:ascii="Arial" w:hAnsi="Arial" w:cs="Arial"/>
          <w:spacing w:val="7"/>
          <w:w w:val="80"/>
        </w:rPr>
        <w:t xml:space="preserve"> </w:t>
      </w:r>
      <w:r w:rsidRPr="00ED1A41">
        <w:rPr>
          <w:rFonts w:ascii="Arial" w:hAnsi="Arial" w:cs="Arial"/>
          <w:w w:val="80"/>
        </w:rPr>
        <w:t>Proyecto</w:t>
      </w:r>
    </w:p>
    <w:p w:rsidRPr="00ED1A41" w:rsidR="00ED1A41" w:rsidP="00ED1A41" w:rsidRDefault="00ED1A41" w14:paraId="7B77377D" w14:textId="77777777">
      <w:pPr>
        <w:pStyle w:val="Textoindependiente"/>
        <w:rPr>
          <w:rFonts w:ascii="Arial" w:hAnsi="Arial" w:cs="Arial"/>
          <w:sz w:val="22"/>
          <w:szCs w:val="22"/>
        </w:rPr>
      </w:pPr>
    </w:p>
    <w:p w:rsidRPr="00ED1A41" w:rsidR="00ED1A41" w:rsidP="00ED1A41" w:rsidRDefault="00ED1A41" w14:paraId="2798A66E" w14:textId="77777777">
      <w:pPr>
        <w:pStyle w:val="Textoindependiente"/>
        <w:rPr>
          <w:rFonts w:ascii="Arial" w:hAnsi="Arial" w:cs="Arial"/>
          <w:sz w:val="22"/>
          <w:szCs w:val="22"/>
        </w:rPr>
      </w:pPr>
    </w:p>
    <w:p w:rsidRPr="00ED1A41" w:rsidR="00ED1A41" w:rsidP="00ED1A41" w:rsidRDefault="00ED1A41" w14:paraId="263592B8" w14:textId="77777777">
      <w:pPr>
        <w:spacing w:before="7"/>
        <w:rPr>
          <w:rFonts w:ascii="Arial" w:hAnsi="Arial" w:cs="Arial"/>
        </w:rPr>
      </w:pPr>
    </w:p>
    <w:p w:rsidRPr="00ED1A41" w:rsidR="00ED1A41" w:rsidP="00ED1A41" w:rsidRDefault="00ED1A41" w14:paraId="704A5EA1" w14:textId="04D12D5A">
      <w:pPr>
        <w:spacing w:after="0"/>
        <w:jc w:val="center"/>
        <w:rPr>
          <w:rFonts w:ascii="Arial" w:hAnsi="Arial" w:cs="Arial"/>
          <w:w w:val="80"/>
        </w:rPr>
      </w:pPr>
      <w:r w:rsidRPr="00ED1A41">
        <w:rPr>
          <w:rFonts w:ascii="Arial" w:hAnsi="Arial" w:cs="Arial"/>
          <w:w w:val="80"/>
        </w:rPr>
        <w:t>Coronel Juan Carlos Rodriguez Acosta</w:t>
      </w:r>
    </w:p>
    <w:p w:rsidRPr="00ED1A41" w:rsidR="00ED1A41" w:rsidP="00ED1A41" w:rsidRDefault="00ED1A41" w14:paraId="701D32C2" w14:textId="77777777">
      <w:pPr>
        <w:spacing w:after="0"/>
        <w:jc w:val="center"/>
        <w:rPr>
          <w:rFonts w:ascii="Arial" w:hAnsi="Arial" w:cs="Arial"/>
        </w:rPr>
      </w:pPr>
      <w:r w:rsidRPr="00ED1A41">
        <w:rPr>
          <w:rFonts w:ascii="Arial" w:hAnsi="Arial" w:cs="Arial"/>
          <w:w w:val="80"/>
        </w:rPr>
        <w:t xml:space="preserve">Subdirector y </w:t>
      </w:r>
      <w:proofErr w:type="gramStart"/>
      <w:r w:rsidRPr="00ED1A41">
        <w:rPr>
          <w:rFonts w:ascii="Arial" w:hAnsi="Arial" w:cs="Arial"/>
          <w:w w:val="80"/>
        </w:rPr>
        <w:t>Jefe</w:t>
      </w:r>
      <w:proofErr w:type="gramEnd"/>
      <w:r w:rsidRPr="00ED1A41">
        <w:rPr>
          <w:rFonts w:ascii="Arial" w:hAnsi="Arial" w:cs="Arial"/>
          <w:w w:val="80"/>
        </w:rPr>
        <w:t xml:space="preserve"> de Estado Mayor Escuela de Postgrados de la FAC</w:t>
      </w:r>
    </w:p>
    <w:p w:rsidR="003B60E4" w:rsidP="00D52647" w:rsidRDefault="003B60E4" w14:paraId="06B08CF6" w14:textId="77777777">
      <w:pPr>
        <w:spacing w:after="0"/>
        <w:rPr>
          <w:rFonts w:ascii="Arial" w:hAnsi="Arial" w:cs="Arial"/>
          <w:b/>
        </w:rPr>
        <w:sectPr w:rsidR="003B60E4" w:rsidSect="00E254D4">
          <w:headerReference w:type="default" r:id="rId17"/>
          <w:pgSz w:w="12240" w:h="15840" w:orient="portrait"/>
          <w:pgMar w:top="1418" w:right="1418" w:bottom="1843" w:left="1418" w:header="720" w:footer="1212" w:gutter="0"/>
          <w:cols w:space="720"/>
          <w:docGrid w:linePitch="600" w:charSpace="36864"/>
        </w:sectPr>
      </w:pPr>
    </w:p>
    <w:p w:rsidR="00D05421" w:rsidP="00D52647" w:rsidRDefault="00D05421" w14:paraId="3E1C6F17" w14:textId="1B7888F5">
      <w:pPr>
        <w:spacing w:after="0"/>
        <w:jc w:val="center"/>
        <w:rPr>
          <w:rFonts w:ascii="Arial" w:hAnsi="Arial" w:cs="Arial"/>
          <w:b/>
        </w:rPr>
      </w:pPr>
      <w:r>
        <w:rPr>
          <w:rFonts w:ascii="Arial" w:hAnsi="Arial" w:cs="Arial"/>
          <w:b/>
        </w:rPr>
        <w:lastRenderedPageBreak/>
        <w:t xml:space="preserve">ANEXO No. </w:t>
      </w:r>
      <w:r w:rsidR="00D220B2">
        <w:rPr>
          <w:rFonts w:ascii="Arial" w:hAnsi="Arial" w:cs="Arial"/>
          <w:b/>
        </w:rPr>
        <w:t>2</w:t>
      </w:r>
      <w:r>
        <w:rPr>
          <w:rFonts w:ascii="Arial" w:hAnsi="Arial" w:cs="Arial"/>
          <w:b/>
        </w:rPr>
        <w:t xml:space="preserve"> CUADRO DE PRECIOS</w:t>
      </w:r>
    </w:p>
    <w:p w:rsidR="00D52647" w:rsidP="00D52647" w:rsidRDefault="00D52647" w14:paraId="7A2AE821" w14:textId="77777777">
      <w:pPr>
        <w:spacing w:after="0"/>
        <w:jc w:val="center"/>
        <w:rPr>
          <w:rFonts w:ascii="Arial" w:hAnsi="Arial" w:cs="Arial"/>
          <w:b/>
        </w:rPr>
      </w:pPr>
    </w:p>
    <w:p w:rsidRPr="00EA3D90" w:rsidR="00711A57" w:rsidP="00711A57" w:rsidRDefault="00711A57" w14:paraId="6FE9E32F" w14:textId="77777777">
      <w:pPr>
        <w:spacing w:after="0" w:line="240" w:lineRule="auto"/>
        <w:jc w:val="center"/>
        <w:rPr>
          <w:rFonts w:ascii="Arial Narrow" w:hAnsi="Arial Narrow" w:cs="Arial Narrow"/>
          <w:bCs/>
          <w:color w:val="FF0000"/>
          <w:sz w:val="18"/>
        </w:rPr>
      </w:pPr>
    </w:p>
    <w:p w:rsidRPr="00EA3D90" w:rsidR="003445CD" w:rsidP="003445CD" w:rsidRDefault="003445CD" w14:paraId="54CC0E06" w14:textId="196C1DA2">
      <w:pPr>
        <w:spacing w:after="0" w:line="240" w:lineRule="auto"/>
        <w:jc w:val="both"/>
        <w:rPr>
          <w:rFonts w:ascii="Arial" w:hAnsi="Arial" w:cs="Arial"/>
          <w:b/>
          <w:bCs/>
          <w:iCs/>
          <w:sz w:val="20"/>
          <w:szCs w:val="24"/>
        </w:rPr>
      </w:pPr>
      <w:r w:rsidRPr="00EA3D90">
        <w:rPr>
          <w:rFonts w:ascii="Arial" w:hAnsi="Arial" w:cs="Arial"/>
          <w:b/>
          <w:bCs/>
          <w:iCs/>
          <w:sz w:val="20"/>
          <w:szCs w:val="24"/>
        </w:rPr>
        <w:t xml:space="preserve">PRESTACIÓN DE SERVICIOS PROFESIONALES Y DE APOYO A LA GESTIÓN ACADÉMICA DEL PROGRAMA DE MAESTRÍA EN </w:t>
      </w:r>
      <w:r w:rsidRPr="00882BBB" w:rsidR="00882BBB">
        <w:rPr>
          <w:rFonts w:ascii="Arial" w:hAnsi="Arial" w:cs="Arial"/>
          <w:b/>
          <w:bCs/>
          <w:iCs/>
          <w:sz w:val="20"/>
          <w:szCs w:val="24"/>
        </w:rPr>
        <w:t>CIENCIAS MILITARES AERONÁUTICAS</w:t>
      </w:r>
      <w:r w:rsidRPr="00882BBB" w:rsidR="002103EA">
        <w:rPr>
          <w:rFonts w:ascii="Arial" w:hAnsi="Arial" w:cs="Arial"/>
          <w:b/>
          <w:bCs/>
          <w:iCs/>
          <w:sz w:val="20"/>
          <w:szCs w:val="24"/>
        </w:rPr>
        <w:t xml:space="preserve"> </w:t>
      </w:r>
      <w:r w:rsidRPr="00EA3D90">
        <w:rPr>
          <w:rFonts w:ascii="Arial" w:hAnsi="Arial" w:cs="Arial"/>
          <w:b/>
          <w:bCs/>
          <w:iCs/>
          <w:sz w:val="20"/>
          <w:szCs w:val="24"/>
        </w:rPr>
        <w:t>DE LA ESCUELA DE POSTGRADOS FAC.</w:t>
      </w:r>
    </w:p>
    <w:p w:rsidR="00711A57" w:rsidP="00711A57" w:rsidRDefault="00711A57" w14:paraId="532D5043" w14:textId="77777777">
      <w:pPr>
        <w:spacing w:after="0" w:line="240" w:lineRule="auto"/>
        <w:jc w:val="both"/>
        <w:rPr>
          <w:rFonts w:ascii="Arial Narrow" w:hAnsi="Arial Narrow" w:cs="Arial Narrow"/>
          <w:sz w:val="20"/>
          <w:szCs w:val="20"/>
        </w:rPr>
      </w:pPr>
    </w:p>
    <w:tbl>
      <w:tblPr>
        <w:tblW w:w="13215" w:type="dxa"/>
        <w:tblInd w:w="85" w:type="dxa"/>
        <w:tblLayout w:type="fixed"/>
        <w:tblCellMar>
          <w:left w:w="85" w:type="dxa"/>
          <w:right w:w="85" w:type="dxa"/>
        </w:tblCellMar>
        <w:tblLook w:val="0000" w:firstRow="0" w:lastRow="0" w:firstColumn="0" w:lastColumn="0" w:noHBand="0" w:noVBand="0"/>
      </w:tblPr>
      <w:tblGrid>
        <w:gridCol w:w="1265"/>
        <w:gridCol w:w="1738"/>
        <w:gridCol w:w="3801"/>
        <w:gridCol w:w="2137"/>
        <w:gridCol w:w="2137"/>
        <w:gridCol w:w="2137"/>
      </w:tblGrid>
      <w:tr w:rsidR="00711A57" w:rsidTr="007536F9" w14:paraId="307128D5" w14:textId="77777777">
        <w:trPr>
          <w:gridAfter w:val="2"/>
          <w:wAfter w:w="4274" w:type="dxa"/>
          <w:trHeight w:val="300"/>
          <w:tblHeader/>
        </w:trPr>
        <w:tc>
          <w:tcPr>
            <w:tcW w:w="1265" w:type="dxa"/>
            <w:tcBorders>
              <w:top w:val="single" w:color="000000" w:sz="4" w:space="0"/>
              <w:left w:val="single" w:color="000000" w:sz="4" w:space="0"/>
              <w:bottom w:val="single" w:color="000000" w:sz="4" w:space="0"/>
            </w:tcBorders>
            <w:shd w:val="clear" w:color="auto" w:fill="auto"/>
            <w:vAlign w:val="center"/>
          </w:tcPr>
          <w:p w:rsidR="00711A57" w:rsidRDefault="00711A57" w14:paraId="0C6CEFFD" w14:textId="77777777">
            <w:pPr>
              <w:spacing w:after="0" w:line="240" w:lineRule="auto"/>
              <w:jc w:val="center"/>
              <w:rPr>
                <w:rFonts w:ascii="Arial Narrow" w:hAnsi="Arial Narrow" w:cs="Arial Narrow"/>
                <w:b/>
                <w:sz w:val="19"/>
                <w:szCs w:val="19"/>
              </w:rPr>
            </w:pPr>
            <w:r>
              <w:rPr>
                <w:rFonts w:ascii="Arial Narrow" w:hAnsi="Arial Narrow" w:cs="Arial Narrow"/>
                <w:b/>
                <w:sz w:val="19"/>
                <w:szCs w:val="19"/>
              </w:rPr>
              <w:t>Entregable No.</w:t>
            </w:r>
          </w:p>
        </w:tc>
        <w:tc>
          <w:tcPr>
            <w:tcW w:w="1738" w:type="dxa"/>
            <w:tcBorders>
              <w:top w:val="single" w:color="000000" w:sz="4" w:space="0"/>
              <w:left w:val="single" w:color="000000" w:sz="4" w:space="0"/>
              <w:bottom w:val="single" w:color="000000" w:sz="4" w:space="0"/>
            </w:tcBorders>
            <w:shd w:val="clear" w:color="auto" w:fill="auto"/>
            <w:vAlign w:val="center"/>
          </w:tcPr>
          <w:p w:rsidR="00711A57" w:rsidRDefault="00711A57" w14:paraId="4A3F61A0" w14:textId="77777777">
            <w:pPr>
              <w:spacing w:after="0" w:line="240" w:lineRule="auto"/>
              <w:jc w:val="center"/>
              <w:rPr>
                <w:rFonts w:ascii="Arial Narrow" w:hAnsi="Arial Narrow" w:cs="Arial Narrow"/>
                <w:b/>
                <w:sz w:val="19"/>
                <w:szCs w:val="19"/>
              </w:rPr>
            </w:pPr>
            <w:r>
              <w:rPr>
                <w:rFonts w:ascii="Arial Narrow" w:hAnsi="Arial Narrow" w:cs="Arial Narrow"/>
                <w:b/>
                <w:sz w:val="19"/>
                <w:szCs w:val="19"/>
              </w:rPr>
              <w:t>Fecha de Entrega</w:t>
            </w:r>
          </w:p>
          <w:p w:rsidR="00711A57" w:rsidRDefault="00711A57" w14:paraId="7C91111C" w14:textId="77777777">
            <w:pPr>
              <w:spacing w:after="0" w:line="240" w:lineRule="auto"/>
              <w:jc w:val="center"/>
              <w:rPr>
                <w:rFonts w:ascii="Arial Narrow" w:hAnsi="Arial Narrow" w:cs="Arial Narrow"/>
                <w:b/>
                <w:sz w:val="19"/>
                <w:szCs w:val="19"/>
              </w:rPr>
            </w:pPr>
          </w:p>
        </w:tc>
        <w:tc>
          <w:tcPr>
            <w:tcW w:w="3801" w:type="dxa"/>
            <w:tcBorders>
              <w:top w:val="single" w:color="000000" w:sz="4" w:space="0"/>
              <w:left w:val="single" w:color="000000" w:sz="4" w:space="0"/>
              <w:bottom w:val="single" w:color="000000" w:sz="4" w:space="0"/>
            </w:tcBorders>
            <w:shd w:val="clear" w:color="auto" w:fill="auto"/>
            <w:vAlign w:val="center"/>
          </w:tcPr>
          <w:p w:rsidR="00711A57" w:rsidRDefault="00711A57" w14:paraId="644A6524" w14:textId="77777777">
            <w:pPr>
              <w:spacing w:after="0" w:line="240" w:lineRule="auto"/>
              <w:jc w:val="center"/>
              <w:rPr>
                <w:rFonts w:ascii="Arial Narrow" w:hAnsi="Arial Narrow" w:cs="Arial Narrow"/>
                <w:b/>
                <w:sz w:val="19"/>
                <w:szCs w:val="19"/>
              </w:rPr>
            </w:pPr>
            <w:r>
              <w:rPr>
                <w:rFonts w:ascii="Arial Narrow" w:hAnsi="Arial Narrow" w:cs="Arial Narrow"/>
                <w:b/>
                <w:sz w:val="19"/>
                <w:szCs w:val="19"/>
              </w:rPr>
              <w:t>Actividades del Servicio</w:t>
            </w:r>
          </w:p>
        </w:tc>
        <w:tc>
          <w:tcPr>
            <w:tcW w:w="2137" w:type="dxa"/>
            <w:tcBorders>
              <w:top w:val="single" w:color="000000" w:sz="4" w:space="0"/>
              <w:left w:val="single" w:color="000000" w:sz="4" w:space="0"/>
              <w:bottom w:val="single" w:color="000000" w:sz="4" w:space="0"/>
              <w:right w:val="single" w:color="000000" w:sz="4" w:space="0"/>
            </w:tcBorders>
            <w:shd w:val="clear" w:color="auto" w:fill="auto"/>
          </w:tcPr>
          <w:p w:rsidR="00711A57" w:rsidRDefault="00711A57" w14:paraId="15170D97" w14:textId="77777777">
            <w:pPr>
              <w:spacing w:after="0" w:line="240" w:lineRule="auto"/>
              <w:jc w:val="center"/>
            </w:pPr>
            <w:r>
              <w:rPr>
                <w:rFonts w:ascii="Arial Narrow" w:hAnsi="Arial Narrow" w:cs="Arial Narrow"/>
                <w:b/>
                <w:sz w:val="19"/>
                <w:szCs w:val="19"/>
              </w:rPr>
              <w:t>Valor por entregable</w:t>
            </w:r>
          </w:p>
        </w:tc>
      </w:tr>
      <w:tr w:rsidR="00711A57" w:rsidTr="007536F9" w14:paraId="18C77C3A" w14:textId="77777777">
        <w:trPr>
          <w:gridAfter w:val="2"/>
          <w:wAfter w:w="4274" w:type="dxa"/>
          <w:trHeight w:val="300"/>
          <w:tblHeader/>
        </w:trPr>
        <w:tc>
          <w:tcPr>
            <w:tcW w:w="1265" w:type="dxa"/>
            <w:tcBorders>
              <w:top w:val="single" w:color="000000" w:sz="4" w:space="0"/>
              <w:left w:val="single" w:color="000000" w:sz="4" w:space="0"/>
              <w:bottom w:val="single" w:color="000000" w:sz="4" w:space="0"/>
            </w:tcBorders>
            <w:shd w:val="clear" w:color="auto" w:fill="auto"/>
            <w:vAlign w:val="center"/>
          </w:tcPr>
          <w:p w:rsidRPr="00D41A88" w:rsidR="00711A57" w:rsidP="00D41A88" w:rsidRDefault="00711A57" w14:paraId="07CC937D" w14:textId="4519580B">
            <w:pPr>
              <w:spacing w:after="0" w:line="240" w:lineRule="auto"/>
              <w:jc w:val="center"/>
              <w:rPr>
                <w:rFonts w:ascii="Arial Narrow" w:hAnsi="Arial Narrow" w:cs="Arial Narrow"/>
                <w:bCs/>
                <w:sz w:val="19"/>
                <w:szCs w:val="19"/>
              </w:rPr>
            </w:pPr>
            <w:r w:rsidRPr="00E81F31">
              <w:rPr>
                <w:rFonts w:ascii="Arial Narrow" w:hAnsi="Arial Narrow" w:cs="Arial Narrow"/>
                <w:bCs/>
                <w:sz w:val="19"/>
                <w:szCs w:val="19"/>
              </w:rPr>
              <w:t>1</w:t>
            </w:r>
          </w:p>
        </w:tc>
        <w:tc>
          <w:tcPr>
            <w:tcW w:w="1738" w:type="dxa"/>
            <w:tcBorders>
              <w:top w:val="single" w:color="000000" w:sz="4" w:space="0"/>
              <w:left w:val="single" w:color="000000" w:sz="4" w:space="0"/>
              <w:bottom w:val="single" w:color="000000" w:sz="4" w:space="0"/>
            </w:tcBorders>
            <w:shd w:val="clear" w:color="auto" w:fill="auto"/>
            <w:vAlign w:val="center"/>
          </w:tcPr>
          <w:p w:rsidRPr="00770D01" w:rsidR="00711A57" w:rsidP="00D41A88" w:rsidRDefault="0055383C" w14:paraId="4E42E0AD" w14:textId="77777777">
            <w:pPr>
              <w:spacing w:after="0" w:line="240" w:lineRule="auto"/>
              <w:jc w:val="center"/>
              <w:rPr>
                <w:rFonts w:ascii="Arial Narrow" w:hAnsi="Arial Narrow" w:cs="Arial Narrow"/>
                <w:bCs/>
                <w:sz w:val="19"/>
                <w:szCs w:val="19"/>
              </w:rPr>
            </w:pPr>
            <w:r w:rsidRPr="00770D01">
              <w:rPr>
                <w:rFonts w:ascii="Arial Narrow" w:hAnsi="Arial Narrow" w:cs="Arial Narrow"/>
                <w:bCs/>
                <w:sz w:val="19"/>
                <w:szCs w:val="19"/>
              </w:rPr>
              <w:t>7</w:t>
            </w:r>
            <w:r w:rsidRPr="00770D01" w:rsidR="00E81F31">
              <w:rPr>
                <w:rFonts w:ascii="Arial Narrow" w:hAnsi="Arial Narrow" w:cs="Arial Narrow"/>
                <w:bCs/>
                <w:sz w:val="19"/>
                <w:szCs w:val="19"/>
              </w:rPr>
              <w:t>/03/2023</w:t>
            </w:r>
          </w:p>
        </w:tc>
        <w:tc>
          <w:tcPr>
            <w:tcW w:w="3801" w:type="dxa"/>
            <w:tcBorders>
              <w:top w:val="single" w:color="000000" w:sz="4" w:space="0"/>
              <w:left w:val="single" w:color="000000" w:sz="4" w:space="0"/>
              <w:bottom w:val="single" w:color="000000" w:sz="4" w:space="0"/>
            </w:tcBorders>
            <w:shd w:val="clear" w:color="auto" w:fill="auto"/>
            <w:vAlign w:val="center"/>
          </w:tcPr>
          <w:p w:rsidR="00711A57" w:rsidP="00FA35BD" w:rsidRDefault="00711A57" w14:paraId="76B232E3" w14:textId="77777777">
            <w:pPr>
              <w:spacing w:after="0" w:line="240" w:lineRule="auto"/>
              <w:ind w:left="184"/>
              <w:rPr>
                <w:rFonts w:ascii="Arial Narrow" w:hAnsi="Arial Narrow" w:cs="Arial Narrow"/>
                <w:bCs/>
                <w:sz w:val="19"/>
                <w:szCs w:val="19"/>
              </w:rPr>
            </w:pPr>
            <w:r>
              <w:rPr>
                <w:rFonts w:ascii="Arial Narrow" w:hAnsi="Arial Narrow" w:cs="Arial Narrow"/>
                <w:bCs/>
                <w:sz w:val="19"/>
                <w:szCs w:val="19"/>
              </w:rPr>
              <w:t xml:space="preserve">Entregable.   </w:t>
            </w:r>
            <w:r w:rsidR="00E81F31">
              <w:rPr>
                <w:rFonts w:ascii="Arial Narrow" w:hAnsi="Arial Narrow" w:cs="Arial Narrow"/>
                <w:bCs/>
                <w:sz w:val="19"/>
                <w:szCs w:val="19"/>
              </w:rPr>
              <w:t>De acuerdo con</w:t>
            </w:r>
            <w:r>
              <w:rPr>
                <w:rFonts w:ascii="Arial Narrow" w:hAnsi="Arial Narrow" w:cs="Arial Narrow"/>
                <w:bCs/>
                <w:sz w:val="19"/>
                <w:szCs w:val="19"/>
              </w:rPr>
              <w:t xml:space="preserve"> Ficha Técnica</w:t>
            </w:r>
          </w:p>
          <w:p w:rsidR="00711A57" w:rsidP="00FA35BD" w:rsidRDefault="00711A57" w14:paraId="2D572E85" w14:textId="77777777">
            <w:pPr>
              <w:spacing w:after="0" w:line="240" w:lineRule="auto"/>
              <w:rPr>
                <w:rFonts w:ascii="Arial Narrow" w:hAnsi="Arial Narrow" w:cs="Arial Narrow"/>
                <w:b/>
                <w:sz w:val="19"/>
                <w:szCs w:val="19"/>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tcPr>
          <w:p w:rsidR="00711A57" w:rsidP="007536F9" w:rsidRDefault="003D367C" w14:paraId="04A06821" w14:textId="10D15C8E">
            <w:pPr>
              <w:spacing w:after="0" w:line="240" w:lineRule="auto"/>
              <w:jc w:val="center"/>
              <w:rPr>
                <w:rFonts w:ascii="Arial Narrow" w:hAnsi="Arial Narrow" w:cs="Arial Narrow"/>
                <w:b/>
                <w:sz w:val="19"/>
                <w:szCs w:val="19"/>
              </w:rPr>
            </w:pPr>
            <w:r>
              <w:rPr>
                <w:rFonts w:ascii="Arial Narrow" w:hAnsi="Arial Narrow" w:cs="Arial Narrow"/>
                <w:b/>
                <w:sz w:val="19"/>
                <w:szCs w:val="19"/>
              </w:rPr>
              <w:t>$1.700.000</w:t>
            </w:r>
          </w:p>
        </w:tc>
      </w:tr>
      <w:tr w:rsidR="00711A57" w:rsidTr="007536F9" w14:paraId="7EAEDA6F" w14:textId="77777777">
        <w:trPr>
          <w:gridAfter w:val="2"/>
          <w:wAfter w:w="4274" w:type="dxa"/>
          <w:trHeight w:val="254"/>
        </w:trPr>
        <w:tc>
          <w:tcPr>
            <w:tcW w:w="1265" w:type="dxa"/>
            <w:tcBorders>
              <w:top w:val="single" w:color="000000" w:sz="4" w:space="0"/>
              <w:left w:val="single" w:color="000000" w:sz="4" w:space="0"/>
              <w:bottom w:val="single" w:color="000000" w:sz="4" w:space="0"/>
            </w:tcBorders>
            <w:shd w:val="clear" w:color="auto" w:fill="auto"/>
            <w:vAlign w:val="center"/>
          </w:tcPr>
          <w:p w:rsidR="00711A57" w:rsidRDefault="00711A57" w14:paraId="37F5866D" w14:textId="77777777">
            <w:pPr>
              <w:spacing w:after="0" w:line="240" w:lineRule="auto"/>
              <w:jc w:val="center"/>
              <w:rPr>
                <w:rFonts w:ascii="Arial Narrow" w:hAnsi="Arial Narrow" w:eastAsia="Arial" w:cs="Arial"/>
                <w:color w:val="000000"/>
                <w:sz w:val="19"/>
                <w:szCs w:val="19"/>
              </w:rPr>
            </w:pPr>
            <w:r>
              <w:rPr>
                <w:rFonts w:ascii="Arial Narrow" w:hAnsi="Arial Narrow" w:cs="Arial Narrow"/>
                <w:sz w:val="19"/>
                <w:szCs w:val="19"/>
              </w:rPr>
              <w:t>2</w:t>
            </w:r>
          </w:p>
        </w:tc>
        <w:tc>
          <w:tcPr>
            <w:tcW w:w="1738" w:type="dxa"/>
            <w:tcBorders>
              <w:top w:val="single" w:color="000000" w:sz="4" w:space="0"/>
              <w:left w:val="single" w:color="000000" w:sz="4" w:space="0"/>
              <w:bottom w:val="single" w:color="000000" w:sz="4" w:space="0"/>
            </w:tcBorders>
            <w:shd w:val="clear" w:color="auto" w:fill="auto"/>
          </w:tcPr>
          <w:p w:rsidRPr="00770D01" w:rsidR="00E81F31" w:rsidP="00D41A88" w:rsidRDefault="0055383C" w14:paraId="76660EDE" w14:textId="77777777">
            <w:pPr>
              <w:spacing w:after="0" w:line="240" w:lineRule="auto"/>
              <w:jc w:val="center"/>
              <w:rPr>
                <w:rFonts w:ascii="Arial Narrow" w:hAnsi="Arial Narrow" w:cs="Arial Narrow"/>
                <w:bCs/>
                <w:sz w:val="19"/>
                <w:szCs w:val="19"/>
              </w:rPr>
            </w:pPr>
            <w:r w:rsidRPr="00770D01">
              <w:rPr>
                <w:rFonts w:ascii="Arial Narrow" w:hAnsi="Arial Narrow" w:cs="Arial Narrow"/>
                <w:bCs/>
                <w:sz w:val="19"/>
                <w:szCs w:val="19"/>
              </w:rPr>
              <w:t>5</w:t>
            </w:r>
            <w:r w:rsidRPr="00770D01" w:rsidR="00E81F31">
              <w:rPr>
                <w:rFonts w:ascii="Arial Narrow" w:hAnsi="Arial Narrow" w:cs="Arial Narrow"/>
                <w:bCs/>
                <w:sz w:val="19"/>
                <w:szCs w:val="19"/>
              </w:rPr>
              <w:t>/04/2023</w:t>
            </w:r>
          </w:p>
        </w:tc>
        <w:tc>
          <w:tcPr>
            <w:tcW w:w="3801" w:type="dxa"/>
            <w:tcBorders>
              <w:top w:val="single" w:color="000000" w:sz="4" w:space="0"/>
              <w:left w:val="single" w:color="000000" w:sz="4" w:space="0"/>
              <w:bottom w:val="single" w:color="000000" w:sz="4" w:space="0"/>
            </w:tcBorders>
            <w:shd w:val="clear" w:color="auto" w:fill="auto"/>
            <w:vAlign w:val="center"/>
          </w:tcPr>
          <w:p w:rsidR="00711A57" w:rsidP="00F93BAB" w:rsidRDefault="00D41A88" w14:paraId="16F32CBF" w14:textId="7D720A47">
            <w:pPr>
              <w:spacing w:after="0" w:line="240" w:lineRule="auto"/>
              <w:rPr>
                <w:rFonts w:ascii="Arial Narrow" w:hAnsi="Arial Narrow" w:cs="Arial Narrow"/>
                <w:bCs/>
                <w:sz w:val="19"/>
                <w:szCs w:val="19"/>
              </w:rPr>
            </w:pPr>
            <w:r>
              <w:rPr>
                <w:rFonts w:ascii="Arial Narrow" w:hAnsi="Arial Narrow" w:cs="Arial Narrow"/>
                <w:bCs/>
                <w:sz w:val="19"/>
                <w:szCs w:val="19"/>
              </w:rPr>
              <w:t xml:space="preserve">    </w:t>
            </w:r>
            <w:r w:rsidR="00711A57">
              <w:rPr>
                <w:rFonts w:ascii="Arial Narrow" w:hAnsi="Arial Narrow" w:cs="Arial Narrow"/>
                <w:bCs/>
                <w:sz w:val="19"/>
                <w:szCs w:val="19"/>
              </w:rPr>
              <w:t>Entregable.  De acuerdo a Ficha Técnica</w:t>
            </w:r>
          </w:p>
          <w:p w:rsidR="00711A57" w:rsidP="00FA35BD" w:rsidRDefault="00711A57" w14:paraId="0A08474C" w14:textId="77777777">
            <w:pPr>
              <w:pStyle w:val="Prrafodelista"/>
              <w:ind w:left="0"/>
              <w:rPr>
                <w:rFonts w:ascii="Arial Narrow" w:hAnsi="Arial Narrow" w:cs="Arial Narrow"/>
                <w:bCs/>
                <w:sz w:val="19"/>
                <w:szCs w:val="19"/>
              </w:rPr>
            </w:pP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rsidR="00711A57" w:rsidP="007536F9" w:rsidRDefault="003D367C" w14:paraId="7AA3F304" w14:textId="0166DA2D">
            <w:pPr>
              <w:snapToGrid w:val="0"/>
              <w:jc w:val="center"/>
            </w:pPr>
            <w:r>
              <w:rPr>
                <w:rFonts w:ascii="Arial Narrow" w:hAnsi="Arial Narrow" w:cs="Arial Narrow"/>
                <w:b/>
                <w:sz w:val="19"/>
                <w:szCs w:val="19"/>
              </w:rPr>
              <w:t>$1.700.000</w:t>
            </w:r>
          </w:p>
        </w:tc>
      </w:tr>
      <w:tr w:rsidR="00711A57" w:rsidTr="007536F9" w14:paraId="7691EF80" w14:textId="77777777">
        <w:trPr>
          <w:gridAfter w:val="2"/>
          <w:wAfter w:w="4274" w:type="dxa"/>
          <w:trHeight w:val="417"/>
        </w:trPr>
        <w:tc>
          <w:tcPr>
            <w:tcW w:w="1265" w:type="dxa"/>
            <w:tcBorders>
              <w:top w:val="single" w:color="000000" w:sz="4" w:space="0"/>
              <w:left w:val="single" w:color="000000" w:sz="4" w:space="0"/>
              <w:bottom w:val="single" w:color="000000" w:sz="4" w:space="0"/>
            </w:tcBorders>
            <w:shd w:val="clear" w:color="auto" w:fill="auto"/>
            <w:vAlign w:val="center"/>
          </w:tcPr>
          <w:p w:rsidR="00711A57" w:rsidRDefault="00711A57" w14:paraId="14FEC971" w14:textId="77777777">
            <w:pPr>
              <w:spacing w:after="0" w:line="240" w:lineRule="auto"/>
              <w:jc w:val="center"/>
              <w:rPr>
                <w:rFonts w:ascii="Arial Narrow" w:hAnsi="Arial Narrow" w:eastAsia="Arial" w:cs="Arial"/>
                <w:color w:val="000000"/>
                <w:sz w:val="19"/>
                <w:szCs w:val="19"/>
              </w:rPr>
            </w:pPr>
            <w:r>
              <w:rPr>
                <w:rFonts w:ascii="Arial Narrow" w:hAnsi="Arial Narrow" w:cs="Arial Narrow"/>
                <w:sz w:val="19"/>
                <w:szCs w:val="19"/>
              </w:rPr>
              <w:t xml:space="preserve">3 </w:t>
            </w:r>
          </w:p>
        </w:tc>
        <w:tc>
          <w:tcPr>
            <w:tcW w:w="1738" w:type="dxa"/>
            <w:tcBorders>
              <w:top w:val="single" w:color="000000" w:sz="4" w:space="0"/>
              <w:left w:val="single" w:color="000000" w:sz="4" w:space="0"/>
              <w:bottom w:val="single" w:color="000000" w:sz="4" w:space="0"/>
            </w:tcBorders>
            <w:shd w:val="clear" w:color="auto" w:fill="auto"/>
          </w:tcPr>
          <w:p w:rsidRPr="00770D01" w:rsidR="00E81F31" w:rsidRDefault="00E81F31" w14:paraId="0D82A3EF" w14:textId="77777777">
            <w:pPr>
              <w:jc w:val="center"/>
              <w:rPr>
                <w:rFonts w:ascii="Arial Narrow" w:hAnsi="Arial Narrow" w:cs="Arial Narrow"/>
                <w:bCs/>
                <w:sz w:val="19"/>
                <w:szCs w:val="19"/>
              </w:rPr>
            </w:pPr>
            <w:r w:rsidRPr="00770D01">
              <w:rPr>
                <w:rFonts w:ascii="Arial Narrow" w:hAnsi="Arial Narrow" w:cs="Arial Narrow"/>
                <w:bCs/>
                <w:sz w:val="19"/>
                <w:szCs w:val="19"/>
              </w:rPr>
              <w:br/>
            </w:r>
            <w:r w:rsidRPr="00770D01" w:rsidR="0055383C">
              <w:rPr>
                <w:rFonts w:ascii="Arial Narrow" w:hAnsi="Arial Narrow" w:cs="Arial Narrow"/>
                <w:bCs/>
                <w:sz w:val="19"/>
                <w:szCs w:val="19"/>
              </w:rPr>
              <w:t>8</w:t>
            </w:r>
            <w:r w:rsidRPr="00770D01">
              <w:rPr>
                <w:rFonts w:ascii="Arial Narrow" w:hAnsi="Arial Narrow" w:cs="Arial Narrow"/>
                <w:bCs/>
                <w:sz w:val="19"/>
                <w:szCs w:val="19"/>
              </w:rPr>
              <w:t>/05/2023</w:t>
            </w:r>
          </w:p>
        </w:tc>
        <w:tc>
          <w:tcPr>
            <w:tcW w:w="3801" w:type="dxa"/>
            <w:tcBorders>
              <w:top w:val="single" w:color="000000" w:sz="4" w:space="0"/>
              <w:left w:val="single" w:color="000000" w:sz="4" w:space="0"/>
              <w:bottom w:val="single" w:color="000000" w:sz="4" w:space="0"/>
            </w:tcBorders>
            <w:shd w:val="clear" w:color="auto" w:fill="auto"/>
            <w:vAlign w:val="center"/>
          </w:tcPr>
          <w:p w:rsidR="00711A57" w:rsidP="00FA35BD" w:rsidRDefault="00711A57" w14:paraId="67D7BDEC" w14:textId="77777777">
            <w:pPr>
              <w:spacing w:after="0" w:line="240" w:lineRule="auto"/>
              <w:ind w:left="184"/>
            </w:pPr>
            <w:r>
              <w:rPr>
                <w:rFonts w:ascii="Arial Narrow" w:hAnsi="Arial Narrow" w:cs="Arial Narrow"/>
                <w:bCs/>
                <w:sz w:val="19"/>
                <w:szCs w:val="19"/>
              </w:rPr>
              <w:t>Entregable.  De acuerdo a Ficha Técnica</w:t>
            </w: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rsidR="00711A57" w:rsidP="007536F9" w:rsidRDefault="003D367C" w14:paraId="5A9DE61E" w14:textId="019ED3E0">
            <w:pPr>
              <w:snapToGrid w:val="0"/>
              <w:jc w:val="center"/>
            </w:pPr>
            <w:r>
              <w:rPr>
                <w:rFonts w:ascii="Arial Narrow" w:hAnsi="Arial Narrow" w:cs="Arial Narrow"/>
                <w:b/>
                <w:sz w:val="19"/>
                <w:szCs w:val="19"/>
              </w:rPr>
              <w:t>$1.700.000</w:t>
            </w:r>
          </w:p>
        </w:tc>
      </w:tr>
      <w:tr w:rsidR="007536F9" w:rsidTr="007536F9" w14:paraId="3360423C" w14:textId="77777777">
        <w:trPr>
          <w:gridAfter w:val="2"/>
          <w:wAfter w:w="4274" w:type="dxa"/>
          <w:trHeight w:val="400"/>
        </w:trPr>
        <w:tc>
          <w:tcPr>
            <w:tcW w:w="1265" w:type="dxa"/>
            <w:tcBorders>
              <w:top w:val="single" w:color="000000" w:sz="4" w:space="0"/>
              <w:left w:val="single" w:color="000000" w:sz="4" w:space="0"/>
              <w:bottom w:val="single" w:color="000000" w:sz="4" w:space="0"/>
            </w:tcBorders>
            <w:shd w:val="clear" w:color="auto" w:fill="auto"/>
            <w:vAlign w:val="center"/>
          </w:tcPr>
          <w:p w:rsidR="007536F9" w:rsidP="007536F9" w:rsidRDefault="007536F9" w14:paraId="579E0333" w14:textId="77777777">
            <w:pPr>
              <w:spacing w:after="0" w:line="240" w:lineRule="auto"/>
              <w:jc w:val="center"/>
              <w:rPr>
                <w:rFonts w:ascii="Arial Narrow" w:hAnsi="Arial Narrow" w:eastAsia="Arial" w:cs="Arial"/>
                <w:color w:val="000000"/>
                <w:sz w:val="19"/>
                <w:szCs w:val="19"/>
              </w:rPr>
            </w:pPr>
            <w:r>
              <w:rPr>
                <w:rFonts w:ascii="Arial Narrow" w:hAnsi="Arial Narrow" w:cs="Arial Narrow"/>
                <w:sz w:val="19"/>
                <w:szCs w:val="19"/>
              </w:rPr>
              <w:t>4</w:t>
            </w:r>
          </w:p>
        </w:tc>
        <w:tc>
          <w:tcPr>
            <w:tcW w:w="1738" w:type="dxa"/>
            <w:tcBorders>
              <w:top w:val="single" w:color="000000" w:sz="4" w:space="0"/>
              <w:left w:val="single" w:color="000000" w:sz="4" w:space="0"/>
              <w:bottom w:val="single" w:color="000000" w:sz="4" w:space="0"/>
            </w:tcBorders>
            <w:shd w:val="clear" w:color="auto" w:fill="auto"/>
          </w:tcPr>
          <w:p w:rsidRPr="00770D01" w:rsidR="007536F9" w:rsidP="007536F9" w:rsidRDefault="007536F9" w14:paraId="63EDA58D" w14:textId="54A3ED20">
            <w:pPr>
              <w:rPr>
                <w:rFonts w:ascii="Arial Narrow" w:hAnsi="Arial Narrow" w:cs="Arial Narrow"/>
                <w:bCs/>
                <w:sz w:val="19"/>
                <w:szCs w:val="19"/>
              </w:rPr>
            </w:pPr>
            <w:r>
              <w:rPr>
                <w:rFonts w:ascii="Arial Narrow" w:hAnsi="Arial Narrow" w:cs="Arial Narrow"/>
                <w:bCs/>
                <w:sz w:val="19"/>
                <w:szCs w:val="19"/>
              </w:rPr>
              <w:t xml:space="preserve">          </w:t>
            </w:r>
            <w:r w:rsidRPr="00770D01">
              <w:rPr>
                <w:rFonts w:ascii="Arial Narrow" w:hAnsi="Arial Narrow" w:cs="Arial Narrow"/>
                <w:bCs/>
                <w:sz w:val="19"/>
                <w:szCs w:val="19"/>
              </w:rPr>
              <w:t>7/06/2023</w:t>
            </w:r>
          </w:p>
        </w:tc>
        <w:tc>
          <w:tcPr>
            <w:tcW w:w="3801" w:type="dxa"/>
            <w:tcBorders>
              <w:top w:val="single" w:color="000000" w:sz="4" w:space="0"/>
              <w:left w:val="single" w:color="000000" w:sz="4" w:space="0"/>
              <w:bottom w:val="single" w:color="000000" w:sz="4" w:space="0"/>
            </w:tcBorders>
            <w:shd w:val="clear" w:color="auto" w:fill="auto"/>
            <w:vAlign w:val="center"/>
          </w:tcPr>
          <w:p w:rsidR="007536F9" w:rsidP="007536F9" w:rsidRDefault="007536F9" w14:paraId="2EF4ECE3" w14:textId="3EF86511">
            <w:pPr>
              <w:spacing w:after="0" w:line="240" w:lineRule="auto"/>
            </w:pPr>
            <w:r>
              <w:rPr>
                <w:rFonts w:ascii="Arial Narrow" w:hAnsi="Arial Narrow" w:cs="Arial Narrow"/>
                <w:bCs/>
                <w:sz w:val="19"/>
                <w:szCs w:val="19"/>
              </w:rPr>
              <w:t xml:space="preserve">    Entregable.  De acuerdo a Ficha Técnica</w:t>
            </w:r>
          </w:p>
        </w:tc>
        <w:tc>
          <w:tcPr>
            <w:tcW w:w="2137" w:type="dxa"/>
            <w:tcBorders>
              <w:top w:val="single" w:color="000000" w:sz="4" w:space="0"/>
              <w:left w:val="single" w:color="000000" w:sz="4" w:space="0"/>
              <w:bottom w:val="single" w:color="000000" w:sz="4" w:space="0"/>
              <w:right w:val="single" w:color="000000" w:sz="4" w:space="0"/>
            </w:tcBorders>
            <w:shd w:val="clear" w:color="auto" w:fill="auto"/>
          </w:tcPr>
          <w:p w:rsidR="007536F9" w:rsidP="007536F9" w:rsidRDefault="003D367C" w14:paraId="05309211" w14:textId="4BDFAF44">
            <w:pPr>
              <w:snapToGrid w:val="0"/>
              <w:jc w:val="center"/>
            </w:pPr>
            <w:r>
              <w:rPr>
                <w:rFonts w:ascii="Arial Narrow" w:hAnsi="Arial Narrow" w:cs="Arial Narrow"/>
                <w:b/>
                <w:sz w:val="19"/>
                <w:szCs w:val="19"/>
              </w:rPr>
              <w:t>$1.700.000</w:t>
            </w:r>
          </w:p>
        </w:tc>
      </w:tr>
      <w:tr w:rsidR="007536F9" w:rsidTr="007536F9" w14:paraId="1A8CE8E0" w14:textId="77777777">
        <w:trPr>
          <w:gridAfter w:val="2"/>
          <w:wAfter w:w="4274" w:type="dxa"/>
          <w:trHeight w:val="166"/>
        </w:trPr>
        <w:tc>
          <w:tcPr>
            <w:tcW w:w="1265" w:type="dxa"/>
            <w:tcBorders>
              <w:top w:val="single" w:color="000000" w:sz="4" w:space="0"/>
              <w:left w:val="single" w:color="000000" w:sz="4" w:space="0"/>
              <w:bottom w:val="single" w:color="000000" w:sz="4" w:space="0"/>
            </w:tcBorders>
            <w:shd w:val="clear" w:color="auto" w:fill="auto"/>
            <w:vAlign w:val="center"/>
          </w:tcPr>
          <w:p w:rsidR="007536F9" w:rsidP="007536F9" w:rsidRDefault="007536F9" w14:paraId="0ED9CA25" w14:textId="77777777">
            <w:pPr>
              <w:spacing w:after="0" w:line="240" w:lineRule="auto"/>
              <w:jc w:val="center"/>
              <w:rPr>
                <w:rFonts w:ascii="Arial Narrow" w:hAnsi="Arial Narrow" w:eastAsia="Arial" w:cs="Arial"/>
                <w:color w:val="000000"/>
                <w:sz w:val="19"/>
                <w:szCs w:val="19"/>
              </w:rPr>
            </w:pPr>
            <w:r>
              <w:rPr>
                <w:rFonts w:ascii="Arial Narrow" w:hAnsi="Arial Narrow" w:cs="Arial Narrow"/>
                <w:sz w:val="19"/>
                <w:szCs w:val="19"/>
              </w:rPr>
              <w:t>5</w:t>
            </w:r>
          </w:p>
        </w:tc>
        <w:tc>
          <w:tcPr>
            <w:tcW w:w="1738" w:type="dxa"/>
            <w:tcBorders>
              <w:top w:val="single" w:color="000000" w:sz="4" w:space="0"/>
              <w:left w:val="single" w:color="000000" w:sz="4" w:space="0"/>
              <w:bottom w:val="single" w:color="000000" w:sz="4" w:space="0"/>
            </w:tcBorders>
            <w:shd w:val="clear" w:color="auto" w:fill="auto"/>
          </w:tcPr>
          <w:p w:rsidRPr="00770D01" w:rsidR="007536F9" w:rsidP="007536F9" w:rsidRDefault="007536F9" w14:paraId="542CB8D2" w14:textId="352EB543">
            <w:pPr>
              <w:jc w:val="center"/>
              <w:rPr>
                <w:rFonts w:ascii="Arial Narrow" w:hAnsi="Arial Narrow" w:cs="Arial Narrow"/>
                <w:bCs/>
                <w:sz w:val="19"/>
                <w:szCs w:val="19"/>
              </w:rPr>
            </w:pPr>
            <w:r w:rsidRPr="00770D01">
              <w:rPr>
                <w:rFonts w:ascii="Arial Narrow" w:hAnsi="Arial Narrow" w:cs="Arial Narrow"/>
                <w:bCs/>
                <w:sz w:val="19"/>
                <w:szCs w:val="19"/>
              </w:rPr>
              <w:t>8/08/2023</w:t>
            </w:r>
          </w:p>
        </w:tc>
        <w:tc>
          <w:tcPr>
            <w:tcW w:w="3801" w:type="dxa"/>
            <w:tcBorders>
              <w:top w:val="single" w:color="000000" w:sz="4" w:space="0"/>
              <w:left w:val="single" w:color="000000" w:sz="4" w:space="0"/>
              <w:bottom w:val="single" w:color="000000" w:sz="4" w:space="0"/>
            </w:tcBorders>
            <w:shd w:val="clear" w:color="auto" w:fill="auto"/>
            <w:vAlign w:val="center"/>
          </w:tcPr>
          <w:p w:rsidR="007536F9" w:rsidP="007536F9" w:rsidRDefault="007536F9" w14:paraId="52BB1FCA" w14:textId="5BEC8928">
            <w:pPr>
              <w:spacing w:after="0" w:line="240" w:lineRule="auto"/>
              <w:ind w:left="184"/>
            </w:pPr>
            <w:r>
              <w:rPr>
                <w:rFonts w:ascii="Arial Narrow" w:hAnsi="Arial Narrow" w:cs="Arial Narrow"/>
                <w:bCs/>
                <w:sz w:val="19"/>
                <w:szCs w:val="19"/>
              </w:rPr>
              <w:t>Entregable. De acuerdo a Ficha Técnica</w:t>
            </w: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rsidR="007536F9" w:rsidP="007536F9" w:rsidRDefault="003D367C" w14:paraId="6FBF5781" w14:textId="281CF4A8">
            <w:pPr>
              <w:snapToGrid w:val="0"/>
              <w:jc w:val="center"/>
            </w:pPr>
            <w:r>
              <w:rPr>
                <w:rFonts w:ascii="Arial Narrow" w:hAnsi="Arial Narrow" w:cs="Arial Narrow"/>
                <w:b/>
                <w:sz w:val="19"/>
                <w:szCs w:val="19"/>
              </w:rPr>
              <w:t>$1.700.000</w:t>
            </w:r>
          </w:p>
        </w:tc>
      </w:tr>
      <w:tr w:rsidR="007536F9" w:rsidTr="007536F9" w14:paraId="4EF87118" w14:textId="77777777">
        <w:trPr>
          <w:gridAfter w:val="2"/>
          <w:wAfter w:w="4274" w:type="dxa"/>
          <w:trHeight w:val="230"/>
        </w:trPr>
        <w:tc>
          <w:tcPr>
            <w:tcW w:w="1265" w:type="dxa"/>
            <w:tcBorders>
              <w:top w:val="single" w:color="000000" w:sz="4" w:space="0"/>
              <w:left w:val="single" w:color="000000" w:sz="4" w:space="0"/>
              <w:bottom w:val="single" w:color="000000" w:sz="4" w:space="0"/>
            </w:tcBorders>
            <w:shd w:val="clear" w:color="auto" w:fill="auto"/>
            <w:vAlign w:val="center"/>
          </w:tcPr>
          <w:p w:rsidR="007536F9" w:rsidP="007536F9" w:rsidRDefault="007536F9" w14:paraId="2ACE9A57" w14:textId="77777777">
            <w:pPr>
              <w:spacing w:after="0" w:line="240" w:lineRule="auto"/>
              <w:jc w:val="center"/>
              <w:rPr>
                <w:rFonts w:ascii="Arial Narrow" w:hAnsi="Arial Narrow" w:eastAsia="Arial" w:cs="Arial"/>
                <w:color w:val="000000"/>
                <w:sz w:val="19"/>
                <w:szCs w:val="19"/>
              </w:rPr>
            </w:pPr>
            <w:r>
              <w:rPr>
                <w:rFonts w:ascii="Arial Narrow" w:hAnsi="Arial Narrow" w:cs="Arial Narrow"/>
                <w:sz w:val="19"/>
                <w:szCs w:val="19"/>
              </w:rPr>
              <w:t>6</w:t>
            </w:r>
          </w:p>
        </w:tc>
        <w:tc>
          <w:tcPr>
            <w:tcW w:w="1738" w:type="dxa"/>
            <w:tcBorders>
              <w:top w:val="single" w:color="000000" w:sz="4" w:space="0"/>
              <w:left w:val="single" w:color="000000" w:sz="4" w:space="0"/>
              <w:bottom w:val="single" w:color="000000" w:sz="4" w:space="0"/>
            </w:tcBorders>
            <w:shd w:val="clear" w:color="auto" w:fill="auto"/>
          </w:tcPr>
          <w:p w:rsidRPr="00770D01" w:rsidR="007536F9" w:rsidP="007536F9" w:rsidRDefault="007536F9" w14:paraId="5303C196" w14:textId="76799707">
            <w:pPr>
              <w:jc w:val="center"/>
              <w:rPr>
                <w:rFonts w:ascii="Arial Narrow" w:hAnsi="Arial Narrow" w:cs="Arial Narrow"/>
                <w:bCs/>
                <w:sz w:val="19"/>
                <w:szCs w:val="19"/>
              </w:rPr>
            </w:pPr>
            <w:r w:rsidRPr="00770D01">
              <w:rPr>
                <w:rFonts w:ascii="Arial Narrow" w:hAnsi="Arial Narrow" w:cs="Arial Narrow"/>
                <w:bCs/>
                <w:sz w:val="19"/>
                <w:szCs w:val="19"/>
              </w:rPr>
              <w:t>7/09/2023</w:t>
            </w:r>
          </w:p>
        </w:tc>
        <w:tc>
          <w:tcPr>
            <w:tcW w:w="3801" w:type="dxa"/>
            <w:tcBorders>
              <w:top w:val="single" w:color="000000" w:sz="4" w:space="0"/>
              <w:left w:val="single" w:color="000000" w:sz="4" w:space="0"/>
              <w:bottom w:val="single" w:color="000000" w:sz="4" w:space="0"/>
            </w:tcBorders>
            <w:shd w:val="clear" w:color="auto" w:fill="auto"/>
            <w:vAlign w:val="center"/>
          </w:tcPr>
          <w:p w:rsidR="007536F9" w:rsidP="007536F9" w:rsidRDefault="007536F9" w14:paraId="52268A5B" w14:textId="31A3DDB5">
            <w:pPr>
              <w:spacing w:after="0" w:line="240" w:lineRule="auto"/>
              <w:ind w:left="184"/>
            </w:pPr>
            <w:r>
              <w:rPr>
                <w:rFonts w:ascii="Arial Narrow" w:hAnsi="Arial Narrow" w:cs="Arial Narrow"/>
                <w:bCs/>
                <w:sz w:val="19"/>
                <w:szCs w:val="19"/>
              </w:rPr>
              <w:t>Entregable.  De acuerdo a Ficha Técnica</w:t>
            </w: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rsidR="007536F9" w:rsidP="007536F9" w:rsidRDefault="003D367C" w14:paraId="2B96B05C" w14:textId="079120E3">
            <w:pPr>
              <w:snapToGrid w:val="0"/>
              <w:jc w:val="center"/>
            </w:pPr>
            <w:r>
              <w:rPr>
                <w:rFonts w:ascii="Arial Narrow" w:hAnsi="Arial Narrow" w:cs="Arial Narrow"/>
                <w:b/>
                <w:sz w:val="19"/>
                <w:szCs w:val="19"/>
              </w:rPr>
              <w:t>$1.700.000</w:t>
            </w:r>
          </w:p>
        </w:tc>
      </w:tr>
      <w:tr w:rsidR="007536F9" w:rsidTr="007536F9" w14:paraId="2A0450B2" w14:textId="77777777">
        <w:trPr>
          <w:gridAfter w:val="2"/>
          <w:wAfter w:w="4274" w:type="dxa"/>
          <w:trHeight w:val="421"/>
        </w:trPr>
        <w:tc>
          <w:tcPr>
            <w:tcW w:w="1265" w:type="dxa"/>
            <w:tcBorders>
              <w:top w:val="single" w:color="000000" w:sz="4" w:space="0"/>
              <w:left w:val="single" w:color="000000" w:sz="4" w:space="0"/>
              <w:bottom w:val="single" w:color="000000" w:sz="4" w:space="0"/>
            </w:tcBorders>
            <w:shd w:val="clear" w:color="auto" w:fill="auto"/>
            <w:vAlign w:val="center"/>
          </w:tcPr>
          <w:p w:rsidR="007536F9" w:rsidP="007536F9" w:rsidRDefault="007536F9" w14:paraId="2C177DFC" w14:textId="77777777">
            <w:pPr>
              <w:spacing w:after="0" w:line="240" w:lineRule="auto"/>
              <w:jc w:val="center"/>
              <w:rPr>
                <w:rFonts w:ascii="Arial Narrow" w:hAnsi="Arial Narrow" w:eastAsia="Arial" w:cs="Arial"/>
                <w:color w:val="000000"/>
                <w:sz w:val="19"/>
                <w:szCs w:val="19"/>
              </w:rPr>
            </w:pPr>
            <w:r>
              <w:rPr>
                <w:rFonts w:ascii="Arial Narrow" w:hAnsi="Arial Narrow" w:cs="Arial Narrow"/>
                <w:sz w:val="19"/>
                <w:szCs w:val="19"/>
              </w:rPr>
              <w:t>7</w:t>
            </w:r>
          </w:p>
        </w:tc>
        <w:tc>
          <w:tcPr>
            <w:tcW w:w="1738" w:type="dxa"/>
            <w:tcBorders>
              <w:top w:val="single" w:color="000000" w:sz="4" w:space="0"/>
              <w:left w:val="single" w:color="000000" w:sz="4" w:space="0"/>
              <w:bottom w:val="single" w:color="000000" w:sz="4" w:space="0"/>
            </w:tcBorders>
            <w:shd w:val="clear" w:color="auto" w:fill="auto"/>
          </w:tcPr>
          <w:p w:rsidRPr="00770D01" w:rsidR="007536F9" w:rsidP="007536F9" w:rsidRDefault="007536F9" w14:paraId="1C490557" w14:textId="6BA5F9B8">
            <w:pPr>
              <w:jc w:val="center"/>
              <w:rPr>
                <w:rFonts w:ascii="Arial Narrow" w:hAnsi="Arial Narrow" w:cs="Arial Narrow"/>
                <w:bCs/>
                <w:sz w:val="19"/>
                <w:szCs w:val="19"/>
              </w:rPr>
            </w:pPr>
            <w:r w:rsidRPr="00770D01">
              <w:rPr>
                <w:rFonts w:ascii="Arial Narrow" w:hAnsi="Arial Narrow" w:cs="Arial Narrow"/>
                <w:bCs/>
                <w:sz w:val="19"/>
                <w:szCs w:val="19"/>
              </w:rPr>
              <w:t>6/10/2023</w:t>
            </w:r>
          </w:p>
        </w:tc>
        <w:tc>
          <w:tcPr>
            <w:tcW w:w="3801" w:type="dxa"/>
            <w:tcBorders>
              <w:top w:val="single" w:color="000000" w:sz="4" w:space="0"/>
              <w:left w:val="single" w:color="000000" w:sz="4" w:space="0"/>
              <w:bottom w:val="single" w:color="000000" w:sz="4" w:space="0"/>
            </w:tcBorders>
            <w:shd w:val="clear" w:color="auto" w:fill="auto"/>
          </w:tcPr>
          <w:p w:rsidR="007536F9" w:rsidP="007536F9" w:rsidRDefault="007536F9" w14:paraId="385E9773" w14:textId="587D555C">
            <w:pPr>
              <w:spacing w:after="0" w:line="240" w:lineRule="auto"/>
            </w:pPr>
            <w:r>
              <w:rPr>
                <w:rFonts w:ascii="Arial Narrow" w:hAnsi="Arial Narrow" w:cs="Arial Narrow"/>
                <w:bCs/>
                <w:sz w:val="19"/>
                <w:szCs w:val="19"/>
              </w:rPr>
              <w:t xml:space="preserve">    Entregable. De acuerdo a Ficha Técnica</w:t>
            </w:r>
          </w:p>
        </w:tc>
        <w:tc>
          <w:tcPr>
            <w:tcW w:w="2137" w:type="dxa"/>
            <w:tcBorders>
              <w:top w:val="single" w:color="000000" w:sz="4" w:space="0"/>
              <w:left w:val="single" w:color="000000" w:sz="4" w:space="0"/>
              <w:bottom w:val="single" w:color="000000" w:sz="4" w:space="0"/>
              <w:right w:val="single" w:color="000000" w:sz="4" w:space="0"/>
            </w:tcBorders>
            <w:shd w:val="clear" w:color="auto" w:fill="auto"/>
          </w:tcPr>
          <w:p w:rsidR="007536F9" w:rsidP="007536F9" w:rsidRDefault="003D367C" w14:paraId="1FE4DD23" w14:textId="5ED75661">
            <w:pPr>
              <w:snapToGrid w:val="0"/>
              <w:jc w:val="center"/>
            </w:pPr>
            <w:r>
              <w:rPr>
                <w:rFonts w:ascii="Arial Narrow" w:hAnsi="Arial Narrow" w:cs="Arial Narrow"/>
                <w:b/>
                <w:sz w:val="19"/>
                <w:szCs w:val="19"/>
              </w:rPr>
              <w:t>$1.700.000</w:t>
            </w:r>
          </w:p>
        </w:tc>
      </w:tr>
      <w:tr w:rsidR="007536F9" w:rsidTr="007536F9" w14:paraId="392437D0" w14:textId="77777777">
        <w:trPr>
          <w:gridAfter w:val="2"/>
          <w:wAfter w:w="4274" w:type="dxa"/>
          <w:trHeight w:val="691"/>
        </w:trPr>
        <w:tc>
          <w:tcPr>
            <w:tcW w:w="1265" w:type="dxa"/>
            <w:tcBorders>
              <w:top w:val="single" w:color="000000" w:sz="4" w:space="0"/>
              <w:left w:val="single" w:color="000000" w:sz="4" w:space="0"/>
              <w:bottom w:val="single" w:color="000000" w:sz="4" w:space="0"/>
            </w:tcBorders>
            <w:shd w:val="clear" w:color="auto" w:fill="auto"/>
            <w:vAlign w:val="center"/>
          </w:tcPr>
          <w:p w:rsidR="007536F9" w:rsidP="007536F9" w:rsidRDefault="007536F9" w14:paraId="0298935C" w14:textId="77777777">
            <w:pPr>
              <w:spacing w:after="0" w:line="240" w:lineRule="auto"/>
              <w:jc w:val="center"/>
              <w:rPr>
                <w:rFonts w:ascii="Arial Narrow" w:hAnsi="Arial Narrow" w:eastAsia="Arial" w:cs="Arial"/>
                <w:color w:val="000000"/>
                <w:sz w:val="19"/>
                <w:szCs w:val="19"/>
              </w:rPr>
            </w:pPr>
            <w:r>
              <w:rPr>
                <w:rFonts w:ascii="Arial Narrow" w:hAnsi="Arial Narrow" w:cs="Arial Narrow"/>
                <w:sz w:val="19"/>
                <w:szCs w:val="19"/>
              </w:rPr>
              <w:t>8</w:t>
            </w:r>
          </w:p>
        </w:tc>
        <w:tc>
          <w:tcPr>
            <w:tcW w:w="1738" w:type="dxa"/>
            <w:tcBorders>
              <w:top w:val="single" w:color="000000" w:sz="4" w:space="0"/>
              <w:left w:val="single" w:color="000000" w:sz="4" w:space="0"/>
              <w:bottom w:val="single" w:color="000000" w:sz="4" w:space="0"/>
            </w:tcBorders>
            <w:shd w:val="clear" w:color="auto" w:fill="auto"/>
          </w:tcPr>
          <w:p w:rsidRPr="00770D01" w:rsidR="007536F9" w:rsidP="007536F9" w:rsidRDefault="007536F9" w14:paraId="3259E9F8" w14:textId="6D8B68FE">
            <w:pPr>
              <w:jc w:val="center"/>
              <w:rPr>
                <w:rFonts w:ascii="Arial Narrow" w:hAnsi="Arial Narrow" w:cs="Arial Narrow"/>
                <w:bCs/>
                <w:sz w:val="19"/>
                <w:szCs w:val="19"/>
              </w:rPr>
            </w:pPr>
            <w:r w:rsidRPr="00770D01">
              <w:rPr>
                <w:rFonts w:ascii="Arial Narrow" w:hAnsi="Arial Narrow" w:cs="Arial Narrow"/>
                <w:bCs/>
                <w:sz w:val="19"/>
                <w:szCs w:val="19"/>
              </w:rPr>
              <w:t>7/11/2023</w:t>
            </w:r>
          </w:p>
        </w:tc>
        <w:tc>
          <w:tcPr>
            <w:tcW w:w="3801" w:type="dxa"/>
            <w:tcBorders>
              <w:top w:val="single" w:color="000000" w:sz="4" w:space="0"/>
              <w:left w:val="single" w:color="000000" w:sz="4" w:space="0"/>
              <w:bottom w:val="single" w:color="000000" w:sz="4" w:space="0"/>
            </w:tcBorders>
            <w:shd w:val="clear" w:color="auto" w:fill="auto"/>
          </w:tcPr>
          <w:p w:rsidR="007536F9" w:rsidP="007536F9" w:rsidRDefault="007536F9" w14:paraId="3E7195C1" w14:textId="41F15B90">
            <w:r w:rsidRPr="0055383C">
              <w:rPr>
                <w:rFonts w:ascii="Arial Narrow" w:hAnsi="Arial Narrow" w:cs="Arial Narrow"/>
                <w:b/>
                <w:color w:val="4472C4"/>
                <w:sz w:val="19"/>
                <w:szCs w:val="19"/>
              </w:rPr>
              <w:t xml:space="preserve">     </w:t>
            </w:r>
            <w:r w:rsidRPr="000564A8">
              <w:rPr>
                <w:rFonts w:ascii="Arial Narrow" w:hAnsi="Arial Narrow" w:cs="Arial Narrow"/>
                <w:bCs/>
                <w:sz w:val="19"/>
                <w:szCs w:val="19"/>
              </w:rPr>
              <w:t>Entregable. De acuerdo a Ficha Técnica</w:t>
            </w: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rsidR="007536F9" w:rsidP="007536F9" w:rsidRDefault="003D367C" w14:paraId="268AE29C" w14:textId="20C3C840">
            <w:pPr>
              <w:jc w:val="center"/>
            </w:pPr>
            <w:r>
              <w:rPr>
                <w:rFonts w:ascii="Arial Narrow" w:hAnsi="Arial Narrow" w:cs="Arial Narrow"/>
                <w:b/>
                <w:sz w:val="19"/>
                <w:szCs w:val="19"/>
              </w:rPr>
              <w:t>$1.700.000</w:t>
            </w:r>
          </w:p>
        </w:tc>
      </w:tr>
      <w:tr w:rsidR="007536F9" w:rsidTr="007536F9" w14:paraId="20ED7732" w14:textId="15B0334B">
        <w:trPr>
          <w:trHeight w:val="710"/>
        </w:trPr>
        <w:tc>
          <w:tcPr>
            <w:tcW w:w="6804" w:type="dxa"/>
            <w:gridSpan w:val="3"/>
            <w:tcBorders>
              <w:top w:val="single" w:color="000000" w:sz="4" w:space="0"/>
              <w:left w:val="single" w:color="000000" w:sz="4" w:space="0"/>
              <w:bottom w:val="single" w:color="000000" w:sz="4" w:space="0"/>
            </w:tcBorders>
            <w:shd w:val="clear" w:color="auto" w:fill="auto"/>
            <w:vAlign w:val="center"/>
          </w:tcPr>
          <w:p w:rsidR="007536F9" w:rsidP="007536F9" w:rsidRDefault="007536F9" w14:paraId="379E7AF9" w14:textId="77777777">
            <w:pPr>
              <w:spacing w:after="0" w:line="240" w:lineRule="auto"/>
              <w:ind w:left="184"/>
              <w:jc w:val="right"/>
            </w:pPr>
            <w:r>
              <w:rPr>
                <w:rFonts w:ascii="Arial Narrow" w:hAnsi="Arial Narrow" w:cs="Arial Narrow"/>
                <w:b/>
                <w:sz w:val="19"/>
                <w:szCs w:val="19"/>
              </w:rPr>
              <w:t>TOTAL</w:t>
            </w:r>
          </w:p>
        </w:tc>
        <w:tc>
          <w:tcPr>
            <w:tcW w:w="2137"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3D367C" w:rsidR="007536F9" w:rsidP="003D367C" w:rsidRDefault="003D367C" w14:paraId="55E08224" w14:textId="796F917E">
            <w:pPr>
              <w:snapToGrid w:val="0"/>
              <w:jc w:val="center"/>
              <w:rPr>
                <w:rFonts w:ascii="Arial Narrow" w:hAnsi="Arial Narrow"/>
                <w:b/>
                <w:bCs/>
              </w:rPr>
            </w:pPr>
            <w:r w:rsidRPr="003D367C">
              <w:rPr>
                <w:rFonts w:ascii="Arial Narrow" w:hAnsi="Arial Narrow"/>
                <w:b/>
                <w:bCs/>
                <w:sz w:val="20"/>
                <w:szCs w:val="20"/>
              </w:rPr>
              <w:t>$13.600.000</w:t>
            </w:r>
          </w:p>
        </w:tc>
        <w:tc>
          <w:tcPr>
            <w:tcW w:w="2137" w:type="dxa"/>
          </w:tcPr>
          <w:p w:rsidR="007536F9" w:rsidP="007536F9" w:rsidRDefault="007536F9" w14:paraId="23AC72B4" w14:textId="77777777">
            <w:pPr>
              <w:suppressAutoHyphens w:val="0"/>
              <w:spacing w:after="0" w:line="240" w:lineRule="auto"/>
            </w:pPr>
          </w:p>
        </w:tc>
        <w:tc>
          <w:tcPr>
            <w:tcW w:w="2137" w:type="dxa"/>
            <w:vAlign w:val="center"/>
          </w:tcPr>
          <w:p w:rsidR="007536F9" w:rsidP="007536F9" w:rsidRDefault="007536F9" w14:paraId="29B92E8C" w14:textId="403B6B74">
            <w:pPr>
              <w:suppressAutoHyphens w:val="0"/>
              <w:spacing w:after="0" w:line="240" w:lineRule="auto"/>
            </w:pPr>
            <w:r w:rsidRPr="007536F9">
              <w:rPr>
                <w:rFonts w:ascii="Arial Narrow" w:hAnsi="Arial Narrow" w:cs="Arial Narrow"/>
                <w:b/>
                <w:sz w:val="19"/>
                <w:szCs w:val="19"/>
                <w:highlight w:val="yellow"/>
              </w:rPr>
              <w:t>$ XXXXXXXXXX</w:t>
            </w:r>
          </w:p>
        </w:tc>
      </w:tr>
    </w:tbl>
    <w:p w:rsidR="00711A57" w:rsidP="00711A57" w:rsidRDefault="00711A57" w14:paraId="51028404" w14:textId="77777777">
      <w:pPr>
        <w:spacing w:after="0" w:line="240" w:lineRule="auto"/>
        <w:jc w:val="center"/>
        <w:rPr>
          <w:rFonts w:ascii="Arial Narrow" w:hAnsi="Arial Narrow" w:cs="Arial Narrow"/>
          <w:b/>
          <w:sz w:val="20"/>
          <w:szCs w:val="20"/>
        </w:rPr>
      </w:pPr>
    </w:p>
    <w:p w:rsidRPr="003D367C" w:rsidR="00711A57" w:rsidP="003D367C" w:rsidRDefault="00711A57" w14:paraId="688F78E6" w14:textId="77777777">
      <w:pPr>
        <w:rPr>
          <w:rFonts w:ascii="Arial Narrow" w:hAnsi="Arial Narrow"/>
          <w:sz w:val="20"/>
          <w:szCs w:val="20"/>
        </w:rPr>
      </w:pPr>
      <w:r w:rsidRPr="003D367C">
        <w:rPr>
          <w:rFonts w:ascii="Arial Narrow" w:hAnsi="Arial Narrow"/>
          <w:sz w:val="20"/>
          <w:szCs w:val="20"/>
        </w:rPr>
        <w:t>FIRMA DEL COTIZANTE.</w:t>
      </w:r>
    </w:p>
    <w:p w:rsidRPr="003D367C" w:rsidR="006C3DF5" w:rsidP="003D367C" w:rsidRDefault="003D367C" w14:paraId="631DFB86" w14:textId="2B0C17E7">
      <w:pPr>
        <w:rPr>
          <w:rFonts w:ascii="Arial Narrow" w:hAnsi="Arial Narrow"/>
          <w:sz w:val="20"/>
          <w:szCs w:val="20"/>
        </w:rPr>
      </w:pPr>
      <w:r>
        <w:rPr>
          <w:noProof/>
        </w:rPr>
        <w:drawing>
          <wp:inline distT="0" distB="0" distL="0" distR="0" wp14:anchorId="3C839A83" wp14:editId="6CFE0A03">
            <wp:extent cx="874713" cy="552450"/>
            <wp:effectExtent l="0" t="0" r="1905" b="0"/>
            <wp:docPr id="7" name="Imagen 7" descr="Un insecto en un fondo blanc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descr="Un insecto en un fondo blanco&#10;&#10;Descripción generada automáticamente con confianza media"/>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79313" cy="555355"/>
                    </a:xfrm>
                    <a:prstGeom prst="rect">
                      <a:avLst/>
                    </a:prstGeom>
                    <a:noFill/>
                    <a:ln>
                      <a:noFill/>
                    </a:ln>
                  </pic:spPr>
                </pic:pic>
              </a:graphicData>
            </a:graphic>
          </wp:inline>
        </w:drawing>
      </w:r>
    </w:p>
    <w:p w:rsidRPr="003D367C" w:rsidR="00711A57" w:rsidP="003D367C" w:rsidRDefault="00711A57" w14:paraId="10473A12" w14:textId="77777777">
      <w:pPr>
        <w:rPr>
          <w:rFonts w:ascii="Arial Narrow" w:hAnsi="Arial Narrow"/>
          <w:sz w:val="20"/>
          <w:szCs w:val="20"/>
        </w:rPr>
      </w:pPr>
      <w:r w:rsidRPr="003D367C">
        <w:rPr>
          <w:rFonts w:ascii="Arial Narrow" w:hAnsi="Arial Narrow"/>
          <w:sz w:val="20"/>
          <w:szCs w:val="20"/>
        </w:rPr>
        <w:t>____________________________</w:t>
      </w:r>
    </w:p>
    <w:p w:rsidRPr="003D367C" w:rsidR="00711A57" w:rsidP="003D367C" w:rsidRDefault="00711A57" w14:paraId="178B77B8" w14:textId="77777777">
      <w:pPr>
        <w:rPr>
          <w:rFonts w:ascii="Arial Narrow" w:hAnsi="Arial Narrow"/>
          <w:sz w:val="20"/>
          <w:szCs w:val="20"/>
        </w:rPr>
      </w:pPr>
    </w:p>
    <w:p w:rsidRPr="003D367C" w:rsidR="00711A57" w:rsidP="003D367C" w:rsidRDefault="003D367C" w14:paraId="5C7C83A4" w14:textId="3370AE72">
      <w:pPr>
        <w:rPr>
          <w:rFonts w:ascii="Arial Narrow" w:hAnsi="Arial Narrow"/>
          <w:sz w:val="20"/>
          <w:szCs w:val="20"/>
        </w:rPr>
      </w:pPr>
      <w:r>
        <w:rPr>
          <w:rFonts w:ascii="Arial Narrow" w:hAnsi="Arial Narrow"/>
          <w:sz w:val="20"/>
          <w:szCs w:val="20"/>
        </w:rPr>
        <w:t>María Alejandra Castañeda Jiménez</w:t>
      </w:r>
    </w:p>
    <w:p w:rsidRPr="003D367C" w:rsidR="00711A57" w:rsidP="003D367C" w:rsidRDefault="00711A57" w14:paraId="2FD31474" w14:textId="40EE81E8">
      <w:pPr>
        <w:rPr>
          <w:rFonts w:ascii="Arial Narrow" w:hAnsi="Arial Narrow"/>
          <w:sz w:val="20"/>
          <w:szCs w:val="20"/>
        </w:rPr>
      </w:pPr>
      <w:r w:rsidRPr="003D367C">
        <w:rPr>
          <w:rFonts w:ascii="Arial Narrow" w:hAnsi="Arial Narrow"/>
          <w:sz w:val="20"/>
          <w:szCs w:val="20"/>
        </w:rPr>
        <w:t xml:space="preserve">C.C. </w:t>
      </w:r>
      <w:r w:rsidR="003D367C">
        <w:rPr>
          <w:rFonts w:ascii="Arial Narrow" w:hAnsi="Arial Narrow"/>
          <w:sz w:val="20"/>
          <w:szCs w:val="20"/>
        </w:rPr>
        <w:t>1030622056</w:t>
      </w:r>
    </w:p>
    <w:p w:rsidRPr="003D367C" w:rsidR="00711A57" w:rsidP="003D367C" w:rsidRDefault="00711A57" w14:paraId="4FC472DE" w14:textId="35A71B0D">
      <w:pPr>
        <w:rPr>
          <w:rFonts w:ascii="Arial Narrow" w:hAnsi="Arial Narrow"/>
          <w:sz w:val="20"/>
          <w:szCs w:val="20"/>
        </w:rPr>
      </w:pPr>
      <w:r w:rsidRPr="003D367C">
        <w:rPr>
          <w:rFonts w:ascii="Arial Narrow" w:hAnsi="Arial Narrow"/>
          <w:sz w:val="20"/>
          <w:szCs w:val="20"/>
        </w:rPr>
        <w:t>Correo:</w:t>
      </w:r>
      <w:r w:rsidR="003D367C">
        <w:rPr>
          <w:rFonts w:ascii="Arial Narrow" w:hAnsi="Arial Narrow"/>
          <w:sz w:val="20"/>
          <w:szCs w:val="20"/>
        </w:rPr>
        <w:t xml:space="preserve"> alejandra.castanedaj@gmail.com</w:t>
      </w:r>
    </w:p>
    <w:p w:rsidRPr="003D367C" w:rsidR="00711A57" w:rsidP="003D367C" w:rsidRDefault="00711A57" w14:paraId="3E77887D" w14:textId="5F17E2B5">
      <w:pPr>
        <w:rPr>
          <w:rFonts w:ascii="Arial Narrow" w:hAnsi="Arial Narrow"/>
          <w:sz w:val="20"/>
          <w:szCs w:val="20"/>
        </w:rPr>
      </w:pPr>
      <w:r w:rsidRPr="003D367C">
        <w:rPr>
          <w:rFonts w:ascii="Arial Narrow" w:hAnsi="Arial Narrow"/>
          <w:sz w:val="20"/>
          <w:szCs w:val="20"/>
        </w:rPr>
        <w:t xml:space="preserve">Teléfonos: </w:t>
      </w:r>
      <w:r w:rsidR="003D367C">
        <w:rPr>
          <w:rFonts w:ascii="Arial Narrow" w:hAnsi="Arial Narrow"/>
          <w:sz w:val="20"/>
          <w:szCs w:val="20"/>
        </w:rPr>
        <w:t>3057105920</w:t>
      </w:r>
    </w:p>
    <w:p w:rsidRPr="00985E2A" w:rsidR="00764F60" w:rsidP="00764F60" w:rsidRDefault="00764F60" w14:paraId="3DF507C0" w14:textId="77777777">
      <w:pPr>
        <w:pStyle w:val="Textoindependiente"/>
        <w:rPr>
          <w:rFonts w:cs="Arial"/>
          <w:b/>
          <w:bCs/>
          <w:sz w:val="18"/>
          <w:szCs w:val="18"/>
          <w:lang w:eastAsia="es-CO"/>
        </w:rPr>
      </w:pPr>
    </w:p>
    <w:p w:rsidR="00A8587A" w:rsidP="00A8587A" w:rsidRDefault="00A8587A" w14:paraId="7C371CB9" w14:textId="77777777">
      <w:pPr>
        <w:spacing w:after="0" w:line="240" w:lineRule="auto"/>
        <w:jc w:val="center"/>
        <w:rPr>
          <w:rFonts w:ascii="Arial" w:hAnsi="Arial" w:cs="Arial"/>
          <w:b/>
        </w:rPr>
        <w:sectPr w:rsidR="00A8587A" w:rsidSect="003B60E4">
          <w:headerReference w:type="default" r:id="rId19"/>
          <w:pgSz w:w="12240" w:h="15840" w:orient="portrait"/>
          <w:pgMar w:top="591" w:right="1418" w:bottom="1843" w:left="1418" w:header="720" w:footer="1212" w:gutter="0"/>
          <w:cols w:space="720"/>
          <w:docGrid w:linePitch="600" w:charSpace="36864"/>
        </w:sectPr>
      </w:pPr>
    </w:p>
    <w:p w:rsidR="00A8587A" w:rsidP="00A8587A" w:rsidRDefault="00A8587A" w14:paraId="6955EC73" w14:textId="77777777">
      <w:pPr>
        <w:spacing w:after="0" w:line="240" w:lineRule="auto"/>
        <w:jc w:val="center"/>
        <w:rPr>
          <w:rFonts w:ascii="Arial" w:hAnsi="Arial" w:cs="Arial"/>
          <w:b/>
        </w:rPr>
      </w:pPr>
    </w:p>
    <w:p w:rsidRPr="001A0BA2" w:rsidR="00A8587A" w:rsidP="00A8587A" w:rsidRDefault="00A8587A" w14:paraId="205CF2BD" w14:textId="77777777">
      <w:pPr>
        <w:widowControl w:val="0"/>
        <w:tabs>
          <w:tab w:val="left" w:pos="2220"/>
        </w:tabs>
        <w:autoSpaceDE w:val="0"/>
        <w:autoSpaceDN w:val="0"/>
        <w:adjustRightInd w:val="0"/>
        <w:jc w:val="both"/>
        <w:rPr>
          <w:rFonts w:ascii="Arial" w:hAnsi="Arial" w:cs="Arial"/>
          <w:sz w:val="18"/>
          <w:szCs w:val="18"/>
        </w:rPr>
      </w:pPr>
      <w:r w:rsidRPr="001A0BA2">
        <w:rPr>
          <w:rFonts w:ascii="Arial" w:hAnsi="Arial" w:cs="Arial"/>
          <w:sz w:val="18"/>
          <w:szCs w:val="18"/>
        </w:rPr>
        <w:t>Ante la opinión pública, el (los) proponente(s) dentro del presente proceso de contratación en nombre propio y en representación de todos los funcionarios y asesores que directa, indirecta, formal o accidentalmente participan en este proceso hemos acordado suscribir el  presente PACTO DE INTEGRIDAD, teniendo en cuenta que la FUERZA AÉREA COLOMBIANA se encuentra comprometida contra la lucha de la corrupción y que a la luz de la legislación vigente, toda forma de corrupción es ilegal siendo deber del Estado investigar a los infractores.</w:t>
      </w:r>
    </w:p>
    <w:p w:rsidRPr="001A0BA2" w:rsidR="00A8587A" w:rsidP="00A8587A" w:rsidRDefault="00A8587A" w14:paraId="28D8F2E9" w14:textId="77777777">
      <w:pPr>
        <w:jc w:val="both"/>
        <w:rPr>
          <w:rFonts w:ascii="Arial" w:hAnsi="Arial" w:cs="Arial"/>
          <w:sz w:val="18"/>
          <w:szCs w:val="18"/>
        </w:rPr>
      </w:pPr>
      <w:r w:rsidRPr="001A0BA2">
        <w:rPr>
          <w:rFonts w:ascii="Arial" w:hAnsi="Arial" w:cs="Arial"/>
          <w:sz w:val="18"/>
          <w:szCs w:val="18"/>
        </w:rPr>
        <w:t xml:space="preserve">Sin perjuicio del cumplimiento de la ley colombiana, el Pacto de Integridad se enfoca en </w:t>
      </w:r>
      <w:r w:rsidRPr="001A0BA2">
        <w:rPr>
          <w:rFonts w:ascii="Arial" w:hAnsi="Arial" w:cs="Arial"/>
          <w:sz w:val="18"/>
          <w:szCs w:val="18"/>
          <w:u w:val="single"/>
        </w:rPr>
        <w:t>el compromiso de no soborno con el fin de obtener o retener un contrato u otra ventaja impropia, incluyendo la colusión con otros con el fin de limitar la competencia para este contrato, y la actuación desleal y contraria a la libre competencia y al interés de propiciar la selección objetiva dentro de las instancias del proceso de contratación.</w:t>
      </w:r>
      <w:r w:rsidRPr="001A0BA2">
        <w:rPr>
          <w:rFonts w:ascii="Arial" w:hAnsi="Arial" w:cs="Arial"/>
          <w:sz w:val="18"/>
          <w:szCs w:val="18"/>
        </w:rPr>
        <w:t xml:space="preserve"> </w:t>
      </w:r>
    </w:p>
    <w:p w:rsidRPr="001A0BA2" w:rsidR="00A8587A" w:rsidP="00A8587A" w:rsidRDefault="00A8587A" w14:paraId="25EB9B9B" w14:textId="77777777">
      <w:pPr>
        <w:jc w:val="both"/>
        <w:rPr>
          <w:rFonts w:ascii="Arial" w:hAnsi="Arial" w:cs="Arial"/>
          <w:sz w:val="18"/>
          <w:szCs w:val="18"/>
        </w:rPr>
      </w:pPr>
      <w:r w:rsidRPr="001A0BA2">
        <w:rPr>
          <w:rFonts w:ascii="Arial" w:hAnsi="Arial" w:cs="Arial"/>
          <w:sz w:val="18"/>
          <w:szCs w:val="18"/>
        </w:rPr>
        <w:t xml:space="preserve">Lo anterior incluye </w:t>
      </w:r>
      <w:r w:rsidRPr="001A0BA2">
        <w:rPr>
          <w:rFonts w:ascii="Arial" w:hAnsi="Arial" w:cs="Arial"/>
          <w:sz w:val="18"/>
          <w:szCs w:val="18"/>
          <w:u w:val="single"/>
        </w:rPr>
        <w:t xml:space="preserve">cualquier tipo de pagos, dádivas u otros favores ofrecidos o concedidos, de manera directa o a través de terceros, a funcionarios o asesores de la </w:t>
      </w:r>
      <w:r w:rsidRPr="001A0BA2">
        <w:rPr>
          <w:rFonts w:ascii="Arial" w:hAnsi="Arial" w:cs="Arial"/>
          <w:b/>
          <w:sz w:val="18"/>
          <w:szCs w:val="18"/>
          <w:u w:val="single"/>
        </w:rPr>
        <w:t>FUERZA AÉREA COLOMBIANA</w:t>
      </w:r>
      <w:r w:rsidRPr="001A0BA2">
        <w:rPr>
          <w:rFonts w:ascii="Arial" w:hAnsi="Arial" w:cs="Arial"/>
          <w:sz w:val="18"/>
          <w:szCs w:val="18"/>
          <w:u w:val="single"/>
        </w:rPr>
        <w:t xml:space="preserve"> </w:t>
      </w:r>
      <w:r w:rsidRPr="001A0BA2">
        <w:rPr>
          <w:rFonts w:ascii="Arial" w:hAnsi="Arial" w:cs="Arial"/>
          <w:sz w:val="18"/>
          <w:szCs w:val="18"/>
        </w:rPr>
        <w:t xml:space="preserve">con el fin de: </w:t>
      </w:r>
    </w:p>
    <w:p w:rsidRPr="001A0BA2" w:rsidR="00A8587A" w:rsidP="00A8587A" w:rsidRDefault="00A8587A" w14:paraId="5ABD3D4F" w14:textId="77777777">
      <w:pPr>
        <w:pStyle w:val="Piedepgina"/>
        <w:rPr>
          <w:rFonts w:cs="Arial"/>
          <w:sz w:val="18"/>
          <w:szCs w:val="18"/>
        </w:rPr>
      </w:pPr>
    </w:p>
    <w:p w:rsidRPr="001A0BA2" w:rsidR="00A8587A" w:rsidP="00D002D2" w:rsidRDefault="00A8587A" w14:paraId="28E5DBCA" w14:textId="77777777">
      <w:pPr>
        <w:numPr>
          <w:ilvl w:val="0"/>
          <w:numId w:val="8"/>
        </w:numPr>
        <w:tabs>
          <w:tab w:val="clear" w:pos="720"/>
          <w:tab w:val="num" w:pos="360"/>
        </w:tabs>
        <w:suppressAutoHyphens w:val="0"/>
        <w:spacing w:after="0" w:line="240" w:lineRule="auto"/>
        <w:ind w:left="360"/>
        <w:jc w:val="both"/>
        <w:rPr>
          <w:rFonts w:ascii="Arial" w:hAnsi="Arial" w:cs="Arial"/>
          <w:sz w:val="18"/>
          <w:szCs w:val="18"/>
        </w:rPr>
      </w:pPr>
      <w:r w:rsidRPr="001A0BA2">
        <w:rPr>
          <w:rFonts w:ascii="Arial" w:hAnsi="Arial" w:cs="Arial"/>
          <w:sz w:val="18"/>
          <w:szCs w:val="18"/>
        </w:rPr>
        <w:t>Procurar que se diseñe el proyecto o partes de éste de una manera que ofrezca ventajas a uno o varios proponentes.</w:t>
      </w:r>
    </w:p>
    <w:p w:rsidR="00A8587A" w:rsidP="00A8587A" w:rsidRDefault="00A8587A" w14:paraId="152D90EE" w14:textId="77777777">
      <w:pPr>
        <w:suppressAutoHyphens w:val="0"/>
        <w:spacing w:after="0" w:line="240" w:lineRule="auto"/>
        <w:ind w:left="360"/>
        <w:jc w:val="both"/>
        <w:rPr>
          <w:rFonts w:ascii="Arial" w:hAnsi="Arial" w:cs="Arial"/>
          <w:sz w:val="18"/>
          <w:szCs w:val="18"/>
        </w:rPr>
      </w:pPr>
    </w:p>
    <w:p w:rsidRPr="001A0BA2" w:rsidR="00A8587A" w:rsidP="00D002D2" w:rsidRDefault="00A8587A" w14:paraId="101DA4F3" w14:textId="77777777">
      <w:pPr>
        <w:numPr>
          <w:ilvl w:val="0"/>
          <w:numId w:val="8"/>
        </w:numPr>
        <w:tabs>
          <w:tab w:val="clear" w:pos="720"/>
          <w:tab w:val="num" w:pos="360"/>
        </w:tabs>
        <w:suppressAutoHyphens w:val="0"/>
        <w:spacing w:after="0" w:line="240" w:lineRule="auto"/>
        <w:ind w:left="360"/>
        <w:jc w:val="both"/>
        <w:rPr>
          <w:rFonts w:ascii="Arial" w:hAnsi="Arial" w:cs="Arial"/>
          <w:sz w:val="18"/>
          <w:szCs w:val="18"/>
        </w:rPr>
      </w:pPr>
      <w:r w:rsidRPr="001A0BA2">
        <w:rPr>
          <w:rFonts w:ascii="Arial" w:hAnsi="Arial" w:cs="Arial"/>
          <w:sz w:val="18"/>
          <w:szCs w:val="18"/>
        </w:rPr>
        <w:t>Dar ventaja indebida a cualquiera de los participantes en la evaluación y elección de los mismos para la adjudicación del contrato.</w:t>
      </w:r>
    </w:p>
    <w:p w:rsidR="00A8587A" w:rsidP="00A8587A" w:rsidRDefault="00A8587A" w14:paraId="5C4DB161" w14:textId="77777777">
      <w:pPr>
        <w:suppressAutoHyphens w:val="0"/>
        <w:spacing w:after="0" w:line="240" w:lineRule="auto"/>
        <w:ind w:left="360"/>
        <w:jc w:val="both"/>
        <w:rPr>
          <w:rFonts w:ascii="Arial" w:hAnsi="Arial" w:cs="Arial"/>
          <w:sz w:val="18"/>
          <w:szCs w:val="18"/>
        </w:rPr>
      </w:pPr>
    </w:p>
    <w:p w:rsidRPr="001A0BA2" w:rsidR="00A8587A" w:rsidP="00D002D2" w:rsidRDefault="00A8587A" w14:paraId="2B9AAB6F" w14:textId="77777777">
      <w:pPr>
        <w:numPr>
          <w:ilvl w:val="0"/>
          <w:numId w:val="8"/>
        </w:numPr>
        <w:tabs>
          <w:tab w:val="clear" w:pos="720"/>
          <w:tab w:val="num" w:pos="360"/>
        </w:tabs>
        <w:suppressAutoHyphens w:val="0"/>
        <w:spacing w:after="0" w:line="240" w:lineRule="auto"/>
        <w:ind w:left="360"/>
        <w:jc w:val="both"/>
        <w:rPr>
          <w:rFonts w:ascii="Arial" w:hAnsi="Arial" w:cs="Arial"/>
          <w:sz w:val="18"/>
          <w:szCs w:val="18"/>
        </w:rPr>
      </w:pPr>
      <w:r w:rsidRPr="001A0BA2">
        <w:rPr>
          <w:rFonts w:ascii="Arial" w:hAnsi="Arial" w:cs="Arial"/>
          <w:sz w:val="18"/>
          <w:szCs w:val="18"/>
        </w:rPr>
        <w:t>Ganar la adjudicación del contrato.</w:t>
      </w:r>
    </w:p>
    <w:p w:rsidR="00A8587A" w:rsidP="00A8587A" w:rsidRDefault="00A8587A" w14:paraId="67AF88F4" w14:textId="77777777">
      <w:pPr>
        <w:suppressAutoHyphens w:val="0"/>
        <w:spacing w:after="0" w:line="240" w:lineRule="auto"/>
        <w:ind w:left="360"/>
        <w:jc w:val="both"/>
        <w:rPr>
          <w:rFonts w:ascii="Arial" w:hAnsi="Arial" w:cs="Arial"/>
          <w:sz w:val="18"/>
          <w:szCs w:val="18"/>
        </w:rPr>
      </w:pPr>
    </w:p>
    <w:p w:rsidRPr="001A0BA2" w:rsidR="00A8587A" w:rsidP="00D002D2" w:rsidRDefault="00A8587A" w14:paraId="5425EB5B" w14:textId="77777777">
      <w:pPr>
        <w:numPr>
          <w:ilvl w:val="0"/>
          <w:numId w:val="8"/>
        </w:numPr>
        <w:tabs>
          <w:tab w:val="clear" w:pos="720"/>
          <w:tab w:val="num" w:pos="360"/>
        </w:tabs>
        <w:suppressAutoHyphens w:val="0"/>
        <w:spacing w:after="0" w:line="240" w:lineRule="auto"/>
        <w:ind w:left="360"/>
        <w:jc w:val="both"/>
        <w:rPr>
          <w:rFonts w:ascii="Arial" w:hAnsi="Arial" w:cs="Arial"/>
          <w:sz w:val="18"/>
          <w:szCs w:val="18"/>
        </w:rPr>
      </w:pPr>
      <w:r w:rsidRPr="001A0BA2">
        <w:rPr>
          <w:rFonts w:ascii="Arial" w:hAnsi="Arial" w:cs="Arial"/>
          <w:sz w:val="18"/>
          <w:szCs w:val="18"/>
        </w:rPr>
        <w:t>Lograr cambios sustanciales en el contrato ajustando las especificaciones, los plazos o cualquier otro componente importante del contrato.</w:t>
      </w:r>
    </w:p>
    <w:p w:rsidR="00A8587A" w:rsidP="00A8587A" w:rsidRDefault="00A8587A" w14:paraId="4DC2DF6B" w14:textId="77777777">
      <w:pPr>
        <w:suppressAutoHyphens w:val="0"/>
        <w:spacing w:after="0" w:line="240" w:lineRule="auto"/>
        <w:ind w:left="360"/>
        <w:jc w:val="both"/>
        <w:rPr>
          <w:rFonts w:ascii="Arial" w:hAnsi="Arial" w:cs="Arial"/>
          <w:sz w:val="18"/>
          <w:szCs w:val="18"/>
        </w:rPr>
      </w:pPr>
    </w:p>
    <w:p w:rsidRPr="001A0BA2" w:rsidR="00A8587A" w:rsidP="00D002D2" w:rsidRDefault="00A8587A" w14:paraId="4801F226" w14:textId="77777777">
      <w:pPr>
        <w:numPr>
          <w:ilvl w:val="0"/>
          <w:numId w:val="8"/>
        </w:numPr>
        <w:tabs>
          <w:tab w:val="clear" w:pos="720"/>
          <w:tab w:val="num" w:pos="360"/>
        </w:tabs>
        <w:suppressAutoHyphens w:val="0"/>
        <w:spacing w:after="0" w:line="240" w:lineRule="auto"/>
        <w:ind w:left="360"/>
        <w:jc w:val="both"/>
        <w:rPr>
          <w:rFonts w:ascii="Arial" w:hAnsi="Arial" w:cs="Arial"/>
          <w:sz w:val="18"/>
          <w:szCs w:val="18"/>
        </w:rPr>
      </w:pPr>
      <w:r w:rsidRPr="001A0BA2">
        <w:rPr>
          <w:rFonts w:ascii="Arial" w:hAnsi="Arial" w:cs="Arial"/>
          <w:sz w:val="18"/>
          <w:szCs w:val="18"/>
        </w:rPr>
        <w:t xml:space="preserve">Lograr que sean aprobados por funcionarios públicos, asesores o por el interventor o supervisor del contrato (o por su personal, asesores y subcontratistas) resultados por debajo de los parámetros que sean propuestos por los </w:t>
      </w:r>
      <w:r w:rsidRPr="001A0BA2">
        <w:rPr>
          <w:rFonts w:ascii="Arial" w:hAnsi="Arial" w:cs="Arial"/>
          <w:b/>
          <w:sz w:val="18"/>
          <w:szCs w:val="18"/>
        </w:rPr>
        <w:t>PROPONENTES</w:t>
      </w:r>
      <w:r w:rsidRPr="001A0BA2">
        <w:rPr>
          <w:rFonts w:ascii="Arial" w:hAnsi="Arial" w:cs="Arial"/>
          <w:sz w:val="18"/>
          <w:szCs w:val="18"/>
        </w:rPr>
        <w:t xml:space="preserve"> y pactados con el </w:t>
      </w:r>
      <w:r w:rsidRPr="001A0BA2">
        <w:rPr>
          <w:rFonts w:ascii="Arial" w:hAnsi="Arial" w:cs="Arial"/>
          <w:b/>
          <w:sz w:val="18"/>
          <w:szCs w:val="18"/>
        </w:rPr>
        <w:t>MINISTERIO DE DEFENSA NACIONAL</w:t>
      </w:r>
      <w:r w:rsidRPr="001A0BA2">
        <w:rPr>
          <w:rFonts w:ascii="Arial" w:hAnsi="Arial" w:cs="Arial"/>
          <w:sz w:val="18"/>
          <w:szCs w:val="18"/>
        </w:rPr>
        <w:t>.</w:t>
      </w:r>
    </w:p>
    <w:p w:rsidR="00A8587A" w:rsidP="00A8587A" w:rsidRDefault="00A8587A" w14:paraId="0DB37353" w14:textId="77777777">
      <w:pPr>
        <w:suppressAutoHyphens w:val="0"/>
        <w:spacing w:after="0" w:line="240" w:lineRule="auto"/>
        <w:ind w:left="360"/>
        <w:jc w:val="both"/>
        <w:rPr>
          <w:rFonts w:ascii="Arial" w:hAnsi="Arial" w:cs="Arial"/>
          <w:sz w:val="18"/>
          <w:szCs w:val="18"/>
        </w:rPr>
      </w:pPr>
    </w:p>
    <w:p w:rsidRPr="001A0BA2" w:rsidR="00A8587A" w:rsidP="00D002D2" w:rsidRDefault="00A8587A" w14:paraId="385BF0A0" w14:textId="77777777">
      <w:pPr>
        <w:numPr>
          <w:ilvl w:val="0"/>
          <w:numId w:val="8"/>
        </w:numPr>
        <w:tabs>
          <w:tab w:val="clear" w:pos="720"/>
          <w:tab w:val="num" w:pos="360"/>
        </w:tabs>
        <w:suppressAutoHyphens w:val="0"/>
        <w:spacing w:after="0" w:line="240" w:lineRule="auto"/>
        <w:ind w:left="360"/>
        <w:jc w:val="both"/>
        <w:rPr>
          <w:rFonts w:ascii="Arial" w:hAnsi="Arial" w:cs="Arial"/>
          <w:sz w:val="18"/>
          <w:szCs w:val="18"/>
        </w:rPr>
      </w:pPr>
      <w:r w:rsidRPr="001A0BA2">
        <w:rPr>
          <w:rFonts w:ascii="Arial" w:hAnsi="Arial" w:cs="Arial"/>
          <w:sz w:val="18"/>
          <w:szCs w:val="18"/>
        </w:rPr>
        <w:t xml:space="preserve"> Abstenerse de monitorear apropiadamente la implementación del proyecto, de informar sobre violaciones de especificaciones del contrato u otras formas de incumplimiento, o de hacer plenamente responsable al contratista de sus obligaciones legales.</w:t>
      </w:r>
    </w:p>
    <w:p w:rsidR="00A8587A" w:rsidP="00A8587A" w:rsidRDefault="00A8587A" w14:paraId="3A2AE9D1" w14:textId="77777777">
      <w:pPr>
        <w:suppressAutoHyphens w:val="0"/>
        <w:spacing w:after="0" w:line="240" w:lineRule="auto"/>
        <w:ind w:left="360"/>
        <w:jc w:val="both"/>
        <w:rPr>
          <w:rFonts w:ascii="Arial" w:hAnsi="Arial" w:cs="Arial"/>
          <w:sz w:val="18"/>
          <w:szCs w:val="18"/>
        </w:rPr>
      </w:pPr>
    </w:p>
    <w:p w:rsidRPr="001A0BA2" w:rsidR="00A8587A" w:rsidP="00D002D2" w:rsidRDefault="00A8587A" w14:paraId="1B58B98A" w14:textId="77777777">
      <w:pPr>
        <w:numPr>
          <w:ilvl w:val="0"/>
          <w:numId w:val="8"/>
        </w:numPr>
        <w:tabs>
          <w:tab w:val="clear" w:pos="720"/>
          <w:tab w:val="num" w:pos="360"/>
        </w:tabs>
        <w:suppressAutoHyphens w:val="0"/>
        <w:spacing w:after="0" w:line="240" w:lineRule="auto"/>
        <w:ind w:left="360"/>
        <w:jc w:val="both"/>
        <w:rPr>
          <w:rFonts w:ascii="Arial" w:hAnsi="Arial" w:cs="Arial"/>
          <w:sz w:val="18"/>
          <w:szCs w:val="18"/>
        </w:rPr>
      </w:pPr>
      <w:r w:rsidRPr="001A0BA2">
        <w:rPr>
          <w:rFonts w:ascii="Arial" w:hAnsi="Arial" w:cs="Arial"/>
          <w:sz w:val="18"/>
          <w:szCs w:val="18"/>
        </w:rPr>
        <w:t>Evadir impuestos, derechos, licencias o cualquier otra obligación legal que se debería satisfacer.</w:t>
      </w:r>
    </w:p>
    <w:p w:rsidR="00A8587A" w:rsidP="00A8587A" w:rsidRDefault="00A8587A" w14:paraId="35D2A8F8" w14:textId="77777777">
      <w:pPr>
        <w:suppressAutoHyphens w:val="0"/>
        <w:spacing w:after="0" w:line="240" w:lineRule="auto"/>
        <w:ind w:left="360"/>
        <w:jc w:val="both"/>
        <w:rPr>
          <w:rFonts w:ascii="Arial" w:hAnsi="Arial" w:cs="Arial"/>
          <w:sz w:val="18"/>
          <w:szCs w:val="18"/>
        </w:rPr>
      </w:pPr>
    </w:p>
    <w:p w:rsidRPr="001A0BA2" w:rsidR="00A8587A" w:rsidP="00D002D2" w:rsidRDefault="00A8587A" w14:paraId="6DA8F0A8" w14:textId="77777777">
      <w:pPr>
        <w:numPr>
          <w:ilvl w:val="0"/>
          <w:numId w:val="8"/>
        </w:numPr>
        <w:tabs>
          <w:tab w:val="clear" w:pos="720"/>
          <w:tab w:val="num" w:pos="360"/>
        </w:tabs>
        <w:suppressAutoHyphens w:val="0"/>
        <w:spacing w:after="0" w:line="240" w:lineRule="auto"/>
        <w:ind w:left="360"/>
        <w:jc w:val="both"/>
        <w:rPr>
          <w:rFonts w:ascii="Arial" w:hAnsi="Arial" w:cs="Arial"/>
          <w:sz w:val="18"/>
          <w:szCs w:val="18"/>
        </w:rPr>
      </w:pPr>
      <w:r w:rsidRPr="001A0BA2">
        <w:rPr>
          <w:rFonts w:ascii="Arial" w:hAnsi="Arial" w:cs="Arial"/>
          <w:sz w:val="18"/>
          <w:szCs w:val="18"/>
        </w:rPr>
        <w:t>Inducir a un funcionario a quebrantar sus deberes oficiales de cualquier otra manera;</w:t>
      </w:r>
    </w:p>
    <w:p w:rsidRPr="001A0BA2" w:rsidR="00A8587A" w:rsidP="00CF3E7C" w:rsidRDefault="00A8587A" w14:paraId="05255093" w14:textId="77777777">
      <w:pPr>
        <w:spacing w:after="0"/>
        <w:jc w:val="both"/>
        <w:rPr>
          <w:rFonts w:ascii="Arial" w:hAnsi="Arial" w:cs="Arial"/>
          <w:sz w:val="18"/>
          <w:szCs w:val="18"/>
        </w:rPr>
      </w:pPr>
    </w:p>
    <w:p w:rsidRPr="001A0BA2" w:rsidR="00A8587A" w:rsidP="00A8587A" w:rsidRDefault="00A8587A" w14:paraId="0390CE7B" w14:textId="77777777">
      <w:pPr>
        <w:jc w:val="both"/>
        <w:rPr>
          <w:rFonts w:ascii="Arial" w:hAnsi="Arial" w:cs="Arial"/>
          <w:sz w:val="18"/>
          <w:szCs w:val="18"/>
        </w:rPr>
      </w:pPr>
      <w:r w:rsidRPr="001A0BA2">
        <w:rPr>
          <w:rFonts w:ascii="Arial" w:hAnsi="Arial" w:cs="Arial"/>
          <w:sz w:val="18"/>
          <w:szCs w:val="18"/>
        </w:rPr>
        <w:t>Dentro de este marco, los firmantes adquieren los siguientes compromisos, en todo de acuerdo con las leyes colombianas:</w:t>
      </w:r>
    </w:p>
    <w:p w:rsidRPr="001A0BA2" w:rsidR="00A8587A" w:rsidP="00D002D2" w:rsidRDefault="00A8587A" w14:paraId="654DE533" w14:textId="77777777">
      <w:pPr>
        <w:numPr>
          <w:ilvl w:val="0"/>
          <w:numId w:val="7"/>
        </w:numPr>
        <w:tabs>
          <w:tab w:val="clear" w:pos="720"/>
          <w:tab w:val="num" w:pos="360"/>
        </w:tabs>
        <w:suppressAutoHyphens w:val="0"/>
        <w:spacing w:after="0" w:line="240" w:lineRule="auto"/>
        <w:ind w:left="360"/>
        <w:jc w:val="both"/>
        <w:rPr>
          <w:rFonts w:ascii="Arial" w:hAnsi="Arial" w:cs="Arial"/>
          <w:sz w:val="18"/>
          <w:szCs w:val="18"/>
        </w:rPr>
      </w:pPr>
      <w:r w:rsidRPr="001A0BA2">
        <w:rPr>
          <w:rFonts w:ascii="Arial" w:hAnsi="Arial" w:cs="Arial"/>
          <w:sz w:val="18"/>
          <w:szCs w:val="18"/>
        </w:rPr>
        <w:t xml:space="preserve">Las empresas participantes y el </w:t>
      </w:r>
      <w:r w:rsidRPr="001A0BA2">
        <w:rPr>
          <w:rFonts w:ascii="Arial" w:hAnsi="Arial" w:cs="Arial"/>
          <w:b/>
          <w:sz w:val="18"/>
          <w:szCs w:val="18"/>
        </w:rPr>
        <w:t>MINISTERIO DE DEFENSA NACIONAL</w:t>
      </w:r>
      <w:r w:rsidRPr="001A0BA2">
        <w:rPr>
          <w:rFonts w:ascii="Arial" w:hAnsi="Arial" w:cs="Arial"/>
          <w:sz w:val="18"/>
          <w:szCs w:val="18"/>
        </w:rPr>
        <w:t xml:space="preserve"> asignan importancia a la presentación de propuestas en un entorno libre, imparcial, competitivo y no sujeto a abuso. A las empresas les complace confirmar que:</w:t>
      </w:r>
    </w:p>
    <w:p w:rsidRPr="001A0BA2" w:rsidR="00A8587A" w:rsidP="00A8587A" w:rsidRDefault="00A8587A" w14:paraId="785ECF48" w14:textId="77777777">
      <w:pPr>
        <w:ind w:left="348"/>
        <w:jc w:val="both"/>
        <w:rPr>
          <w:rFonts w:ascii="Arial" w:hAnsi="Arial" w:cs="Arial"/>
          <w:sz w:val="18"/>
          <w:szCs w:val="18"/>
        </w:rPr>
      </w:pPr>
    </w:p>
    <w:p w:rsidRPr="001A0BA2" w:rsidR="00A8587A" w:rsidP="00D002D2" w:rsidRDefault="00A8587A" w14:paraId="684303BA" w14:textId="77777777">
      <w:pPr>
        <w:numPr>
          <w:ilvl w:val="1"/>
          <w:numId w:val="7"/>
        </w:numPr>
        <w:tabs>
          <w:tab w:val="clear" w:pos="1440"/>
          <w:tab w:val="num" w:pos="708"/>
        </w:tabs>
        <w:suppressAutoHyphens w:val="0"/>
        <w:spacing w:after="0" w:line="240" w:lineRule="auto"/>
        <w:ind w:left="708"/>
        <w:jc w:val="both"/>
        <w:rPr>
          <w:rFonts w:ascii="Arial" w:hAnsi="Arial" w:cs="Arial"/>
          <w:sz w:val="18"/>
          <w:szCs w:val="18"/>
        </w:rPr>
      </w:pPr>
      <w:r w:rsidRPr="001A0BA2">
        <w:rPr>
          <w:rFonts w:ascii="Arial" w:hAnsi="Arial" w:cs="Arial"/>
          <w:sz w:val="18"/>
          <w:szCs w:val="18"/>
        </w:rPr>
        <w:t xml:space="preserve">No han ofrecido o concedido, ni han intentado ofrecer o conceder y no ofrecerán ni concederán, ni directa ni indirectamente mediante agentes o terceros, ninguna inducción o recompensa impropias a ningún funcionario de la </w:t>
      </w:r>
      <w:r w:rsidRPr="001A0BA2">
        <w:rPr>
          <w:rFonts w:ascii="Arial" w:hAnsi="Arial" w:cs="Arial"/>
          <w:b/>
          <w:sz w:val="18"/>
          <w:szCs w:val="18"/>
        </w:rPr>
        <w:t>FUERZA AÉREA COLOMBIANA,</w:t>
      </w:r>
      <w:r w:rsidRPr="001A0BA2">
        <w:rPr>
          <w:rFonts w:ascii="Arial" w:hAnsi="Arial" w:cs="Arial"/>
          <w:sz w:val="18"/>
          <w:szCs w:val="18"/>
        </w:rPr>
        <w:t xml:space="preserve"> sus parientes, o socios de negocios, con el fin de obtener o retener este contrato u otra ventaja impropia, y </w:t>
      </w:r>
    </w:p>
    <w:p w:rsidR="00CF3E7C" w:rsidP="00CF3E7C" w:rsidRDefault="00CF3E7C" w14:paraId="6DF2D919" w14:textId="77777777">
      <w:pPr>
        <w:tabs>
          <w:tab w:val="num" w:pos="708"/>
        </w:tabs>
        <w:suppressAutoHyphens w:val="0"/>
        <w:spacing w:after="0" w:line="240" w:lineRule="auto"/>
        <w:ind w:left="708"/>
        <w:jc w:val="both"/>
        <w:rPr>
          <w:rFonts w:ascii="Arial" w:hAnsi="Arial" w:cs="Arial"/>
          <w:sz w:val="18"/>
          <w:szCs w:val="18"/>
        </w:rPr>
      </w:pPr>
    </w:p>
    <w:p w:rsidRPr="001A0BA2" w:rsidR="00A8587A" w:rsidP="00D002D2" w:rsidRDefault="00A8587A" w14:paraId="187F8ED1" w14:textId="77777777">
      <w:pPr>
        <w:numPr>
          <w:ilvl w:val="1"/>
          <w:numId w:val="7"/>
        </w:numPr>
        <w:tabs>
          <w:tab w:val="clear" w:pos="1440"/>
          <w:tab w:val="num" w:pos="708"/>
        </w:tabs>
        <w:suppressAutoHyphens w:val="0"/>
        <w:spacing w:after="0" w:line="240" w:lineRule="auto"/>
        <w:ind w:left="708"/>
        <w:jc w:val="both"/>
        <w:rPr>
          <w:rFonts w:ascii="Arial" w:hAnsi="Arial" w:cs="Arial"/>
          <w:sz w:val="18"/>
          <w:szCs w:val="18"/>
        </w:rPr>
      </w:pPr>
      <w:r w:rsidRPr="001A0BA2">
        <w:rPr>
          <w:rFonts w:ascii="Arial" w:hAnsi="Arial" w:cs="Arial"/>
          <w:sz w:val="18"/>
          <w:szCs w:val="18"/>
        </w:rPr>
        <w:t xml:space="preserve">No han coludido y no coludirán con otros con el fin de limitar indebidamente la competencia para este contrato. Las empresas comprenden la importancia material de estos compromisos para el </w:t>
      </w:r>
      <w:r w:rsidRPr="001A0BA2">
        <w:rPr>
          <w:rFonts w:ascii="Arial" w:hAnsi="Arial" w:cs="Arial"/>
          <w:b/>
          <w:sz w:val="18"/>
          <w:szCs w:val="18"/>
        </w:rPr>
        <w:t>MINISTERIO DE DEFENSA NACIONAL</w:t>
      </w:r>
      <w:r w:rsidRPr="001A0BA2">
        <w:rPr>
          <w:rFonts w:ascii="Arial" w:hAnsi="Arial" w:cs="Arial"/>
          <w:sz w:val="18"/>
          <w:szCs w:val="18"/>
        </w:rPr>
        <w:t xml:space="preserve"> y la seriedad de los mismos.</w:t>
      </w:r>
    </w:p>
    <w:p w:rsidR="00F5018A" w:rsidP="00F5018A" w:rsidRDefault="00F5018A" w14:paraId="7096AFC8" w14:textId="77777777">
      <w:pPr>
        <w:pStyle w:val="Piedepgina"/>
        <w:jc w:val="right"/>
        <w:rPr>
          <w:rFonts w:cs="Arial"/>
          <w:sz w:val="18"/>
          <w:szCs w:val="18"/>
        </w:rPr>
        <w:sectPr w:rsidR="00F5018A" w:rsidSect="00E254D4">
          <w:headerReference w:type="default" r:id="rId20"/>
          <w:pgSz w:w="12240" w:h="15840" w:orient="portrait"/>
          <w:pgMar w:top="1418" w:right="1418" w:bottom="1843" w:left="1418" w:header="720" w:footer="1212" w:gutter="0"/>
          <w:cols w:space="720"/>
          <w:docGrid w:linePitch="600" w:charSpace="36864"/>
        </w:sectPr>
      </w:pPr>
    </w:p>
    <w:p w:rsidRPr="001A0BA2" w:rsidR="00A8587A" w:rsidP="00F5018A" w:rsidRDefault="00A8587A" w14:paraId="5FE26CE9" w14:textId="77777777">
      <w:pPr>
        <w:pStyle w:val="Piedepgina"/>
        <w:jc w:val="right"/>
        <w:rPr>
          <w:rFonts w:cs="Arial"/>
          <w:sz w:val="18"/>
          <w:szCs w:val="18"/>
        </w:rPr>
      </w:pPr>
    </w:p>
    <w:p w:rsidRPr="008D3036" w:rsidR="00A8587A" w:rsidP="008D3036" w:rsidRDefault="00A8587A" w14:paraId="1D86B382" w14:textId="21558A5F">
      <w:pPr>
        <w:pStyle w:val="Sangradetextonormal"/>
        <w:ind w:left="360"/>
        <w:rPr>
          <w:rFonts w:cs="Arial"/>
          <w:sz w:val="18"/>
          <w:szCs w:val="18"/>
        </w:rPr>
      </w:pPr>
      <w:r w:rsidRPr="008D3036">
        <w:rPr>
          <w:rFonts w:ascii="Arial" w:hAnsi="Arial" w:cs="Arial"/>
          <w:sz w:val="18"/>
          <w:szCs w:val="18"/>
        </w:rPr>
        <w:t>Por su parte los FUNCIONARIOS DE LA FUERZA AÉREA COLOMBIANA, también confirman que no han pedido ni aceptado, ni pedirán ni aceptarán, de manera directa o a través de terceros, ningún pago u otro favor por parte de las empresas participantes a cambio de favorecerlos en la obtención o retención del contrato.</w:t>
      </w:r>
      <w:r w:rsidRPr="001A0BA2">
        <w:rPr>
          <w:rFonts w:cs="Arial"/>
          <w:sz w:val="18"/>
          <w:szCs w:val="18"/>
        </w:rPr>
        <w:t xml:space="preserve"> </w:t>
      </w:r>
    </w:p>
    <w:p w:rsidRPr="00CF3E7C" w:rsidR="00A8587A" w:rsidP="00D002D2" w:rsidRDefault="00A8587A" w14:paraId="53A146EF" w14:textId="77777777">
      <w:pPr>
        <w:pStyle w:val="Sangradetextonormal"/>
        <w:numPr>
          <w:ilvl w:val="0"/>
          <w:numId w:val="7"/>
        </w:numPr>
        <w:tabs>
          <w:tab w:val="clear" w:pos="720"/>
          <w:tab w:val="num" w:pos="360"/>
        </w:tabs>
        <w:suppressAutoHyphens w:val="0"/>
        <w:spacing w:after="0" w:line="240" w:lineRule="auto"/>
        <w:ind w:left="360"/>
        <w:jc w:val="both"/>
        <w:rPr>
          <w:rFonts w:ascii="Arial" w:hAnsi="Arial" w:cs="Arial"/>
          <w:sz w:val="18"/>
          <w:szCs w:val="18"/>
        </w:rPr>
      </w:pPr>
      <w:r w:rsidRPr="00CF3E7C">
        <w:rPr>
          <w:rFonts w:ascii="Arial" w:hAnsi="Arial" w:cs="Arial"/>
          <w:sz w:val="18"/>
          <w:szCs w:val="18"/>
        </w:rPr>
        <w:t>Las empresas participantes desarrollan sus actividades en el marco de principios éticos de comportamiento y se comprometen a tomar las medidas necesarias a fin de que este compromiso de No Soborno sea acatado por todos sus gerentes y empleados, así como por todos los terceros que trabajan con esta compañía en este proyecto, incluyendo agentes, consultores y subcontratistas.</w:t>
      </w:r>
    </w:p>
    <w:p w:rsidRPr="00CF3E7C" w:rsidR="00A8587A" w:rsidP="00A8587A" w:rsidRDefault="00A8587A" w14:paraId="6D2B2E51" w14:textId="77777777">
      <w:pPr>
        <w:pStyle w:val="Sangradetextonormal"/>
        <w:ind w:left="66"/>
        <w:rPr>
          <w:rFonts w:ascii="Arial" w:hAnsi="Arial" w:cs="Arial"/>
          <w:sz w:val="18"/>
          <w:szCs w:val="18"/>
        </w:rPr>
      </w:pPr>
    </w:p>
    <w:p w:rsidRPr="00CF3E7C" w:rsidR="00A8587A" w:rsidP="00D002D2" w:rsidRDefault="00A8587A" w14:paraId="2C9CBE0E" w14:textId="77777777">
      <w:pPr>
        <w:pStyle w:val="Sangradetextonormal"/>
        <w:numPr>
          <w:ilvl w:val="0"/>
          <w:numId w:val="7"/>
        </w:numPr>
        <w:tabs>
          <w:tab w:val="clear" w:pos="720"/>
          <w:tab w:val="num" w:pos="360"/>
        </w:tabs>
        <w:suppressAutoHyphens w:val="0"/>
        <w:spacing w:after="0" w:line="240" w:lineRule="auto"/>
        <w:ind w:left="360"/>
        <w:jc w:val="both"/>
        <w:rPr>
          <w:rFonts w:ascii="Arial" w:hAnsi="Arial" w:cs="Arial"/>
          <w:sz w:val="18"/>
          <w:szCs w:val="18"/>
        </w:rPr>
      </w:pPr>
      <w:r w:rsidRPr="00CF3E7C">
        <w:rPr>
          <w:rFonts w:ascii="Arial" w:hAnsi="Arial" w:cs="Arial"/>
          <w:sz w:val="18"/>
          <w:szCs w:val="18"/>
        </w:rPr>
        <w:t xml:space="preserve">Este compromiso se presenta en nombre y de parte de los </w:t>
      </w:r>
      <w:proofErr w:type="gramStart"/>
      <w:r w:rsidRPr="00CF3E7C">
        <w:rPr>
          <w:rFonts w:ascii="Arial" w:hAnsi="Arial" w:cs="Arial"/>
          <w:sz w:val="18"/>
          <w:szCs w:val="18"/>
        </w:rPr>
        <w:t>Presidentes</w:t>
      </w:r>
      <w:proofErr w:type="gramEnd"/>
      <w:r w:rsidRPr="00CF3E7C">
        <w:rPr>
          <w:rFonts w:ascii="Arial" w:hAnsi="Arial" w:cs="Arial"/>
          <w:sz w:val="18"/>
          <w:szCs w:val="18"/>
        </w:rPr>
        <w:t xml:space="preserve"> y/o Gerentes Generales de las empresas participantes. Quienes participan en consorcio o unión temporal suscriben este Pacto en nombre y de parte de cada uno de los </w:t>
      </w:r>
      <w:proofErr w:type="gramStart"/>
      <w:r w:rsidRPr="00CF3E7C">
        <w:rPr>
          <w:rFonts w:ascii="Arial" w:hAnsi="Arial" w:cs="Arial"/>
          <w:sz w:val="18"/>
          <w:szCs w:val="18"/>
        </w:rPr>
        <w:t>Presidentes</w:t>
      </w:r>
      <w:proofErr w:type="gramEnd"/>
      <w:r w:rsidRPr="00CF3E7C">
        <w:rPr>
          <w:rFonts w:ascii="Arial" w:hAnsi="Arial" w:cs="Arial"/>
          <w:sz w:val="18"/>
          <w:szCs w:val="18"/>
        </w:rPr>
        <w:t xml:space="preserve"> y/o Gerentes Generales de las empresas asociadas. </w:t>
      </w:r>
    </w:p>
    <w:p w:rsidRPr="001A0BA2" w:rsidR="00A8587A" w:rsidP="00A8587A" w:rsidRDefault="00A8587A" w14:paraId="1433F6D4" w14:textId="77777777">
      <w:pPr>
        <w:pStyle w:val="Sangradetextonormal"/>
        <w:ind w:left="0"/>
        <w:rPr>
          <w:rFonts w:cs="Arial"/>
          <w:sz w:val="18"/>
          <w:szCs w:val="18"/>
        </w:rPr>
      </w:pPr>
    </w:p>
    <w:p w:rsidRPr="00CF3E7C" w:rsidR="00A8587A" w:rsidP="00D002D2" w:rsidRDefault="00A8587A" w14:paraId="2890F164" w14:textId="77777777">
      <w:pPr>
        <w:pStyle w:val="Sangradetextonormal"/>
        <w:numPr>
          <w:ilvl w:val="0"/>
          <w:numId w:val="7"/>
        </w:numPr>
        <w:tabs>
          <w:tab w:val="clear" w:pos="720"/>
          <w:tab w:val="num" w:pos="360"/>
        </w:tabs>
        <w:suppressAutoHyphens w:val="0"/>
        <w:spacing w:after="0" w:line="240" w:lineRule="auto"/>
        <w:ind w:left="360"/>
        <w:jc w:val="both"/>
        <w:rPr>
          <w:rFonts w:ascii="Arial" w:hAnsi="Arial" w:cs="Arial"/>
          <w:sz w:val="18"/>
          <w:szCs w:val="18"/>
        </w:rPr>
      </w:pPr>
      <w:r w:rsidRPr="00CF3E7C">
        <w:rPr>
          <w:rFonts w:ascii="Arial" w:hAnsi="Arial" w:cs="Arial"/>
          <w:sz w:val="18"/>
          <w:szCs w:val="18"/>
        </w:rPr>
        <w:t xml:space="preserve">Las Empresas Internacionales que participan en este proceso de contratación, asumen este compromiso en nombre y de parte del </w:t>
      </w:r>
      <w:proofErr w:type="gramStart"/>
      <w:r w:rsidRPr="00CF3E7C">
        <w:rPr>
          <w:rFonts w:ascii="Arial" w:hAnsi="Arial" w:cs="Arial"/>
          <w:sz w:val="18"/>
          <w:szCs w:val="18"/>
        </w:rPr>
        <w:t>Presidente</w:t>
      </w:r>
      <w:proofErr w:type="gramEnd"/>
      <w:r w:rsidRPr="00CF3E7C">
        <w:rPr>
          <w:rFonts w:ascii="Arial" w:hAnsi="Arial" w:cs="Arial"/>
          <w:sz w:val="18"/>
          <w:szCs w:val="18"/>
        </w:rPr>
        <w:t xml:space="preserve"> y/o Gerente General de la Casa Matriz de la Compañía y este compromiso cobija a los Gerentes y empleados de la subsidiaria en Colombia cuando ésta existiese.</w:t>
      </w:r>
    </w:p>
    <w:p w:rsidRPr="001A0BA2" w:rsidR="00A8587A" w:rsidP="00A8587A" w:rsidRDefault="00A8587A" w14:paraId="5B896304" w14:textId="77777777">
      <w:pPr>
        <w:pStyle w:val="Sangradetextonormal"/>
        <w:ind w:left="0"/>
        <w:rPr>
          <w:rFonts w:cs="Arial"/>
          <w:sz w:val="18"/>
          <w:szCs w:val="18"/>
        </w:rPr>
      </w:pPr>
    </w:p>
    <w:p w:rsidRPr="00CF3E7C" w:rsidR="00A8587A" w:rsidP="00D002D2" w:rsidRDefault="00A8587A" w14:paraId="40A87A8D" w14:textId="77777777">
      <w:pPr>
        <w:pStyle w:val="Sangradetextonormal"/>
        <w:numPr>
          <w:ilvl w:val="0"/>
          <w:numId w:val="7"/>
        </w:numPr>
        <w:tabs>
          <w:tab w:val="clear" w:pos="720"/>
          <w:tab w:val="num" w:pos="360"/>
        </w:tabs>
        <w:suppressAutoHyphens w:val="0"/>
        <w:spacing w:after="0" w:line="240" w:lineRule="auto"/>
        <w:ind w:left="360"/>
        <w:jc w:val="both"/>
        <w:rPr>
          <w:rFonts w:ascii="Arial" w:hAnsi="Arial" w:cs="Arial"/>
          <w:sz w:val="18"/>
          <w:szCs w:val="18"/>
        </w:rPr>
      </w:pPr>
      <w:r w:rsidRPr="00CF3E7C">
        <w:rPr>
          <w:rFonts w:ascii="Arial" w:hAnsi="Arial" w:cs="Arial"/>
          <w:sz w:val="18"/>
          <w:szCs w:val="18"/>
        </w:rPr>
        <w:t xml:space="preserve">Con respecto a la presentación de las propuestas, las empresas participantes se comprometen a estructurar una propuesta seria, con información fidedigna y con una oferta económica ajustada a la realidad que asegure la posibilidad de prestar el servicio en las condiciones de calidad y oportunidad exigidas en el pliego. </w:t>
      </w:r>
    </w:p>
    <w:p w:rsidRPr="001A0BA2" w:rsidR="00A8587A" w:rsidP="00A8587A" w:rsidRDefault="00A8587A" w14:paraId="1A7254DB" w14:textId="77777777">
      <w:pPr>
        <w:pStyle w:val="Sangradetextonormal"/>
        <w:ind w:left="0"/>
        <w:rPr>
          <w:rFonts w:cs="Arial"/>
          <w:sz w:val="18"/>
          <w:szCs w:val="18"/>
        </w:rPr>
      </w:pPr>
    </w:p>
    <w:p w:rsidRPr="00CF3E7C" w:rsidR="00A8587A" w:rsidP="00D002D2" w:rsidRDefault="00A8587A" w14:paraId="2F2E2309" w14:textId="77777777">
      <w:pPr>
        <w:pStyle w:val="Sangradetextonormal"/>
        <w:numPr>
          <w:ilvl w:val="0"/>
          <w:numId w:val="7"/>
        </w:numPr>
        <w:tabs>
          <w:tab w:val="clear" w:pos="720"/>
          <w:tab w:val="num" w:pos="360"/>
        </w:tabs>
        <w:suppressAutoHyphens w:val="0"/>
        <w:spacing w:after="0" w:line="240" w:lineRule="auto"/>
        <w:ind w:left="360"/>
        <w:jc w:val="both"/>
        <w:rPr>
          <w:rFonts w:ascii="Arial" w:hAnsi="Arial" w:cs="Arial"/>
          <w:sz w:val="18"/>
          <w:szCs w:val="18"/>
        </w:rPr>
      </w:pPr>
      <w:r w:rsidRPr="00CF3E7C">
        <w:rPr>
          <w:rFonts w:ascii="Arial" w:hAnsi="Arial" w:cs="Arial"/>
          <w:sz w:val="18"/>
          <w:szCs w:val="18"/>
        </w:rPr>
        <w:t xml:space="preserve">Con respecto a los pagos relacionados con el negocio, las empresas participantes acuerdan: </w:t>
      </w:r>
    </w:p>
    <w:p w:rsidRPr="00CF3E7C" w:rsidR="00A8587A" w:rsidP="00A8587A" w:rsidRDefault="00A8587A" w14:paraId="1802E311" w14:textId="77777777">
      <w:pPr>
        <w:ind w:left="284" w:hanging="284"/>
        <w:jc w:val="both"/>
        <w:rPr>
          <w:rFonts w:ascii="Arial" w:hAnsi="Arial" w:cs="Arial"/>
          <w:sz w:val="18"/>
          <w:szCs w:val="18"/>
        </w:rPr>
      </w:pPr>
    </w:p>
    <w:p w:rsidRPr="00CF3E7C" w:rsidR="00A8587A" w:rsidP="00D002D2" w:rsidRDefault="00A8587A" w14:paraId="41CDD200" w14:textId="77777777">
      <w:pPr>
        <w:pStyle w:val="Textoindependiente3"/>
        <w:numPr>
          <w:ilvl w:val="0"/>
          <w:numId w:val="6"/>
        </w:numPr>
        <w:suppressAutoHyphens w:val="0"/>
        <w:spacing w:after="0" w:line="240" w:lineRule="auto"/>
        <w:jc w:val="both"/>
        <w:rPr>
          <w:rFonts w:ascii="Arial" w:hAnsi="Arial" w:cs="Arial"/>
          <w:b/>
          <w:bCs/>
          <w:sz w:val="18"/>
          <w:szCs w:val="18"/>
        </w:rPr>
      </w:pPr>
      <w:r w:rsidRPr="00CF3E7C">
        <w:rPr>
          <w:rFonts w:ascii="Arial" w:hAnsi="Arial" w:cs="Arial"/>
          <w:b/>
          <w:bCs/>
          <w:sz w:val="18"/>
          <w:szCs w:val="18"/>
        </w:rPr>
        <w:t>Los pagos a agentes y otros terceros estarán limitados a una compensación razonable por servicios claramente asociados al negocio.</w:t>
      </w:r>
    </w:p>
    <w:p w:rsidRPr="00CF3E7C" w:rsidR="00A8587A" w:rsidP="00A8587A" w:rsidRDefault="00A8587A" w14:paraId="0FFE2724" w14:textId="77777777">
      <w:pPr>
        <w:pStyle w:val="Textoindependiente3"/>
        <w:ind w:left="360"/>
        <w:rPr>
          <w:rFonts w:ascii="Arial" w:hAnsi="Arial" w:cs="Arial"/>
          <w:b/>
          <w:bCs/>
          <w:sz w:val="18"/>
          <w:szCs w:val="18"/>
        </w:rPr>
      </w:pPr>
    </w:p>
    <w:p w:rsidRPr="00CF3E7C" w:rsidR="00A8587A" w:rsidP="00D002D2" w:rsidRDefault="00A8587A" w14:paraId="24303B17" w14:textId="77777777">
      <w:pPr>
        <w:pStyle w:val="Textoindependiente3"/>
        <w:numPr>
          <w:ilvl w:val="0"/>
          <w:numId w:val="6"/>
        </w:numPr>
        <w:suppressAutoHyphens w:val="0"/>
        <w:spacing w:after="0" w:line="240" w:lineRule="auto"/>
        <w:jc w:val="both"/>
        <w:rPr>
          <w:rFonts w:ascii="Arial" w:hAnsi="Arial" w:cs="Arial"/>
          <w:b/>
          <w:bCs/>
          <w:sz w:val="18"/>
          <w:szCs w:val="18"/>
        </w:rPr>
      </w:pPr>
      <w:r w:rsidRPr="00CF3E7C">
        <w:rPr>
          <w:rFonts w:ascii="Arial" w:hAnsi="Arial" w:cs="Arial"/>
          <w:b/>
          <w:bCs/>
          <w:sz w:val="18"/>
          <w:szCs w:val="18"/>
        </w:rPr>
        <w:t xml:space="preserve">En el caso de presentarse una queja sobre incumplimiento de los compromisos de no soborno adquiridos en este Pacto y existir serios indicios sobre dicho incumplimiento calificados para tal efecto por el Arbitro establecido en el numeral 7 de este documento, el proponente involucrado o el participante adjudicatario se comprometen a poner a disposición del </w:t>
      </w:r>
      <w:proofErr w:type="spellStart"/>
      <w:r w:rsidRPr="00CF3E7C">
        <w:rPr>
          <w:rFonts w:ascii="Arial" w:hAnsi="Arial" w:cs="Arial"/>
          <w:b/>
          <w:bCs/>
          <w:sz w:val="18"/>
          <w:szCs w:val="18"/>
        </w:rPr>
        <w:t>Arbitro</w:t>
      </w:r>
      <w:proofErr w:type="spellEnd"/>
      <w:r w:rsidRPr="00CF3E7C">
        <w:rPr>
          <w:rFonts w:ascii="Arial" w:hAnsi="Arial" w:cs="Arial"/>
          <w:b/>
          <w:bCs/>
          <w:sz w:val="18"/>
          <w:szCs w:val="18"/>
        </w:rPr>
        <w:t xml:space="preserve"> si así lo exigiere, toda la información sobre pagos efectuados a terceros relacionados con la preparación de la propuesta y/o con el contrato y sobre beneficiarios de los mismos, y toda la documentación relacionada con el contrato. En caso de tratarse de información que puede considerarse reservada, el árbitro deberá comprometerse a respetar dicha reserva.</w:t>
      </w:r>
    </w:p>
    <w:p w:rsidR="00183CD5" w:rsidP="00183CD5" w:rsidRDefault="00183CD5" w14:paraId="69579EDF" w14:textId="77777777">
      <w:pPr>
        <w:pStyle w:val="Sangradetextonormal"/>
        <w:suppressAutoHyphens w:val="0"/>
        <w:spacing w:after="0" w:line="240" w:lineRule="auto"/>
        <w:ind w:left="360"/>
        <w:jc w:val="both"/>
        <w:rPr>
          <w:rFonts w:ascii="Arial" w:hAnsi="Arial" w:cs="Arial"/>
          <w:sz w:val="18"/>
          <w:szCs w:val="18"/>
        </w:rPr>
      </w:pPr>
    </w:p>
    <w:p w:rsidRPr="00CF3E7C" w:rsidR="00A8587A" w:rsidP="00D002D2" w:rsidRDefault="00A8587A" w14:paraId="6176AFB8" w14:textId="77777777">
      <w:pPr>
        <w:pStyle w:val="Sangradetextonormal"/>
        <w:numPr>
          <w:ilvl w:val="0"/>
          <w:numId w:val="7"/>
        </w:numPr>
        <w:tabs>
          <w:tab w:val="clear" w:pos="720"/>
          <w:tab w:val="num" w:pos="360"/>
        </w:tabs>
        <w:suppressAutoHyphens w:val="0"/>
        <w:spacing w:after="0" w:line="240" w:lineRule="auto"/>
        <w:ind w:left="360"/>
        <w:jc w:val="both"/>
        <w:rPr>
          <w:rFonts w:ascii="Arial" w:hAnsi="Arial" w:cs="Arial"/>
          <w:sz w:val="18"/>
          <w:szCs w:val="18"/>
        </w:rPr>
      </w:pPr>
      <w:r w:rsidRPr="00CF3E7C">
        <w:rPr>
          <w:rFonts w:ascii="Arial" w:hAnsi="Arial" w:cs="Arial"/>
          <w:sz w:val="18"/>
          <w:szCs w:val="18"/>
        </w:rPr>
        <w:t xml:space="preserve">Adicionalmente todos los funcionarios de la FUERZA AÉREA COLOMBIANA se obligarán a realizar todas y cada una de las gestiones y actuaciones necesarias para que las entidades competentes impulsen y desarrollen las investigaciones correspondientes con ocasión de las conductas de los funcionarios de la entidad contratante o de los asesores externos de la misma que pudieren haber infringido el presente pacto y cualquier ley aplicable. </w:t>
      </w:r>
    </w:p>
    <w:p w:rsidRPr="001A0BA2" w:rsidR="00A8587A" w:rsidP="00183CD5" w:rsidRDefault="00A8587A" w14:paraId="21401677" w14:textId="77777777">
      <w:pPr>
        <w:pStyle w:val="Sangradetextonormal"/>
        <w:spacing w:after="0"/>
        <w:ind w:left="0"/>
        <w:rPr>
          <w:rFonts w:cs="Arial"/>
          <w:sz w:val="18"/>
          <w:szCs w:val="18"/>
        </w:rPr>
      </w:pPr>
    </w:p>
    <w:p w:rsidRPr="00CF3E7C" w:rsidR="00A8587A" w:rsidP="00D002D2" w:rsidRDefault="00A8587A" w14:paraId="32AA86EF" w14:textId="77777777">
      <w:pPr>
        <w:pStyle w:val="Sangradetextonormal"/>
        <w:numPr>
          <w:ilvl w:val="0"/>
          <w:numId w:val="7"/>
        </w:numPr>
        <w:tabs>
          <w:tab w:val="clear" w:pos="720"/>
          <w:tab w:val="num" w:pos="360"/>
        </w:tabs>
        <w:suppressAutoHyphens w:val="0"/>
        <w:spacing w:after="0" w:line="240" w:lineRule="auto"/>
        <w:ind w:left="360"/>
        <w:jc w:val="both"/>
        <w:rPr>
          <w:rFonts w:ascii="Arial" w:hAnsi="Arial" w:cs="Arial"/>
          <w:sz w:val="18"/>
          <w:szCs w:val="18"/>
        </w:rPr>
      </w:pPr>
      <w:r w:rsidRPr="00CF3E7C">
        <w:rPr>
          <w:rFonts w:ascii="Arial" w:hAnsi="Arial" w:cs="Arial"/>
          <w:sz w:val="18"/>
          <w:szCs w:val="18"/>
        </w:rPr>
        <w:t>En caso de presentarse un incumplimiento probado del compromiso de no soborno de acuerdo con lo establecido en el numeral 8 de este Pacto, el</w:t>
      </w:r>
      <w:r w:rsidRPr="001A0BA2">
        <w:rPr>
          <w:rFonts w:cs="Arial"/>
          <w:sz w:val="18"/>
          <w:szCs w:val="18"/>
        </w:rPr>
        <w:t xml:space="preserve"> </w:t>
      </w:r>
      <w:r w:rsidRPr="001A0BA2">
        <w:rPr>
          <w:rFonts w:cs="Arial"/>
          <w:b/>
          <w:sz w:val="18"/>
          <w:szCs w:val="18"/>
        </w:rPr>
        <w:t>MINISTERIO DE DEFENSA NACIONAL – FUERZA AÉREA COLOMBIANA</w:t>
      </w:r>
      <w:r w:rsidRPr="001A0BA2">
        <w:rPr>
          <w:rFonts w:cs="Arial"/>
          <w:sz w:val="18"/>
          <w:szCs w:val="18"/>
        </w:rPr>
        <w:t xml:space="preserve"> </w:t>
      </w:r>
      <w:r w:rsidRPr="00CF3E7C">
        <w:rPr>
          <w:rFonts w:ascii="Arial" w:hAnsi="Arial" w:cs="Arial"/>
          <w:sz w:val="18"/>
          <w:szCs w:val="18"/>
        </w:rPr>
        <w:t>podrá excluir a futuro a aquel infractor para la elegibilidad de contratos en procesos de contratación directa.</w:t>
      </w:r>
    </w:p>
    <w:p w:rsidRPr="00CF3E7C" w:rsidR="00A8587A" w:rsidP="00183CD5" w:rsidRDefault="00A8587A" w14:paraId="53073F09" w14:textId="77777777">
      <w:pPr>
        <w:pStyle w:val="Sangradetextonormal"/>
        <w:spacing w:after="0"/>
        <w:ind w:left="0"/>
        <w:rPr>
          <w:rFonts w:ascii="Arial" w:hAnsi="Arial" w:cs="Arial"/>
          <w:sz w:val="18"/>
          <w:szCs w:val="18"/>
        </w:rPr>
      </w:pPr>
    </w:p>
    <w:p w:rsidRPr="00CF3E7C" w:rsidR="00A8587A" w:rsidP="00D002D2" w:rsidRDefault="00A8587A" w14:paraId="580A2FA8" w14:textId="77777777">
      <w:pPr>
        <w:pStyle w:val="Sangradetextonormal"/>
        <w:numPr>
          <w:ilvl w:val="0"/>
          <w:numId w:val="7"/>
        </w:numPr>
        <w:tabs>
          <w:tab w:val="clear" w:pos="720"/>
          <w:tab w:val="num" w:pos="360"/>
        </w:tabs>
        <w:suppressAutoHyphens w:val="0"/>
        <w:spacing w:after="0" w:line="240" w:lineRule="auto"/>
        <w:ind w:left="360"/>
        <w:jc w:val="both"/>
        <w:rPr>
          <w:rFonts w:ascii="Arial" w:hAnsi="Arial" w:cs="Arial"/>
          <w:sz w:val="18"/>
          <w:szCs w:val="18"/>
        </w:rPr>
      </w:pPr>
      <w:r w:rsidRPr="00CF3E7C">
        <w:rPr>
          <w:rFonts w:ascii="Arial" w:hAnsi="Arial" w:cs="Arial"/>
          <w:sz w:val="18"/>
          <w:szCs w:val="18"/>
        </w:rPr>
        <w:t>Las empresas participantes declaran públicamente que conocen y aceptan las condiciones de participación establecidas en los Documentos del proceso de contratación y en las modificaciones que se han hecho a los mismos hasta la fecha de cierre del proceso de contratación, en términos de su transparencia y equidad. En este marco, se comprometen a no utilizar, en la etapa de evaluación de las propuestas, argumentos sobre incumplimiento de condiciones diferentes a las allí establecidas para efectos de buscar la descalificación de sus competidores.</w:t>
      </w:r>
    </w:p>
    <w:p w:rsidRPr="00183CD5" w:rsidR="00183CD5" w:rsidP="00183CD5" w:rsidRDefault="00183CD5" w14:paraId="19D335BF" w14:textId="77777777">
      <w:pPr>
        <w:pStyle w:val="Sangradetextonormal"/>
        <w:suppressAutoHyphens w:val="0"/>
        <w:spacing w:after="0" w:line="240" w:lineRule="auto"/>
        <w:ind w:left="360"/>
        <w:jc w:val="both"/>
        <w:rPr>
          <w:rFonts w:ascii="Arial" w:hAnsi="Arial" w:cs="Arial"/>
          <w:sz w:val="18"/>
          <w:szCs w:val="18"/>
        </w:rPr>
      </w:pPr>
    </w:p>
    <w:p w:rsidRPr="00CF3E7C" w:rsidR="00A8587A" w:rsidP="00D002D2" w:rsidRDefault="00A8587A" w14:paraId="56C1A193" w14:textId="77777777">
      <w:pPr>
        <w:pStyle w:val="Sangradetextonormal"/>
        <w:numPr>
          <w:ilvl w:val="0"/>
          <w:numId w:val="7"/>
        </w:numPr>
        <w:tabs>
          <w:tab w:val="clear" w:pos="720"/>
          <w:tab w:val="num" w:pos="360"/>
        </w:tabs>
        <w:suppressAutoHyphens w:val="0"/>
        <w:spacing w:after="0" w:line="240" w:lineRule="auto"/>
        <w:ind w:left="360"/>
        <w:jc w:val="both"/>
        <w:rPr>
          <w:rFonts w:ascii="Arial" w:hAnsi="Arial" w:cs="Arial"/>
          <w:sz w:val="18"/>
          <w:szCs w:val="18"/>
        </w:rPr>
      </w:pPr>
      <w:r w:rsidRPr="001A0BA2">
        <w:rPr>
          <w:rFonts w:cs="Arial"/>
          <w:sz w:val="18"/>
          <w:szCs w:val="18"/>
        </w:rPr>
        <w:lastRenderedPageBreak/>
        <w:t xml:space="preserve"> </w:t>
      </w:r>
      <w:r w:rsidRPr="00CF3E7C">
        <w:rPr>
          <w:rFonts w:ascii="Arial" w:hAnsi="Arial" w:cs="Arial"/>
          <w:sz w:val="18"/>
          <w:szCs w:val="18"/>
        </w:rPr>
        <w:t>Las empresas participantes aceptan que durante la evaluación de las propuestas prime el criterio de respetar los aspectos de fondo por encima de los de forma, buscando siempre favorecer la libre competencia y la participación del mayor número posible de propuestas dentro del proceso de contratación.</w:t>
      </w:r>
    </w:p>
    <w:p w:rsidR="00183CD5" w:rsidP="00183CD5" w:rsidRDefault="00183CD5" w14:paraId="5D605F4A" w14:textId="77777777">
      <w:pPr>
        <w:pStyle w:val="Sangradetextonormal"/>
        <w:suppressAutoHyphens w:val="0"/>
        <w:spacing w:after="0" w:line="240" w:lineRule="auto"/>
        <w:ind w:left="360"/>
        <w:jc w:val="both"/>
        <w:rPr>
          <w:rFonts w:ascii="Arial" w:hAnsi="Arial" w:cs="Arial"/>
          <w:sz w:val="18"/>
          <w:szCs w:val="18"/>
        </w:rPr>
      </w:pPr>
    </w:p>
    <w:p w:rsidRPr="00CF3E7C" w:rsidR="00A8587A" w:rsidP="00D002D2" w:rsidRDefault="00A8587A" w14:paraId="55348062" w14:textId="77777777">
      <w:pPr>
        <w:pStyle w:val="Sangradetextonormal"/>
        <w:numPr>
          <w:ilvl w:val="0"/>
          <w:numId w:val="7"/>
        </w:numPr>
        <w:tabs>
          <w:tab w:val="clear" w:pos="720"/>
          <w:tab w:val="num" w:pos="360"/>
        </w:tabs>
        <w:suppressAutoHyphens w:val="0"/>
        <w:spacing w:after="0" w:line="240" w:lineRule="auto"/>
        <w:ind w:left="360"/>
        <w:jc w:val="both"/>
        <w:rPr>
          <w:rFonts w:ascii="Arial" w:hAnsi="Arial" w:cs="Arial"/>
          <w:sz w:val="18"/>
          <w:szCs w:val="18"/>
        </w:rPr>
      </w:pPr>
      <w:r w:rsidRPr="00CF3E7C">
        <w:rPr>
          <w:rFonts w:ascii="Arial" w:hAnsi="Arial" w:cs="Arial"/>
          <w:sz w:val="18"/>
          <w:szCs w:val="18"/>
        </w:rPr>
        <w:t xml:space="preserve"> Adicionalmente, el Gobierno Nacional ha establecido el Programa Presidencial de Lucha contra la Corrupción con la facultad de servir de canal para la tramitación de cualquier investigación sobre cualquier forma de extorsión o soborno en la contratación pública. Las empresas participantes denunciarán ante este Programa cualquier información sobre manejos irregulares sobre los que tengan conocimiento en lo referente al presente proceso de contratación. </w:t>
      </w:r>
    </w:p>
    <w:p w:rsidR="00A8587A" w:rsidP="00183CD5" w:rsidRDefault="00A8587A" w14:paraId="5A2E1C06" w14:textId="77777777">
      <w:pPr>
        <w:spacing w:after="0"/>
        <w:jc w:val="both"/>
        <w:rPr>
          <w:rFonts w:ascii="Arial" w:hAnsi="Arial" w:cs="Arial"/>
          <w:color w:val="000000"/>
          <w:sz w:val="18"/>
          <w:szCs w:val="18"/>
        </w:rPr>
      </w:pPr>
    </w:p>
    <w:p w:rsidRPr="00C7171C" w:rsidR="00A8587A" w:rsidP="00C7171C" w:rsidRDefault="00A8587A" w14:paraId="35F5E5A7" w14:textId="3482E7E2">
      <w:r w:rsidRPr="00C7171C">
        <w:t xml:space="preserve">Para constancia se firma en </w:t>
      </w:r>
      <w:r w:rsidR="00C7171C">
        <w:t>Bogotá</w:t>
      </w:r>
      <w:r w:rsidRPr="00C7171C">
        <w:t xml:space="preserve">, a </w:t>
      </w:r>
      <w:r w:rsidRPr="00C7171C" w:rsidR="00040E0E">
        <w:t xml:space="preserve">los días </w:t>
      </w:r>
      <w:r w:rsidR="00C7171C">
        <w:t>15</w:t>
      </w:r>
      <w:r w:rsidRPr="00C7171C">
        <w:t xml:space="preserve"> del mes de </w:t>
      </w:r>
      <w:r w:rsidR="00C7171C">
        <w:t>noviembre</w:t>
      </w:r>
      <w:r w:rsidRPr="00C7171C">
        <w:t xml:space="preserve"> de 202</w:t>
      </w:r>
      <w:r w:rsidRPr="00C7171C" w:rsidR="00DF45B1">
        <w:t>2</w:t>
      </w:r>
      <w:r w:rsidRPr="00C7171C">
        <w:t>.</w:t>
      </w:r>
    </w:p>
    <w:p w:rsidRPr="00C7171C" w:rsidR="00A8587A" w:rsidP="00C7171C" w:rsidRDefault="00A8587A" w14:paraId="3577F87B" w14:textId="77777777"/>
    <w:p w:rsidRPr="00C7171C" w:rsidR="00A8587A" w:rsidP="00C7171C" w:rsidRDefault="00A8587A" w14:paraId="56846518" w14:textId="77777777"/>
    <w:p w:rsidRPr="00C7171C" w:rsidR="00A8587A" w:rsidP="00C7171C" w:rsidRDefault="00A8587A" w14:paraId="30271E77" w14:textId="77777777">
      <w:r w:rsidRPr="00C7171C">
        <w:t>Por los Proponentes,</w:t>
      </w:r>
    </w:p>
    <w:p w:rsidRPr="00C7171C" w:rsidR="00A8587A" w:rsidP="00C7171C" w:rsidRDefault="00C7171C" w14:paraId="67C87F6A" w14:textId="62968FD8">
      <w:r>
        <w:rPr>
          <w:noProof/>
        </w:rPr>
        <w:drawing>
          <wp:inline distT="0" distB="0" distL="0" distR="0" wp14:anchorId="3E298F57" wp14:editId="4EFBF2F6">
            <wp:extent cx="864658" cy="546100"/>
            <wp:effectExtent l="0" t="0" r="0" b="635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73192" cy="551490"/>
                    </a:xfrm>
                    <a:prstGeom prst="rect">
                      <a:avLst/>
                    </a:prstGeom>
                    <a:noFill/>
                    <a:ln>
                      <a:noFill/>
                    </a:ln>
                  </pic:spPr>
                </pic:pic>
              </a:graphicData>
            </a:graphic>
          </wp:inline>
        </w:drawing>
      </w:r>
    </w:p>
    <w:p w:rsidRPr="00C7171C" w:rsidR="00A8587A" w:rsidP="00C7171C" w:rsidRDefault="00A8587A" w14:paraId="11CCEA97" w14:textId="77777777">
      <w:r w:rsidRPr="00C7171C">
        <w:t>______________________________________________________________</w:t>
      </w:r>
    </w:p>
    <w:p w:rsidRPr="00C7171C" w:rsidR="00A8587A" w:rsidP="00C7171C" w:rsidRDefault="00A8587A" w14:paraId="7D50579A" w14:textId="77777777"/>
    <w:p w:rsidRPr="00C7171C" w:rsidR="00A8587A" w:rsidP="00C7171C" w:rsidRDefault="00A8587A" w14:paraId="68548693" w14:textId="391AB06F">
      <w:r w:rsidRPr="00C7171C">
        <w:t xml:space="preserve">Nombre: </w:t>
      </w:r>
      <w:r w:rsidR="00C7171C">
        <w:t xml:space="preserve">María Alejandra Castañeda Jiménez </w:t>
      </w:r>
    </w:p>
    <w:p w:rsidRPr="00C7171C" w:rsidR="00A8587A" w:rsidP="00C7171C" w:rsidRDefault="00A8587A" w14:paraId="0DBBB469" w14:textId="1B9762D9">
      <w:r w:rsidR="00A8587A">
        <w:rPr/>
        <w:t>C</w:t>
      </w:r>
      <w:r w:rsidR="27FAEC10">
        <w:rPr/>
        <w:t>otizante</w:t>
      </w:r>
      <w:r w:rsidR="00A8587A">
        <w:rPr/>
        <w:t xml:space="preserve">: </w:t>
      </w:r>
      <w:r w:rsidR="00C7171C">
        <w:rPr/>
        <w:t xml:space="preserve">Profesional de Apoyo a la Gestión de la Maestría en Ciencia Militares Aeronáuticas </w:t>
      </w:r>
    </w:p>
    <w:p w:rsidRPr="002307C7" w:rsidR="00A8587A" w:rsidP="00C7171C" w:rsidRDefault="00A8587A" w14:paraId="7504CF0C" w14:textId="0E52B0DC">
      <w:r w:rsidRPr="002307C7">
        <w:t xml:space="preserve">Documento de Identidad: </w:t>
      </w:r>
      <w:r w:rsidRPr="002307C7" w:rsidR="00C7171C">
        <w:t>1030622056</w:t>
      </w:r>
    </w:p>
    <w:p w:rsidRPr="002307C7" w:rsidR="00A8587A" w:rsidP="00A8587A" w:rsidRDefault="00A8587A" w14:paraId="5487F452" w14:textId="77777777">
      <w:pPr>
        <w:widowControl w:val="0"/>
        <w:autoSpaceDE w:val="0"/>
        <w:autoSpaceDN w:val="0"/>
        <w:adjustRightInd w:val="0"/>
        <w:rPr>
          <w:rFonts w:ascii="Arial" w:hAnsi="Arial" w:cs="Arial"/>
          <w:sz w:val="18"/>
          <w:szCs w:val="18"/>
        </w:rPr>
      </w:pPr>
    </w:p>
    <w:p w:rsidRPr="002307C7" w:rsidR="00A8587A" w:rsidP="00A8587A" w:rsidRDefault="00A8587A" w14:paraId="7EB4DC74" w14:textId="77777777"/>
    <w:p w:rsidRPr="002307C7" w:rsidR="00A8587A" w:rsidP="00A8587A" w:rsidRDefault="00A8587A" w14:paraId="7B7A5934" w14:textId="77777777">
      <w:pPr>
        <w:jc w:val="both"/>
        <w:rPr>
          <w:rFonts w:ascii="Arial" w:hAnsi="Arial" w:cs="Arial"/>
          <w:sz w:val="18"/>
          <w:szCs w:val="18"/>
        </w:rPr>
      </w:pPr>
    </w:p>
    <w:p w:rsidRPr="002307C7" w:rsidR="00A8587A" w:rsidP="00A8587A" w:rsidRDefault="00A8587A" w14:paraId="1FBD24E4" w14:textId="77777777">
      <w:pPr>
        <w:tabs>
          <w:tab w:val="left" w:pos="300"/>
        </w:tabs>
        <w:spacing w:after="0" w:line="240" w:lineRule="auto"/>
        <w:rPr>
          <w:rFonts w:ascii="Arial" w:hAnsi="Arial" w:cs="Arial"/>
          <w:b/>
        </w:rPr>
      </w:pPr>
    </w:p>
    <w:p w:rsidRPr="002307C7" w:rsidR="00183CD5" w:rsidP="00A8587A" w:rsidRDefault="00183CD5" w14:paraId="363D0231" w14:textId="77777777">
      <w:pPr>
        <w:spacing w:after="0" w:line="240" w:lineRule="auto"/>
        <w:jc w:val="center"/>
        <w:rPr>
          <w:rFonts w:ascii="Arial" w:hAnsi="Arial" w:cs="Arial"/>
        </w:rPr>
        <w:sectPr w:rsidRPr="002307C7" w:rsidR="00183CD5" w:rsidSect="00E254D4">
          <w:pgSz w:w="12240" w:h="15840" w:orient="portrait"/>
          <w:pgMar w:top="1418" w:right="1418" w:bottom="1843" w:left="1418" w:header="720" w:footer="1212" w:gutter="0"/>
          <w:cols w:space="720"/>
          <w:docGrid w:linePitch="600" w:charSpace="36864"/>
        </w:sectPr>
      </w:pPr>
    </w:p>
    <w:p w:rsidRPr="002307C7" w:rsidR="00016C44" w:rsidP="00016C44" w:rsidRDefault="00016C44" w14:paraId="5D89D097" w14:textId="77777777">
      <w:pPr>
        <w:tabs>
          <w:tab w:val="left" w:pos="945"/>
          <w:tab w:val="left" w:pos="2295"/>
        </w:tabs>
        <w:spacing w:after="0" w:line="240" w:lineRule="auto"/>
        <w:rPr>
          <w:rFonts w:ascii="Arial" w:hAnsi="Arial" w:cs="Arial"/>
          <w:b/>
          <w:bCs/>
        </w:rPr>
      </w:pPr>
      <w:r w:rsidRPr="002307C7">
        <w:rPr>
          <w:rFonts w:ascii="Arial" w:hAnsi="Arial" w:cs="Arial"/>
        </w:rPr>
        <w:lastRenderedPageBreak/>
        <w:tab/>
      </w:r>
      <w:r w:rsidRPr="002307C7">
        <w:rPr>
          <w:rFonts w:ascii="Arial" w:hAnsi="Arial" w:cs="Arial"/>
        </w:rPr>
        <w:tab/>
      </w:r>
    </w:p>
    <w:p w:rsidRPr="002307C7" w:rsidR="0052057F" w:rsidP="0052057F" w:rsidRDefault="00744B06" w14:paraId="695130C2" w14:textId="1464EFAA">
      <w:pPr>
        <w:widowControl w:val="0"/>
        <w:spacing w:after="0" w:line="240" w:lineRule="auto"/>
        <w:jc w:val="both"/>
        <w:rPr>
          <w:rFonts w:ascii="Arial" w:hAnsi="Arial" w:eastAsia="Arial" w:cs="Arial"/>
          <w:sz w:val="18"/>
          <w:szCs w:val="18"/>
        </w:rPr>
      </w:pPr>
      <w:r w:rsidRPr="002307C7">
        <w:rPr>
          <w:rFonts w:ascii="Arial" w:hAnsi="Arial" w:eastAsia="Arial" w:cs="Arial"/>
          <w:b/>
          <w:spacing w:val="-1"/>
          <w:sz w:val="18"/>
          <w:szCs w:val="18"/>
        </w:rPr>
        <w:t xml:space="preserve">Bogotá, 15 de noviembre de 2022 </w:t>
      </w:r>
    </w:p>
    <w:p w:rsidRPr="002307C7" w:rsidR="00016C44" w:rsidP="0052057F" w:rsidRDefault="00016C44" w14:paraId="0B1412F1" w14:textId="77777777">
      <w:pPr>
        <w:spacing w:after="0" w:line="240" w:lineRule="auto"/>
        <w:rPr>
          <w:rFonts w:ascii="Arial" w:hAnsi="Arial" w:cs="Arial"/>
        </w:rPr>
      </w:pPr>
    </w:p>
    <w:p w:rsidRPr="002307C7" w:rsidR="00016C44" w:rsidP="00016C44" w:rsidRDefault="00016C44" w14:paraId="2B85DC9B" w14:textId="77777777">
      <w:pPr>
        <w:widowControl w:val="0"/>
        <w:suppressAutoHyphens w:val="0"/>
        <w:spacing w:after="0" w:line="240" w:lineRule="auto"/>
        <w:ind w:left="102"/>
        <w:jc w:val="both"/>
        <w:rPr>
          <w:rFonts w:ascii="Arial" w:hAnsi="Arial" w:eastAsia="Arial" w:cs="Arial"/>
          <w:sz w:val="18"/>
          <w:szCs w:val="18"/>
          <w:lang w:eastAsia="en-US"/>
        </w:rPr>
      </w:pPr>
    </w:p>
    <w:p w:rsidRPr="002307C7" w:rsidR="00016C44" w:rsidP="00016C44" w:rsidRDefault="00016C44" w14:paraId="496CF761" w14:textId="77777777">
      <w:pPr>
        <w:widowControl w:val="0"/>
        <w:suppressAutoHyphens w:val="0"/>
        <w:spacing w:after="0" w:line="240" w:lineRule="auto"/>
        <w:ind w:left="102"/>
        <w:jc w:val="both"/>
        <w:rPr>
          <w:rFonts w:ascii="Arial" w:hAnsi="Arial" w:eastAsia="Arial" w:cs="Arial"/>
          <w:sz w:val="18"/>
          <w:szCs w:val="18"/>
          <w:lang w:eastAsia="en-US"/>
        </w:rPr>
      </w:pPr>
    </w:p>
    <w:p w:rsidRPr="00016C44" w:rsidR="00016C44" w:rsidP="00D52647" w:rsidRDefault="00016C44" w14:paraId="745B329B" w14:textId="77777777">
      <w:pPr>
        <w:widowControl w:val="0"/>
        <w:suppressAutoHyphens w:val="0"/>
        <w:spacing w:after="0" w:line="240" w:lineRule="auto"/>
        <w:jc w:val="both"/>
        <w:rPr>
          <w:rFonts w:ascii="Arial" w:hAnsi="Arial" w:eastAsia="Arial" w:cs="Arial"/>
          <w:sz w:val="18"/>
          <w:szCs w:val="18"/>
          <w:lang w:eastAsia="en-US"/>
        </w:rPr>
      </w:pPr>
      <w:r w:rsidRPr="00016C44">
        <w:rPr>
          <w:rFonts w:ascii="Arial" w:hAnsi="Arial" w:eastAsia="Arial" w:cs="Arial"/>
          <w:sz w:val="18"/>
          <w:szCs w:val="18"/>
          <w:lang w:eastAsia="en-US"/>
        </w:rPr>
        <w:t>Señores</w:t>
      </w:r>
    </w:p>
    <w:p w:rsidRPr="00016C44" w:rsidR="00016C44" w:rsidP="00D52647" w:rsidRDefault="00016C44" w14:paraId="69B15380" w14:textId="77777777">
      <w:pPr>
        <w:widowControl w:val="0"/>
        <w:suppressAutoHyphens w:val="0"/>
        <w:spacing w:after="0" w:line="240" w:lineRule="auto"/>
        <w:jc w:val="both"/>
        <w:rPr>
          <w:rFonts w:ascii="Arial" w:hAnsi="Arial" w:eastAsia="Arial" w:cs="Arial"/>
          <w:b/>
          <w:sz w:val="18"/>
          <w:szCs w:val="18"/>
          <w:lang w:eastAsia="en-US"/>
        </w:rPr>
      </w:pPr>
      <w:r w:rsidRPr="00016C44">
        <w:rPr>
          <w:rFonts w:ascii="Arial" w:hAnsi="Arial" w:eastAsia="Arial" w:cs="Arial"/>
          <w:b/>
          <w:sz w:val="18"/>
          <w:szCs w:val="18"/>
          <w:lang w:eastAsia="en-US"/>
        </w:rPr>
        <w:t>MINISTERIO DE DEFENSA NACIONAL – FUERZA AÉREA COLOMBIANA</w:t>
      </w:r>
    </w:p>
    <w:p w:rsidRPr="00016C44" w:rsidR="00016C44" w:rsidP="00016C44" w:rsidRDefault="00016C44" w14:paraId="52DD449E" w14:textId="77777777">
      <w:pPr>
        <w:widowControl w:val="0"/>
        <w:suppressAutoHyphens w:val="0"/>
        <w:spacing w:after="0" w:line="240" w:lineRule="auto"/>
        <w:ind w:left="102"/>
        <w:jc w:val="both"/>
        <w:rPr>
          <w:rFonts w:ascii="Arial" w:hAnsi="Arial" w:eastAsia="Arial" w:cs="Arial"/>
          <w:b/>
          <w:color w:val="FF0000"/>
          <w:sz w:val="18"/>
          <w:szCs w:val="18"/>
          <w:lang w:eastAsia="en-US"/>
        </w:rPr>
      </w:pPr>
    </w:p>
    <w:p w:rsidRPr="00016C44" w:rsidR="00016C44" w:rsidP="00016C44" w:rsidRDefault="00016C44" w14:paraId="0D9E498D" w14:textId="77777777">
      <w:pPr>
        <w:widowControl w:val="0"/>
        <w:suppressAutoHyphens w:val="0"/>
        <w:spacing w:after="0" w:line="240" w:lineRule="auto"/>
        <w:ind w:left="4684"/>
        <w:jc w:val="both"/>
        <w:rPr>
          <w:rFonts w:ascii="Arial" w:hAnsi="Arial" w:eastAsia="Arial" w:cs="Arial"/>
          <w:spacing w:val="-1"/>
          <w:sz w:val="18"/>
          <w:szCs w:val="18"/>
          <w:lang w:eastAsia="en-US"/>
        </w:rPr>
      </w:pPr>
    </w:p>
    <w:p w:rsidRPr="00D452A7" w:rsidR="00B10C2F" w:rsidP="00B10C2F" w:rsidRDefault="00016C44" w14:paraId="3312ABA3" w14:textId="1FC3AB5E">
      <w:pPr>
        <w:pStyle w:val="Standard"/>
        <w:jc w:val="both"/>
        <w:rPr>
          <w:rFonts w:ascii="Arial Narrow" w:hAnsi="Arial Narrow" w:eastAsia="Calibri" w:cs="Arial Narrow"/>
          <w:sz w:val="18"/>
          <w:szCs w:val="18"/>
          <w:highlight w:val="yellow"/>
          <w:lang w:eastAsia="ar-SA" w:bidi="ar-SA"/>
        </w:rPr>
      </w:pPr>
      <w:r w:rsidRPr="00016C44">
        <w:rPr>
          <w:rFonts w:ascii="Arial" w:hAnsi="Arial" w:eastAsia="Arial" w:cs="Arial"/>
          <w:spacing w:val="-1"/>
          <w:sz w:val="18"/>
          <w:szCs w:val="18"/>
          <w:lang w:eastAsia="en-US"/>
        </w:rPr>
        <w:t>Proceso</w:t>
      </w:r>
      <w:r w:rsidRPr="00016C44">
        <w:rPr>
          <w:rFonts w:ascii="Arial" w:hAnsi="Arial" w:eastAsia="Arial" w:cs="Arial"/>
          <w:spacing w:val="-9"/>
          <w:sz w:val="18"/>
          <w:szCs w:val="18"/>
          <w:lang w:eastAsia="en-US"/>
        </w:rPr>
        <w:t xml:space="preserve"> </w:t>
      </w:r>
      <w:r w:rsidRPr="00016C44">
        <w:rPr>
          <w:rFonts w:ascii="Arial" w:hAnsi="Arial" w:eastAsia="Arial" w:cs="Arial"/>
          <w:sz w:val="18"/>
          <w:szCs w:val="18"/>
          <w:lang w:eastAsia="en-US"/>
        </w:rPr>
        <w:t>de</w:t>
      </w:r>
      <w:r w:rsidRPr="00016C44">
        <w:rPr>
          <w:rFonts w:ascii="Arial" w:hAnsi="Arial" w:eastAsia="Arial" w:cs="Arial"/>
          <w:spacing w:val="-9"/>
          <w:sz w:val="18"/>
          <w:szCs w:val="18"/>
          <w:lang w:eastAsia="en-US"/>
        </w:rPr>
        <w:t xml:space="preserve"> </w:t>
      </w:r>
      <w:r w:rsidRPr="00016C44">
        <w:rPr>
          <w:rFonts w:ascii="Arial" w:hAnsi="Arial" w:eastAsia="Arial" w:cs="Arial"/>
          <w:sz w:val="18"/>
          <w:szCs w:val="18"/>
          <w:lang w:eastAsia="en-US"/>
        </w:rPr>
        <w:t>Contratación:</w:t>
      </w:r>
      <w:r w:rsidRPr="00016C44">
        <w:rPr>
          <w:rFonts w:ascii="Arial" w:hAnsi="Arial" w:eastAsia="Arial" w:cs="Arial"/>
          <w:spacing w:val="-8"/>
          <w:sz w:val="18"/>
          <w:szCs w:val="18"/>
          <w:lang w:eastAsia="en-US"/>
        </w:rPr>
        <w:t xml:space="preserve"> </w:t>
      </w:r>
      <w:r w:rsidRPr="003867C7" w:rsidR="00B10C2F">
        <w:rPr>
          <w:rFonts w:ascii="Arial Narrow" w:hAnsi="Arial Narrow" w:cs="Arial Narrow"/>
          <w:sz w:val="18"/>
          <w:szCs w:val="18"/>
        </w:rPr>
        <w:t xml:space="preserve">PRESTACIÓN DE SERVICIOS PROFESIONALES Y DE APOYO A LA GESTIÓN ACADÉMICA DEL PROGRAMA DE </w:t>
      </w:r>
      <w:r w:rsidRPr="00882BBB" w:rsidR="00B10C2F">
        <w:rPr>
          <w:rFonts w:ascii="Arial Narrow" w:hAnsi="Arial Narrow" w:cs="Arial Narrow"/>
          <w:b/>
          <w:bCs/>
          <w:sz w:val="18"/>
          <w:szCs w:val="18"/>
        </w:rPr>
        <w:t xml:space="preserve">MAESTRÍA EN </w:t>
      </w:r>
      <w:r w:rsidRPr="00882BBB" w:rsidR="00882BBB">
        <w:rPr>
          <w:rFonts w:ascii="Arial Narrow" w:hAnsi="Arial Narrow" w:cs="Arial Narrow"/>
          <w:b/>
          <w:bCs/>
          <w:sz w:val="18"/>
          <w:szCs w:val="18"/>
        </w:rPr>
        <w:t>CIENCIAS MILITARES AERONÁUTICAS</w:t>
      </w:r>
      <w:r w:rsidRPr="00882BBB" w:rsidR="00B10C2F">
        <w:rPr>
          <w:rFonts w:ascii="Arial Narrow" w:hAnsi="Arial Narrow" w:cs="Arial Narrow"/>
          <w:sz w:val="18"/>
          <w:szCs w:val="18"/>
        </w:rPr>
        <w:t xml:space="preserve"> </w:t>
      </w:r>
      <w:r w:rsidRPr="003867C7" w:rsidR="00B10C2F">
        <w:rPr>
          <w:rFonts w:ascii="Arial Narrow" w:hAnsi="Arial Narrow" w:cs="Arial Narrow"/>
          <w:sz w:val="18"/>
          <w:szCs w:val="18"/>
        </w:rPr>
        <w:t>DE LA ESCUELA DE POSTGRADOS FAC</w:t>
      </w:r>
      <w:r w:rsidR="00B10C2F">
        <w:rPr>
          <w:rFonts w:ascii="Arial Narrow" w:hAnsi="Arial Narrow" w:cs="Arial Narrow"/>
          <w:sz w:val="18"/>
          <w:szCs w:val="18"/>
        </w:rPr>
        <w:t>.</w:t>
      </w:r>
    </w:p>
    <w:p w:rsidR="00016C44" w:rsidP="00A446CE" w:rsidRDefault="00016C44" w14:paraId="0C786C22" w14:textId="6E4F59B0">
      <w:pPr>
        <w:widowControl w:val="0"/>
        <w:suppressAutoHyphens w:val="0"/>
        <w:spacing w:after="0" w:line="240" w:lineRule="auto"/>
        <w:ind w:left="3828"/>
        <w:jc w:val="both"/>
        <w:rPr>
          <w:rFonts w:ascii="Arial" w:hAnsi="Arial" w:eastAsia="Arial" w:cs="Arial"/>
          <w:b/>
          <w:color w:val="4472C4"/>
          <w:spacing w:val="-1"/>
          <w:sz w:val="18"/>
          <w:szCs w:val="18"/>
          <w:lang w:eastAsia="en-US"/>
        </w:rPr>
      </w:pPr>
    </w:p>
    <w:p w:rsidRPr="00016C44" w:rsidR="00A446CE" w:rsidP="005119DE" w:rsidRDefault="00A446CE" w14:paraId="5DC2E285" w14:textId="77777777">
      <w:pPr>
        <w:widowControl w:val="0"/>
        <w:suppressAutoHyphens w:val="0"/>
        <w:spacing w:after="0" w:line="240" w:lineRule="auto"/>
        <w:jc w:val="both"/>
        <w:rPr>
          <w:rFonts w:ascii="Arial" w:hAnsi="Arial" w:cs="Arial"/>
          <w:sz w:val="18"/>
          <w:szCs w:val="18"/>
          <w:lang w:eastAsia="en-US"/>
        </w:rPr>
      </w:pPr>
    </w:p>
    <w:p w:rsidRPr="00016C44" w:rsidR="00016C44" w:rsidP="006E49D5" w:rsidRDefault="006E49D5" w14:paraId="1878E5FB" w14:textId="70700D37">
      <w:pPr>
        <w:widowControl w:val="0"/>
        <w:suppressAutoHyphens w:val="0"/>
        <w:spacing w:after="0" w:line="240" w:lineRule="auto"/>
        <w:ind w:right="122"/>
        <w:jc w:val="both"/>
        <w:rPr>
          <w:rFonts w:ascii="Arial" w:hAnsi="Arial" w:eastAsia="Arial" w:cs="Arial"/>
          <w:sz w:val="18"/>
          <w:szCs w:val="18"/>
          <w:lang w:eastAsia="en-US"/>
        </w:rPr>
      </w:pPr>
      <w:r>
        <w:rPr>
          <w:rFonts w:ascii="Arial" w:hAnsi="Arial" w:eastAsia="Arial" w:cs="Arial"/>
          <w:b/>
          <w:sz w:val="18"/>
          <w:szCs w:val="18"/>
          <w:lang w:eastAsia="en-US"/>
        </w:rPr>
        <w:t>María Alejandra Castañeda Jiménez</w:t>
      </w:r>
      <w:r w:rsidRPr="00016C44" w:rsidR="00016C44">
        <w:rPr>
          <w:rFonts w:ascii="Arial" w:hAnsi="Arial" w:eastAsia="Arial" w:cs="Arial"/>
          <w:sz w:val="18"/>
          <w:szCs w:val="18"/>
          <w:lang w:eastAsia="en-US"/>
        </w:rPr>
        <w:t>,</w:t>
      </w:r>
      <w:r w:rsidRPr="00016C44" w:rsidR="00016C44">
        <w:rPr>
          <w:rFonts w:ascii="Arial" w:hAnsi="Arial" w:eastAsia="Arial" w:cs="Arial"/>
          <w:spacing w:val="1"/>
          <w:sz w:val="18"/>
          <w:szCs w:val="18"/>
          <w:lang w:eastAsia="en-US"/>
        </w:rPr>
        <w:t xml:space="preserve"> </w:t>
      </w:r>
      <w:r w:rsidRPr="00016C44" w:rsidR="00016C44">
        <w:rPr>
          <w:rFonts w:ascii="Arial" w:hAnsi="Arial" w:eastAsia="Arial" w:cs="Arial"/>
          <w:sz w:val="18"/>
          <w:szCs w:val="18"/>
          <w:lang w:eastAsia="en-US"/>
        </w:rPr>
        <w:t>identificado</w:t>
      </w:r>
      <w:r w:rsidRPr="00016C44" w:rsidR="00016C44">
        <w:rPr>
          <w:rFonts w:ascii="Arial" w:hAnsi="Arial" w:eastAsia="Arial" w:cs="Arial"/>
          <w:spacing w:val="-1"/>
          <w:sz w:val="18"/>
          <w:szCs w:val="18"/>
          <w:lang w:eastAsia="en-US"/>
        </w:rPr>
        <w:t xml:space="preserve"> </w:t>
      </w:r>
      <w:r w:rsidRPr="00016C44" w:rsidR="00016C44">
        <w:rPr>
          <w:rFonts w:ascii="Arial" w:hAnsi="Arial" w:eastAsia="Arial" w:cs="Arial"/>
          <w:spacing w:val="1"/>
          <w:sz w:val="18"/>
          <w:szCs w:val="18"/>
          <w:lang w:eastAsia="en-US"/>
        </w:rPr>
        <w:t>como</w:t>
      </w:r>
      <w:r w:rsidRPr="00016C44" w:rsidR="00016C44">
        <w:rPr>
          <w:rFonts w:ascii="Arial" w:hAnsi="Arial" w:eastAsia="Arial" w:cs="Arial"/>
          <w:spacing w:val="-2"/>
          <w:sz w:val="18"/>
          <w:szCs w:val="18"/>
          <w:lang w:eastAsia="en-US"/>
        </w:rPr>
        <w:t xml:space="preserve"> </w:t>
      </w:r>
      <w:r w:rsidRPr="00016C44" w:rsidR="00016C44">
        <w:rPr>
          <w:rFonts w:ascii="Arial" w:hAnsi="Arial" w:eastAsia="Arial" w:cs="Arial"/>
          <w:sz w:val="18"/>
          <w:szCs w:val="18"/>
          <w:lang w:eastAsia="en-US"/>
        </w:rPr>
        <w:t>aparece</w:t>
      </w:r>
      <w:r w:rsidRPr="00016C44" w:rsidR="00016C44">
        <w:rPr>
          <w:rFonts w:ascii="Arial" w:hAnsi="Arial" w:eastAsia="Arial" w:cs="Arial"/>
          <w:spacing w:val="-1"/>
          <w:sz w:val="18"/>
          <w:szCs w:val="18"/>
          <w:lang w:eastAsia="en-US"/>
        </w:rPr>
        <w:t xml:space="preserve"> </w:t>
      </w:r>
      <w:r w:rsidRPr="00016C44" w:rsidR="00016C44">
        <w:rPr>
          <w:rFonts w:ascii="Arial" w:hAnsi="Arial" w:eastAsia="Arial" w:cs="Arial"/>
          <w:sz w:val="18"/>
          <w:szCs w:val="18"/>
          <w:lang w:eastAsia="en-US"/>
        </w:rPr>
        <w:t>al</w:t>
      </w:r>
      <w:r w:rsidRPr="00016C44" w:rsidR="00016C44">
        <w:rPr>
          <w:rFonts w:ascii="Arial" w:hAnsi="Arial" w:eastAsia="Arial" w:cs="Arial"/>
          <w:spacing w:val="44"/>
          <w:w w:val="99"/>
          <w:sz w:val="18"/>
          <w:szCs w:val="18"/>
          <w:lang w:eastAsia="en-US"/>
        </w:rPr>
        <w:t xml:space="preserve"> </w:t>
      </w:r>
      <w:r w:rsidRPr="00016C44" w:rsidR="00016C44">
        <w:rPr>
          <w:rFonts w:ascii="Arial" w:hAnsi="Arial" w:eastAsia="Arial" w:cs="Arial"/>
          <w:spacing w:val="-1"/>
          <w:sz w:val="18"/>
          <w:szCs w:val="18"/>
          <w:lang w:eastAsia="en-US"/>
        </w:rPr>
        <w:t>pie</w:t>
      </w:r>
      <w:r w:rsidRPr="00016C44" w:rsidR="00016C44">
        <w:rPr>
          <w:rFonts w:ascii="Arial" w:hAnsi="Arial" w:eastAsia="Arial" w:cs="Arial"/>
          <w:spacing w:val="6"/>
          <w:sz w:val="18"/>
          <w:szCs w:val="18"/>
          <w:lang w:eastAsia="en-US"/>
        </w:rPr>
        <w:t xml:space="preserve"> </w:t>
      </w:r>
      <w:r w:rsidRPr="00016C44" w:rsidR="00016C44">
        <w:rPr>
          <w:rFonts w:ascii="Arial" w:hAnsi="Arial" w:eastAsia="Arial" w:cs="Arial"/>
          <w:sz w:val="18"/>
          <w:szCs w:val="18"/>
          <w:lang w:eastAsia="en-US"/>
        </w:rPr>
        <w:t>de</w:t>
      </w:r>
      <w:r w:rsidRPr="00016C44" w:rsidR="00016C44">
        <w:rPr>
          <w:rFonts w:ascii="Arial" w:hAnsi="Arial" w:eastAsia="Arial" w:cs="Arial"/>
          <w:spacing w:val="4"/>
          <w:sz w:val="18"/>
          <w:szCs w:val="18"/>
          <w:lang w:eastAsia="en-US"/>
        </w:rPr>
        <w:t xml:space="preserve"> </w:t>
      </w:r>
      <w:r w:rsidRPr="00016C44" w:rsidR="00016C44">
        <w:rPr>
          <w:rFonts w:ascii="Arial" w:hAnsi="Arial" w:eastAsia="Arial" w:cs="Arial"/>
          <w:spacing w:val="2"/>
          <w:sz w:val="18"/>
          <w:szCs w:val="18"/>
          <w:lang w:eastAsia="en-US"/>
        </w:rPr>
        <w:t>mi</w:t>
      </w:r>
      <w:r w:rsidRPr="00016C44" w:rsidR="00016C44">
        <w:rPr>
          <w:rFonts w:ascii="Arial" w:hAnsi="Arial" w:eastAsia="Arial" w:cs="Arial"/>
          <w:spacing w:val="3"/>
          <w:sz w:val="18"/>
          <w:szCs w:val="18"/>
          <w:lang w:eastAsia="en-US"/>
        </w:rPr>
        <w:t xml:space="preserve"> </w:t>
      </w:r>
      <w:r w:rsidRPr="00016C44" w:rsidR="00016C44">
        <w:rPr>
          <w:rFonts w:ascii="Arial" w:hAnsi="Arial" w:eastAsia="Arial" w:cs="Arial"/>
          <w:sz w:val="18"/>
          <w:szCs w:val="18"/>
          <w:lang w:eastAsia="en-US"/>
        </w:rPr>
        <w:t>firma,</w:t>
      </w:r>
      <w:r w:rsidRPr="00016C44" w:rsidR="00016C44">
        <w:rPr>
          <w:rFonts w:ascii="Arial" w:hAnsi="Arial" w:eastAsia="Arial" w:cs="Arial"/>
          <w:spacing w:val="6"/>
          <w:sz w:val="18"/>
          <w:szCs w:val="18"/>
          <w:lang w:eastAsia="en-US"/>
        </w:rPr>
        <w:t xml:space="preserve"> </w:t>
      </w:r>
      <w:r w:rsidRPr="00D75124" w:rsidR="00016C44">
        <w:rPr>
          <w:rFonts w:ascii="Arial" w:hAnsi="Arial" w:eastAsia="Arial" w:cs="Arial"/>
          <w:sz w:val="18"/>
          <w:szCs w:val="18"/>
          <w:lang w:eastAsia="en-US"/>
        </w:rPr>
        <w:t>obrando en mi propio nombre</w:t>
      </w:r>
      <w:r w:rsidR="00D75124">
        <w:rPr>
          <w:rFonts w:ascii="Arial" w:hAnsi="Arial" w:eastAsia="Arial" w:cs="Arial"/>
          <w:b/>
          <w:spacing w:val="5"/>
          <w:sz w:val="18"/>
          <w:szCs w:val="18"/>
          <w:lang w:eastAsia="en-US"/>
        </w:rPr>
        <w:t xml:space="preserve">, </w:t>
      </w:r>
      <w:r w:rsidRPr="00016C44" w:rsidR="00016C44">
        <w:rPr>
          <w:rFonts w:ascii="Arial" w:hAnsi="Arial" w:eastAsia="Arial" w:cs="Arial"/>
          <w:sz w:val="18"/>
          <w:szCs w:val="18"/>
          <w:lang w:eastAsia="en-US"/>
        </w:rPr>
        <w:t>manifiesto</w:t>
      </w:r>
      <w:r w:rsidRPr="00016C44" w:rsidR="00016C44">
        <w:rPr>
          <w:rFonts w:ascii="Arial" w:hAnsi="Arial" w:eastAsia="Arial" w:cs="Arial"/>
          <w:spacing w:val="-9"/>
          <w:sz w:val="18"/>
          <w:szCs w:val="18"/>
          <w:lang w:eastAsia="en-US"/>
        </w:rPr>
        <w:t xml:space="preserve"> </w:t>
      </w:r>
      <w:r w:rsidRPr="00016C44" w:rsidR="00016C44">
        <w:rPr>
          <w:rFonts w:ascii="Arial" w:hAnsi="Arial" w:eastAsia="Arial" w:cs="Arial"/>
          <w:spacing w:val="-1"/>
          <w:sz w:val="18"/>
          <w:szCs w:val="18"/>
          <w:lang w:eastAsia="en-US"/>
        </w:rPr>
        <w:t>que:</w:t>
      </w:r>
    </w:p>
    <w:p w:rsidRPr="00016C44" w:rsidR="00016C44" w:rsidP="00016C44" w:rsidRDefault="00016C44" w14:paraId="711B9A9C" w14:textId="77777777">
      <w:pPr>
        <w:widowControl w:val="0"/>
        <w:suppressAutoHyphens w:val="0"/>
        <w:spacing w:after="0" w:line="240" w:lineRule="auto"/>
        <w:jc w:val="both"/>
        <w:rPr>
          <w:rFonts w:ascii="Arial" w:hAnsi="Arial" w:cs="Arial"/>
          <w:sz w:val="18"/>
          <w:szCs w:val="18"/>
          <w:lang w:eastAsia="en-US"/>
        </w:rPr>
      </w:pPr>
    </w:p>
    <w:p w:rsidRPr="00016C44" w:rsidR="00016C44" w:rsidP="00D002D2" w:rsidRDefault="00016C44" w14:paraId="4B073700" w14:textId="77777777">
      <w:pPr>
        <w:widowControl w:val="0"/>
        <w:numPr>
          <w:ilvl w:val="0"/>
          <w:numId w:val="9"/>
        </w:numPr>
        <w:suppressAutoHyphens w:val="0"/>
        <w:spacing w:after="0" w:line="240" w:lineRule="auto"/>
        <w:ind w:right="119"/>
        <w:jc w:val="both"/>
        <w:rPr>
          <w:rFonts w:ascii="Arial" w:hAnsi="Arial" w:eastAsia="Arial" w:cs="Arial"/>
          <w:sz w:val="18"/>
          <w:szCs w:val="18"/>
          <w:lang w:eastAsia="en-US"/>
        </w:rPr>
      </w:pPr>
      <w:r w:rsidRPr="00016C44">
        <w:rPr>
          <w:rFonts w:ascii="Arial" w:hAnsi="Arial" w:eastAsia="Arial" w:cs="Arial"/>
          <w:sz w:val="18"/>
          <w:szCs w:val="18"/>
          <w:lang w:eastAsia="en-US"/>
        </w:rPr>
        <w:t>Apoyamos</w:t>
      </w:r>
      <w:r w:rsidRPr="00016C44">
        <w:rPr>
          <w:rFonts w:ascii="Arial" w:hAnsi="Arial" w:eastAsia="Arial" w:cs="Arial"/>
          <w:spacing w:val="40"/>
          <w:sz w:val="18"/>
          <w:szCs w:val="18"/>
          <w:lang w:eastAsia="en-US"/>
        </w:rPr>
        <w:t xml:space="preserve"> </w:t>
      </w:r>
      <w:r w:rsidRPr="00016C44">
        <w:rPr>
          <w:rFonts w:ascii="Arial" w:hAnsi="Arial" w:eastAsia="Arial" w:cs="Arial"/>
          <w:spacing w:val="-1"/>
          <w:sz w:val="18"/>
          <w:szCs w:val="18"/>
          <w:lang w:eastAsia="en-US"/>
        </w:rPr>
        <w:t>la</w:t>
      </w:r>
      <w:r w:rsidRPr="00016C44">
        <w:rPr>
          <w:rFonts w:ascii="Arial" w:hAnsi="Arial" w:eastAsia="Arial" w:cs="Arial"/>
          <w:spacing w:val="40"/>
          <w:sz w:val="18"/>
          <w:szCs w:val="18"/>
          <w:lang w:eastAsia="en-US"/>
        </w:rPr>
        <w:t xml:space="preserve"> </w:t>
      </w:r>
      <w:r w:rsidRPr="00016C44">
        <w:rPr>
          <w:rFonts w:ascii="Arial" w:hAnsi="Arial" w:eastAsia="Arial" w:cs="Arial"/>
          <w:sz w:val="18"/>
          <w:szCs w:val="18"/>
          <w:lang w:eastAsia="en-US"/>
        </w:rPr>
        <w:t>acción</w:t>
      </w:r>
      <w:r w:rsidRPr="00016C44">
        <w:rPr>
          <w:rFonts w:ascii="Arial" w:hAnsi="Arial" w:eastAsia="Arial" w:cs="Arial"/>
          <w:spacing w:val="40"/>
          <w:sz w:val="18"/>
          <w:szCs w:val="18"/>
          <w:lang w:eastAsia="en-US"/>
        </w:rPr>
        <w:t xml:space="preserve"> </w:t>
      </w:r>
      <w:r w:rsidRPr="00016C44">
        <w:rPr>
          <w:rFonts w:ascii="Arial" w:hAnsi="Arial" w:eastAsia="Arial" w:cs="Arial"/>
          <w:sz w:val="18"/>
          <w:szCs w:val="18"/>
          <w:lang w:eastAsia="en-US"/>
        </w:rPr>
        <w:t>del</w:t>
      </w:r>
      <w:r w:rsidRPr="00016C44">
        <w:rPr>
          <w:rFonts w:ascii="Arial" w:hAnsi="Arial" w:eastAsia="Arial" w:cs="Arial"/>
          <w:spacing w:val="40"/>
          <w:sz w:val="18"/>
          <w:szCs w:val="18"/>
          <w:lang w:eastAsia="en-US"/>
        </w:rPr>
        <w:t xml:space="preserve"> </w:t>
      </w:r>
      <w:r w:rsidRPr="00016C44">
        <w:rPr>
          <w:rFonts w:ascii="Arial" w:hAnsi="Arial" w:eastAsia="Arial" w:cs="Arial"/>
          <w:spacing w:val="-1"/>
          <w:sz w:val="18"/>
          <w:szCs w:val="18"/>
          <w:lang w:eastAsia="en-US"/>
        </w:rPr>
        <w:t>Estado</w:t>
      </w:r>
      <w:r w:rsidRPr="00016C44">
        <w:rPr>
          <w:rFonts w:ascii="Arial" w:hAnsi="Arial" w:eastAsia="Arial" w:cs="Arial"/>
          <w:spacing w:val="42"/>
          <w:sz w:val="18"/>
          <w:szCs w:val="18"/>
          <w:lang w:eastAsia="en-US"/>
        </w:rPr>
        <w:t xml:space="preserve"> </w:t>
      </w:r>
      <w:r w:rsidRPr="00016C44">
        <w:rPr>
          <w:rFonts w:ascii="Arial" w:hAnsi="Arial" w:eastAsia="Arial" w:cs="Arial"/>
          <w:sz w:val="18"/>
          <w:szCs w:val="18"/>
          <w:lang w:eastAsia="en-US"/>
        </w:rPr>
        <w:t>colombiano</w:t>
      </w:r>
      <w:r w:rsidRPr="00016C44">
        <w:rPr>
          <w:rFonts w:ascii="Arial" w:hAnsi="Arial" w:eastAsia="Arial" w:cs="Arial"/>
          <w:spacing w:val="44"/>
          <w:sz w:val="18"/>
          <w:szCs w:val="18"/>
          <w:lang w:eastAsia="en-US"/>
        </w:rPr>
        <w:t xml:space="preserve"> </w:t>
      </w:r>
      <w:r w:rsidRPr="00016C44">
        <w:rPr>
          <w:rFonts w:ascii="Arial" w:hAnsi="Arial" w:eastAsia="Arial" w:cs="Arial"/>
          <w:sz w:val="18"/>
          <w:szCs w:val="18"/>
          <w:lang w:eastAsia="en-US"/>
        </w:rPr>
        <w:t>y</w:t>
      </w:r>
      <w:r w:rsidRPr="00016C44">
        <w:rPr>
          <w:rFonts w:ascii="Arial" w:hAnsi="Arial" w:eastAsia="Arial" w:cs="Arial"/>
          <w:spacing w:val="35"/>
          <w:sz w:val="18"/>
          <w:szCs w:val="18"/>
          <w:lang w:eastAsia="en-US"/>
        </w:rPr>
        <w:t xml:space="preserve"> </w:t>
      </w:r>
      <w:r w:rsidRPr="00016C44">
        <w:rPr>
          <w:rFonts w:ascii="Arial" w:hAnsi="Arial" w:eastAsia="Arial" w:cs="Arial"/>
          <w:sz w:val="18"/>
          <w:szCs w:val="18"/>
          <w:lang w:eastAsia="en-US"/>
        </w:rPr>
        <w:t>de</w:t>
      </w:r>
      <w:r w:rsidRPr="00016C44">
        <w:rPr>
          <w:rFonts w:ascii="Arial" w:hAnsi="Arial" w:eastAsia="Arial" w:cs="Arial"/>
          <w:spacing w:val="47"/>
          <w:sz w:val="18"/>
          <w:szCs w:val="18"/>
          <w:lang w:eastAsia="en-US"/>
        </w:rPr>
        <w:t xml:space="preserve"> </w:t>
      </w:r>
      <w:r w:rsidRPr="00016C44">
        <w:rPr>
          <w:rFonts w:ascii="Arial" w:hAnsi="Arial" w:eastAsia="Arial" w:cs="Arial"/>
          <w:sz w:val="18"/>
          <w:szCs w:val="18"/>
          <w:lang w:eastAsia="en-US"/>
        </w:rPr>
        <w:t>El Ministerio de Defensa – Fuerza Aérea Colombiana</w:t>
      </w:r>
      <w:r w:rsidRPr="00016C44">
        <w:rPr>
          <w:rFonts w:ascii="Arial" w:hAnsi="Arial" w:eastAsia="Arial" w:cs="Arial"/>
          <w:spacing w:val="-1"/>
          <w:sz w:val="18"/>
          <w:szCs w:val="18"/>
          <w:lang w:eastAsia="en-US"/>
        </w:rPr>
        <w:t>.</w:t>
      </w:r>
      <w:r w:rsidRPr="00016C44">
        <w:rPr>
          <w:rFonts w:ascii="Arial" w:hAnsi="Arial" w:eastAsia="Arial" w:cs="Arial"/>
          <w:spacing w:val="42"/>
          <w:sz w:val="18"/>
          <w:szCs w:val="18"/>
          <w:lang w:eastAsia="en-US"/>
        </w:rPr>
        <w:t xml:space="preserve"> </w:t>
      </w:r>
      <w:r w:rsidRPr="00016C44">
        <w:rPr>
          <w:rFonts w:ascii="Arial" w:hAnsi="Arial" w:eastAsia="Arial" w:cs="Arial"/>
          <w:sz w:val="18"/>
          <w:szCs w:val="18"/>
          <w:lang w:eastAsia="en-US"/>
        </w:rPr>
        <w:t>para</w:t>
      </w:r>
      <w:r w:rsidRPr="00016C44">
        <w:rPr>
          <w:rFonts w:ascii="Arial" w:hAnsi="Arial" w:eastAsia="Arial" w:cs="Arial"/>
          <w:spacing w:val="58"/>
          <w:w w:val="99"/>
          <w:sz w:val="18"/>
          <w:szCs w:val="18"/>
          <w:lang w:eastAsia="en-US"/>
        </w:rPr>
        <w:t xml:space="preserve"> </w:t>
      </w:r>
      <w:r w:rsidRPr="00016C44">
        <w:rPr>
          <w:rFonts w:ascii="Arial" w:hAnsi="Arial" w:eastAsia="Arial" w:cs="Arial"/>
          <w:sz w:val="18"/>
          <w:szCs w:val="18"/>
          <w:lang w:eastAsia="en-US"/>
        </w:rPr>
        <w:t>fortalecer</w:t>
      </w:r>
      <w:r w:rsidRPr="00016C44">
        <w:rPr>
          <w:rFonts w:ascii="Arial" w:hAnsi="Arial" w:eastAsia="Arial" w:cs="Arial"/>
          <w:spacing w:val="-7"/>
          <w:sz w:val="18"/>
          <w:szCs w:val="18"/>
          <w:lang w:eastAsia="en-US"/>
        </w:rPr>
        <w:t xml:space="preserve"> </w:t>
      </w:r>
      <w:r w:rsidRPr="00016C44">
        <w:rPr>
          <w:rFonts w:ascii="Arial" w:hAnsi="Arial" w:eastAsia="Arial" w:cs="Arial"/>
          <w:spacing w:val="-1"/>
          <w:sz w:val="18"/>
          <w:szCs w:val="18"/>
          <w:lang w:eastAsia="en-US"/>
        </w:rPr>
        <w:t>la</w:t>
      </w:r>
      <w:r w:rsidRPr="00016C44">
        <w:rPr>
          <w:rFonts w:ascii="Arial" w:hAnsi="Arial" w:eastAsia="Arial" w:cs="Arial"/>
          <w:spacing w:val="-5"/>
          <w:sz w:val="18"/>
          <w:szCs w:val="18"/>
          <w:lang w:eastAsia="en-US"/>
        </w:rPr>
        <w:t xml:space="preserve"> </w:t>
      </w:r>
      <w:r w:rsidRPr="00016C44">
        <w:rPr>
          <w:rFonts w:ascii="Arial" w:hAnsi="Arial" w:eastAsia="Arial" w:cs="Arial"/>
          <w:sz w:val="18"/>
          <w:szCs w:val="18"/>
          <w:lang w:eastAsia="en-US"/>
        </w:rPr>
        <w:t>transparencia</w:t>
      </w:r>
      <w:r w:rsidRPr="00016C44">
        <w:rPr>
          <w:rFonts w:ascii="Arial" w:hAnsi="Arial" w:eastAsia="Arial" w:cs="Arial"/>
          <w:spacing w:val="-6"/>
          <w:sz w:val="18"/>
          <w:szCs w:val="18"/>
          <w:lang w:eastAsia="en-US"/>
        </w:rPr>
        <w:t xml:space="preserve"> </w:t>
      </w:r>
      <w:r w:rsidRPr="00016C44">
        <w:rPr>
          <w:rFonts w:ascii="Arial" w:hAnsi="Arial" w:eastAsia="Arial" w:cs="Arial"/>
          <w:sz w:val="18"/>
          <w:szCs w:val="18"/>
          <w:lang w:eastAsia="en-US"/>
        </w:rPr>
        <w:t>y</w:t>
      </w:r>
      <w:r w:rsidRPr="00016C44">
        <w:rPr>
          <w:rFonts w:ascii="Arial" w:hAnsi="Arial" w:eastAsia="Arial" w:cs="Arial"/>
          <w:spacing w:val="-7"/>
          <w:sz w:val="18"/>
          <w:szCs w:val="18"/>
          <w:lang w:eastAsia="en-US"/>
        </w:rPr>
        <w:t xml:space="preserve"> </w:t>
      </w:r>
      <w:r w:rsidRPr="00016C44">
        <w:rPr>
          <w:rFonts w:ascii="Arial" w:hAnsi="Arial" w:eastAsia="Arial" w:cs="Arial"/>
          <w:sz w:val="18"/>
          <w:szCs w:val="18"/>
          <w:lang w:eastAsia="en-US"/>
        </w:rPr>
        <w:t>la</w:t>
      </w:r>
      <w:r w:rsidRPr="00016C44">
        <w:rPr>
          <w:rFonts w:ascii="Arial" w:hAnsi="Arial" w:eastAsia="Arial" w:cs="Arial"/>
          <w:spacing w:val="-7"/>
          <w:sz w:val="18"/>
          <w:szCs w:val="18"/>
          <w:lang w:eastAsia="en-US"/>
        </w:rPr>
        <w:t xml:space="preserve"> </w:t>
      </w:r>
      <w:r w:rsidRPr="00016C44">
        <w:rPr>
          <w:rFonts w:ascii="Arial" w:hAnsi="Arial" w:eastAsia="Arial" w:cs="Arial"/>
          <w:sz w:val="18"/>
          <w:szCs w:val="18"/>
          <w:lang w:eastAsia="en-US"/>
        </w:rPr>
        <w:t>rendición</w:t>
      </w:r>
      <w:r w:rsidRPr="00016C44">
        <w:rPr>
          <w:rFonts w:ascii="Arial" w:hAnsi="Arial" w:eastAsia="Arial" w:cs="Arial"/>
          <w:spacing w:val="-6"/>
          <w:sz w:val="18"/>
          <w:szCs w:val="18"/>
          <w:lang w:eastAsia="en-US"/>
        </w:rPr>
        <w:t xml:space="preserve"> </w:t>
      </w:r>
      <w:r w:rsidRPr="00016C44">
        <w:rPr>
          <w:rFonts w:ascii="Arial" w:hAnsi="Arial" w:eastAsia="Arial" w:cs="Arial"/>
          <w:sz w:val="18"/>
          <w:szCs w:val="18"/>
          <w:lang w:eastAsia="en-US"/>
        </w:rPr>
        <w:t>de</w:t>
      </w:r>
      <w:r w:rsidRPr="00016C44">
        <w:rPr>
          <w:rFonts w:ascii="Arial" w:hAnsi="Arial" w:eastAsia="Arial" w:cs="Arial"/>
          <w:spacing w:val="-7"/>
          <w:sz w:val="18"/>
          <w:szCs w:val="18"/>
          <w:lang w:eastAsia="en-US"/>
        </w:rPr>
        <w:t xml:space="preserve"> </w:t>
      </w:r>
      <w:r w:rsidRPr="00016C44">
        <w:rPr>
          <w:rFonts w:ascii="Arial" w:hAnsi="Arial" w:eastAsia="Arial" w:cs="Arial"/>
          <w:sz w:val="18"/>
          <w:szCs w:val="18"/>
          <w:lang w:eastAsia="en-US"/>
        </w:rPr>
        <w:t>cuentas</w:t>
      </w:r>
      <w:r w:rsidRPr="00016C44">
        <w:rPr>
          <w:rFonts w:ascii="Arial" w:hAnsi="Arial" w:eastAsia="Arial" w:cs="Arial"/>
          <w:spacing w:val="-6"/>
          <w:sz w:val="18"/>
          <w:szCs w:val="18"/>
          <w:lang w:eastAsia="en-US"/>
        </w:rPr>
        <w:t xml:space="preserve"> </w:t>
      </w:r>
      <w:r w:rsidRPr="00016C44">
        <w:rPr>
          <w:rFonts w:ascii="Arial" w:hAnsi="Arial" w:eastAsia="Arial" w:cs="Arial"/>
          <w:sz w:val="18"/>
          <w:szCs w:val="18"/>
          <w:lang w:eastAsia="en-US"/>
        </w:rPr>
        <w:t>de</w:t>
      </w:r>
      <w:r w:rsidRPr="00016C44">
        <w:rPr>
          <w:rFonts w:ascii="Arial" w:hAnsi="Arial" w:eastAsia="Arial" w:cs="Arial"/>
          <w:spacing w:val="-7"/>
          <w:sz w:val="18"/>
          <w:szCs w:val="18"/>
          <w:lang w:eastAsia="en-US"/>
        </w:rPr>
        <w:t xml:space="preserve"> </w:t>
      </w:r>
      <w:r w:rsidRPr="00016C44">
        <w:rPr>
          <w:rFonts w:ascii="Arial" w:hAnsi="Arial" w:eastAsia="Arial" w:cs="Arial"/>
          <w:spacing w:val="-1"/>
          <w:sz w:val="18"/>
          <w:szCs w:val="18"/>
          <w:lang w:eastAsia="en-US"/>
        </w:rPr>
        <w:t>la</w:t>
      </w:r>
      <w:r w:rsidRPr="00016C44">
        <w:rPr>
          <w:rFonts w:ascii="Arial" w:hAnsi="Arial" w:eastAsia="Arial" w:cs="Arial"/>
          <w:spacing w:val="-5"/>
          <w:sz w:val="18"/>
          <w:szCs w:val="18"/>
          <w:lang w:eastAsia="en-US"/>
        </w:rPr>
        <w:t xml:space="preserve"> </w:t>
      </w:r>
      <w:r w:rsidRPr="00016C44">
        <w:rPr>
          <w:rFonts w:ascii="Arial" w:hAnsi="Arial" w:eastAsia="Arial" w:cs="Arial"/>
          <w:sz w:val="18"/>
          <w:szCs w:val="18"/>
          <w:lang w:eastAsia="en-US"/>
        </w:rPr>
        <w:t>administración</w:t>
      </w:r>
      <w:r w:rsidRPr="00016C44">
        <w:rPr>
          <w:rFonts w:ascii="Arial" w:hAnsi="Arial" w:eastAsia="Arial" w:cs="Arial"/>
          <w:spacing w:val="-7"/>
          <w:sz w:val="18"/>
          <w:szCs w:val="18"/>
          <w:lang w:eastAsia="en-US"/>
        </w:rPr>
        <w:t xml:space="preserve"> </w:t>
      </w:r>
      <w:r w:rsidRPr="00016C44">
        <w:rPr>
          <w:rFonts w:ascii="Arial" w:hAnsi="Arial" w:eastAsia="Arial" w:cs="Arial"/>
          <w:sz w:val="18"/>
          <w:szCs w:val="18"/>
          <w:lang w:eastAsia="en-US"/>
        </w:rPr>
        <w:t>pública.</w:t>
      </w:r>
    </w:p>
    <w:p w:rsidRPr="00016C44" w:rsidR="00016C44" w:rsidP="00016C44" w:rsidRDefault="00016C44" w14:paraId="6ED5DD3A" w14:textId="77777777">
      <w:pPr>
        <w:widowControl w:val="0"/>
        <w:suppressAutoHyphens w:val="0"/>
        <w:spacing w:after="0" w:line="240" w:lineRule="auto"/>
        <w:jc w:val="both"/>
        <w:rPr>
          <w:rFonts w:ascii="Arial" w:hAnsi="Arial" w:cs="Arial"/>
          <w:sz w:val="18"/>
          <w:szCs w:val="18"/>
          <w:lang w:eastAsia="en-US"/>
        </w:rPr>
      </w:pPr>
    </w:p>
    <w:p w:rsidR="00016C44" w:rsidP="00152FDC" w:rsidRDefault="00016C44" w14:paraId="7812B895" w14:textId="37EF26A3">
      <w:pPr>
        <w:pStyle w:val="Standard"/>
        <w:numPr>
          <w:ilvl w:val="0"/>
          <w:numId w:val="9"/>
        </w:numPr>
        <w:jc w:val="both"/>
        <w:rPr>
          <w:rFonts w:ascii="Arial" w:hAnsi="Arial" w:eastAsia="Arial" w:cs="Arial"/>
          <w:b/>
          <w:bCs/>
          <w:spacing w:val="-6"/>
          <w:sz w:val="18"/>
          <w:szCs w:val="18"/>
          <w:lang w:eastAsia="en-US"/>
        </w:rPr>
      </w:pPr>
      <w:r w:rsidRPr="00016C44">
        <w:rPr>
          <w:rFonts w:ascii="Arial" w:hAnsi="Arial" w:eastAsia="Arial" w:cs="Arial"/>
          <w:sz w:val="18"/>
          <w:szCs w:val="18"/>
          <w:lang w:eastAsia="en-US"/>
        </w:rPr>
        <w:t>No</w:t>
      </w:r>
      <w:r w:rsidRPr="00016C44">
        <w:rPr>
          <w:rFonts w:ascii="Arial" w:hAnsi="Arial" w:eastAsia="Arial" w:cs="Arial"/>
          <w:spacing w:val="-8"/>
          <w:sz w:val="18"/>
          <w:szCs w:val="18"/>
          <w:lang w:eastAsia="en-US"/>
        </w:rPr>
        <w:t xml:space="preserve"> </w:t>
      </w:r>
      <w:r w:rsidRPr="00016C44">
        <w:rPr>
          <w:rFonts w:ascii="Arial" w:hAnsi="Arial" w:eastAsia="Arial" w:cs="Arial"/>
          <w:sz w:val="18"/>
          <w:szCs w:val="18"/>
          <w:lang w:eastAsia="en-US"/>
        </w:rPr>
        <w:t>estamos</w:t>
      </w:r>
      <w:r w:rsidRPr="00016C44">
        <w:rPr>
          <w:rFonts w:ascii="Arial" w:hAnsi="Arial" w:eastAsia="Arial" w:cs="Arial"/>
          <w:spacing w:val="-8"/>
          <w:sz w:val="18"/>
          <w:szCs w:val="18"/>
          <w:lang w:eastAsia="en-US"/>
        </w:rPr>
        <w:t xml:space="preserve"> </w:t>
      </w:r>
      <w:r w:rsidRPr="00016C44">
        <w:rPr>
          <w:rFonts w:ascii="Arial" w:hAnsi="Arial" w:eastAsia="Arial" w:cs="Arial"/>
          <w:sz w:val="18"/>
          <w:szCs w:val="18"/>
          <w:lang w:eastAsia="en-US"/>
        </w:rPr>
        <w:t>en</w:t>
      </w:r>
      <w:r w:rsidRPr="00016C44">
        <w:rPr>
          <w:rFonts w:ascii="Arial" w:hAnsi="Arial" w:eastAsia="Arial" w:cs="Arial"/>
          <w:spacing w:val="-8"/>
          <w:sz w:val="18"/>
          <w:szCs w:val="18"/>
          <w:lang w:eastAsia="en-US"/>
        </w:rPr>
        <w:t xml:space="preserve"> </w:t>
      </w:r>
      <w:r w:rsidRPr="00016C44">
        <w:rPr>
          <w:rFonts w:ascii="Arial" w:hAnsi="Arial" w:eastAsia="Arial" w:cs="Arial"/>
          <w:sz w:val="18"/>
          <w:szCs w:val="18"/>
          <w:lang w:eastAsia="en-US"/>
        </w:rPr>
        <w:t>causal</w:t>
      </w:r>
      <w:r w:rsidRPr="00016C44">
        <w:rPr>
          <w:rFonts w:ascii="Arial" w:hAnsi="Arial" w:eastAsia="Arial" w:cs="Arial"/>
          <w:spacing w:val="-7"/>
          <w:sz w:val="18"/>
          <w:szCs w:val="18"/>
          <w:lang w:eastAsia="en-US"/>
        </w:rPr>
        <w:t xml:space="preserve"> </w:t>
      </w:r>
      <w:r w:rsidRPr="00016C44">
        <w:rPr>
          <w:rFonts w:ascii="Arial" w:hAnsi="Arial" w:eastAsia="Arial" w:cs="Arial"/>
          <w:sz w:val="18"/>
          <w:szCs w:val="18"/>
          <w:lang w:eastAsia="en-US"/>
        </w:rPr>
        <w:t>de</w:t>
      </w:r>
      <w:r w:rsidRPr="00016C44">
        <w:rPr>
          <w:rFonts w:ascii="Arial" w:hAnsi="Arial" w:eastAsia="Arial" w:cs="Arial"/>
          <w:spacing w:val="-7"/>
          <w:sz w:val="18"/>
          <w:szCs w:val="18"/>
          <w:lang w:eastAsia="en-US"/>
        </w:rPr>
        <w:t xml:space="preserve"> </w:t>
      </w:r>
      <w:r w:rsidRPr="00016C44">
        <w:rPr>
          <w:rFonts w:ascii="Arial" w:hAnsi="Arial" w:eastAsia="Arial" w:cs="Arial"/>
          <w:sz w:val="18"/>
          <w:szCs w:val="18"/>
          <w:lang w:eastAsia="en-US"/>
        </w:rPr>
        <w:t>inhabilidad, incompatibilidad o conflicto de interés</w:t>
      </w:r>
      <w:r w:rsidRPr="00016C44">
        <w:rPr>
          <w:rFonts w:ascii="Arial" w:hAnsi="Arial" w:eastAsia="Arial" w:cs="Arial"/>
          <w:spacing w:val="-6"/>
          <w:sz w:val="18"/>
          <w:szCs w:val="18"/>
          <w:lang w:eastAsia="en-US"/>
        </w:rPr>
        <w:t xml:space="preserve"> </w:t>
      </w:r>
      <w:r w:rsidRPr="00016C44">
        <w:rPr>
          <w:rFonts w:ascii="Arial" w:hAnsi="Arial" w:eastAsia="Arial" w:cs="Arial"/>
          <w:sz w:val="18"/>
          <w:szCs w:val="18"/>
          <w:lang w:eastAsia="en-US"/>
        </w:rPr>
        <w:t>alguno, así como ninguna otra limitación de nuestra capacidad jurídica para celebrar</w:t>
      </w:r>
      <w:r w:rsidRPr="00016C44">
        <w:rPr>
          <w:rFonts w:ascii="Arial" w:hAnsi="Arial" w:eastAsia="Arial" w:cs="Arial"/>
          <w:spacing w:val="-8"/>
          <w:sz w:val="18"/>
          <w:szCs w:val="18"/>
          <w:lang w:eastAsia="en-US"/>
        </w:rPr>
        <w:t xml:space="preserve"> </w:t>
      </w:r>
      <w:r w:rsidRPr="00016C44">
        <w:rPr>
          <w:rFonts w:ascii="Arial" w:hAnsi="Arial" w:eastAsia="Arial" w:cs="Arial"/>
          <w:sz w:val="18"/>
          <w:szCs w:val="18"/>
          <w:lang w:eastAsia="en-US"/>
        </w:rPr>
        <w:t>el</w:t>
      </w:r>
      <w:r w:rsidRPr="00016C44">
        <w:rPr>
          <w:rFonts w:ascii="Arial" w:hAnsi="Arial" w:eastAsia="Arial" w:cs="Arial"/>
          <w:spacing w:val="-8"/>
          <w:sz w:val="18"/>
          <w:szCs w:val="18"/>
          <w:lang w:eastAsia="en-US"/>
        </w:rPr>
        <w:t xml:space="preserve"> </w:t>
      </w:r>
      <w:r w:rsidRPr="00016C44">
        <w:rPr>
          <w:rFonts w:ascii="Arial" w:hAnsi="Arial" w:eastAsia="Arial" w:cs="Arial"/>
          <w:sz w:val="18"/>
          <w:szCs w:val="18"/>
          <w:lang w:eastAsia="en-US"/>
        </w:rPr>
        <w:t>contrato</w:t>
      </w:r>
      <w:r w:rsidRPr="00016C44">
        <w:rPr>
          <w:rFonts w:ascii="Arial" w:hAnsi="Arial" w:eastAsia="Arial" w:cs="Arial"/>
          <w:spacing w:val="-7"/>
          <w:sz w:val="18"/>
          <w:szCs w:val="18"/>
          <w:lang w:eastAsia="en-US"/>
        </w:rPr>
        <w:t xml:space="preserve"> </w:t>
      </w:r>
      <w:r w:rsidRPr="00016C44">
        <w:rPr>
          <w:rFonts w:ascii="Arial" w:hAnsi="Arial" w:eastAsia="Arial" w:cs="Arial"/>
          <w:sz w:val="18"/>
          <w:szCs w:val="18"/>
          <w:lang w:eastAsia="en-US"/>
        </w:rPr>
        <w:t>objeto</w:t>
      </w:r>
      <w:r w:rsidRPr="00016C44">
        <w:rPr>
          <w:rFonts w:ascii="Arial" w:hAnsi="Arial" w:eastAsia="Arial" w:cs="Arial"/>
          <w:spacing w:val="-6"/>
          <w:sz w:val="18"/>
          <w:szCs w:val="18"/>
          <w:lang w:eastAsia="en-US"/>
        </w:rPr>
        <w:t xml:space="preserve"> </w:t>
      </w:r>
      <w:r w:rsidRPr="00016C44">
        <w:rPr>
          <w:rFonts w:ascii="Arial" w:hAnsi="Arial" w:eastAsia="Arial" w:cs="Arial"/>
          <w:sz w:val="18"/>
          <w:szCs w:val="18"/>
          <w:lang w:eastAsia="en-US"/>
        </w:rPr>
        <w:t>del</w:t>
      </w:r>
      <w:r w:rsidRPr="00016C44">
        <w:rPr>
          <w:rFonts w:ascii="Arial" w:hAnsi="Arial" w:eastAsia="Arial" w:cs="Arial"/>
          <w:spacing w:val="-6"/>
          <w:sz w:val="18"/>
          <w:szCs w:val="18"/>
          <w:lang w:eastAsia="en-US"/>
        </w:rPr>
        <w:t xml:space="preserve"> </w:t>
      </w:r>
      <w:r w:rsidRPr="00016C44">
        <w:rPr>
          <w:rFonts w:ascii="Arial" w:hAnsi="Arial" w:eastAsia="Arial" w:cs="Arial"/>
          <w:sz w:val="18"/>
          <w:szCs w:val="18"/>
          <w:lang w:eastAsia="en-US"/>
        </w:rPr>
        <w:t>Proceso</w:t>
      </w:r>
      <w:r w:rsidRPr="00016C44">
        <w:rPr>
          <w:rFonts w:ascii="Arial" w:hAnsi="Arial" w:eastAsia="Arial" w:cs="Arial"/>
          <w:spacing w:val="-9"/>
          <w:sz w:val="18"/>
          <w:szCs w:val="18"/>
          <w:lang w:eastAsia="en-US"/>
        </w:rPr>
        <w:t xml:space="preserve"> </w:t>
      </w:r>
      <w:r w:rsidRPr="00016C44">
        <w:rPr>
          <w:rFonts w:ascii="Arial" w:hAnsi="Arial" w:eastAsia="Arial" w:cs="Arial"/>
          <w:sz w:val="18"/>
          <w:szCs w:val="18"/>
          <w:lang w:eastAsia="en-US"/>
        </w:rPr>
        <w:t>de</w:t>
      </w:r>
      <w:r w:rsidRPr="00016C44">
        <w:rPr>
          <w:rFonts w:ascii="Arial" w:hAnsi="Arial" w:eastAsia="Arial" w:cs="Arial"/>
          <w:spacing w:val="50"/>
          <w:w w:val="99"/>
          <w:sz w:val="18"/>
          <w:szCs w:val="18"/>
          <w:lang w:eastAsia="en-US"/>
        </w:rPr>
        <w:t xml:space="preserve"> </w:t>
      </w:r>
      <w:r w:rsidRPr="00016C44">
        <w:rPr>
          <w:rFonts w:ascii="Arial" w:hAnsi="Arial" w:eastAsia="Arial" w:cs="Arial"/>
          <w:sz w:val="18"/>
          <w:szCs w:val="18"/>
          <w:lang w:eastAsia="en-US"/>
        </w:rPr>
        <w:t>Contratación</w:t>
      </w:r>
      <w:r w:rsidR="006E49D5">
        <w:rPr>
          <w:rFonts w:ascii="Arial" w:hAnsi="Arial" w:eastAsia="Arial" w:cs="Arial"/>
          <w:spacing w:val="-16"/>
          <w:sz w:val="18"/>
          <w:szCs w:val="18"/>
          <w:lang w:eastAsia="en-US"/>
        </w:rPr>
        <w:t>,</w:t>
      </w:r>
      <w:r w:rsidRPr="00016C44">
        <w:rPr>
          <w:rFonts w:ascii="Arial" w:hAnsi="Arial" w:eastAsia="Arial" w:cs="Arial"/>
          <w:b/>
          <w:sz w:val="18"/>
          <w:szCs w:val="18"/>
          <w:lang w:eastAsia="en-US"/>
        </w:rPr>
        <w:t xml:space="preserve"> </w:t>
      </w:r>
      <w:r w:rsidRPr="00263AC1" w:rsidR="00882766">
        <w:rPr>
          <w:rFonts w:ascii="Arial" w:hAnsi="Arial" w:eastAsia="Arial" w:cs="Arial"/>
          <w:b/>
          <w:bCs/>
          <w:spacing w:val="-6"/>
          <w:sz w:val="18"/>
          <w:szCs w:val="18"/>
          <w:lang w:eastAsia="en-US"/>
        </w:rPr>
        <w:t>SERVICIO DE</w:t>
      </w:r>
      <w:r w:rsidR="00882766">
        <w:rPr>
          <w:rFonts w:ascii="Arial" w:hAnsi="Arial" w:eastAsia="Arial" w:cs="Arial"/>
          <w:b/>
          <w:bCs/>
          <w:spacing w:val="-6"/>
          <w:sz w:val="18"/>
          <w:szCs w:val="18"/>
          <w:lang w:eastAsia="en-US"/>
        </w:rPr>
        <w:t xml:space="preserve"> </w:t>
      </w:r>
      <w:r w:rsidRPr="00DF6161" w:rsidR="00882766">
        <w:rPr>
          <w:rFonts w:ascii="Arial" w:hAnsi="Arial" w:eastAsia="Arial" w:cs="Arial"/>
          <w:b/>
          <w:bCs/>
          <w:spacing w:val="-6"/>
          <w:sz w:val="18"/>
          <w:szCs w:val="18"/>
          <w:lang w:eastAsia="en-US"/>
        </w:rPr>
        <w:t xml:space="preserve">PRESTACIÓN DE SERVICIOS PROFESIONALES Y DE APOYO A LA GESTIÓN ACADÉMICA DEL PROGRAMA DE </w:t>
      </w:r>
      <w:r w:rsidRPr="00882BBB" w:rsidR="00882BBB">
        <w:rPr>
          <w:rFonts w:ascii="Arial" w:hAnsi="Arial" w:eastAsia="Arial" w:cs="Arial"/>
          <w:b/>
          <w:bCs/>
          <w:spacing w:val="-6"/>
          <w:sz w:val="18"/>
          <w:szCs w:val="18"/>
          <w:lang w:eastAsia="en-US"/>
        </w:rPr>
        <w:t xml:space="preserve">MAESTRÍA EN CIENCIAS MILITARES AERONÁUTICAS </w:t>
      </w:r>
      <w:r w:rsidRPr="00DF6161" w:rsidR="00882766">
        <w:rPr>
          <w:rFonts w:ascii="Arial" w:hAnsi="Arial" w:eastAsia="Arial" w:cs="Arial"/>
          <w:b/>
          <w:bCs/>
          <w:spacing w:val="-6"/>
          <w:sz w:val="18"/>
          <w:szCs w:val="18"/>
          <w:lang w:eastAsia="en-US"/>
        </w:rPr>
        <w:t>DE LA ESCUELA DE POSTGRADOS FAC</w:t>
      </w:r>
    </w:p>
    <w:p w:rsidRPr="00882766" w:rsidR="00882766" w:rsidP="00882766" w:rsidRDefault="00882766" w14:paraId="66568CC0" w14:textId="77777777">
      <w:pPr>
        <w:pStyle w:val="Standard"/>
        <w:jc w:val="both"/>
        <w:rPr>
          <w:rFonts w:ascii="Arial" w:hAnsi="Arial" w:eastAsia="Arial" w:cs="Arial"/>
          <w:b/>
          <w:bCs/>
          <w:spacing w:val="-6"/>
          <w:sz w:val="18"/>
          <w:szCs w:val="18"/>
          <w:lang w:eastAsia="en-US"/>
        </w:rPr>
      </w:pPr>
    </w:p>
    <w:p w:rsidRPr="00016C44" w:rsidR="00016C44" w:rsidP="00D002D2" w:rsidRDefault="00016C44" w14:paraId="01403241" w14:textId="77777777">
      <w:pPr>
        <w:widowControl w:val="0"/>
        <w:numPr>
          <w:ilvl w:val="0"/>
          <w:numId w:val="9"/>
        </w:numPr>
        <w:suppressAutoHyphens w:val="0"/>
        <w:spacing w:after="0" w:line="240" w:lineRule="auto"/>
        <w:ind w:right="128"/>
        <w:jc w:val="both"/>
        <w:rPr>
          <w:rFonts w:ascii="Arial" w:hAnsi="Arial" w:eastAsia="Arial" w:cs="Arial"/>
          <w:sz w:val="18"/>
          <w:szCs w:val="18"/>
          <w:lang w:eastAsia="en-US"/>
        </w:rPr>
      </w:pPr>
      <w:r w:rsidRPr="00016C44">
        <w:rPr>
          <w:rFonts w:ascii="Arial" w:hAnsi="Arial" w:eastAsia="Arial" w:cs="Arial"/>
          <w:sz w:val="18"/>
          <w:szCs w:val="18"/>
          <w:lang w:eastAsia="en-US"/>
        </w:rPr>
        <w:t>Nos</w:t>
      </w:r>
      <w:r w:rsidRPr="00016C44">
        <w:rPr>
          <w:rFonts w:ascii="Arial" w:hAnsi="Arial" w:eastAsia="Arial" w:cs="Arial"/>
          <w:spacing w:val="-3"/>
          <w:sz w:val="18"/>
          <w:szCs w:val="18"/>
          <w:lang w:eastAsia="en-US"/>
        </w:rPr>
        <w:t xml:space="preserve"> </w:t>
      </w:r>
      <w:r w:rsidRPr="00016C44">
        <w:rPr>
          <w:rFonts w:ascii="Arial" w:hAnsi="Arial" w:eastAsia="Arial" w:cs="Arial"/>
          <w:sz w:val="18"/>
          <w:szCs w:val="18"/>
          <w:lang w:eastAsia="en-US"/>
        </w:rPr>
        <w:t>comprometemos</w:t>
      </w:r>
      <w:r w:rsidRPr="00016C44">
        <w:rPr>
          <w:rFonts w:ascii="Arial" w:hAnsi="Arial" w:eastAsia="Arial" w:cs="Arial"/>
          <w:spacing w:val="-3"/>
          <w:sz w:val="18"/>
          <w:szCs w:val="18"/>
          <w:lang w:eastAsia="en-US"/>
        </w:rPr>
        <w:t xml:space="preserve"> </w:t>
      </w:r>
      <w:r w:rsidRPr="00016C44">
        <w:rPr>
          <w:rFonts w:ascii="Arial" w:hAnsi="Arial" w:eastAsia="Arial" w:cs="Arial"/>
          <w:sz w:val="18"/>
          <w:szCs w:val="18"/>
          <w:lang w:eastAsia="en-US"/>
        </w:rPr>
        <w:t>a</w:t>
      </w:r>
      <w:r w:rsidRPr="00016C44">
        <w:rPr>
          <w:rFonts w:ascii="Arial" w:hAnsi="Arial" w:eastAsia="Arial" w:cs="Arial"/>
          <w:spacing w:val="-3"/>
          <w:sz w:val="18"/>
          <w:szCs w:val="18"/>
          <w:lang w:eastAsia="en-US"/>
        </w:rPr>
        <w:t xml:space="preserve"> </w:t>
      </w:r>
      <w:r w:rsidRPr="00016C44">
        <w:rPr>
          <w:rFonts w:ascii="Arial" w:hAnsi="Arial" w:eastAsia="Arial" w:cs="Arial"/>
          <w:sz w:val="18"/>
          <w:szCs w:val="18"/>
          <w:lang w:eastAsia="en-US"/>
        </w:rPr>
        <w:t>no</w:t>
      </w:r>
      <w:r w:rsidRPr="00016C44">
        <w:rPr>
          <w:rFonts w:ascii="Arial" w:hAnsi="Arial" w:eastAsia="Arial" w:cs="Arial"/>
          <w:spacing w:val="-2"/>
          <w:sz w:val="18"/>
          <w:szCs w:val="18"/>
          <w:lang w:eastAsia="en-US"/>
        </w:rPr>
        <w:t xml:space="preserve"> </w:t>
      </w:r>
      <w:r w:rsidRPr="00016C44">
        <w:rPr>
          <w:rFonts w:ascii="Arial" w:hAnsi="Arial" w:eastAsia="Arial" w:cs="Arial"/>
          <w:sz w:val="18"/>
          <w:szCs w:val="18"/>
          <w:lang w:eastAsia="en-US"/>
        </w:rPr>
        <w:t>ofrecer</w:t>
      </w:r>
      <w:r w:rsidRPr="00016C44">
        <w:rPr>
          <w:rFonts w:ascii="Arial" w:hAnsi="Arial" w:eastAsia="Arial" w:cs="Arial"/>
          <w:spacing w:val="-1"/>
          <w:sz w:val="18"/>
          <w:szCs w:val="18"/>
          <w:lang w:eastAsia="en-US"/>
        </w:rPr>
        <w:t xml:space="preserve"> </w:t>
      </w:r>
      <w:r w:rsidRPr="00016C44">
        <w:rPr>
          <w:rFonts w:ascii="Arial" w:hAnsi="Arial" w:eastAsia="Arial" w:cs="Arial"/>
          <w:sz w:val="18"/>
          <w:szCs w:val="18"/>
          <w:lang w:eastAsia="en-US"/>
        </w:rPr>
        <w:t>y</w:t>
      </w:r>
      <w:r w:rsidRPr="00016C44">
        <w:rPr>
          <w:rFonts w:ascii="Arial" w:hAnsi="Arial" w:eastAsia="Arial" w:cs="Arial"/>
          <w:spacing w:val="-5"/>
          <w:sz w:val="18"/>
          <w:szCs w:val="18"/>
          <w:lang w:eastAsia="en-US"/>
        </w:rPr>
        <w:t xml:space="preserve"> </w:t>
      </w:r>
      <w:r w:rsidRPr="00016C44">
        <w:rPr>
          <w:rFonts w:ascii="Arial" w:hAnsi="Arial" w:eastAsia="Arial" w:cs="Arial"/>
          <w:sz w:val="18"/>
          <w:szCs w:val="18"/>
          <w:lang w:eastAsia="en-US"/>
        </w:rPr>
        <w:t>no</w:t>
      </w:r>
      <w:r w:rsidRPr="00016C44">
        <w:rPr>
          <w:rFonts w:ascii="Arial" w:hAnsi="Arial" w:eastAsia="Arial" w:cs="Arial"/>
          <w:spacing w:val="-1"/>
          <w:sz w:val="18"/>
          <w:szCs w:val="18"/>
          <w:lang w:eastAsia="en-US"/>
        </w:rPr>
        <w:t xml:space="preserve"> dar dádivas,</w:t>
      </w:r>
      <w:r w:rsidRPr="00016C44">
        <w:rPr>
          <w:rFonts w:ascii="Arial" w:hAnsi="Arial" w:eastAsia="Arial" w:cs="Arial"/>
          <w:spacing w:val="-4"/>
          <w:sz w:val="18"/>
          <w:szCs w:val="18"/>
          <w:lang w:eastAsia="en-US"/>
        </w:rPr>
        <w:t xml:space="preserve"> </w:t>
      </w:r>
      <w:r w:rsidRPr="00016C44">
        <w:rPr>
          <w:rFonts w:ascii="Arial" w:hAnsi="Arial" w:eastAsia="Arial" w:cs="Arial"/>
          <w:sz w:val="18"/>
          <w:szCs w:val="18"/>
          <w:lang w:eastAsia="en-US"/>
        </w:rPr>
        <w:t>sobornos</w:t>
      </w:r>
      <w:r w:rsidRPr="00016C44">
        <w:rPr>
          <w:rFonts w:ascii="Arial" w:hAnsi="Arial" w:eastAsia="Arial" w:cs="Arial"/>
          <w:spacing w:val="-2"/>
          <w:sz w:val="18"/>
          <w:szCs w:val="18"/>
          <w:lang w:eastAsia="en-US"/>
        </w:rPr>
        <w:t xml:space="preserve"> </w:t>
      </w:r>
      <w:r w:rsidRPr="00016C44">
        <w:rPr>
          <w:rFonts w:ascii="Arial" w:hAnsi="Arial" w:eastAsia="Arial" w:cs="Arial"/>
          <w:sz w:val="18"/>
          <w:szCs w:val="18"/>
          <w:lang w:eastAsia="en-US"/>
        </w:rPr>
        <w:t>o</w:t>
      </w:r>
      <w:r w:rsidRPr="00016C44">
        <w:rPr>
          <w:rFonts w:ascii="Arial" w:hAnsi="Arial" w:eastAsia="Arial" w:cs="Arial"/>
          <w:spacing w:val="-2"/>
          <w:sz w:val="18"/>
          <w:szCs w:val="18"/>
          <w:lang w:eastAsia="en-US"/>
        </w:rPr>
        <w:t xml:space="preserve"> </w:t>
      </w:r>
      <w:r w:rsidRPr="00016C44">
        <w:rPr>
          <w:rFonts w:ascii="Arial" w:hAnsi="Arial" w:eastAsia="Arial" w:cs="Arial"/>
          <w:sz w:val="18"/>
          <w:szCs w:val="18"/>
          <w:lang w:eastAsia="en-US"/>
        </w:rPr>
        <w:t>cualquier</w:t>
      </w:r>
      <w:r w:rsidRPr="00016C44">
        <w:rPr>
          <w:rFonts w:ascii="Arial" w:hAnsi="Arial" w:eastAsia="Arial" w:cs="Arial"/>
          <w:spacing w:val="-3"/>
          <w:sz w:val="18"/>
          <w:szCs w:val="18"/>
          <w:lang w:eastAsia="en-US"/>
        </w:rPr>
        <w:t xml:space="preserve"> </w:t>
      </w:r>
      <w:r w:rsidRPr="00016C44">
        <w:rPr>
          <w:rFonts w:ascii="Arial" w:hAnsi="Arial" w:eastAsia="Arial" w:cs="Arial"/>
          <w:spacing w:val="1"/>
          <w:sz w:val="18"/>
          <w:szCs w:val="18"/>
          <w:lang w:eastAsia="en-US"/>
        </w:rPr>
        <w:t>forma</w:t>
      </w:r>
      <w:r w:rsidRPr="00016C44">
        <w:rPr>
          <w:rFonts w:ascii="Arial" w:hAnsi="Arial" w:eastAsia="Arial" w:cs="Arial"/>
          <w:spacing w:val="-4"/>
          <w:sz w:val="18"/>
          <w:szCs w:val="18"/>
          <w:lang w:eastAsia="en-US"/>
        </w:rPr>
        <w:t xml:space="preserve"> </w:t>
      </w:r>
      <w:r w:rsidRPr="00016C44">
        <w:rPr>
          <w:rFonts w:ascii="Arial" w:hAnsi="Arial" w:eastAsia="Arial" w:cs="Arial"/>
          <w:sz w:val="18"/>
          <w:szCs w:val="18"/>
          <w:lang w:eastAsia="en-US"/>
        </w:rPr>
        <w:t>de</w:t>
      </w:r>
      <w:r w:rsidRPr="00016C44">
        <w:rPr>
          <w:rFonts w:ascii="Arial" w:hAnsi="Arial" w:eastAsia="Arial" w:cs="Arial"/>
          <w:spacing w:val="-1"/>
          <w:sz w:val="18"/>
          <w:szCs w:val="18"/>
          <w:lang w:eastAsia="en-US"/>
        </w:rPr>
        <w:t xml:space="preserve"> </w:t>
      </w:r>
      <w:r w:rsidRPr="00016C44">
        <w:rPr>
          <w:rFonts w:ascii="Arial" w:hAnsi="Arial" w:eastAsia="Arial" w:cs="Arial"/>
          <w:sz w:val="18"/>
          <w:szCs w:val="18"/>
          <w:lang w:eastAsia="en-US"/>
        </w:rPr>
        <w:t>halago,</w:t>
      </w:r>
      <w:r w:rsidRPr="00016C44">
        <w:rPr>
          <w:rFonts w:ascii="Arial" w:hAnsi="Arial" w:eastAsia="Arial" w:cs="Arial"/>
          <w:spacing w:val="48"/>
          <w:w w:val="99"/>
          <w:sz w:val="18"/>
          <w:szCs w:val="18"/>
          <w:lang w:eastAsia="en-US"/>
        </w:rPr>
        <w:t xml:space="preserve"> </w:t>
      </w:r>
      <w:r w:rsidRPr="00016C44">
        <w:rPr>
          <w:rFonts w:ascii="Arial" w:hAnsi="Arial" w:eastAsia="Arial" w:cs="Arial"/>
          <w:spacing w:val="-1"/>
          <w:sz w:val="18"/>
          <w:szCs w:val="18"/>
          <w:lang w:eastAsia="en-US"/>
        </w:rPr>
        <w:t>retribuciones</w:t>
      </w:r>
      <w:r w:rsidRPr="00016C44">
        <w:rPr>
          <w:rFonts w:ascii="Arial" w:hAnsi="Arial" w:eastAsia="Arial" w:cs="Arial"/>
          <w:spacing w:val="46"/>
          <w:sz w:val="18"/>
          <w:szCs w:val="18"/>
          <w:lang w:eastAsia="en-US"/>
        </w:rPr>
        <w:t xml:space="preserve"> </w:t>
      </w:r>
      <w:r w:rsidRPr="00016C44">
        <w:rPr>
          <w:rFonts w:ascii="Arial" w:hAnsi="Arial" w:eastAsia="Arial" w:cs="Arial"/>
          <w:sz w:val="18"/>
          <w:szCs w:val="18"/>
          <w:lang w:eastAsia="en-US"/>
        </w:rPr>
        <w:t>o</w:t>
      </w:r>
      <w:r w:rsidRPr="00016C44">
        <w:rPr>
          <w:rFonts w:ascii="Arial" w:hAnsi="Arial" w:eastAsia="Arial" w:cs="Arial"/>
          <w:spacing w:val="43"/>
          <w:sz w:val="18"/>
          <w:szCs w:val="18"/>
          <w:lang w:eastAsia="en-US"/>
        </w:rPr>
        <w:t xml:space="preserve"> </w:t>
      </w:r>
      <w:r w:rsidRPr="00016C44">
        <w:rPr>
          <w:rFonts w:ascii="Arial" w:hAnsi="Arial" w:eastAsia="Arial" w:cs="Arial"/>
          <w:sz w:val="18"/>
          <w:szCs w:val="18"/>
          <w:lang w:eastAsia="en-US"/>
        </w:rPr>
        <w:t>prebenda</w:t>
      </w:r>
      <w:r w:rsidRPr="00016C44">
        <w:rPr>
          <w:rFonts w:ascii="Arial" w:hAnsi="Arial" w:eastAsia="Arial" w:cs="Arial"/>
          <w:spacing w:val="48"/>
          <w:sz w:val="18"/>
          <w:szCs w:val="18"/>
          <w:lang w:eastAsia="en-US"/>
        </w:rPr>
        <w:t xml:space="preserve"> </w:t>
      </w:r>
      <w:r w:rsidRPr="00016C44">
        <w:rPr>
          <w:rFonts w:ascii="Arial" w:hAnsi="Arial" w:eastAsia="Arial" w:cs="Arial"/>
          <w:sz w:val="18"/>
          <w:szCs w:val="18"/>
          <w:lang w:eastAsia="en-US"/>
        </w:rPr>
        <w:t>a</w:t>
      </w:r>
      <w:r w:rsidRPr="00016C44">
        <w:rPr>
          <w:rFonts w:ascii="Arial" w:hAnsi="Arial" w:eastAsia="Arial" w:cs="Arial"/>
          <w:spacing w:val="42"/>
          <w:sz w:val="18"/>
          <w:szCs w:val="18"/>
          <w:lang w:eastAsia="en-US"/>
        </w:rPr>
        <w:t xml:space="preserve"> </w:t>
      </w:r>
      <w:r w:rsidRPr="00016C44">
        <w:rPr>
          <w:rFonts w:ascii="Arial" w:hAnsi="Arial" w:eastAsia="Arial" w:cs="Arial"/>
          <w:sz w:val="18"/>
          <w:szCs w:val="18"/>
          <w:lang w:eastAsia="en-US"/>
        </w:rPr>
        <w:t>servidores</w:t>
      </w:r>
      <w:r w:rsidRPr="00016C44">
        <w:rPr>
          <w:rFonts w:ascii="Arial" w:hAnsi="Arial" w:eastAsia="Arial" w:cs="Arial"/>
          <w:spacing w:val="47"/>
          <w:sz w:val="18"/>
          <w:szCs w:val="18"/>
          <w:lang w:eastAsia="en-US"/>
        </w:rPr>
        <w:t xml:space="preserve"> </w:t>
      </w:r>
      <w:r w:rsidRPr="00016C44">
        <w:rPr>
          <w:rFonts w:ascii="Arial" w:hAnsi="Arial" w:eastAsia="Arial" w:cs="Arial"/>
          <w:spacing w:val="-1"/>
          <w:sz w:val="18"/>
          <w:szCs w:val="18"/>
          <w:lang w:eastAsia="en-US"/>
        </w:rPr>
        <w:t>públicos</w:t>
      </w:r>
      <w:r w:rsidRPr="00016C44">
        <w:rPr>
          <w:rFonts w:ascii="Arial" w:hAnsi="Arial" w:eastAsia="Arial" w:cs="Arial"/>
          <w:spacing w:val="47"/>
          <w:sz w:val="18"/>
          <w:szCs w:val="18"/>
          <w:lang w:eastAsia="en-US"/>
        </w:rPr>
        <w:t xml:space="preserve"> </w:t>
      </w:r>
      <w:r w:rsidRPr="00016C44">
        <w:rPr>
          <w:rFonts w:ascii="Arial" w:hAnsi="Arial" w:eastAsia="Arial" w:cs="Arial"/>
          <w:sz w:val="18"/>
          <w:szCs w:val="18"/>
          <w:lang w:eastAsia="en-US"/>
        </w:rPr>
        <w:t>o</w:t>
      </w:r>
      <w:r w:rsidRPr="00016C44">
        <w:rPr>
          <w:rFonts w:ascii="Arial" w:hAnsi="Arial" w:eastAsia="Arial" w:cs="Arial"/>
          <w:spacing w:val="42"/>
          <w:sz w:val="18"/>
          <w:szCs w:val="18"/>
          <w:lang w:eastAsia="en-US"/>
        </w:rPr>
        <w:t xml:space="preserve"> </w:t>
      </w:r>
      <w:r w:rsidRPr="00016C44">
        <w:rPr>
          <w:rFonts w:ascii="Arial" w:hAnsi="Arial" w:eastAsia="Arial" w:cs="Arial"/>
          <w:sz w:val="18"/>
          <w:szCs w:val="18"/>
          <w:lang w:eastAsia="en-US"/>
        </w:rPr>
        <w:t>asesores</w:t>
      </w:r>
      <w:r w:rsidRPr="00016C44">
        <w:rPr>
          <w:rFonts w:ascii="Arial" w:hAnsi="Arial" w:eastAsia="Arial" w:cs="Arial"/>
          <w:spacing w:val="45"/>
          <w:sz w:val="18"/>
          <w:szCs w:val="18"/>
          <w:lang w:eastAsia="en-US"/>
        </w:rPr>
        <w:t xml:space="preserve"> </w:t>
      </w:r>
      <w:r w:rsidRPr="00016C44">
        <w:rPr>
          <w:rFonts w:ascii="Arial" w:hAnsi="Arial" w:eastAsia="Arial" w:cs="Arial"/>
          <w:sz w:val="18"/>
          <w:szCs w:val="18"/>
          <w:lang w:eastAsia="en-US"/>
        </w:rPr>
        <w:t>de</w:t>
      </w:r>
      <w:r w:rsidRPr="00016C44">
        <w:rPr>
          <w:rFonts w:ascii="Arial" w:hAnsi="Arial" w:eastAsia="Arial" w:cs="Arial"/>
          <w:spacing w:val="45"/>
          <w:sz w:val="18"/>
          <w:szCs w:val="18"/>
          <w:lang w:eastAsia="en-US"/>
        </w:rPr>
        <w:t xml:space="preserve"> </w:t>
      </w:r>
      <w:r w:rsidRPr="00016C44">
        <w:rPr>
          <w:rFonts w:ascii="Arial" w:hAnsi="Arial" w:eastAsia="Arial" w:cs="Arial"/>
          <w:spacing w:val="-1"/>
          <w:sz w:val="18"/>
          <w:szCs w:val="18"/>
          <w:lang w:eastAsia="en-US"/>
        </w:rPr>
        <w:t>la</w:t>
      </w:r>
      <w:r w:rsidRPr="00016C44">
        <w:rPr>
          <w:rFonts w:ascii="Arial" w:hAnsi="Arial" w:eastAsia="Arial" w:cs="Arial"/>
          <w:spacing w:val="46"/>
          <w:sz w:val="18"/>
          <w:szCs w:val="18"/>
          <w:lang w:eastAsia="en-US"/>
        </w:rPr>
        <w:t xml:space="preserve"> </w:t>
      </w:r>
      <w:r w:rsidRPr="00016C44">
        <w:rPr>
          <w:rFonts w:ascii="Arial" w:hAnsi="Arial" w:eastAsia="Arial" w:cs="Arial"/>
          <w:sz w:val="18"/>
          <w:szCs w:val="18"/>
          <w:lang w:eastAsia="en-US"/>
        </w:rPr>
        <w:t>Entidad</w:t>
      </w:r>
      <w:r w:rsidRPr="00016C44">
        <w:rPr>
          <w:rFonts w:ascii="Arial" w:hAnsi="Arial" w:eastAsia="Arial" w:cs="Arial"/>
          <w:spacing w:val="42"/>
          <w:sz w:val="18"/>
          <w:szCs w:val="18"/>
          <w:lang w:eastAsia="en-US"/>
        </w:rPr>
        <w:t xml:space="preserve"> </w:t>
      </w:r>
      <w:r w:rsidRPr="00016C44">
        <w:rPr>
          <w:rFonts w:ascii="Arial" w:hAnsi="Arial" w:eastAsia="Arial" w:cs="Arial"/>
          <w:sz w:val="18"/>
          <w:szCs w:val="18"/>
          <w:lang w:eastAsia="en-US"/>
        </w:rPr>
        <w:t>Contratante,</w:t>
      </w:r>
      <w:r w:rsidRPr="00016C44">
        <w:rPr>
          <w:rFonts w:ascii="Arial" w:hAnsi="Arial" w:eastAsia="Arial" w:cs="Arial"/>
          <w:spacing w:val="54"/>
          <w:w w:val="99"/>
          <w:sz w:val="18"/>
          <w:szCs w:val="18"/>
          <w:lang w:eastAsia="en-US"/>
        </w:rPr>
        <w:t xml:space="preserve"> </w:t>
      </w:r>
      <w:r w:rsidRPr="00016C44">
        <w:rPr>
          <w:rFonts w:ascii="Arial" w:hAnsi="Arial" w:eastAsia="Arial" w:cs="Arial"/>
          <w:sz w:val="18"/>
          <w:szCs w:val="18"/>
          <w:lang w:eastAsia="en-US"/>
        </w:rPr>
        <w:t>directamente</w:t>
      </w:r>
      <w:r w:rsidRPr="00016C44">
        <w:rPr>
          <w:rFonts w:ascii="Arial" w:hAnsi="Arial" w:eastAsia="Arial" w:cs="Arial"/>
          <w:spacing w:val="-7"/>
          <w:sz w:val="18"/>
          <w:szCs w:val="18"/>
          <w:lang w:eastAsia="en-US"/>
        </w:rPr>
        <w:t xml:space="preserve"> </w:t>
      </w:r>
      <w:r w:rsidRPr="00016C44">
        <w:rPr>
          <w:rFonts w:ascii="Arial" w:hAnsi="Arial" w:eastAsia="Arial" w:cs="Arial"/>
          <w:sz w:val="18"/>
          <w:szCs w:val="18"/>
          <w:lang w:eastAsia="en-US"/>
        </w:rPr>
        <w:t>o</w:t>
      </w:r>
      <w:r w:rsidRPr="00016C44">
        <w:rPr>
          <w:rFonts w:ascii="Arial" w:hAnsi="Arial" w:eastAsia="Arial" w:cs="Arial"/>
          <w:spacing w:val="-5"/>
          <w:sz w:val="18"/>
          <w:szCs w:val="18"/>
          <w:lang w:eastAsia="en-US"/>
        </w:rPr>
        <w:t xml:space="preserve"> </w:t>
      </w:r>
      <w:r w:rsidRPr="00016C44">
        <w:rPr>
          <w:rFonts w:ascii="Arial" w:hAnsi="Arial" w:eastAsia="Arial" w:cs="Arial"/>
          <w:sz w:val="18"/>
          <w:szCs w:val="18"/>
          <w:lang w:eastAsia="en-US"/>
        </w:rPr>
        <w:t>a</w:t>
      </w:r>
      <w:r w:rsidRPr="00016C44">
        <w:rPr>
          <w:rFonts w:ascii="Arial" w:hAnsi="Arial" w:eastAsia="Arial" w:cs="Arial"/>
          <w:spacing w:val="-7"/>
          <w:sz w:val="18"/>
          <w:szCs w:val="18"/>
          <w:lang w:eastAsia="en-US"/>
        </w:rPr>
        <w:t xml:space="preserve"> </w:t>
      </w:r>
      <w:r w:rsidRPr="00016C44">
        <w:rPr>
          <w:rFonts w:ascii="Arial" w:hAnsi="Arial" w:eastAsia="Arial" w:cs="Arial"/>
          <w:spacing w:val="-1"/>
          <w:sz w:val="18"/>
          <w:szCs w:val="18"/>
          <w:lang w:eastAsia="en-US"/>
        </w:rPr>
        <w:t>través</w:t>
      </w:r>
      <w:r w:rsidRPr="00016C44">
        <w:rPr>
          <w:rFonts w:ascii="Arial" w:hAnsi="Arial" w:eastAsia="Arial" w:cs="Arial"/>
          <w:spacing w:val="-6"/>
          <w:sz w:val="18"/>
          <w:szCs w:val="18"/>
          <w:lang w:eastAsia="en-US"/>
        </w:rPr>
        <w:t xml:space="preserve"> </w:t>
      </w:r>
      <w:r w:rsidRPr="00016C44">
        <w:rPr>
          <w:rFonts w:ascii="Arial" w:hAnsi="Arial" w:eastAsia="Arial" w:cs="Arial"/>
          <w:sz w:val="18"/>
          <w:szCs w:val="18"/>
          <w:lang w:eastAsia="en-US"/>
        </w:rPr>
        <w:t>de</w:t>
      </w:r>
      <w:r w:rsidRPr="00016C44">
        <w:rPr>
          <w:rFonts w:ascii="Arial" w:hAnsi="Arial" w:eastAsia="Arial" w:cs="Arial"/>
          <w:spacing w:val="-5"/>
          <w:sz w:val="18"/>
          <w:szCs w:val="18"/>
          <w:lang w:eastAsia="en-US"/>
        </w:rPr>
        <w:t xml:space="preserve"> </w:t>
      </w:r>
      <w:r w:rsidRPr="00016C44">
        <w:rPr>
          <w:rFonts w:ascii="Arial" w:hAnsi="Arial" w:eastAsia="Arial" w:cs="Arial"/>
          <w:sz w:val="18"/>
          <w:szCs w:val="18"/>
          <w:lang w:eastAsia="en-US"/>
        </w:rPr>
        <w:t>sus</w:t>
      </w:r>
      <w:r w:rsidRPr="00016C44">
        <w:rPr>
          <w:rFonts w:ascii="Arial" w:hAnsi="Arial" w:eastAsia="Arial" w:cs="Arial"/>
          <w:spacing w:val="-6"/>
          <w:sz w:val="18"/>
          <w:szCs w:val="18"/>
          <w:lang w:eastAsia="en-US"/>
        </w:rPr>
        <w:t xml:space="preserve"> </w:t>
      </w:r>
      <w:r w:rsidRPr="00016C44">
        <w:rPr>
          <w:rFonts w:ascii="Arial" w:hAnsi="Arial" w:eastAsia="Arial" w:cs="Arial"/>
          <w:sz w:val="18"/>
          <w:szCs w:val="18"/>
          <w:lang w:eastAsia="en-US"/>
        </w:rPr>
        <w:t>empleados,</w:t>
      </w:r>
      <w:r w:rsidRPr="00016C44">
        <w:rPr>
          <w:rFonts w:ascii="Arial" w:hAnsi="Arial" w:eastAsia="Arial" w:cs="Arial"/>
          <w:spacing w:val="-7"/>
          <w:sz w:val="18"/>
          <w:szCs w:val="18"/>
          <w:lang w:eastAsia="en-US"/>
        </w:rPr>
        <w:t xml:space="preserve"> </w:t>
      </w:r>
      <w:r w:rsidRPr="00016C44">
        <w:rPr>
          <w:rFonts w:ascii="Arial" w:hAnsi="Arial" w:eastAsia="Arial" w:cs="Arial"/>
          <w:sz w:val="18"/>
          <w:szCs w:val="18"/>
          <w:lang w:eastAsia="en-US"/>
        </w:rPr>
        <w:t>contratistas</w:t>
      </w:r>
      <w:r w:rsidRPr="00016C44">
        <w:rPr>
          <w:rFonts w:ascii="Arial" w:hAnsi="Arial" w:eastAsia="Arial" w:cs="Arial"/>
          <w:spacing w:val="-6"/>
          <w:sz w:val="18"/>
          <w:szCs w:val="18"/>
          <w:lang w:eastAsia="en-US"/>
        </w:rPr>
        <w:t xml:space="preserve"> </w:t>
      </w:r>
      <w:r w:rsidRPr="00016C44">
        <w:rPr>
          <w:rFonts w:ascii="Arial" w:hAnsi="Arial" w:eastAsia="Arial" w:cs="Arial"/>
          <w:sz w:val="18"/>
          <w:szCs w:val="18"/>
          <w:lang w:eastAsia="en-US"/>
        </w:rPr>
        <w:t>o</w:t>
      </w:r>
      <w:r w:rsidRPr="00016C44">
        <w:rPr>
          <w:rFonts w:ascii="Arial" w:hAnsi="Arial" w:eastAsia="Arial" w:cs="Arial"/>
          <w:spacing w:val="-7"/>
          <w:sz w:val="18"/>
          <w:szCs w:val="18"/>
          <w:lang w:eastAsia="en-US"/>
        </w:rPr>
        <w:t xml:space="preserve"> </w:t>
      </w:r>
      <w:r w:rsidRPr="00016C44">
        <w:rPr>
          <w:rFonts w:ascii="Arial" w:hAnsi="Arial" w:eastAsia="Arial" w:cs="Arial"/>
          <w:sz w:val="18"/>
          <w:szCs w:val="18"/>
          <w:lang w:eastAsia="en-US"/>
        </w:rPr>
        <w:t>tercero.</w:t>
      </w:r>
    </w:p>
    <w:p w:rsidRPr="00016C44" w:rsidR="00016C44" w:rsidP="00984721" w:rsidRDefault="00016C44" w14:paraId="16D4A07D" w14:textId="77777777">
      <w:pPr>
        <w:widowControl w:val="0"/>
        <w:suppressAutoHyphens w:val="0"/>
        <w:spacing w:after="0" w:line="240" w:lineRule="auto"/>
        <w:ind w:left="102"/>
        <w:jc w:val="both"/>
        <w:rPr>
          <w:rFonts w:ascii="Arial" w:hAnsi="Arial" w:cs="Arial"/>
          <w:sz w:val="18"/>
          <w:szCs w:val="18"/>
          <w:lang w:eastAsia="en-US"/>
        </w:rPr>
      </w:pPr>
    </w:p>
    <w:p w:rsidRPr="00DF6161" w:rsidR="00DF6161" w:rsidP="00152FDC" w:rsidRDefault="00016C44" w14:paraId="20963D68" w14:textId="6F843A53">
      <w:pPr>
        <w:pStyle w:val="Standard"/>
        <w:numPr>
          <w:ilvl w:val="0"/>
          <w:numId w:val="9"/>
        </w:numPr>
        <w:jc w:val="both"/>
        <w:rPr>
          <w:rFonts w:ascii="Arial" w:hAnsi="Arial" w:eastAsia="Arial" w:cs="Arial"/>
          <w:b/>
          <w:bCs/>
          <w:spacing w:val="-6"/>
          <w:sz w:val="18"/>
          <w:szCs w:val="18"/>
          <w:lang w:eastAsia="en-US"/>
        </w:rPr>
      </w:pPr>
      <w:r w:rsidRPr="00016C44">
        <w:rPr>
          <w:rFonts w:ascii="Arial" w:hAnsi="Arial" w:eastAsia="Arial" w:cs="Arial"/>
          <w:sz w:val="18"/>
          <w:szCs w:val="18"/>
          <w:lang w:eastAsia="en-US"/>
        </w:rPr>
        <w:t>Nos</w:t>
      </w:r>
      <w:r w:rsidRPr="00016C44">
        <w:rPr>
          <w:rFonts w:ascii="Arial" w:hAnsi="Arial" w:eastAsia="Arial" w:cs="Arial"/>
          <w:spacing w:val="3"/>
          <w:sz w:val="18"/>
          <w:szCs w:val="18"/>
          <w:lang w:eastAsia="en-US"/>
        </w:rPr>
        <w:t xml:space="preserve"> </w:t>
      </w:r>
      <w:r w:rsidRPr="00016C44">
        <w:rPr>
          <w:rFonts w:ascii="Arial" w:hAnsi="Arial" w:eastAsia="Arial" w:cs="Arial"/>
          <w:sz w:val="18"/>
          <w:szCs w:val="18"/>
          <w:lang w:eastAsia="en-US"/>
        </w:rPr>
        <w:t>comprometemos</w:t>
      </w:r>
      <w:r w:rsidRPr="00016C44">
        <w:rPr>
          <w:rFonts w:ascii="Arial" w:hAnsi="Arial" w:eastAsia="Arial" w:cs="Arial"/>
          <w:spacing w:val="2"/>
          <w:sz w:val="18"/>
          <w:szCs w:val="18"/>
          <w:lang w:eastAsia="en-US"/>
        </w:rPr>
        <w:t xml:space="preserve"> </w:t>
      </w:r>
      <w:r w:rsidRPr="00016C44">
        <w:rPr>
          <w:rFonts w:ascii="Arial" w:hAnsi="Arial" w:eastAsia="Arial" w:cs="Arial"/>
          <w:sz w:val="18"/>
          <w:szCs w:val="18"/>
          <w:lang w:eastAsia="en-US"/>
        </w:rPr>
        <w:t>a</w:t>
      </w:r>
      <w:r w:rsidRPr="00016C44">
        <w:rPr>
          <w:rFonts w:ascii="Arial" w:hAnsi="Arial" w:eastAsia="Arial" w:cs="Arial"/>
          <w:spacing w:val="3"/>
          <w:sz w:val="18"/>
          <w:szCs w:val="18"/>
          <w:lang w:eastAsia="en-US"/>
        </w:rPr>
        <w:t xml:space="preserve"> </w:t>
      </w:r>
      <w:r w:rsidRPr="00016C44">
        <w:rPr>
          <w:rFonts w:ascii="Arial" w:hAnsi="Arial" w:eastAsia="Arial" w:cs="Arial"/>
          <w:sz w:val="18"/>
          <w:szCs w:val="18"/>
          <w:lang w:eastAsia="en-US"/>
        </w:rPr>
        <w:t>no</w:t>
      </w:r>
      <w:r w:rsidRPr="00016C44">
        <w:rPr>
          <w:rFonts w:ascii="Arial" w:hAnsi="Arial" w:eastAsia="Arial" w:cs="Arial"/>
          <w:spacing w:val="3"/>
          <w:sz w:val="18"/>
          <w:szCs w:val="18"/>
          <w:lang w:eastAsia="en-US"/>
        </w:rPr>
        <w:t xml:space="preserve"> </w:t>
      </w:r>
      <w:r w:rsidRPr="00016C44">
        <w:rPr>
          <w:rFonts w:ascii="Arial" w:hAnsi="Arial" w:eastAsia="Arial" w:cs="Arial"/>
          <w:sz w:val="18"/>
          <w:szCs w:val="18"/>
          <w:lang w:eastAsia="en-US"/>
        </w:rPr>
        <w:t>efectuar</w:t>
      </w:r>
      <w:r w:rsidRPr="00016C44">
        <w:rPr>
          <w:rFonts w:ascii="Arial" w:hAnsi="Arial" w:eastAsia="Arial" w:cs="Arial"/>
          <w:spacing w:val="4"/>
          <w:sz w:val="18"/>
          <w:szCs w:val="18"/>
          <w:lang w:eastAsia="en-US"/>
        </w:rPr>
        <w:t xml:space="preserve"> </w:t>
      </w:r>
      <w:r w:rsidRPr="00016C44">
        <w:rPr>
          <w:rFonts w:ascii="Arial" w:hAnsi="Arial" w:eastAsia="Arial" w:cs="Arial"/>
          <w:spacing w:val="-1"/>
          <w:sz w:val="18"/>
          <w:szCs w:val="18"/>
          <w:lang w:eastAsia="en-US"/>
        </w:rPr>
        <w:t>acuerdos,</w:t>
      </w:r>
      <w:r w:rsidRPr="00016C44">
        <w:rPr>
          <w:rFonts w:ascii="Arial" w:hAnsi="Arial" w:eastAsia="Arial" w:cs="Arial"/>
          <w:spacing w:val="3"/>
          <w:sz w:val="18"/>
          <w:szCs w:val="18"/>
          <w:lang w:eastAsia="en-US"/>
        </w:rPr>
        <w:t xml:space="preserve"> </w:t>
      </w:r>
      <w:r w:rsidRPr="00016C44">
        <w:rPr>
          <w:rFonts w:ascii="Arial" w:hAnsi="Arial" w:eastAsia="Arial" w:cs="Arial"/>
          <w:sz w:val="18"/>
          <w:szCs w:val="18"/>
          <w:lang w:eastAsia="en-US"/>
        </w:rPr>
        <w:t>o</w:t>
      </w:r>
      <w:r w:rsidRPr="00016C44">
        <w:rPr>
          <w:rFonts w:ascii="Arial" w:hAnsi="Arial" w:eastAsia="Arial" w:cs="Arial"/>
          <w:spacing w:val="3"/>
          <w:sz w:val="18"/>
          <w:szCs w:val="18"/>
          <w:lang w:eastAsia="en-US"/>
        </w:rPr>
        <w:t xml:space="preserve"> </w:t>
      </w:r>
      <w:r w:rsidRPr="00016C44">
        <w:rPr>
          <w:rFonts w:ascii="Arial" w:hAnsi="Arial" w:eastAsia="Arial" w:cs="Arial"/>
          <w:sz w:val="18"/>
          <w:szCs w:val="18"/>
          <w:lang w:eastAsia="en-US"/>
        </w:rPr>
        <w:t>realizar</w:t>
      </w:r>
      <w:r w:rsidRPr="00016C44">
        <w:rPr>
          <w:rFonts w:ascii="Arial" w:hAnsi="Arial" w:eastAsia="Arial" w:cs="Arial"/>
          <w:spacing w:val="4"/>
          <w:sz w:val="18"/>
          <w:szCs w:val="18"/>
          <w:lang w:eastAsia="en-US"/>
        </w:rPr>
        <w:t xml:space="preserve"> </w:t>
      </w:r>
      <w:r w:rsidRPr="00016C44">
        <w:rPr>
          <w:rFonts w:ascii="Arial" w:hAnsi="Arial" w:eastAsia="Arial" w:cs="Arial"/>
          <w:sz w:val="18"/>
          <w:szCs w:val="18"/>
          <w:lang w:eastAsia="en-US"/>
        </w:rPr>
        <w:t>actos</w:t>
      </w:r>
      <w:r w:rsidRPr="00016C44">
        <w:rPr>
          <w:rFonts w:ascii="Arial" w:hAnsi="Arial" w:eastAsia="Arial" w:cs="Arial"/>
          <w:spacing w:val="4"/>
          <w:sz w:val="18"/>
          <w:szCs w:val="18"/>
          <w:lang w:eastAsia="en-US"/>
        </w:rPr>
        <w:t xml:space="preserve"> </w:t>
      </w:r>
      <w:r w:rsidRPr="00016C44">
        <w:rPr>
          <w:rFonts w:ascii="Arial" w:hAnsi="Arial" w:eastAsia="Arial" w:cs="Arial"/>
          <w:sz w:val="18"/>
          <w:szCs w:val="18"/>
          <w:lang w:eastAsia="en-US"/>
        </w:rPr>
        <w:t>o</w:t>
      </w:r>
      <w:r w:rsidRPr="00016C44">
        <w:rPr>
          <w:rFonts w:ascii="Arial" w:hAnsi="Arial" w:eastAsia="Arial" w:cs="Arial"/>
          <w:spacing w:val="2"/>
          <w:sz w:val="18"/>
          <w:szCs w:val="18"/>
          <w:lang w:eastAsia="en-US"/>
        </w:rPr>
        <w:t xml:space="preserve"> </w:t>
      </w:r>
      <w:r w:rsidRPr="00016C44">
        <w:rPr>
          <w:rFonts w:ascii="Arial" w:hAnsi="Arial" w:eastAsia="Arial" w:cs="Arial"/>
          <w:sz w:val="18"/>
          <w:szCs w:val="18"/>
          <w:lang w:eastAsia="en-US"/>
        </w:rPr>
        <w:t>conductas</w:t>
      </w:r>
      <w:r w:rsidRPr="00016C44">
        <w:rPr>
          <w:rFonts w:ascii="Arial" w:hAnsi="Arial" w:eastAsia="Arial" w:cs="Arial"/>
          <w:spacing w:val="4"/>
          <w:sz w:val="18"/>
          <w:szCs w:val="18"/>
          <w:lang w:eastAsia="en-US"/>
        </w:rPr>
        <w:t xml:space="preserve"> </w:t>
      </w:r>
      <w:r w:rsidRPr="00016C44">
        <w:rPr>
          <w:rFonts w:ascii="Arial" w:hAnsi="Arial" w:eastAsia="Arial" w:cs="Arial"/>
          <w:sz w:val="18"/>
          <w:szCs w:val="18"/>
          <w:lang w:eastAsia="en-US"/>
        </w:rPr>
        <w:t>que</w:t>
      </w:r>
      <w:r w:rsidRPr="00016C44">
        <w:rPr>
          <w:rFonts w:ascii="Arial" w:hAnsi="Arial" w:eastAsia="Arial" w:cs="Arial"/>
          <w:spacing w:val="3"/>
          <w:sz w:val="18"/>
          <w:szCs w:val="18"/>
          <w:lang w:eastAsia="en-US"/>
        </w:rPr>
        <w:t xml:space="preserve"> </w:t>
      </w:r>
      <w:r w:rsidRPr="00016C44">
        <w:rPr>
          <w:rFonts w:ascii="Arial" w:hAnsi="Arial" w:eastAsia="Arial" w:cs="Arial"/>
          <w:sz w:val="18"/>
          <w:szCs w:val="18"/>
          <w:lang w:eastAsia="en-US"/>
        </w:rPr>
        <w:t>tengan</w:t>
      </w:r>
      <w:r w:rsidRPr="00016C44">
        <w:rPr>
          <w:rFonts w:ascii="Arial" w:hAnsi="Arial" w:eastAsia="Arial" w:cs="Arial"/>
          <w:spacing w:val="3"/>
          <w:sz w:val="18"/>
          <w:szCs w:val="18"/>
          <w:lang w:eastAsia="en-US"/>
        </w:rPr>
        <w:t xml:space="preserve"> </w:t>
      </w:r>
      <w:r w:rsidRPr="00016C44">
        <w:rPr>
          <w:rFonts w:ascii="Arial" w:hAnsi="Arial" w:eastAsia="Arial" w:cs="Arial"/>
          <w:spacing w:val="-1"/>
          <w:sz w:val="18"/>
          <w:szCs w:val="18"/>
          <w:lang w:eastAsia="en-US"/>
        </w:rPr>
        <w:t>por</w:t>
      </w:r>
      <w:r w:rsidRPr="00016C44">
        <w:rPr>
          <w:rFonts w:ascii="Arial" w:hAnsi="Arial" w:eastAsia="Arial" w:cs="Arial"/>
          <w:spacing w:val="42"/>
          <w:w w:val="99"/>
          <w:sz w:val="18"/>
          <w:szCs w:val="18"/>
          <w:lang w:eastAsia="en-US"/>
        </w:rPr>
        <w:t xml:space="preserve"> </w:t>
      </w:r>
      <w:r w:rsidRPr="00016C44">
        <w:rPr>
          <w:rFonts w:ascii="Arial" w:hAnsi="Arial" w:eastAsia="Arial" w:cs="Arial"/>
          <w:sz w:val="18"/>
          <w:szCs w:val="18"/>
          <w:lang w:eastAsia="en-US"/>
        </w:rPr>
        <w:t>objeto</w:t>
      </w:r>
      <w:r w:rsidRPr="00016C44">
        <w:rPr>
          <w:rFonts w:ascii="Arial" w:hAnsi="Arial" w:eastAsia="Arial" w:cs="Arial"/>
          <w:spacing w:val="-6"/>
          <w:sz w:val="18"/>
          <w:szCs w:val="18"/>
          <w:lang w:eastAsia="en-US"/>
        </w:rPr>
        <w:t xml:space="preserve"> </w:t>
      </w:r>
      <w:r w:rsidRPr="00016C44">
        <w:rPr>
          <w:rFonts w:ascii="Arial" w:hAnsi="Arial" w:eastAsia="Arial" w:cs="Arial"/>
          <w:sz w:val="18"/>
          <w:szCs w:val="18"/>
          <w:lang w:eastAsia="en-US"/>
        </w:rPr>
        <w:t>o</w:t>
      </w:r>
      <w:r w:rsidRPr="00016C44">
        <w:rPr>
          <w:rFonts w:ascii="Arial" w:hAnsi="Arial" w:eastAsia="Arial" w:cs="Arial"/>
          <w:spacing w:val="-7"/>
          <w:sz w:val="18"/>
          <w:szCs w:val="18"/>
          <w:lang w:eastAsia="en-US"/>
        </w:rPr>
        <w:t xml:space="preserve"> </w:t>
      </w:r>
      <w:r w:rsidRPr="00016C44">
        <w:rPr>
          <w:rFonts w:ascii="Arial" w:hAnsi="Arial" w:eastAsia="Arial" w:cs="Arial"/>
          <w:sz w:val="18"/>
          <w:szCs w:val="18"/>
          <w:lang w:eastAsia="en-US"/>
        </w:rPr>
        <w:t>efecto</w:t>
      </w:r>
      <w:r w:rsidRPr="00016C44">
        <w:rPr>
          <w:rFonts w:ascii="Arial" w:hAnsi="Arial" w:eastAsia="Arial" w:cs="Arial"/>
          <w:spacing w:val="-7"/>
          <w:sz w:val="18"/>
          <w:szCs w:val="18"/>
          <w:lang w:eastAsia="en-US"/>
        </w:rPr>
        <w:t xml:space="preserve"> </w:t>
      </w:r>
      <w:r w:rsidRPr="00016C44">
        <w:rPr>
          <w:rFonts w:ascii="Arial" w:hAnsi="Arial" w:eastAsia="Arial" w:cs="Arial"/>
          <w:sz w:val="18"/>
          <w:szCs w:val="18"/>
          <w:lang w:eastAsia="en-US"/>
        </w:rPr>
        <w:t>la</w:t>
      </w:r>
      <w:r w:rsidRPr="00016C44">
        <w:rPr>
          <w:rFonts w:ascii="Arial" w:hAnsi="Arial" w:eastAsia="Arial" w:cs="Arial"/>
          <w:spacing w:val="-7"/>
          <w:sz w:val="18"/>
          <w:szCs w:val="18"/>
          <w:lang w:eastAsia="en-US"/>
        </w:rPr>
        <w:t xml:space="preserve"> </w:t>
      </w:r>
      <w:r w:rsidRPr="00016C44">
        <w:rPr>
          <w:rFonts w:ascii="Arial" w:hAnsi="Arial" w:eastAsia="Arial" w:cs="Arial"/>
          <w:sz w:val="18"/>
          <w:szCs w:val="18"/>
          <w:lang w:eastAsia="en-US"/>
        </w:rPr>
        <w:t>colusión</w:t>
      </w:r>
      <w:r w:rsidRPr="00016C44">
        <w:rPr>
          <w:rFonts w:ascii="Arial" w:hAnsi="Arial" w:eastAsia="Arial" w:cs="Arial"/>
          <w:spacing w:val="-5"/>
          <w:sz w:val="18"/>
          <w:szCs w:val="18"/>
          <w:lang w:eastAsia="en-US"/>
        </w:rPr>
        <w:t xml:space="preserve"> </w:t>
      </w:r>
      <w:r w:rsidRPr="00016C44">
        <w:rPr>
          <w:rFonts w:ascii="Arial" w:hAnsi="Arial" w:eastAsia="Arial" w:cs="Arial"/>
          <w:sz w:val="18"/>
          <w:szCs w:val="18"/>
          <w:lang w:eastAsia="en-US"/>
        </w:rPr>
        <w:t>en</w:t>
      </w:r>
      <w:r w:rsidRPr="00016C44">
        <w:rPr>
          <w:rFonts w:ascii="Arial" w:hAnsi="Arial" w:eastAsia="Arial" w:cs="Arial"/>
          <w:spacing w:val="-6"/>
          <w:sz w:val="18"/>
          <w:szCs w:val="18"/>
          <w:lang w:eastAsia="en-US"/>
        </w:rPr>
        <w:t xml:space="preserve"> </w:t>
      </w:r>
      <w:r w:rsidRPr="00016C44">
        <w:rPr>
          <w:rFonts w:ascii="Arial" w:hAnsi="Arial" w:eastAsia="Arial" w:cs="Arial"/>
          <w:sz w:val="18"/>
          <w:szCs w:val="18"/>
          <w:lang w:eastAsia="en-US"/>
        </w:rPr>
        <w:t>el</w:t>
      </w:r>
      <w:r w:rsidRPr="00016C44">
        <w:rPr>
          <w:rFonts w:ascii="Arial" w:hAnsi="Arial" w:eastAsia="Arial" w:cs="Arial"/>
          <w:spacing w:val="-8"/>
          <w:sz w:val="18"/>
          <w:szCs w:val="18"/>
          <w:lang w:eastAsia="en-US"/>
        </w:rPr>
        <w:t xml:space="preserve"> </w:t>
      </w:r>
      <w:r w:rsidRPr="00016C44">
        <w:rPr>
          <w:rFonts w:ascii="Arial" w:hAnsi="Arial" w:eastAsia="Arial" w:cs="Arial"/>
          <w:sz w:val="18"/>
          <w:szCs w:val="18"/>
          <w:lang w:eastAsia="en-US"/>
        </w:rPr>
        <w:t>Proceso</w:t>
      </w:r>
      <w:r w:rsidRPr="00016C44">
        <w:rPr>
          <w:rFonts w:ascii="Arial" w:hAnsi="Arial" w:eastAsia="Arial" w:cs="Arial"/>
          <w:spacing w:val="-7"/>
          <w:sz w:val="18"/>
          <w:szCs w:val="18"/>
          <w:lang w:eastAsia="en-US"/>
        </w:rPr>
        <w:t xml:space="preserve"> </w:t>
      </w:r>
      <w:r w:rsidRPr="00016C44">
        <w:rPr>
          <w:rFonts w:ascii="Arial" w:hAnsi="Arial" w:eastAsia="Arial" w:cs="Arial"/>
          <w:spacing w:val="-1"/>
          <w:sz w:val="18"/>
          <w:szCs w:val="18"/>
          <w:lang w:eastAsia="en-US"/>
        </w:rPr>
        <w:t>de</w:t>
      </w:r>
      <w:r w:rsidRPr="00016C44">
        <w:rPr>
          <w:rFonts w:ascii="Arial" w:hAnsi="Arial" w:eastAsia="Arial" w:cs="Arial"/>
          <w:spacing w:val="-5"/>
          <w:sz w:val="18"/>
          <w:szCs w:val="18"/>
          <w:lang w:eastAsia="en-US"/>
        </w:rPr>
        <w:t xml:space="preserve"> </w:t>
      </w:r>
      <w:r w:rsidRPr="00016C44">
        <w:rPr>
          <w:rFonts w:ascii="Arial" w:hAnsi="Arial" w:eastAsia="Arial" w:cs="Arial"/>
          <w:sz w:val="18"/>
          <w:szCs w:val="18"/>
          <w:lang w:eastAsia="en-US"/>
        </w:rPr>
        <w:t xml:space="preserve">Contratación </w:t>
      </w:r>
      <w:r w:rsidRPr="00263AC1">
        <w:rPr>
          <w:rFonts w:ascii="Arial" w:hAnsi="Arial" w:eastAsia="Arial" w:cs="Arial"/>
          <w:b/>
          <w:bCs/>
          <w:spacing w:val="-6"/>
          <w:sz w:val="18"/>
          <w:szCs w:val="18"/>
          <w:lang w:eastAsia="en-US"/>
        </w:rPr>
        <w:t>SERVICIO DE</w:t>
      </w:r>
      <w:r w:rsidR="00DF6161">
        <w:rPr>
          <w:rFonts w:ascii="Arial" w:hAnsi="Arial" w:eastAsia="Arial" w:cs="Arial"/>
          <w:b/>
          <w:bCs/>
          <w:spacing w:val="-6"/>
          <w:sz w:val="18"/>
          <w:szCs w:val="18"/>
          <w:lang w:eastAsia="en-US"/>
        </w:rPr>
        <w:t xml:space="preserve"> </w:t>
      </w:r>
      <w:r w:rsidRPr="00DF6161" w:rsidR="00DF6161">
        <w:rPr>
          <w:rFonts w:ascii="Arial" w:hAnsi="Arial" w:eastAsia="Arial" w:cs="Arial"/>
          <w:b/>
          <w:bCs/>
          <w:spacing w:val="-6"/>
          <w:sz w:val="18"/>
          <w:szCs w:val="18"/>
          <w:lang w:eastAsia="en-US"/>
        </w:rPr>
        <w:t xml:space="preserve">PRESTACIÓN DE SERVICIOS PROFESIONALES Y DE APOYO A LA GESTIÓN ACADÉMICA DEL PROGRAMA </w:t>
      </w:r>
      <w:r w:rsidRPr="00DF6161" w:rsidR="00882BBB">
        <w:rPr>
          <w:rFonts w:ascii="Arial" w:hAnsi="Arial" w:eastAsia="Arial" w:cs="Arial"/>
          <w:b/>
          <w:bCs/>
          <w:spacing w:val="-6"/>
          <w:sz w:val="18"/>
          <w:szCs w:val="18"/>
          <w:lang w:eastAsia="en-US"/>
        </w:rPr>
        <w:t xml:space="preserve">DE </w:t>
      </w:r>
      <w:r w:rsidRPr="00882BBB" w:rsidR="00882BBB">
        <w:rPr>
          <w:rFonts w:ascii="Arial" w:hAnsi="Arial" w:eastAsia="Arial" w:cs="Arial"/>
          <w:b/>
          <w:bCs/>
          <w:spacing w:val="-6"/>
          <w:sz w:val="18"/>
          <w:szCs w:val="18"/>
          <w:lang w:eastAsia="en-US"/>
        </w:rPr>
        <w:t xml:space="preserve">MAESTRÍA EN CIENCIAS MILITARES AERONÁUTICAS </w:t>
      </w:r>
      <w:r w:rsidRPr="00DF6161" w:rsidR="00DF6161">
        <w:rPr>
          <w:rFonts w:ascii="Arial" w:hAnsi="Arial" w:eastAsia="Arial" w:cs="Arial"/>
          <w:b/>
          <w:bCs/>
          <w:spacing w:val="-6"/>
          <w:sz w:val="18"/>
          <w:szCs w:val="18"/>
          <w:lang w:eastAsia="en-US"/>
        </w:rPr>
        <w:t>DE LA ESCUELA DE POSTGRADOS FAC</w:t>
      </w:r>
    </w:p>
    <w:p w:rsidRPr="00016C44" w:rsidR="00016C44" w:rsidP="00016C44" w:rsidRDefault="00016C44" w14:paraId="6639208F" w14:textId="77777777">
      <w:pPr>
        <w:widowControl w:val="0"/>
        <w:suppressAutoHyphens w:val="0"/>
        <w:spacing w:after="0" w:line="240" w:lineRule="auto"/>
        <w:jc w:val="both"/>
        <w:rPr>
          <w:rFonts w:ascii="Arial" w:hAnsi="Arial" w:cs="Arial"/>
          <w:sz w:val="18"/>
          <w:szCs w:val="18"/>
          <w:lang w:eastAsia="en-US"/>
        </w:rPr>
      </w:pPr>
    </w:p>
    <w:p w:rsidRPr="00781104" w:rsidR="00016C44" w:rsidP="00152FDC" w:rsidRDefault="00016C44" w14:paraId="38A305E9" w14:textId="29BBFB80">
      <w:pPr>
        <w:pStyle w:val="Standard"/>
        <w:numPr>
          <w:ilvl w:val="0"/>
          <w:numId w:val="9"/>
        </w:numPr>
        <w:jc w:val="both"/>
        <w:rPr>
          <w:rFonts w:ascii="Arial" w:hAnsi="Arial" w:eastAsia="Arial" w:cs="Arial"/>
          <w:b/>
          <w:bCs/>
          <w:spacing w:val="-6"/>
          <w:sz w:val="18"/>
          <w:szCs w:val="18"/>
          <w:lang w:eastAsia="en-US"/>
        </w:rPr>
      </w:pPr>
      <w:r w:rsidRPr="00016C44">
        <w:rPr>
          <w:rFonts w:ascii="Arial" w:hAnsi="Arial" w:eastAsia="Arial" w:cs="Arial"/>
          <w:sz w:val="18"/>
          <w:szCs w:val="18"/>
          <w:lang w:eastAsia="en-US"/>
        </w:rPr>
        <w:t>Nos</w:t>
      </w:r>
      <w:r w:rsidRPr="00016C44">
        <w:rPr>
          <w:rFonts w:ascii="Arial" w:hAnsi="Arial" w:eastAsia="Arial" w:cs="Arial"/>
          <w:spacing w:val="-16"/>
          <w:sz w:val="18"/>
          <w:szCs w:val="18"/>
          <w:lang w:eastAsia="en-US"/>
        </w:rPr>
        <w:t xml:space="preserve"> </w:t>
      </w:r>
      <w:r w:rsidRPr="00016C44">
        <w:rPr>
          <w:rFonts w:ascii="Arial" w:hAnsi="Arial" w:eastAsia="Arial" w:cs="Arial"/>
          <w:sz w:val="18"/>
          <w:szCs w:val="18"/>
          <w:lang w:eastAsia="en-US"/>
        </w:rPr>
        <w:t>comprometemos</w:t>
      </w:r>
      <w:r w:rsidRPr="00016C44">
        <w:rPr>
          <w:rFonts w:ascii="Arial" w:hAnsi="Arial" w:eastAsia="Arial" w:cs="Arial"/>
          <w:spacing w:val="-15"/>
          <w:sz w:val="18"/>
          <w:szCs w:val="18"/>
          <w:lang w:eastAsia="en-US"/>
        </w:rPr>
        <w:t xml:space="preserve"> </w:t>
      </w:r>
      <w:r w:rsidRPr="00016C44">
        <w:rPr>
          <w:rFonts w:ascii="Arial" w:hAnsi="Arial" w:eastAsia="Arial" w:cs="Arial"/>
          <w:sz w:val="18"/>
          <w:szCs w:val="18"/>
          <w:lang w:eastAsia="en-US"/>
        </w:rPr>
        <w:t>a</w:t>
      </w:r>
      <w:r w:rsidRPr="00016C44">
        <w:rPr>
          <w:rFonts w:ascii="Arial" w:hAnsi="Arial" w:eastAsia="Arial" w:cs="Arial"/>
          <w:spacing w:val="-17"/>
          <w:sz w:val="18"/>
          <w:szCs w:val="18"/>
          <w:lang w:eastAsia="en-US"/>
        </w:rPr>
        <w:t xml:space="preserve"> </w:t>
      </w:r>
      <w:r w:rsidRPr="00016C44">
        <w:rPr>
          <w:rFonts w:ascii="Arial" w:hAnsi="Arial" w:eastAsia="Arial" w:cs="Arial"/>
          <w:spacing w:val="-1"/>
          <w:sz w:val="18"/>
          <w:szCs w:val="18"/>
          <w:lang w:eastAsia="en-US"/>
        </w:rPr>
        <w:t>revelar</w:t>
      </w:r>
      <w:r w:rsidRPr="00016C44">
        <w:rPr>
          <w:rFonts w:ascii="Arial" w:hAnsi="Arial" w:eastAsia="Arial" w:cs="Arial"/>
          <w:spacing w:val="-15"/>
          <w:sz w:val="18"/>
          <w:szCs w:val="18"/>
          <w:lang w:eastAsia="en-US"/>
        </w:rPr>
        <w:t xml:space="preserve"> </w:t>
      </w:r>
      <w:r w:rsidRPr="00016C44">
        <w:rPr>
          <w:rFonts w:ascii="Arial" w:hAnsi="Arial" w:eastAsia="Arial" w:cs="Arial"/>
          <w:sz w:val="18"/>
          <w:szCs w:val="18"/>
          <w:lang w:eastAsia="en-US"/>
        </w:rPr>
        <w:t>la</w:t>
      </w:r>
      <w:r w:rsidRPr="00016C44">
        <w:rPr>
          <w:rFonts w:ascii="Arial" w:hAnsi="Arial" w:eastAsia="Arial" w:cs="Arial"/>
          <w:spacing w:val="-16"/>
          <w:sz w:val="18"/>
          <w:szCs w:val="18"/>
          <w:lang w:eastAsia="en-US"/>
        </w:rPr>
        <w:t xml:space="preserve"> </w:t>
      </w:r>
      <w:r w:rsidRPr="00016C44">
        <w:rPr>
          <w:rFonts w:ascii="Arial" w:hAnsi="Arial" w:eastAsia="Arial" w:cs="Arial"/>
          <w:sz w:val="18"/>
          <w:szCs w:val="18"/>
          <w:lang w:eastAsia="en-US"/>
        </w:rPr>
        <w:t>información</w:t>
      </w:r>
      <w:r w:rsidRPr="00016C44">
        <w:rPr>
          <w:rFonts w:ascii="Arial" w:hAnsi="Arial" w:eastAsia="Arial" w:cs="Arial"/>
          <w:spacing w:val="-17"/>
          <w:sz w:val="18"/>
          <w:szCs w:val="18"/>
          <w:lang w:eastAsia="en-US"/>
        </w:rPr>
        <w:t xml:space="preserve"> </w:t>
      </w:r>
      <w:r w:rsidRPr="00016C44">
        <w:rPr>
          <w:rFonts w:ascii="Arial" w:hAnsi="Arial" w:eastAsia="Arial" w:cs="Arial"/>
          <w:sz w:val="18"/>
          <w:szCs w:val="18"/>
          <w:lang w:eastAsia="en-US"/>
        </w:rPr>
        <w:t>que</w:t>
      </w:r>
      <w:r w:rsidRPr="00016C44">
        <w:rPr>
          <w:rFonts w:ascii="Arial" w:hAnsi="Arial" w:eastAsia="Arial" w:cs="Arial"/>
          <w:spacing w:val="-16"/>
          <w:sz w:val="18"/>
          <w:szCs w:val="18"/>
          <w:lang w:eastAsia="en-US"/>
        </w:rPr>
        <w:t xml:space="preserve"> </w:t>
      </w:r>
      <w:r w:rsidRPr="00016C44">
        <w:rPr>
          <w:rFonts w:ascii="Arial" w:hAnsi="Arial" w:eastAsia="Arial" w:cs="Arial"/>
          <w:sz w:val="18"/>
          <w:szCs w:val="18"/>
          <w:lang w:eastAsia="en-US"/>
        </w:rPr>
        <w:t>sobre</w:t>
      </w:r>
      <w:r w:rsidRPr="00016C44">
        <w:rPr>
          <w:rFonts w:ascii="Arial" w:hAnsi="Arial" w:eastAsia="Arial" w:cs="Arial"/>
          <w:spacing w:val="-16"/>
          <w:sz w:val="18"/>
          <w:szCs w:val="18"/>
          <w:lang w:eastAsia="en-US"/>
        </w:rPr>
        <w:t xml:space="preserve"> </w:t>
      </w:r>
      <w:r w:rsidRPr="00016C44">
        <w:rPr>
          <w:rFonts w:ascii="Arial" w:hAnsi="Arial" w:eastAsia="Arial" w:cs="Arial"/>
          <w:sz w:val="18"/>
          <w:szCs w:val="18"/>
          <w:lang w:eastAsia="en-US"/>
        </w:rPr>
        <w:t>el</w:t>
      </w:r>
      <w:r w:rsidRPr="00016C44">
        <w:rPr>
          <w:rFonts w:ascii="Arial" w:hAnsi="Arial" w:eastAsia="Arial" w:cs="Arial"/>
          <w:spacing w:val="-15"/>
          <w:sz w:val="18"/>
          <w:szCs w:val="18"/>
          <w:lang w:eastAsia="en-US"/>
        </w:rPr>
        <w:t xml:space="preserve"> </w:t>
      </w:r>
      <w:r w:rsidRPr="00016C44">
        <w:rPr>
          <w:rFonts w:ascii="Arial" w:hAnsi="Arial" w:eastAsia="Arial" w:cs="Arial"/>
          <w:spacing w:val="-1"/>
          <w:sz w:val="18"/>
          <w:szCs w:val="18"/>
          <w:lang w:eastAsia="en-US"/>
        </w:rPr>
        <w:t>Proceso</w:t>
      </w:r>
      <w:r w:rsidRPr="00016C44">
        <w:rPr>
          <w:rFonts w:ascii="Arial" w:hAnsi="Arial" w:eastAsia="Arial" w:cs="Arial"/>
          <w:spacing w:val="-16"/>
          <w:sz w:val="18"/>
          <w:szCs w:val="18"/>
          <w:lang w:eastAsia="en-US"/>
        </w:rPr>
        <w:t xml:space="preserve"> </w:t>
      </w:r>
      <w:r w:rsidRPr="00016C44">
        <w:rPr>
          <w:rFonts w:ascii="Arial" w:hAnsi="Arial" w:eastAsia="Arial" w:cs="Arial"/>
          <w:sz w:val="18"/>
          <w:szCs w:val="18"/>
          <w:lang w:eastAsia="en-US"/>
        </w:rPr>
        <w:t>de</w:t>
      </w:r>
      <w:r w:rsidRPr="00016C44">
        <w:rPr>
          <w:rFonts w:ascii="Arial" w:hAnsi="Arial" w:eastAsia="Arial" w:cs="Arial"/>
          <w:spacing w:val="-16"/>
          <w:sz w:val="18"/>
          <w:szCs w:val="18"/>
          <w:lang w:eastAsia="en-US"/>
        </w:rPr>
        <w:t xml:space="preserve"> </w:t>
      </w:r>
      <w:r w:rsidRPr="00016C44">
        <w:rPr>
          <w:rFonts w:ascii="Arial" w:hAnsi="Arial" w:eastAsia="Arial" w:cs="Arial"/>
          <w:sz w:val="18"/>
          <w:szCs w:val="18"/>
          <w:lang w:eastAsia="en-US"/>
        </w:rPr>
        <w:t>Contratación</w:t>
      </w:r>
      <w:r w:rsidRPr="00016C44">
        <w:rPr>
          <w:rFonts w:ascii="Arial" w:hAnsi="Arial" w:eastAsia="Arial" w:cs="Arial"/>
          <w:spacing w:val="-10"/>
          <w:sz w:val="18"/>
          <w:szCs w:val="18"/>
          <w:lang w:eastAsia="en-US"/>
        </w:rPr>
        <w:t xml:space="preserve"> </w:t>
      </w:r>
      <w:r w:rsidRPr="00016C44">
        <w:rPr>
          <w:rFonts w:ascii="Arial" w:hAnsi="Arial" w:eastAsia="Arial" w:cs="Arial"/>
          <w:b/>
          <w:sz w:val="18"/>
          <w:szCs w:val="18"/>
          <w:lang w:eastAsia="en-US"/>
        </w:rPr>
        <w:t>SERVICIO DE</w:t>
      </w:r>
      <w:r w:rsidR="00781104">
        <w:rPr>
          <w:rFonts w:ascii="Arial" w:hAnsi="Arial" w:eastAsia="Arial" w:cs="Arial"/>
          <w:b/>
          <w:sz w:val="18"/>
          <w:szCs w:val="18"/>
          <w:lang w:eastAsia="en-US"/>
        </w:rPr>
        <w:t xml:space="preserve"> </w:t>
      </w:r>
      <w:r w:rsidRPr="00263AC1" w:rsidR="00781104">
        <w:rPr>
          <w:rFonts w:ascii="Arial" w:hAnsi="Arial" w:eastAsia="Arial" w:cs="Arial"/>
          <w:b/>
          <w:bCs/>
          <w:spacing w:val="-6"/>
          <w:sz w:val="18"/>
          <w:szCs w:val="18"/>
          <w:lang w:eastAsia="en-US"/>
        </w:rPr>
        <w:t>SERVICIO DE</w:t>
      </w:r>
      <w:r w:rsidR="00781104">
        <w:rPr>
          <w:rFonts w:ascii="Arial" w:hAnsi="Arial" w:eastAsia="Arial" w:cs="Arial"/>
          <w:b/>
          <w:bCs/>
          <w:spacing w:val="-6"/>
          <w:sz w:val="18"/>
          <w:szCs w:val="18"/>
          <w:lang w:eastAsia="en-US"/>
        </w:rPr>
        <w:t xml:space="preserve"> </w:t>
      </w:r>
      <w:r w:rsidRPr="00DF6161" w:rsidR="00781104">
        <w:rPr>
          <w:rFonts w:ascii="Arial" w:hAnsi="Arial" w:eastAsia="Arial" w:cs="Arial"/>
          <w:b/>
          <w:bCs/>
          <w:spacing w:val="-6"/>
          <w:sz w:val="18"/>
          <w:szCs w:val="18"/>
          <w:lang w:eastAsia="en-US"/>
        </w:rPr>
        <w:t xml:space="preserve">PRESTACIÓN DE SERVICIOS PROFESIONALES Y DE APOYO A LA GESTIÓN ACADÉMICA DEL PROGRAMA </w:t>
      </w:r>
      <w:r w:rsidRPr="00DF6161" w:rsidR="00882BBB">
        <w:rPr>
          <w:rFonts w:ascii="Arial" w:hAnsi="Arial" w:eastAsia="Arial" w:cs="Arial"/>
          <w:b/>
          <w:bCs/>
          <w:spacing w:val="-6"/>
          <w:sz w:val="18"/>
          <w:szCs w:val="18"/>
          <w:lang w:eastAsia="en-US"/>
        </w:rPr>
        <w:t xml:space="preserve">DE </w:t>
      </w:r>
      <w:r w:rsidRPr="00882BBB" w:rsidR="00882BBB">
        <w:rPr>
          <w:rFonts w:ascii="Arial" w:hAnsi="Arial" w:eastAsia="Arial" w:cs="Arial"/>
          <w:b/>
          <w:bCs/>
          <w:spacing w:val="-6"/>
          <w:sz w:val="18"/>
          <w:szCs w:val="18"/>
          <w:lang w:eastAsia="en-US"/>
        </w:rPr>
        <w:t>MAESTRÍA EN CIENCIAS MILITARES AERONÁUTICAS</w:t>
      </w:r>
      <w:r w:rsidRPr="00DF6161" w:rsidR="00781104">
        <w:rPr>
          <w:rFonts w:ascii="Arial" w:hAnsi="Arial" w:eastAsia="Arial" w:cs="Arial"/>
          <w:b/>
          <w:bCs/>
          <w:color w:val="4472C4" w:themeColor="accent1"/>
          <w:spacing w:val="-6"/>
          <w:sz w:val="18"/>
          <w:szCs w:val="18"/>
          <w:lang w:eastAsia="en-US"/>
        </w:rPr>
        <w:t xml:space="preserve"> </w:t>
      </w:r>
      <w:r w:rsidRPr="00DF6161" w:rsidR="00781104">
        <w:rPr>
          <w:rFonts w:ascii="Arial" w:hAnsi="Arial" w:eastAsia="Arial" w:cs="Arial"/>
          <w:b/>
          <w:bCs/>
          <w:spacing w:val="-6"/>
          <w:sz w:val="18"/>
          <w:szCs w:val="18"/>
          <w:lang w:eastAsia="en-US"/>
        </w:rPr>
        <w:t>DE LA ESCUELA DE POSTGRADOS FAC</w:t>
      </w:r>
      <w:r w:rsidR="00781104">
        <w:rPr>
          <w:rFonts w:ascii="Arial" w:hAnsi="Arial" w:eastAsia="Arial" w:cs="Arial"/>
          <w:b/>
          <w:bCs/>
          <w:spacing w:val="-6"/>
          <w:sz w:val="18"/>
          <w:szCs w:val="18"/>
          <w:lang w:eastAsia="en-US"/>
        </w:rPr>
        <w:t xml:space="preserve"> </w:t>
      </w:r>
      <w:r w:rsidRPr="00016C44">
        <w:rPr>
          <w:rFonts w:ascii="Arial" w:hAnsi="Arial" w:eastAsia="Arial" w:cs="Arial"/>
          <w:spacing w:val="-1"/>
          <w:sz w:val="18"/>
          <w:szCs w:val="18"/>
          <w:lang w:eastAsia="en-US"/>
        </w:rPr>
        <w:t>nos</w:t>
      </w:r>
      <w:r w:rsidRPr="00016C44">
        <w:rPr>
          <w:rFonts w:ascii="Arial" w:hAnsi="Arial" w:eastAsia="Arial" w:cs="Arial"/>
          <w:spacing w:val="-6"/>
          <w:sz w:val="18"/>
          <w:szCs w:val="18"/>
          <w:lang w:eastAsia="en-US"/>
        </w:rPr>
        <w:t xml:space="preserve"> </w:t>
      </w:r>
      <w:r w:rsidRPr="00016C44">
        <w:rPr>
          <w:rFonts w:ascii="Arial" w:hAnsi="Arial" w:eastAsia="Arial" w:cs="Arial"/>
          <w:sz w:val="18"/>
          <w:szCs w:val="18"/>
          <w:lang w:eastAsia="en-US"/>
        </w:rPr>
        <w:t>soliciten</w:t>
      </w:r>
      <w:r w:rsidRPr="00016C44">
        <w:rPr>
          <w:rFonts w:ascii="Arial" w:hAnsi="Arial" w:eastAsia="Arial" w:cs="Arial"/>
          <w:spacing w:val="-7"/>
          <w:sz w:val="18"/>
          <w:szCs w:val="18"/>
          <w:lang w:eastAsia="en-US"/>
        </w:rPr>
        <w:t xml:space="preserve"> </w:t>
      </w:r>
      <w:r w:rsidRPr="00016C44">
        <w:rPr>
          <w:rFonts w:ascii="Arial" w:hAnsi="Arial" w:eastAsia="Arial" w:cs="Arial"/>
          <w:sz w:val="18"/>
          <w:szCs w:val="18"/>
          <w:lang w:eastAsia="en-US"/>
        </w:rPr>
        <w:t>los</w:t>
      </w:r>
      <w:r w:rsidRPr="00016C44">
        <w:rPr>
          <w:rFonts w:ascii="Arial" w:hAnsi="Arial" w:eastAsia="Arial" w:cs="Arial"/>
          <w:spacing w:val="-7"/>
          <w:sz w:val="18"/>
          <w:szCs w:val="18"/>
          <w:lang w:eastAsia="en-US"/>
        </w:rPr>
        <w:t xml:space="preserve"> </w:t>
      </w:r>
      <w:r w:rsidRPr="00016C44">
        <w:rPr>
          <w:rFonts w:ascii="Arial" w:hAnsi="Arial" w:eastAsia="Arial" w:cs="Arial"/>
          <w:sz w:val="18"/>
          <w:szCs w:val="18"/>
          <w:lang w:eastAsia="en-US"/>
        </w:rPr>
        <w:t>organismos</w:t>
      </w:r>
      <w:r w:rsidRPr="00016C44">
        <w:rPr>
          <w:rFonts w:ascii="Arial" w:hAnsi="Arial" w:eastAsia="Arial" w:cs="Arial"/>
          <w:spacing w:val="-6"/>
          <w:sz w:val="18"/>
          <w:szCs w:val="18"/>
          <w:lang w:eastAsia="en-US"/>
        </w:rPr>
        <w:t xml:space="preserve"> </w:t>
      </w:r>
      <w:r w:rsidRPr="00016C44">
        <w:rPr>
          <w:rFonts w:ascii="Arial" w:hAnsi="Arial" w:eastAsia="Arial" w:cs="Arial"/>
          <w:sz w:val="18"/>
          <w:szCs w:val="18"/>
          <w:lang w:eastAsia="en-US"/>
        </w:rPr>
        <w:t>de</w:t>
      </w:r>
      <w:r w:rsidRPr="00016C44">
        <w:rPr>
          <w:rFonts w:ascii="Arial" w:hAnsi="Arial" w:eastAsia="Arial" w:cs="Arial"/>
          <w:spacing w:val="-7"/>
          <w:sz w:val="18"/>
          <w:szCs w:val="18"/>
          <w:lang w:eastAsia="en-US"/>
        </w:rPr>
        <w:t xml:space="preserve"> </w:t>
      </w:r>
      <w:r w:rsidRPr="00016C44">
        <w:rPr>
          <w:rFonts w:ascii="Arial" w:hAnsi="Arial" w:eastAsia="Arial" w:cs="Arial"/>
          <w:spacing w:val="-1"/>
          <w:sz w:val="18"/>
          <w:szCs w:val="18"/>
          <w:lang w:eastAsia="en-US"/>
        </w:rPr>
        <w:t>control</w:t>
      </w:r>
      <w:r w:rsidRPr="00016C44">
        <w:rPr>
          <w:rFonts w:ascii="Arial" w:hAnsi="Arial" w:eastAsia="Arial" w:cs="Arial"/>
          <w:spacing w:val="-6"/>
          <w:sz w:val="18"/>
          <w:szCs w:val="18"/>
          <w:lang w:eastAsia="en-US"/>
        </w:rPr>
        <w:t xml:space="preserve"> </w:t>
      </w:r>
      <w:r w:rsidRPr="00016C44">
        <w:rPr>
          <w:rFonts w:ascii="Arial" w:hAnsi="Arial" w:eastAsia="Arial" w:cs="Arial"/>
          <w:sz w:val="18"/>
          <w:szCs w:val="18"/>
          <w:lang w:eastAsia="en-US"/>
        </w:rPr>
        <w:t>de</w:t>
      </w:r>
      <w:r w:rsidRPr="00016C44">
        <w:rPr>
          <w:rFonts w:ascii="Arial" w:hAnsi="Arial" w:eastAsia="Arial" w:cs="Arial"/>
          <w:spacing w:val="-7"/>
          <w:sz w:val="18"/>
          <w:szCs w:val="18"/>
          <w:lang w:eastAsia="en-US"/>
        </w:rPr>
        <w:t xml:space="preserve"> </w:t>
      </w:r>
      <w:r w:rsidRPr="00016C44">
        <w:rPr>
          <w:rFonts w:ascii="Arial" w:hAnsi="Arial" w:eastAsia="Arial" w:cs="Arial"/>
          <w:spacing w:val="-1"/>
          <w:sz w:val="18"/>
          <w:szCs w:val="18"/>
          <w:lang w:eastAsia="en-US"/>
        </w:rPr>
        <w:t>la</w:t>
      </w:r>
      <w:r w:rsidRPr="00016C44">
        <w:rPr>
          <w:rFonts w:ascii="Arial" w:hAnsi="Arial" w:eastAsia="Arial" w:cs="Arial"/>
          <w:spacing w:val="-5"/>
          <w:sz w:val="18"/>
          <w:szCs w:val="18"/>
          <w:lang w:eastAsia="en-US"/>
        </w:rPr>
        <w:t xml:space="preserve"> </w:t>
      </w:r>
      <w:r w:rsidRPr="00016C44">
        <w:rPr>
          <w:rFonts w:ascii="Arial" w:hAnsi="Arial" w:eastAsia="Arial" w:cs="Arial"/>
          <w:sz w:val="18"/>
          <w:szCs w:val="18"/>
          <w:lang w:eastAsia="en-US"/>
        </w:rPr>
        <w:t>República</w:t>
      </w:r>
      <w:r w:rsidRPr="00016C44">
        <w:rPr>
          <w:rFonts w:ascii="Arial" w:hAnsi="Arial" w:eastAsia="Arial" w:cs="Arial"/>
          <w:spacing w:val="-5"/>
          <w:sz w:val="18"/>
          <w:szCs w:val="18"/>
          <w:lang w:eastAsia="en-US"/>
        </w:rPr>
        <w:t xml:space="preserve"> </w:t>
      </w:r>
      <w:r w:rsidRPr="00016C44">
        <w:rPr>
          <w:rFonts w:ascii="Arial" w:hAnsi="Arial" w:eastAsia="Arial" w:cs="Arial"/>
          <w:sz w:val="18"/>
          <w:szCs w:val="18"/>
          <w:lang w:eastAsia="en-US"/>
        </w:rPr>
        <w:t>de</w:t>
      </w:r>
      <w:r w:rsidRPr="00016C44">
        <w:rPr>
          <w:rFonts w:ascii="Arial" w:hAnsi="Arial" w:eastAsia="Arial" w:cs="Arial"/>
          <w:spacing w:val="-7"/>
          <w:sz w:val="18"/>
          <w:szCs w:val="18"/>
          <w:lang w:eastAsia="en-US"/>
        </w:rPr>
        <w:t xml:space="preserve"> </w:t>
      </w:r>
      <w:r w:rsidRPr="00016C44">
        <w:rPr>
          <w:rFonts w:ascii="Arial" w:hAnsi="Arial" w:eastAsia="Arial" w:cs="Arial"/>
          <w:sz w:val="18"/>
          <w:szCs w:val="18"/>
          <w:lang w:eastAsia="en-US"/>
        </w:rPr>
        <w:t>Colombia.</w:t>
      </w:r>
    </w:p>
    <w:p w:rsidRPr="00016C44" w:rsidR="00016C44" w:rsidP="00016C44" w:rsidRDefault="00016C44" w14:paraId="61268E10" w14:textId="77777777">
      <w:pPr>
        <w:widowControl w:val="0"/>
        <w:suppressAutoHyphens w:val="0"/>
        <w:spacing w:after="0" w:line="240" w:lineRule="auto"/>
        <w:jc w:val="both"/>
        <w:rPr>
          <w:rFonts w:ascii="Arial" w:hAnsi="Arial" w:cs="Arial"/>
          <w:sz w:val="18"/>
          <w:szCs w:val="18"/>
          <w:lang w:eastAsia="en-US"/>
        </w:rPr>
      </w:pPr>
    </w:p>
    <w:p w:rsidRPr="00016C44" w:rsidR="00016C44" w:rsidP="00D002D2" w:rsidRDefault="00016C44" w14:paraId="1F24F486" w14:textId="77777777">
      <w:pPr>
        <w:widowControl w:val="0"/>
        <w:numPr>
          <w:ilvl w:val="0"/>
          <w:numId w:val="9"/>
        </w:numPr>
        <w:suppressAutoHyphens w:val="0"/>
        <w:spacing w:after="0" w:line="240" w:lineRule="auto"/>
        <w:ind w:right="127"/>
        <w:jc w:val="both"/>
        <w:rPr>
          <w:rFonts w:ascii="Arial" w:hAnsi="Arial" w:eastAsia="Arial" w:cs="Arial"/>
          <w:sz w:val="18"/>
          <w:szCs w:val="18"/>
          <w:lang w:eastAsia="en-US"/>
        </w:rPr>
      </w:pPr>
      <w:r w:rsidRPr="00016C44">
        <w:rPr>
          <w:rFonts w:ascii="Arial" w:hAnsi="Arial" w:eastAsia="Arial" w:cs="Arial"/>
          <w:sz w:val="18"/>
          <w:szCs w:val="18"/>
          <w:lang w:eastAsia="en-US"/>
        </w:rPr>
        <w:t>Nos</w:t>
      </w:r>
      <w:r w:rsidRPr="00016C44">
        <w:rPr>
          <w:rFonts w:ascii="Arial" w:hAnsi="Arial" w:eastAsia="Arial" w:cs="Arial"/>
          <w:spacing w:val="46"/>
          <w:sz w:val="18"/>
          <w:szCs w:val="18"/>
          <w:lang w:eastAsia="en-US"/>
        </w:rPr>
        <w:t xml:space="preserve"> </w:t>
      </w:r>
      <w:r w:rsidRPr="00016C44">
        <w:rPr>
          <w:rFonts w:ascii="Arial" w:hAnsi="Arial" w:eastAsia="Arial" w:cs="Arial"/>
          <w:sz w:val="18"/>
          <w:szCs w:val="18"/>
          <w:lang w:eastAsia="en-US"/>
        </w:rPr>
        <w:t>comprometemos</w:t>
      </w:r>
      <w:r w:rsidRPr="00016C44">
        <w:rPr>
          <w:rFonts w:ascii="Arial" w:hAnsi="Arial" w:eastAsia="Arial" w:cs="Arial"/>
          <w:spacing w:val="44"/>
          <w:sz w:val="18"/>
          <w:szCs w:val="18"/>
          <w:lang w:eastAsia="en-US"/>
        </w:rPr>
        <w:t xml:space="preserve"> </w:t>
      </w:r>
      <w:r w:rsidRPr="00016C44">
        <w:rPr>
          <w:rFonts w:ascii="Arial" w:hAnsi="Arial" w:eastAsia="Arial" w:cs="Arial"/>
          <w:sz w:val="18"/>
          <w:szCs w:val="18"/>
          <w:lang w:eastAsia="en-US"/>
        </w:rPr>
        <w:t>a</w:t>
      </w:r>
      <w:r w:rsidRPr="00016C44">
        <w:rPr>
          <w:rFonts w:ascii="Arial" w:hAnsi="Arial" w:eastAsia="Arial" w:cs="Arial"/>
          <w:spacing w:val="46"/>
          <w:sz w:val="18"/>
          <w:szCs w:val="18"/>
          <w:lang w:eastAsia="en-US"/>
        </w:rPr>
        <w:t xml:space="preserve"> </w:t>
      </w:r>
      <w:r w:rsidRPr="00016C44">
        <w:rPr>
          <w:rFonts w:ascii="Arial" w:hAnsi="Arial" w:eastAsia="Arial" w:cs="Arial"/>
          <w:sz w:val="18"/>
          <w:szCs w:val="18"/>
          <w:lang w:eastAsia="en-US"/>
        </w:rPr>
        <w:t>comunicar</w:t>
      </w:r>
      <w:r w:rsidRPr="00016C44">
        <w:rPr>
          <w:rFonts w:ascii="Arial" w:hAnsi="Arial" w:eastAsia="Arial" w:cs="Arial"/>
          <w:spacing w:val="46"/>
          <w:sz w:val="18"/>
          <w:szCs w:val="18"/>
          <w:lang w:eastAsia="en-US"/>
        </w:rPr>
        <w:t xml:space="preserve"> </w:t>
      </w:r>
      <w:r w:rsidRPr="00016C44">
        <w:rPr>
          <w:rFonts w:ascii="Arial" w:hAnsi="Arial" w:eastAsia="Arial" w:cs="Arial"/>
          <w:sz w:val="18"/>
          <w:szCs w:val="18"/>
          <w:lang w:eastAsia="en-US"/>
        </w:rPr>
        <w:t>a</w:t>
      </w:r>
      <w:r w:rsidRPr="00016C44">
        <w:rPr>
          <w:rFonts w:ascii="Arial" w:hAnsi="Arial" w:eastAsia="Arial" w:cs="Arial"/>
          <w:spacing w:val="46"/>
          <w:sz w:val="18"/>
          <w:szCs w:val="18"/>
          <w:lang w:eastAsia="en-US"/>
        </w:rPr>
        <w:t xml:space="preserve"> </w:t>
      </w:r>
      <w:r w:rsidRPr="00016C44">
        <w:rPr>
          <w:rFonts w:ascii="Arial" w:hAnsi="Arial" w:eastAsia="Arial" w:cs="Arial"/>
          <w:spacing w:val="-1"/>
          <w:sz w:val="18"/>
          <w:szCs w:val="18"/>
          <w:lang w:eastAsia="en-US"/>
        </w:rPr>
        <w:t>nuestros</w:t>
      </w:r>
      <w:r w:rsidRPr="00016C44">
        <w:rPr>
          <w:rFonts w:ascii="Arial" w:hAnsi="Arial" w:eastAsia="Arial" w:cs="Arial"/>
          <w:spacing w:val="46"/>
          <w:sz w:val="18"/>
          <w:szCs w:val="18"/>
          <w:lang w:eastAsia="en-US"/>
        </w:rPr>
        <w:t xml:space="preserve"> </w:t>
      </w:r>
      <w:r w:rsidRPr="00016C44">
        <w:rPr>
          <w:rFonts w:ascii="Arial" w:hAnsi="Arial" w:eastAsia="Arial" w:cs="Arial"/>
          <w:sz w:val="18"/>
          <w:szCs w:val="18"/>
          <w:lang w:eastAsia="en-US"/>
        </w:rPr>
        <w:t>empleados</w:t>
      </w:r>
      <w:r w:rsidRPr="00016C44">
        <w:rPr>
          <w:rFonts w:ascii="Arial" w:hAnsi="Arial" w:eastAsia="Arial" w:cs="Arial"/>
          <w:spacing w:val="49"/>
          <w:sz w:val="18"/>
          <w:szCs w:val="18"/>
          <w:lang w:eastAsia="en-US"/>
        </w:rPr>
        <w:t xml:space="preserve"> </w:t>
      </w:r>
      <w:r w:rsidRPr="00016C44">
        <w:rPr>
          <w:rFonts w:ascii="Arial" w:hAnsi="Arial" w:eastAsia="Arial" w:cs="Arial"/>
          <w:sz w:val="18"/>
          <w:szCs w:val="18"/>
          <w:lang w:eastAsia="en-US"/>
        </w:rPr>
        <w:t>y</w:t>
      </w:r>
      <w:r w:rsidRPr="00016C44">
        <w:rPr>
          <w:rFonts w:ascii="Arial" w:hAnsi="Arial" w:eastAsia="Arial" w:cs="Arial"/>
          <w:spacing w:val="43"/>
          <w:sz w:val="18"/>
          <w:szCs w:val="18"/>
          <w:lang w:eastAsia="en-US"/>
        </w:rPr>
        <w:t xml:space="preserve"> </w:t>
      </w:r>
      <w:r w:rsidRPr="00016C44">
        <w:rPr>
          <w:rFonts w:ascii="Arial" w:hAnsi="Arial" w:eastAsia="Arial" w:cs="Arial"/>
          <w:sz w:val="18"/>
          <w:szCs w:val="18"/>
          <w:lang w:eastAsia="en-US"/>
        </w:rPr>
        <w:t>asesores</w:t>
      </w:r>
      <w:r w:rsidRPr="00016C44">
        <w:rPr>
          <w:rFonts w:ascii="Arial" w:hAnsi="Arial" w:eastAsia="Arial" w:cs="Arial"/>
          <w:spacing w:val="46"/>
          <w:sz w:val="18"/>
          <w:szCs w:val="18"/>
          <w:lang w:eastAsia="en-US"/>
        </w:rPr>
        <w:t xml:space="preserve"> </w:t>
      </w:r>
      <w:r w:rsidRPr="00016C44">
        <w:rPr>
          <w:rFonts w:ascii="Arial" w:hAnsi="Arial" w:eastAsia="Arial" w:cs="Arial"/>
          <w:sz w:val="18"/>
          <w:szCs w:val="18"/>
          <w:lang w:eastAsia="en-US"/>
        </w:rPr>
        <w:t>el</w:t>
      </w:r>
      <w:r w:rsidRPr="00016C44">
        <w:rPr>
          <w:rFonts w:ascii="Arial" w:hAnsi="Arial" w:eastAsia="Arial" w:cs="Arial"/>
          <w:spacing w:val="45"/>
          <w:sz w:val="18"/>
          <w:szCs w:val="18"/>
          <w:lang w:eastAsia="en-US"/>
        </w:rPr>
        <w:t xml:space="preserve"> </w:t>
      </w:r>
      <w:r w:rsidRPr="00016C44">
        <w:rPr>
          <w:rFonts w:ascii="Arial" w:hAnsi="Arial" w:eastAsia="Arial" w:cs="Arial"/>
          <w:sz w:val="18"/>
          <w:szCs w:val="18"/>
          <w:lang w:eastAsia="en-US"/>
        </w:rPr>
        <w:t>contenido</w:t>
      </w:r>
      <w:r w:rsidRPr="00016C44">
        <w:rPr>
          <w:rFonts w:ascii="Arial" w:hAnsi="Arial" w:eastAsia="Arial" w:cs="Arial"/>
          <w:spacing w:val="45"/>
          <w:sz w:val="18"/>
          <w:szCs w:val="18"/>
          <w:lang w:eastAsia="en-US"/>
        </w:rPr>
        <w:t xml:space="preserve"> </w:t>
      </w:r>
      <w:r w:rsidRPr="00016C44">
        <w:rPr>
          <w:rFonts w:ascii="Arial" w:hAnsi="Arial" w:eastAsia="Arial" w:cs="Arial"/>
          <w:sz w:val="18"/>
          <w:szCs w:val="18"/>
          <w:lang w:eastAsia="en-US"/>
        </w:rPr>
        <w:t>del</w:t>
      </w:r>
      <w:r w:rsidRPr="00016C44">
        <w:rPr>
          <w:rFonts w:ascii="Arial" w:hAnsi="Arial" w:eastAsia="Arial" w:cs="Arial"/>
          <w:spacing w:val="36"/>
          <w:w w:val="99"/>
          <w:sz w:val="18"/>
          <w:szCs w:val="18"/>
          <w:lang w:eastAsia="en-US"/>
        </w:rPr>
        <w:t xml:space="preserve"> </w:t>
      </w:r>
      <w:r w:rsidRPr="00016C44">
        <w:rPr>
          <w:rFonts w:ascii="Arial" w:hAnsi="Arial" w:eastAsia="Arial" w:cs="Arial"/>
          <w:sz w:val="18"/>
          <w:szCs w:val="18"/>
          <w:lang w:eastAsia="en-US"/>
        </w:rPr>
        <w:t>presente</w:t>
      </w:r>
      <w:r w:rsidRPr="00016C44">
        <w:rPr>
          <w:rFonts w:ascii="Arial" w:hAnsi="Arial" w:eastAsia="Arial" w:cs="Arial"/>
          <w:spacing w:val="20"/>
          <w:sz w:val="18"/>
          <w:szCs w:val="18"/>
          <w:lang w:eastAsia="en-US"/>
        </w:rPr>
        <w:t xml:space="preserve"> </w:t>
      </w:r>
      <w:r w:rsidRPr="00016C44">
        <w:rPr>
          <w:rFonts w:ascii="Arial" w:hAnsi="Arial" w:eastAsia="Arial" w:cs="Arial"/>
          <w:sz w:val="18"/>
          <w:szCs w:val="18"/>
          <w:lang w:eastAsia="en-US"/>
        </w:rPr>
        <w:t>Compromiso</w:t>
      </w:r>
      <w:r w:rsidRPr="00016C44">
        <w:rPr>
          <w:rFonts w:ascii="Arial" w:hAnsi="Arial" w:eastAsia="Arial" w:cs="Arial"/>
          <w:spacing w:val="18"/>
          <w:sz w:val="18"/>
          <w:szCs w:val="18"/>
          <w:lang w:eastAsia="en-US"/>
        </w:rPr>
        <w:t xml:space="preserve"> </w:t>
      </w:r>
      <w:r w:rsidRPr="00016C44">
        <w:rPr>
          <w:rFonts w:ascii="Arial" w:hAnsi="Arial" w:eastAsia="Arial" w:cs="Arial"/>
          <w:spacing w:val="-1"/>
          <w:sz w:val="18"/>
          <w:szCs w:val="18"/>
          <w:lang w:eastAsia="en-US"/>
        </w:rPr>
        <w:t>Anticorrupción,</w:t>
      </w:r>
      <w:r w:rsidRPr="00016C44">
        <w:rPr>
          <w:rFonts w:ascii="Arial" w:hAnsi="Arial" w:eastAsia="Arial" w:cs="Arial"/>
          <w:spacing w:val="21"/>
          <w:sz w:val="18"/>
          <w:szCs w:val="18"/>
          <w:lang w:eastAsia="en-US"/>
        </w:rPr>
        <w:t xml:space="preserve"> </w:t>
      </w:r>
      <w:r w:rsidRPr="00016C44">
        <w:rPr>
          <w:rFonts w:ascii="Arial" w:hAnsi="Arial" w:eastAsia="Arial" w:cs="Arial"/>
          <w:sz w:val="18"/>
          <w:szCs w:val="18"/>
          <w:lang w:eastAsia="en-US"/>
        </w:rPr>
        <w:t>explicar</w:t>
      </w:r>
      <w:r w:rsidRPr="00016C44">
        <w:rPr>
          <w:rFonts w:ascii="Arial" w:hAnsi="Arial" w:eastAsia="Arial" w:cs="Arial"/>
          <w:spacing w:val="20"/>
          <w:sz w:val="18"/>
          <w:szCs w:val="18"/>
          <w:lang w:eastAsia="en-US"/>
        </w:rPr>
        <w:t xml:space="preserve"> </w:t>
      </w:r>
      <w:r w:rsidRPr="00016C44">
        <w:rPr>
          <w:rFonts w:ascii="Arial" w:hAnsi="Arial" w:eastAsia="Arial" w:cs="Arial"/>
          <w:sz w:val="18"/>
          <w:szCs w:val="18"/>
          <w:lang w:eastAsia="en-US"/>
        </w:rPr>
        <w:t>su</w:t>
      </w:r>
      <w:r w:rsidRPr="00016C44">
        <w:rPr>
          <w:rFonts w:ascii="Arial" w:hAnsi="Arial" w:eastAsia="Arial" w:cs="Arial"/>
          <w:spacing w:val="20"/>
          <w:sz w:val="18"/>
          <w:szCs w:val="18"/>
          <w:lang w:eastAsia="en-US"/>
        </w:rPr>
        <w:t xml:space="preserve"> </w:t>
      </w:r>
      <w:r w:rsidRPr="00016C44">
        <w:rPr>
          <w:rFonts w:ascii="Arial" w:hAnsi="Arial" w:eastAsia="Arial" w:cs="Arial"/>
          <w:sz w:val="18"/>
          <w:szCs w:val="18"/>
          <w:lang w:eastAsia="en-US"/>
        </w:rPr>
        <w:t>importancia</w:t>
      </w:r>
      <w:r w:rsidRPr="00016C44">
        <w:rPr>
          <w:rFonts w:ascii="Arial" w:hAnsi="Arial" w:eastAsia="Arial" w:cs="Arial"/>
          <w:spacing w:val="23"/>
          <w:sz w:val="18"/>
          <w:szCs w:val="18"/>
          <w:lang w:eastAsia="en-US"/>
        </w:rPr>
        <w:t xml:space="preserve"> </w:t>
      </w:r>
      <w:r w:rsidRPr="00016C44">
        <w:rPr>
          <w:rFonts w:ascii="Arial" w:hAnsi="Arial" w:eastAsia="Arial" w:cs="Arial"/>
          <w:sz w:val="18"/>
          <w:szCs w:val="18"/>
          <w:lang w:eastAsia="en-US"/>
        </w:rPr>
        <w:t>y</w:t>
      </w:r>
      <w:r w:rsidRPr="00016C44">
        <w:rPr>
          <w:rFonts w:ascii="Arial" w:hAnsi="Arial" w:eastAsia="Arial" w:cs="Arial"/>
          <w:spacing w:val="18"/>
          <w:sz w:val="18"/>
          <w:szCs w:val="18"/>
          <w:lang w:eastAsia="en-US"/>
        </w:rPr>
        <w:t xml:space="preserve"> </w:t>
      </w:r>
      <w:r w:rsidRPr="00016C44">
        <w:rPr>
          <w:rFonts w:ascii="Arial" w:hAnsi="Arial" w:eastAsia="Arial" w:cs="Arial"/>
          <w:spacing w:val="-1"/>
          <w:sz w:val="18"/>
          <w:szCs w:val="18"/>
          <w:lang w:eastAsia="en-US"/>
        </w:rPr>
        <w:t>las</w:t>
      </w:r>
      <w:r w:rsidRPr="00016C44">
        <w:rPr>
          <w:rFonts w:ascii="Arial" w:hAnsi="Arial" w:eastAsia="Arial" w:cs="Arial"/>
          <w:spacing w:val="19"/>
          <w:sz w:val="18"/>
          <w:szCs w:val="18"/>
          <w:lang w:eastAsia="en-US"/>
        </w:rPr>
        <w:t xml:space="preserve"> </w:t>
      </w:r>
      <w:r w:rsidRPr="00016C44">
        <w:rPr>
          <w:rFonts w:ascii="Arial" w:hAnsi="Arial" w:eastAsia="Arial" w:cs="Arial"/>
          <w:sz w:val="18"/>
          <w:szCs w:val="18"/>
          <w:lang w:eastAsia="en-US"/>
        </w:rPr>
        <w:t>consecuencias</w:t>
      </w:r>
      <w:r w:rsidRPr="00016C44">
        <w:rPr>
          <w:rFonts w:ascii="Arial" w:hAnsi="Arial" w:eastAsia="Arial" w:cs="Arial"/>
          <w:spacing w:val="20"/>
          <w:sz w:val="18"/>
          <w:szCs w:val="18"/>
          <w:lang w:eastAsia="en-US"/>
        </w:rPr>
        <w:t xml:space="preserve"> </w:t>
      </w:r>
      <w:r w:rsidRPr="00016C44">
        <w:rPr>
          <w:rFonts w:ascii="Arial" w:hAnsi="Arial" w:eastAsia="Arial" w:cs="Arial"/>
          <w:sz w:val="18"/>
          <w:szCs w:val="18"/>
          <w:lang w:eastAsia="en-US"/>
        </w:rPr>
        <w:t>de</w:t>
      </w:r>
      <w:r w:rsidRPr="00016C44">
        <w:rPr>
          <w:rFonts w:ascii="Arial" w:hAnsi="Arial" w:eastAsia="Arial" w:cs="Arial"/>
          <w:spacing w:val="20"/>
          <w:sz w:val="18"/>
          <w:szCs w:val="18"/>
          <w:lang w:eastAsia="en-US"/>
        </w:rPr>
        <w:t xml:space="preserve"> </w:t>
      </w:r>
      <w:r w:rsidRPr="00016C44">
        <w:rPr>
          <w:rFonts w:ascii="Arial" w:hAnsi="Arial" w:eastAsia="Arial" w:cs="Arial"/>
          <w:sz w:val="18"/>
          <w:szCs w:val="18"/>
          <w:lang w:eastAsia="en-US"/>
        </w:rPr>
        <w:t>su</w:t>
      </w:r>
      <w:r w:rsidRPr="00016C44">
        <w:rPr>
          <w:rFonts w:ascii="Arial" w:hAnsi="Arial" w:eastAsia="Arial" w:cs="Arial"/>
          <w:spacing w:val="62"/>
          <w:w w:val="99"/>
          <w:sz w:val="18"/>
          <w:szCs w:val="18"/>
          <w:lang w:eastAsia="en-US"/>
        </w:rPr>
        <w:t xml:space="preserve"> </w:t>
      </w:r>
      <w:r w:rsidRPr="00016C44">
        <w:rPr>
          <w:rFonts w:ascii="Arial" w:hAnsi="Arial" w:eastAsia="Arial" w:cs="Arial"/>
          <w:sz w:val="18"/>
          <w:szCs w:val="18"/>
          <w:lang w:eastAsia="en-US"/>
        </w:rPr>
        <w:t>incumplimiento</w:t>
      </w:r>
      <w:r w:rsidRPr="00016C44">
        <w:rPr>
          <w:rFonts w:ascii="Arial" w:hAnsi="Arial" w:eastAsia="Arial" w:cs="Arial"/>
          <w:spacing w:val="-7"/>
          <w:sz w:val="18"/>
          <w:szCs w:val="18"/>
          <w:lang w:eastAsia="en-US"/>
        </w:rPr>
        <w:t xml:space="preserve"> </w:t>
      </w:r>
      <w:r w:rsidRPr="00016C44">
        <w:rPr>
          <w:rFonts w:ascii="Arial" w:hAnsi="Arial" w:eastAsia="Arial" w:cs="Arial"/>
          <w:sz w:val="18"/>
          <w:szCs w:val="18"/>
          <w:lang w:eastAsia="en-US"/>
        </w:rPr>
        <w:t>por</w:t>
      </w:r>
      <w:r w:rsidRPr="00016C44">
        <w:rPr>
          <w:rFonts w:ascii="Arial" w:hAnsi="Arial" w:eastAsia="Arial" w:cs="Arial"/>
          <w:spacing w:val="-7"/>
          <w:sz w:val="18"/>
          <w:szCs w:val="18"/>
          <w:lang w:eastAsia="en-US"/>
        </w:rPr>
        <w:t xml:space="preserve"> </w:t>
      </w:r>
      <w:r w:rsidRPr="00016C44">
        <w:rPr>
          <w:rFonts w:ascii="Arial" w:hAnsi="Arial" w:eastAsia="Arial" w:cs="Arial"/>
          <w:sz w:val="18"/>
          <w:szCs w:val="18"/>
          <w:lang w:eastAsia="en-US"/>
        </w:rPr>
        <w:t>nuestra</w:t>
      </w:r>
      <w:r w:rsidRPr="00016C44">
        <w:rPr>
          <w:rFonts w:ascii="Arial" w:hAnsi="Arial" w:eastAsia="Arial" w:cs="Arial"/>
          <w:spacing w:val="-5"/>
          <w:sz w:val="18"/>
          <w:szCs w:val="18"/>
          <w:lang w:eastAsia="en-US"/>
        </w:rPr>
        <w:t xml:space="preserve"> </w:t>
      </w:r>
      <w:r w:rsidRPr="00016C44">
        <w:rPr>
          <w:rFonts w:ascii="Arial" w:hAnsi="Arial" w:eastAsia="Arial" w:cs="Arial"/>
          <w:spacing w:val="-1"/>
          <w:sz w:val="18"/>
          <w:szCs w:val="18"/>
          <w:lang w:eastAsia="en-US"/>
        </w:rPr>
        <w:t>parte,</w:t>
      </w:r>
      <w:r w:rsidRPr="00016C44">
        <w:rPr>
          <w:rFonts w:ascii="Arial" w:hAnsi="Arial" w:eastAsia="Arial" w:cs="Arial"/>
          <w:spacing w:val="-4"/>
          <w:sz w:val="18"/>
          <w:szCs w:val="18"/>
          <w:lang w:eastAsia="en-US"/>
        </w:rPr>
        <w:t xml:space="preserve"> </w:t>
      </w:r>
      <w:r w:rsidRPr="00016C44">
        <w:rPr>
          <w:rFonts w:ascii="Arial" w:hAnsi="Arial" w:eastAsia="Arial" w:cs="Arial"/>
          <w:sz w:val="18"/>
          <w:szCs w:val="18"/>
          <w:lang w:eastAsia="en-US"/>
        </w:rPr>
        <w:t>y</w:t>
      </w:r>
      <w:r w:rsidRPr="00016C44">
        <w:rPr>
          <w:rFonts w:ascii="Arial" w:hAnsi="Arial" w:eastAsia="Arial" w:cs="Arial"/>
          <w:spacing w:val="-7"/>
          <w:sz w:val="18"/>
          <w:szCs w:val="18"/>
          <w:lang w:eastAsia="en-US"/>
        </w:rPr>
        <w:t xml:space="preserve"> </w:t>
      </w:r>
      <w:r w:rsidRPr="00016C44">
        <w:rPr>
          <w:rFonts w:ascii="Arial" w:hAnsi="Arial" w:eastAsia="Arial" w:cs="Arial"/>
          <w:spacing w:val="-1"/>
          <w:sz w:val="18"/>
          <w:szCs w:val="18"/>
          <w:lang w:eastAsia="en-US"/>
        </w:rPr>
        <w:t>la</w:t>
      </w:r>
      <w:r w:rsidRPr="00016C44">
        <w:rPr>
          <w:rFonts w:ascii="Arial" w:hAnsi="Arial" w:eastAsia="Arial" w:cs="Arial"/>
          <w:spacing w:val="-5"/>
          <w:sz w:val="18"/>
          <w:szCs w:val="18"/>
          <w:lang w:eastAsia="en-US"/>
        </w:rPr>
        <w:t xml:space="preserve"> </w:t>
      </w:r>
      <w:r w:rsidRPr="00016C44">
        <w:rPr>
          <w:rFonts w:ascii="Arial" w:hAnsi="Arial" w:eastAsia="Arial" w:cs="Arial"/>
          <w:sz w:val="18"/>
          <w:szCs w:val="18"/>
          <w:lang w:eastAsia="en-US"/>
        </w:rPr>
        <w:t>de</w:t>
      </w:r>
      <w:r w:rsidRPr="00016C44">
        <w:rPr>
          <w:rFonts w:ascii="Arial" w:hAnsi="Arial" w:eastAsia="Arial" w:cs="Arial"/>
          <w:spacing w:val="-5"/>
          <w:sz w:val="18"/>
          <w:szCs w:val="18"/>
          <w:lang w:eastAsia="en-US"/>
        </w:rPr>
        <w:t xml:space="preserve"> </w:t>
      </w:r>
      <w:r w:rsidRPr="00016C44">
        <w:rPr>
          <w:rFonts w:ascii="Arial" w:hAnsi="Arial" w:eastAsia="Arial" w:cs="Arial"/>
          <w:sz w:val="18"/>
          <w:szCs w:val="18"/>
          <w:lang w:eastAsia="en-US"/>
        </w:rPr>
        <w:t>nuestros</w:t>
      </w:r>
      <w:r w:rsidRPr="00016C44">
        <w:rPr>
          <w:rFonts w:ascii="Arial" w:hAnsi="Arial" w:eastAsia="Arial" w:cs="Arial"/>
          <w:spacing w:val="-5"/>
          <w:sz w:val="18"/>
          <w:szCs w:val="18"/>
          <w:lang w:eastAsia="en-US"/>
        </w:rPr>
        <w:t xml:space="preserve"> </w:t>
      </w:r>
      <w:r w:rsidRPr="00016C44">
        <w:rPr>
          <w:rFonts w:ascii="Arial" w:hAnsi="Arial" w:eastAsia="Arial" w:cs="Arial"/>
          <w:sz w:val="18"/>
          <w:szCs w:val="18"/>
          <w:lang w:eastAsia="en-US"/>
        </w:rPr>
        <w:t>empleados</w:t>
      </w:r>
      <w:r w:rsidRPr="00016C44">
        <w:rPr>
          <w:rFonts w:ascii="Arial" w:hAnsi="Arial" w:eastAsia="Arial" w:cs="Arial"/>
          <w:spacing w:val="-6"/>
          <w:sz w:val="18"/>
          <w:szCs w:val="18"/>
          <w:lang w:eastAsia="en-US"/>
        </w:rPr>
        <w:t xml:space="preserve"> </w:t>
      </w:r>
      <w:r w:rsidRPr="00016C44">
        <w:rPr>
          <w:rFonts w:ascii="Arial" w:hAnsi="Arial" w:eastAsia="Arial" w:cs="Arial"/>
          <w:sz w:val="18"/>
          <w:szCs w:val="18"/>
          <w:lang w:eastAsia="en-US"/>
        </w:rPr>
        <w:t>o</w:t>
      </w:r>
      <w:r w:rsidRPr="00016C44">
        <w:rPr>
          <w:rFonts w:ascii="Arial" w:hAnsi="Arial" w:eastAsia="Arial" w:cs="Arial"/>
          <w:spacing w:val="-6"/>
          <w:sz w:val="18"/>
          <w:szCs w:val="18"/>
          <w:lang w:eastAsia="en-US"/>
        </w:rPr>
        <w:t xml:space="preserve"> </w:t>
      </w:r>
      <w:r w:rsidRPr="00016C44">
        <w:rPr>
          <w:rFonts w:ascii="Arial" w:hAnsi="Arial" w:eastAsia="Arial" w:cs="Arial"/>
          <w:sz w:val="18"/>
          <w:szCs w:val="18"/>
          <w:lang w:eastAsia="en-US"/>
        </w:rPr>
        <w:t>asesores.</w:t>
      </w:r>
    </w:p>
    <w:p w:rsidRPr="00016C44" w:rsidR="00016C44" w:rsidP="00016C44" w:rsidRDefault="00016C44" w14:paraId="67C5840E" w14:textId="77777777">
      <w:pPr>
        <w:widowControl w:val="0"/>
        <w:suppressAutoHyphens w:val="0"/>
        <w:spacing w:after="0" w:line="240" w:lineRule="auto"/>
        <w:jc w:val="both"/>
        <w:rPr>
          <w:rFonts w:ascii="Arial" w:hAnsi="Arial" w:cs="Arial"/>
          <w:sz w:val="18"/>
          <w:szCs w:val="18"/>
          <w:lang w:eastAsia="en-US"/>
        </w:rPr>
      </w:pPr>
    </w:p>
    <w:p w:rsidRPr="00016C44" w:rsidR="00016C44" w:rsidP="00D002D2" w:rsidRDefault="00016C44" w14:paraId="1F6802F3" w14:textId="77777777">
      <w:pPr>
        <w:widowControl w:val="0"/>
        <w:numPr>
          <w:ilvl w:val="0"/>
          <w:numId w:val="9"/>
        </w:numPr>
        <w:suppressAutoHyphens w:val="0"/>
        <w:spacing w:after="0" w:line="240" w:lineRule="auto"/>
        <w:ind w:right="126"/>
        <w:jc w:val="both"/>
        <w:rPr>
          <w:rFonts w:ascii="Arial" w:hAnsi="Arial" w:eastAsia="Arial" w:cs="Arial"/>
          <w:sz w:val="18"/>
          <w:szCs w:val="18"/>
          <w:lang w:eastAsia="en-US"/>
        </w:rPr>
      </w:pPr>
      <w:r w:rsidRPr="00016C44">
        <w:rPr>
          <w:rFonts w:ascii="Arial" w:hAnsi="Arial" w:eastAsia="Arial" w:cs="Arial"/>
          <w:sz w:val="18"/>
          <w:szCs w:val="18"/>
          <w:lang w:eastAsia="en-US"/>
        </w:rPr>
        <w:t>Conocemos</w:t>
      </w:r>
      <w:r w:rsidRPr="00016C44">
        <w:rPr>
          <w:rFonts w:ascii="Arial" w:hAnsi="Arial" w:eastAsia="Arial" w:cs="Arial"/>
          <w:spacing w:val="44"/>
          <w:sz w:val="18"/>
          <w:szCs w:val="18"/>
          <w:lang w:eastAsia="en-US"/>
        </w:rPr>
        <w:t xml:space="preserve"> </w:t>
      </w:r>
      <w:r w:rsidRPr="00016C44">
        <w:rPr>
          <w:rFonts w:ascii="Arial" w:hAnsi="Arial" w:eastAsia="Arial" w:cs="Arial"/>
          <w:spacing w:val="-1"/>
          <w:sz w:val="18"/>
          <w:szCs w:val="18"/>
          <w:lang w:eastAsia="en-US"/>
        </w:rPr>
        <w:t>las</w:t>
      </w:r>
      <w:r w:rsidRPr="00016C44">
        <w:rPr>
          <w:rFonts w:ascii="Arial" w:hAnsi="Arial" w:eastAsia="Arial" w:cs="Arial"/>
          <w:spacing w:val="44"/>
          <w:sz w:val="18"/>
          <w:szCs w:val="18"/>
          <w:lang w:eastAsia="en-US"/>
        </w:rPr>
        <w:t xml:space="preserve"> </w:t>
      </w:r>
      <w:r w:rsidRPr="00016C44">
        <w:rPr>
          <w:rFonts w:ascii="Arial" w:hAnsi="Arial" w:eastAsia="Arial" w:cs="Arial"/>
          <w:sz w:val="18"/>
          <w:szCs w:val="18"/>
          <w:lang w:eastAsia="en-US"/>
        </w:rPr>
        <w:t>consecuencias</w:t>
      </w:r>
      <w:r w:rsidRPr="00016C44">
        <w:rPr>
          <w:rFonts w:ascii="Arial" w:hAnsi="Arial" w:eastAsia="Arial" w:cs="Arial"/>
          <w:spacing w:val="44"/>
          <w:sz w:val="18"/>
          <w:szCs w:val="18"/>
          <w:lang w:eastAsia="en-US"/>
        </w:rPr>
        <w:t xml:space="preserve"> </w:t>
      </w:r>
      <w:r w:rsidRPr="00016C44">
        <w:rPr>
          <w:rFonts w:ascii="Arial" w:hAnsi="Arial" w:eastAsia="Arial" w:cs="Arial"/>
          <w:sz w:val="18"/>
          <w:szCs w:val="18"/>
          <w:lang w:eastAsia="en-US"/>
        </w:rPr>
        <w:t>derivadas</w:t>
      </w:r>
      <w:r w:rsidRPr="00016C44">
        <w:rPr>
          <w:rFonts w:ascii="Arial" w:hAnsi="Arial" w:eastAsia="Arial" w:cs="Arial"/>
          <w:spacing w:val="45"/>
          <w:sz w:val="18"/>
          <w:szCs w:val="18"/>
          <w:lang w:eastAsia="en-US"/>
        </w:rPr>
        <w:t xml:space="preserve"> </w:t>
      </w:r>
      <w:r w:rsidRPr="00016C44">
        <w:rPr>
          <w:rFonts w:ascii="Arial" w:hAnsi="Arial" w:eastAsia="Arial" w:cs="Arial"/>
          <w:sz w:val="18"/>
          <w:szCs w:val="18"/>
          <w:lang w:eastAsia="en-US"/>
        </w:rPr>
        <w:t>del</w:t>
      </w:r>
      <w:r w:rsidRPr="00016C44">
        <w:rPr>
          <w:rFonts w:ascii="Arial" w:hAnsi="Arial" w:eastAsia="Arial" w:cs="Arial"/>
          <w:spacing w:val="44"/>
          <w:sz w:val="18"/>
          <w:szCs w:val="18"/>
          <w:lang w:eastAsia="en-US"/>
        </w:rPr>
        <w:t xml:space="preserve"> </w:t>
      </w:r>
      <w:r w:rsidRPr="00016C44">
        <w:rPr>
          <w:rFonts w:ascii="Arial" w:hAnsi="Arial" w:eastAsia="Arial" w:cs="Arial"/>
          <w:sz w:val="18"/>
          <w:szCs w:val="18"/>
          <w:lang w:eastAsia="en-US"/>
        </w:rPr>
        <w:t>incumplimiento</w:t>
      </w:r>
      <w:r w:rsidRPr="00016C44">
        <w:rPr>
          <w:rFonts w:ascii="Arial" w:hAnsi="Arial" w:eastAsia="Arial" w:cs="Arial"/>
          <w:spacing w:val="45"/>
          <w:sz w:val="18"/>
          <w:szCs w:val="18"/>
          <w:lang w:eastAsia="en-US"/>
        </w:rPr>
        <w:t xml:space="preserve"> </w:t>
      </w:r>
      <w:r w:rsidRPr="00016C44">
        <w:rPr>
          <w:rFonts w:ascii="Arial" w:hAnsi="Arial" w:eastAsia="Arial" w:cs="Arial"/>
          <w:spacing w:val="-1"/>
          <w:sz w:val="18"/>
          <w:szCs w:val="18"/>
          <w:lang w:eastAsia="en-US"/>
        </w:rPr>
        <w:t>del</w:t>
      </w:r>
      <w:r w:rsidRPr="00016C44">
        <w:rPr>
          <w:rFonts w:ascii="Arial" w:hAnsi="Arial" w:eastAsia="Arial" w:cs="Arial"/>
          <w:spacing w:val="44"/>
          <w:sz w:val="18"/>
          <w:szCs w:val="18"/>
          <w:lang w:eastAsia="en-US"/>
        </w:rPr>
        <w:t xml:space="preserve"> </w:t>
      </w:r>
      <w:r w:rsidRPr="00016C44">
        <w:rPr>
          <w:rFonts w:ascii="Arial" w:hAnsi="Arial" w:eastAsia="Arial" w:cs="Arial"/>
          <w:sz w:val="18"/>
          <w:szCs w:val="18"/>
          <w:lang w:eastAsia="en-US"/>
        </w:rPr>
        <w:t>presente</w:t>
      </w:r>
      <w:r w:rsidRPr="00016C44">
        <w:rPr>
          <w:rFonts w:ascii="Arial" w:hAnsi="Arial" w:eastAsia="Arial" w:cs="Arial"/>
          <w:spacing w:val="43"/>
          <w:sz w:val="18"/>
          <w:szCs w:val="18"/>
          <w:lang w:eastAsia="en-US"/>
        </w:rPr>
        <w:t xml:space="preserve"> </w:t>
      </w:r>
      <w:r w:rsidRPr="00016C44">
        <w:rPr>
          <w:rFonts w:ascii="Arial" w:hAnsi="Arial" w:eastAsia="Arial" w:cs="Arial"/>
          <w:sz w:val="18"/>
          <w:szCs w:val="18"/>
          <w:lang w:eastAsia="en-US"/>
        </w:rPr>
        <w:t>compromiso</w:t>
      </w:r>
      <w:r w:rsidRPr="00016C44">
        <w:rPr>
          <w:rFonts w:ascii="Arial" w:hAnsi="Arial" w:eastAsia="Arial" w:cs="Arial"/>
          <w:spacing w:val="40"/>
          <w:w w:val="99"/>
          <w:sz w:val="18"/>
          <w:szCs w:val="18"/>
          <w:lang w:eastAsia="en-US"/>
        </w:rPr>
        <w:t xml:space="preserve"> </w:t>
      </w:r>
      <w:r w:rsidRPr="00016C44">
        <w:rPr>
          <w:rFonts w:ascii="Arial" w:hAnsi="Arial" w:eastAsia="Arial" w:cs="Arial"/>
          <w:sz w:val="18"/>
          <w:szCs w:val="18"/>
          <w:lang w:eastAsia="en-US"/>
        </w:rPr>
        <w:t>anticorrupción.</w:t>
      </w:r>
    </w:p>
    <w:p w:rsidRPr="00016C44" w:rsidR="00016C44" w:rsidP="00016C44" w:rsidRDefault="00016C44" w14:paraId="7445F366" w14:textId="77777777">
      <w:pPr>
        <w:widowControl w:val="0"/>
        <w:suppressAutoHyphens w:val="0"/>
        <w:spacing w:after="0" w:line="240" w:lineRule="auto"/>
        <w:jc w:val="both"/>
        <w:rPr>
          <w:rFonts w:ascii="Arial" w:hAnsi="Arial" w:cs="Arial"/>
          <w:sz w:val="18"/>
          <w:szCs w:val="18"/>
          <w:lang w:eastAsia="en-US"/>
        </w:rPr>
      </w:pPr>
    </w:p>
    <w:p w:rsidRPr="00107FAB" w:rsidR="00016C44" w:rsidP="00016C44" w:rsidRDefault="00016C44" w14:paraId="3A978911" w14:textId="229C6AC9">
      <w:pPr>
        <w:widowControl w:val="0"/>
        <w:suppressAutoHyphens w:val="0"/>
        <w:spacing w:after="0" w:line="240" w:lineRule="auto"/>
        <w:ind w:left="102"/>
        <w:jc w:val="both"/>
        <w:rPr>
          <w:rFonts w:ascii="Arial" w:hAnsi="Arial" w:eastAsia="Arial" w:cs="Arial"/>
          <w:sz w:val="18"/>
          <w:szCs w:val="18"/>
          <w:lang w:eastAsia="en-US"/>
        </w:rPr>
      </w:pPr>
      <w:r w:rsidRPr="00016C44">
        <w:rPr>
          <w:rFonts w:ascii="Arial" w:hAnsi="Arial" w:eastAsia="Arial" w:cs="Arial"/>
          <w:spacing w:val="-1"/>
          <w:sz w:val="18"/>
          <w:szCs w:val="18"/>
          <w:lang w:eastAsia="en-US"/>
        </w:rPr>
        <w:t>En</w:t>
      </w:r>
      <w:r w:rsidRPr="00016C44">
        <w:rPr>
          <w:rFonts w:ascii="Arial" w:hAnsi="Arial" w:eastAsia="Arial" w:cs="Arial"/>
          <w:spacing w:val="27"/>
          <w:sz w:val="18"/>
          <w:szCs w:val="18"/>
          <w:lang w:eastAsia="en-US"/>
        </w:rPr>
        <w:t xml:space="preserve"> </w:t>
      </w:r>
      <w:r w:rsidRPr="00016C44">
        <w:rPr>
          <w:rFonts w:ascii="Arial" w:hAnsi="Arial" w:eastAsia="Arial" w:cs="Arial"/>
          <w:sz w:val="18"/>
          <w:szCs w:val="18"/>
          <w:lang w:eastAsia="en-US"/>
        </w:rPr>
        <w:t>constancia</w:t>
      </w:r>
      <w:r w:rsidRPr="00016C44">
        <w:rPr>
          <w:rFonts w:ascii="Arial" w:hAnsi="Arial" w:eastAsia="Arial" w:cs="Arial"/>
          <w:spacing w:val="30"/>
          <w:sz w:val="18"/>
          <w:szCs w:val="18"/>
          <w:lang w:eastAsia="en-US"/>
        </w:rPr>
        <w:t xml:space="preserve"> </w:t>
      </w:r>
      <w:r w:rsidRPr="00016C44">
        <w:rPr>
          <w:rFonts w:ascii="Arial" w:hAnsi="Arial" w:eastAsia="Arial" w:cs="Arial"/>
          <w:sz w:val="18"/>
          <w:szCs w:val="18"/>
          <w:lang w:eastAsia="en-US"/>
        </w:rPr>
        <w:t>de</w:t>
      </w:r>
      <w:r w:rsidRPr="00016C44">
        <w:rPr>
          <w:rFonts w:ascii="Arial" w:hAnsi="Arial" w:eastAsia="Arial" w:cs="Arial"/>
          <w:spacing w:val="29"/>
          <w:sz w:val="18"/>
          <w:szCs w:val="18"/>
          <w:lang w:eastAsia="en-US"/>
        </w:rPr>
        <w:t xml:space="preserve"> </w:t>
      </w:r>
      <w:r w:rsidRPr="00016C44">
        <w:rPr>
          <w:rFonts w:ascii="Arial" w:hAnsi="Arial" w:eastAsia="Arial" w:cs="Arial"/>
          <w:spacing w:val="-1"/>
          <w:sz w:val="18"/>
          <w:szCs w:val="18"/>
          <w:lang w:eastAsia="en-US"/>
        </w:rPr>
        <w:t>lo</w:t>
      </w:r>
      <w:r w:rsidRPr="00016C44">
        <w:rPr>
          <w:rFonts w:ascii="Arial" w:hAnsi="Arial" w:eastAsia="Arial" w:cs="Arial"/>
          <w:spacing w:val="28"/>
          <w:sz w:val="18"/>
          <w:szCs w:val="18"/>
          <w:lang w:eastAsia="en-US"/>
        </w:rPr>
        <w:t xml:space="preserve"> </w:t>
      </w:r>
      <w:r w:rsidRPr="00016C44">
        <w:rPr>
          <w:rFonts w:ascii="Arial" w:hAnsi="Arial" w:eastAsia="Arial" w:cs="Arial"/>
          <w:sz w:val="18"/>
          <w:szCs w:val="18"/>
          <w:lang w:eastAsia="en-US"/>
        </w:rPr>
        <w:t>anterior</w:t>
      </w:r>
      <w:r w:rsidRPr="00016C44">
        <w:rPr>
          <w:rFonts w:ascii="Arial" w:hAnsi="Arial" w:eastAsia="Arial" w:cs="Arial"/>
          <w:spacing w:val="28"/>
          <w:sz w:val="18"/>
          <w:szCs w:val="18"/>
          <w:lang w:eastAsia="en-US"/>
        </w:rPr>
        <w:t xml:space="preserve"> </w:t>
      </w:r>
      <w:r w:rsidRPr="00016C44">
        <w:rPr>
          <w:rFonts w:ascii="Arial" w:hAnsi="Arial" w:eastAsia="Arial" w:cs="Arial"/>
          <w:sz w:val="18"/>
          <w:szCs w:val="18"/>
          <w:lang w:eastAsia="en-US"/>
        </w:rPr>
        <w:t>firmo</w:t>
      </w:r>
      <w:r w:rsidRPr="00016C44">
        <w:rPr>
          <w:rFonts w:ascii="Arial" w:hAnsi="Arial" w:eastAsia="Arial" w:cs="Arial"/>
          <w:spacing w:val="27"/>
          <w:sz w:val="18"/>
          <w:szCs w:val="18"/>
          <w:lang w:eastAsia="en-US"/>
        </w:rPr>
        <w:t xml:space="preserve"> </w:t>
      </w:r>
      <w:r w:rsidRPr="00016C44">
        <w:rPr>
          <w:rFonts w:ascii="Arial" w:hAnsi="Arial" w:eastAsia="Arial" w:cs="Arial"/>
          <w:sz w:val="18"/>
          <w:szCs w:val="18"/>
          <w:lang w:eastAsia="en-US"/>
        </w:rPr>
        <w:t>este</w:t>
      </w:r>
      <w:r w:rsidRPr="00016C44">
        <w:rPr>
          <w:rFonts w:ascii="Arial" w:hAnsi="Arial" w:eastAsia="Arial" w:cs="Arial"/>
          <w:spacing w:val="27"/>
          <w:sz w:val="18"/>
          <w:szCs w:val="18"/>
          <w:lang w:eastAsia="en-US"/>
        </w:rPr>
        <w:t xml:space="preserve"> </w:t>
      </w:r>
      <w:r w:rsidRPr="00016C44">
        <w:rPr>
          <w:rFonts w:ascii="Arial" w:hAnsi="Arial" w:eastAsia="Arial" w:cs="Arial"/>
          <w:sz w:val="18"/>
          <w:szCs w:val="18"/>
          <w:lang w:eastAsia="en-US"/>
        </w:rPr>
        <w:t>documento</w:t>
      </w:r>
      <w:r w:rsidRPr="00016C44">
        <w:rPr>
          <w:rFonts w:ascii="Arial" w:hAnsi="Arial" w:eastAsia="Arial" w:cs="Arial"/>
          <w:spacing w:val="27"/>
          <w:sz w:val="18"/>
          <w:szCs w:val="18"/>
          <w:lang w:eastAsia="en-US"/>
        </w:rPr>
        <w:t xml:space="preserve"> </w:t>
      </w:r>
      <w:r w:rsidRPr="00016C44">
        <w:rPr>
          <w:rFonts w:ascii="Arial" w:hAnsi="Arial" w:eastAsia="Arial" w:cs="Arial"/>
          <w:sz w:val="18"/>
          <w:szCs w:val="18"/>
          <w:lang w:eastAsia="en-US"/>
        </w:rPr>
        <w:t>a</w:t>
      </w:r>
      <w:r w:rsidRPr="00016C44">
        <w:rPr>
          <w:rFonts w:ascii="Arial" w:hAnsi="Arial" w:eastAsia="Arial" w:cs="Arial"/>
          <w:spacing w:val="27"/>
          <w:sz w:val="18"/>
          <w:szCs w:val="18"/>
          <w:lang w:eastAsia="en-US"/>
        </w:rPr>
        <w:t xml:space="preserve"> </w:t>
      </w:r>
      <w:r w:rsidRPr="00016C44">
        <w:rPr>
          <w:rFonts w:ascii="Arial" w:hAnsi="Arial" w:eastAsia="Arial" w:cs="Arial"/>
          <w:spacing w:val="-1"/>
          <w:sz w:val="18"/>
          <w:szCs w:val="18"/>
          <w:lang w:eastAsia="en-US"/>
        </w:rPr>
        <w:t>los</w:t>
      </w:r>
      <w:r w:rsidR="00107FAB">
        <w:rPr>
          <w:rFonts w:ascii="Arial" w:hAnsi="Arial" w:eastAsia="Arial" w:cs="Arial"/>
          <w:spacing w:val="34"/>
          <w:sz w:val="18"/>
          <w:szCs w:val="18"/>
          <w:lang w:eastAsia="en-US"/>
        </w:rPr>
        <w:t xml:space="preserve"> 15</w:t>
      </w:r>
      <w:r w:rsidRPr="00016C44">
        <w:rPr>
          <w:rFonts w:ascii="Arial" w:hAnsi="Arial" w:eastAsia="Arial" w:cs="Arial"/>
          <w:spacing w:val="30"/>
          <w:sz w:val="18"/>
          <w:szCs w:val="18"/>
          <w:lang w:eastAsia="en-US"/>
        </w:rPr>
        <w:t xml:space="preserve"> </w:t>
      </w:r>
      <w:r w:rsidRPr="00016C44">
        <w:rPr>
          <w:rFonts w:ascii="Arial" w:hAnsi="Arial" w:eastAsia="Arial" w:cs="Arial"/>
          <w:spacing w:val="-1"/>
          <w:sz w:val="18"/>
          <w:szCs w:val="18"/>
          <w:lang w:eastAsia="en-US"/>
        </w:rPr>
        <w:t>días</w:t>
      </w:r>
      <w:r w:rsidRPr="00016C44">
        <w:rPr>
          <w:rFonts w:ascii="Arial" w:hAnsi="Arial" w:eastAsia="Arial" w:cs="Arial"/>
          <w:spacing w:val="28"/>
          <w:sz w:val="18"/>
          <w:szCs w:val="18"/>
          <w:lang w:eastAsia="en-US"/>
        </w:rPr>
        <w:t xml:space="preserve"> </w:t>
      </w:r>
      <w:r w:rsidRPr="00016C44">
        <w:rPr>
          <w:rFonts w:ascii="Arial" w:hAnsi="Arial" w:eastAsia="Arial" w:cs="Arial"/>
          <w:sz w:val="18"/>
          <w:szCs w:val="18"/>
          <w:lang w:eastAsia="en-US"/>
        </w:rPr>
        <w:t>del</w:t>
      </w:r>
      <w:r w:rsidRPr="00016C44">
        <w:rPr>
          <w:rFonts w:ascii="Arial" w:hAnsi="Arial" w:eastAsia="Arial" w:cs="Arial"/>
          <w:spacing w:val="27"/>
          <w:sz w:val="18"/>
          <w:szCs w:val="18"/>
          <w:lang w:eastAsia="en-US"/>
        </w:rPr>
        <w:t xml:space="preserve"> </w:t>
      </w:r>
      <w:r w:rsidRPr="00107FAB">
        <w:rPr>
          <w:rFonts w:ascii="Arial" w:hAnsi="Arial" w:eastAsia="Arial" w:cs="Arial"/>
          <w:spacing w:val="1"/>
          <w:sz w:val="18"/>
          <w:szCs w:val="18"/>
          <w:lang w:eastAsia="en-US"/>
        </w:rPr>
        <w:t>mes</w:t>
      </w:r>
      <w:r w:rsidRPr="00107FAB">
        <w:rPr>
          <w:rFonts w:ascii="Arial" w:hAnsi="Arial" w:eastAsia="Arial" w:cs="Arial"/>
          <w:spacing w:val="28"/>
          <w:sz w:val="18"/>
          <w:szCs w:val="18"/>
          <w:lang w:eastAsia="en-US"/>
        </w:rPr>
        <w:t xml:space="preserve"> </w:t>
      </w:r>
      <w:r w:rsidRPr="00107FAB">
        <w:rPr>
          <w:rFonts w:ascii="Arial" w:hAnsi="Arial" w:eastAsia="Arial" w:cs="Arial"/>
          <w:sz w:val="18"/>
          <w:szCs w:val="18"/>
          <w:lang w:eastAsia="en-US"/>
        </w:rPr>
        <w:t xml:space="preserve">de </w:t>
      </w:r>
      <w:r w:rsidRPr="00107FAB" w:rsidR="00107FAB">
        <w:rPr>
          <w:rFonts w:ascii="Arial" w:hAnsi="Arial" w:eastAsia="Arial" w:cs="Arial"/>
          <w:sz w:val="18"/>
          <w:szCs w:val="18"/>
          <w:lang w:eastAsia="en-US"/>
        </w:rPr>
        <w:t>noviembre de 2022</w:t>
      </w:r>
      <w:r w:rsidR="00107FAB">
        <w:rPr>
          <w:rFonts w:ascii="Arial" w:hAnsi="Arial" w:eastAsia="Arial" w:cs="Arial"/>
          <w:sz w:val="18"/>
          <w:szCs w:val="18"/>
          <w:lang w:eastAsia="en-US"/>
        </w:rPr>
        <w:t>.</w:t>
      </w:r>
    </w:p>
    <w:p w:rsidRPr="00016C44" w:rsidR="00016C44" w:rsidP="00016C44" w:rsidRDefault="00016C44" w14:paraId="62721223" w14:textId="77777777">
      <w:pPr>
        <w:widowControl w:val="0"/>
        <w:suppressAutoHyphens w:val="0"/>
        <w:spacing w:after="0" w:line="240" w:lineRule="auto"/>
        <w:jc w:val="both"/>
        <w:rPr>
          <w:rFonts w:ascii="Arial" w:hAnsi="Arial" w:cs="Arial"/>
          <w:sz w:val="18"/>
          <w:szCs w:val="18"/>
          <w:lang w:eastAsia="en-US"/>
        </w:rPr>
      </w:pPr>
    </w:p>
    <w:p w:rsidRPr="00016C44" w:rsidR="00016C44" w:rsidP="00016C44" w:rsidRDefault="00016C44" w14:paraId="4D2EB510" w14:textId="77777777">
      <w:pPr>
        <w:widowControl w:val="0"/>
        <w:suppressAutoHyphens w:val="0"/>
        <w:spacing w:after="0" w:line="240" w:lineRule="auto"/>
        <w:jc w:val="both"/>
        <w:rPr>
          <w:rFonts w:ascii="Arial" w:hAnsi="Arial" w:cs="Arial"/>
          <w:sz w:val="18"/>
          <w:szCs w:val="18"/>
          <w:lang w:eastAsia="en-US"/>
        </w:rPr>
      </w:pPr>
    </w:p>
    <w:p w:rsidRPr="00016C44" w:rsidR="00016C44" w:rsidP="00016C44" w:rsidRDefault="00016C44" w14:paraId="13E4F351" w14:textId="77777777">
      <w:pPr>
        <w:widowControl w:val="0"/>
        <w:suppressAutoHyphens w:val="0"/>
        <w:spacing w:after="0" w:line="240" w:lineRule="auto"/>
        <w:jc w:val="both"/>
        <w:rPr>
          <w:rFonts w:ascii="Arial" w:hAnsi="Arial" w:cs="Arial"/>
          <w:sz w:val="18"/>
          <w:szCs w:val="18"/>
          <w:lang w:eastAsia="en-US"/>
        </w:rPr>
      </w:pPr>
    </w:p>
    <w:p w:rsidRPr="00016C44" w:rsidR="00016C44" w:rsidP="00016C44" w:rsidRDefault="00016C44" w14:paraId="51572F5C" w14:textId="77777777">
      <w:pPr>
        <w:widowControl w:val="0"/>
        <w:suppressAutoHyphens w:val="0"/>
        <w:spacing w:after="0" w:line="240" w:lineRule="auto"/>
        <w:jc w:val="both"/>
        <w:rPr>
          <w:rFonts w:ascii="Arial" w:hAnsi="Arial" w:cs="Arial"/>
          <w:sz w:val="18"/>
          <w:szCs w:val="18"/>
          <w:lang w:eastAsia="en-US"/>
        </w:rPr>
      </w:pPr>
    </w:p>
    <w:p w:rsidRPr="00016C44" w:rsidR="00016C44" w:rsidP="00016C44" w:rsidRDefault="004356B8" w14:paraId="18C0BA76" w14:textId="6FAF2948">
      <w:pPr>
        <w:widowControl w:val="0"/>
        <w:suppressAutoHyphens w:val="0"/>
        <w:spacing w:after="0" w:line="240" w:lineRule="auto"/>
        <w:jc w:val="both"/>
        <w:rPr>
          <w:rFonts w:ascii="Arial" w:hAnsi="Arial" w:cs="Arial"/>
          <w:sz w:val="18"/>
          <w:szCs w:val="18"/>
          <w:lang w:eastAsia="en-US"/>
        </w:rPr>
      </w:pPr>
      <w:r>
        <w:rPr>
          <w:noProof/>
        </w:rPr>
        <w:drawing>
          <wp:inline distT="0" distB="0" distL="0" distR="0" wp14:anchorId="25418790" wp14:editId="6A716E23">
            <wp:extent cx="850900" cy="537411"/>
            <wp:effectExtent l="0" t="0" r="635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57914" cy="541841"/>
                    </a:xfrm>
                    <a:prstGeom prst="rect">
                      <a:avLst/>
                    </a:prstGeom>
                    <a:noFill/>
                    <a:ln>
                      <a:noFill/>
                    </a:ln>
                  </pic:spPr>
                </pic:pic>
              </a:graphicData>
            </a:graphic>
          </wp:inline>
        </w:drawing>
      </w:r>
    </w:p>
    <w:p w:rsidRPr="00016C44" w:rsidR="00016C44" w:rsidP="00016C44" w:rsidRDefault="00016C44" w14:paraId="34BDF2C5" w14:textId="77777777">
      <w:pPr>
        <w:widowControl w:val="0"/>
        <w:suppressAutoHyphens w:val="0"/>
        <w:spacing w:after="0" w:line="240" w:lineRule="auto"/>
        <w:jc w:val="both"/>
        <w:rPr>
          <w:rFonts w:ascii="Arial" w:hAnsi="Arial" w:cs="Arial"/>
          <w:sz w:val="18"/>
          <w:szCs w:val="18"/>
          <w:lang w:eastAsia="en-US"/>
        </w:rPr>
      </w:pPr>
    </w:p>
    <w:p w:rsidRPr="00016C44" w:rsidR="00016C44" w:rsidP="00016C44" w:rsidRDefault="00016C44" w14:paraId="7617485A" w14:textId="77777777">
      <w:pPr>
        <w:widowControl w:val="0"/>
        <w:suppressAutoHyphens w:val="0"/>
        <w:spacing w:after="0" w:line="240" w:lineRule="auto"/>
        <w:jc w:val="both"/>
        <w:rPr>
          <w:rFonts w:ascii="Arial" w:hAnsi="Arial" w:cs="Arial"/>
          <w:sz w:val="18"/>
          <w:szCs w:val="18"/>
          <w:lang w:eastAsia="en-US"/>
        </w:rPr>
      </w:pPr>
      <w:r w:rsidRPr="00016C44">
        <w:rPr>
          <w:rFonts w:ascii="Arial" w:hAnsi="Arial" w:cs="Arial"/>
          <w:sz w:val="18"/>
          <w:szCs w:val="18"/>
          <w:lang w:eastAsia="en-US"/>
        </w:rPr>
        <w:t>____________________________________________________________</w:t>
      </w:r>
    </w:p>
    <w:p w:rsidRPr="00016C44" w:rsidR="00016C44" w:rsidP="00016C44" w:rsidRDefault="00016C44" w14:paraId="763FAE43" w14:textId="77777777">
      <w:pPr>
        <w:widowControl w:val="0"/>
        <w:suppressAutoHyphens w:val="0"/>
        <w:spacing w:after="0" w:line="240" w:lineRule="auto"/>
        <w:jc w:val="both"/>
        <w:rPr>
          <w:rFonts w:ascii="Arial" w:hAnsi="Arial" w:eastAsia="Arial" w:cs="Arial"/>
          <w:sz w:val="18"/>
          <w:szCs w:val="18"/>
          <w:lang w:eastAsia="en-US"/>
        </w:rPr>
      </w:pPr>
    </w:p>
    <w:p w:rsidRPr="00016C44" w:rsidR="00016C44" w:rsidP="00016C44" w:rsidRDefault="00016C44" w14:paraId="040D2D11" w14:textId="77777777">
      <w:pPr>
        <w:widowControl w:val="0"/>
        <w:suppressAutoHyphens w:val="0"/>
        <w:spacing w:after="0" w:line="240" w:lineRule="auto"/>
        <w:jc w:val="both"/>
        <w:rPr>
          <w:rFonts w:ascii="Arial" w:hAnsi="Arial" w:eastAsia="Arial" w:cs="Arial"/>
          <w:sz w:val="18"/>
          <w:szCs w:val="18"/>
          <w:lang w:eastAsia="en-US"/>
        </w:rPr>
      </w:pPr>
      <w:r w:rsidRPr="00016C44">
        <w:rPr>
          <w:rFonts w:ascii="Arial" w:hAnsi="Arial" w:eastAsia="Arial" w:cs="Arial"/>
          <w:sz w:val="18"/>
          <w:szCs w:val="18"/>
          <w:lang w:eastAsia="en-US"/>
        </w:rPr>
        <w:t>Firma</w:t>
      </w:r>
      <w:r w:rsidRPr="00016C44">
        <w:rPr>
          <w:rFonts w:ascii="Arial" w:hAnsi="Arial" w:eastAsia="Arial" w:cs="Arial"/>
          <w:spacing w:val="-8"/>
          <w:sz w:val="18"/>
          <w:szCs w:val="18"/>
          <w:lang w:eastAsia="en-US"/>
        </w:rPr>
        <w:t xml:space="preserve"> </w:t>
      </w:r>
      <w:r w:rsidRPr="00016C44">
        <w:rPr>
          <w:rFonts w:ascii="Arial" w:hAnsi="Arial" w:eastAsia="Arial" w:cs="Arial"/>
          <w:sz w:val="18"/>
          <w:szCs w:val="18"/>
          <w:lang w:eastAsia="en-US"/>
        </w:rPr>
        <w:t>representante</w:t>
      </w:r>
      <w:r w:rsidRPr="00016C44">
        <w:rPr>
          <w:rFonts w:ascii="Arial" w:hAnsi="Arial" w:eastAsia="Arial" w:cs="Arial"/>
          <w:spacing w:val="-8"/>
          <w:sz w:val="18"/>
          <w:szCs w:val="18"/>
          <w:lang w:eastAsia="en-US"/>
        </w:rPr>
        <w:t xml:space="preserve"> </w:t>
      </w:r>
      <w:r w:rsidRPr="00016C44">
        <w:rPr>
          <w:rFonts w:ascii="Arial" w:hAnsi="Arial" w:eastAsia="Arial" w:cs="Arial"/>
          <w:sz w:val="18"/>
          <w:szCs w:val="18"/>
          <w:lang w:eastAsia="en-US"/>
        </w:rPr>
        <w:t>legal</w:t>
      </w:r>
      <w:r w:rsidRPr="00016C44">
        <w:rPr>
          <w:rFonts w:ascii="Arial" w:hAnsi="Arial" w:eastAsia="Arial" w:cs="Arial"/>
          <w:spacing w:val="-8"/>
          <w:sz w:val="18"/>
          <w:szCs w:val="18"/>
          <w:lang w:eastAsia="en-US"/>
        </w:rPr>
        <w:t xml:space="preserve"> </w:t>
      </w:r>
      <w:r w:rsidRPr="00016C44">
        <w:rPr>
          <w:rFonts w:ascii="Arial" w:hAnsi="Arial" w:eastAsia="Arial" w:cs="Arial"/>
          <w:spacing w:val="-1"/>
          <w:sz w:val="18"/>
          <w:szCs w:val="18"/>
          <w:lang w:eastAsia="en-US"/>
        </w:rPr>
        <w:t>del</w:t>
      </w:r>
      <w:r w:rsidRPr="00016C44">
        <w:rPr>
          <w:rFonts w:ascii="Arial" w:hAnsi="Arial" w:eastAsia="Arial" w:cs="Arial"/>
          <w:spacing w:val="-7"/>
          <w:sz w:val="18"/>
          <w:szCs w:val="18"/>
          <w:lang w:eastAsia="en-US"/>
        </w:rPr>
        <w:t xml:space="preserve"> </w:t>
      </w:r>
      <w:r w:rsidRPr="00016C44">
        <w:rPr>
          <w:rFonts w:ascii="Arial" w:hAnsi="Arial" w:eastAsia="Arial" w:cs="Arial"/>
          <w:sz w:val="18"/>
          <w:szCs w:val="18"/>
          <w:lang w:eastAsia="en-US"/>
        </w:rPr>
        <w:t>Proponente</w:t>
      </w:r>
      <w:r w:rsidRPr="00016C44">
        <w:rPr>
          <w:rFonts w:ascii="Arial" w:hAnsi="Arial" w:eastAsia="Arial" w:cs="Arial"/>
          <w:spacing w:val="-7"/>
          <w:sz w:val="18"/>
          <w:szCs w:val="18"/>
          <w:lang w:eastAsia="en-US"/>
        </w:rPr>
        <w:t xml:space="preserve"> </w:t>
      </w:r>
      <w:r w:rsidRPr="00016C44">
        <w:rPr>
          <w:rFonts w:ascii="Arial" w:hAnsi="Arial" w:eastAsia="Arial" w:cs="Arial"/>
          <w:sz w:val="18"/>
          <w:szCs w:val="18"/>
          <w:lang w:eastAsia="en-US"/>
        </w:rPr>
        <w:t>o</w:t>
      </w:r>
      <w:r w:rsidRPr="00016C44">
        <w:rPr>
          <w:rFonts w:ascii="Arial" w:hAnsi="Arial" w:eastAsia="Arial" w:cs="Arial"/>
          <w:spacing w:val="-8"/>
          <w:sz w:val="18"/>
          <w:szCs w:val="18"/>
          <w:lang w:eastAsia="en-US"/>
        </w:rPr>
        <w:t xml:space="preserve"> </w:t>
      </w:r>
      <w:r w:rsidRPr="00016C44">
        <w:rPr>
          <w:rFonts w:ascii="Arial" w:hAnsi="Arial" w:eastAsia="Arial" w:cs="Arial"/>
          <w:sz w:val="18"/>
          <w:szCs w:val="18"/>
          <w:lang w:eastAsia="en-US"/>
        </w:rPr>
        <w:t>del</w:t>
      </w:r>
      <w:r w:rsidRPr="00016C44">
        <w:rPr>
          <w:rFonts w:ascii="Arial" w:hAnsi="Arial" w:eastAsia="Arial" w:cs="Arial"/>
          <w:spacing w:val="-7"/>
          <w:sz w:val="18"/>
          <w:szCs w:val="18"/>
          <w:lang w:eastAsia="en-US"/>
        </w:rPr>
        <w:t xml:space="preserve"> </w:t>
      </w:r>
      <w:r w:rsidRPr="00016C44">
        <w:rPr>
          <w:rFonts w:ascii="Arial" w:hAnsi="Arial" w:eastAsia="Arial" w:cs="Arial"/>
          <w:sz w:val="18"/>
          <w:szCs w:val="18"/>
          <w:lang w:eastAsia="en-US"/>
        </w:rPr>
        <w:t>Proponente</w:t>
      </w:r>
      <w:r w:rsidRPr="00016C44">
        <w:rPr>
          <w:rFonts w:ascii="Arial" w:hAnsi="Arial" w:eastAsia="Arial" w:cs="Arial"/>
          <w:spacing w:val="-8"/>
          <w:sz w:val="18"/>
          <w:szCs w:val="18"/>
          <w:lang w:eastAsia="en-US"/>
        </w:rPr>
        <w:t xml:space="preserve"> </w:t>
      </w:r>
      <w:r w:rsidRPr="00016C44">
        <w:rPr>
          <w:rFonts w:ascii="Arial" w:hAnsi="Arial" w:eastAsia="Arial" w:cs="Arial"/>
          <w:sz w:val="18"/>
          <w:szCs w:val="18"/>
          <w:lang w:eastAsia="en-US"/>
        </w:rPr>
        <w:t>persona</w:t>
      </w:r>
      <w:r w:rsidRPr="00016C44">
        <w:rPr>
          <w:rFonts w:ascii="Arial" w:hAnsi="Arial" w:eastAsia="Arial" w:cs="Arial"/>
          <w:spacing w:val="-8"/>
          <w:sz w:val="18"/>
          <w:szCs w:val="18"/>
          <w:lang w:eastAsia="en-US"/>
        </w:rPr>
        <w:t xml:space="preserve"> </w:t>
      </w:r>
      <w:r w:rsidRPr="00016C44">
        <w:rPr>
          <w:rFonts w:ascii="Arial" w:hAnsi="Arial" w:eastAsia="Arial" w:cs="Arial"/>
          <w:sz w:val="18"/>
          <w:szCs w:val="18"/>
          <w:lang w:eastAsia="en-US"/>
        </w:rPr>
        <w:t>natural]</w:t>
      </w:r>
    </w:p>
    <w:p w:rsidRPr="00016C44" w:rsidR="00016C44" w:rsidP="00016C44" w:rsidRDefault="00016C44" w14:paraId="088687DF" w14:textId="2411EB48">
      <w:pPr>
        <w:widowControl w:val="0"/>
        <w:suppressAutoHyphens w:val="0"/>
        <w:spacing w:after="0" w:line="240" w:lineRule="auto"/>
        <w:jc w:val="both"/>
        <w:rPr>
          <w:rFonts w:ascii="Arial" w:hAnsi="Arial" w:eastAsia="Arial" w:cs="Arial"/>
          <w:sz w:val="18"/>
          <w:szCs w:val="18"/>
          <w:lang w:eastAsia="en-US"/>
        </w:rPr>
      </w:pPr>
      <w:r w:rsidRPr="00016C44" w:rsidR="00016C44">
        <w:rPr>
          <w:rFonts w:ascii="Arial" w:hAnsi="Arial" w:eastAsia="Arial" w:cs="Arial"/>
          <w:sz w:val="18"/>
          <w:szCs w:val="18"/>
          <w:lang w:eastAsia="en-US"/>
        </w:rPr>
        <w:t>Nombre:</w:t>
      </w:r>
      <w:r w:rsidRPr="00016C44" w:rsidR="00016C44">
        <w:rPr>
          <w:rFonts w:ascii="Arial" w:hAnsi="Arial" w:eastAsia="Arial" w:cs="Arial"/>
          <w:spacing w:val="-14"/>
          <w:sz w:val="18"/>
          <w:szCs w:val="18"/>
          <w:lang w:eastAsia="en-US"/>
        </w:rPr>
        <w:t xml:space="preserve"> </w:t>
      </w:r>
      <w:r w:rsidR="004356B8">
        <w:rPr>
          <w:rFonts w:ascii="Arial" w:hAnsi="Arial" w:eastAsia="Arial" w:cs="Arial"/>
          <w:sz w:val="18"/>
          <w:szCs w:val="18"/>
          <w:lang w:eastAsia="en-US"/>
        </w:rPr>
        <w:t xml:space="preserve">María Alejandra Castañeda Jiménez </w:t>
      </w:r>
    </w:p>
    <w:p w:rsidRPr="00016C44" w:rsidR="00016C44" w:rsidP="583998C8" w:rsidRDefault="00016C44" w14:paraId="2C172D4F" w14:textId="4FB99F76">
      <w:pPr>
        <w:pStyle w:val="Normal"/>
        <w:widowControl w:val="0"/>
        <w:suppressAutoHyphens w:val="0"/>
        <w:spacing w:after="0" w:line="240" w:lineRule="auto"/>
        <w:jc w:val="both"/>
        <w:rPr>
          <w:rFonts w:ascii="Arial" w:hAnsi="Arial" w:eastAsia="Arial" w:cs="Arial"/>
          <w:sz w:val="18"/>
          <w:szCs w:val="18"/>
          <w:lang w:eastAsia="en-US"/>
        </w:rPr>
      </w:pPr>
      <w:r w:rsidR="7567259F">
        <w:rPr/>
        <w:t>Cotizante</w:t>
      </w:r>
      <w:r w:rsidRPr="00016C44" w:rsidR="00016C44">
        <w:rPr>
          <w:rFonts w:ascii="Arial" w:hAnsi="Arial" w:eastAsia="Arial" w:cs="Arial"/>
          <w:spacing w:val="-1"/>
          <w:sz w:val="18"/>
          <w:szCs w:val="18"/>
          <w:lang w:eastAsia="en-US"/>
        </w:rPr>
        <w:t>:</w:t>
      </w:r>
      <w:r w:rsidRPr="00016C44" w:rsidR="00016C44">
        <w:rPr>
          <w:rFonts w:ascii="Arial" w:hAnsi="Arial" w:eastAsia="Arial" w:cs="Arial"/>
          <w:spacing w:val="-13"/>
          <w:sz w:val="18"/>
          <w:szCs w:val="18"/>
          <w:lang w:eastAsia="en-US"/>
        </w:rPr>
        <w:t xml:space="preserve"> </w:t>
      </w:r>
      <w:r w:rsidR="004356B8">
        <w:rPr>
          <w:rFonts w:ascii="Arial" w:hAnsi="Arial" w:eastAsia="Arial" w:cs="Arial"/>
          <w:sz w:val="18"/>
          <w:szCs w:val="18"/>
          <w:lang w:eastAsia="en-US"/>
        </w:rPr>
        <w:t xml:space="preserve">Profesional de Apoyo a la Gestión Maestría en Ciencias Militares Aeronáuticas </w:t>
      </w:r>
    </w:p>
    <w:p w:rsidRPr="0049074B" w:rsidR="00016C44" w:rsidP="0049074B" w:rsidRDefault="00016C44" w14:paraId="6AEF8171" w14:textId="19900D86">
      <w:pPr>
        <w:widowControl w:val="0"/>
        <w:suppressAutoHyphens w:val="0"/>
        <w:spacing w:after="0" w:line="240" w:lineRule="auto"/>
        <w:jc w:val="both"/>
        <w:rPr>
          <w:rFonts w:ascii="Arial" w:hAnsi="Arial" w:cs="Arial"/>
          <w:sz w:val="18"/>
          <w:szCs w:val="18"/>
          <w:lang w:eastAsia="en-US"/>
        </w:rPr>
        <w:sectPr w:rsidRPr="0049074B" w:rsidR="00016C44" w:rsidSect="00E254D4">
          <w:headerReference w:type="default" r:id="rId22"/>
          <w:pgSz w:w="12240" w:h="15840" w:orient="portrait"/>
          <w:pgMar w:top="1418" w:right="1418" w:bottom="1843" w:left="1418" w:header="720" w:footer="1212" w:gutter="0"/>
          <w:cols w:space="720"/>
          <w:docGrid w:linePitch="600" w:charSpace="36864"/>
        </w:sectPr>
      </w:pPr>
      <w:r w:rsidRPr="00016C44">
        <w:rPr>
          <w:rFonts w:ascii="Arial" w:hAnsi="Arial" w:cs="Arial"/>
          <w:sz w:val="18"/>
          <w:szCs w:val="18"/>
          <w:lang w:eastAsia="en-US"/>
        </w:rPr>
        <w:t>Documento</w:t>
      </w:r>
      <w:r w:rsidRPr="00016C44">
        <w:rPr>
          <w:rFonts w:ascii="Arial" w:hAnsi="Arial" w:cs="Arial"/>
          <w:spacing w:val="-11"/>
          <w:sz w:val="18"/>
          <w:szCs w:val="18"/>
          <w:lang w:eastAsia="en-US"/>
        </w:rPr>
        <w:t xml:space="preserve"> </w:t>
      </w:r>
      <w:r w:rsidRPr="00016C44">
        <w:rPr>
          <w:rFonts w:ascii="Arial" w:hAnsi="Arial" w:cs="Arial"/>
          <w:sz w:val="18"/>
          <w:szCs w:val="18"/>
          <w:lang w:eastAsia="en-US"/>
        </w:rPr>
        <w:t>de</w:t>
      </w:r>
      <w:r w:rsidRPr="00016C44">
        <w:rPr>
          <w:rFonts w:ascii="Arial" w:hAnsi="Arial" w:cs="Arial"/>
          <w:spacing w:val="-11"/>
          <w:sz w:val="18"/>
          <w:szCs w:val="18"/>
          <w:lang w:eastAsia="en-US"/>
        </w:rPr>
        <w:t xml:space="preserve"> </w:t>
      </w:r>
      <w:r w:rsidRPr="00016C44">
        <w:rPr>
          <w:rFonts w:ascii="Arial" w:hAnsi="Arial" w:cs="Arial"/>
          <w:spacing w:val="-1"/>
          <w:sz w:val="18"/>
          <w:szCs w:val="18"/>
          <w:lang w:eastAsia="en-US"/>
        </w:rPr>
        <w:t>Identidad:</w:t>
      </w:r>
      <w:r w:rsidRPr="00016C44">
        <w:rPr>
          <w:rFonts w:ascii="Arial" w:hAnsi="Arial" w:cs="Arial"/>
          <w:spacing w:val="-7"/>
          <w:sz w:val="18"/>
          <w:szCs w:val="18"/>
          <w:lang w:eastAsia="en-US"/>
        </w:rPr>
        <w:t xml:space="preserve"> </w:t>
      </w:r>
      <w:r w:rsidR="004356B8">
        <w:rPr>
          <w:rFonts w:ascii="Arial" w:hAnsi="Arial" w:cs="Arial"/>
          <w:sz w:val="18"/>
          <w:szCs w:val="18"/>
          <w:lang w:eastAsia="en-US"/>
        </w:rPr>
        <w:t>1030622056</w:t>
      </w:r>
    </w:p>
    <w:p w:rsidR="00016C44" w:rsidP="00016C44" w:rsidRDefault="00016C44" w14:paraId="0145AD63" w14:textId="77777777">
      <w:pPr>
        <w:tabs>
          <w:tab w:val="left" w:pos="675"/>
        </w:tabs>
        <w:spacing w:after="0" w:line="240" w:lineRule="auto"/>
        <w:rPr>
          <w:rFonts w:ascii="Arial" w:hAnsi="Arial" w:cs="Arial"/>
        </w:rPr>
      </w:pPr>
    </w:p>
    <w:p w:rsidR="00D364CF" w:rsidP="00A8587A" w:rsidRDefault="00D364CF" w14:paraId="691960A4" w14:textId="77777777">
      <w:pPr>
        <w:spacing w:after="0" w:line="240" w:lineRule="auto"/>
        <w:jc w:val="center"/>
        <w:rPr>
          <w:rFonts w:ascii="Arial" w:hAnsi="Arial" w:cs="Arial"/>
        </w:rPr>
      </w:pPr>
    </w:p>
    <w:p w:rsidRPr="005625EF" w:rsidR="00652F0D" w:rsidP="00652F0D" w:rsidRDefault="00D364CF" w14:paraId="5A92D9FC" w14:textId="165E27B7">
      <w:pPr>
        <w:spacing w:after="0" w:line="240" w:lineRule="auto"/>
        <w:jc w:val="both"/>
        <w:rPr>
          <w:rFonts w:ascii="Arial" w:hAnsi="Arial" w:cs="Arial"/>
          <w:bCs/>
          <w:i/>
          <w:iCs/>
          <w:sz w:val="20"/>
          <w:szCs w:val="24"/>
          <w:u w:val="single"/>
        </w:rPr>
      </w:pPr>
      <w:r w:rsidRPr="00D364CF">
        <w:rPr>
          <w:rFonts w:ascii="Arial" w:hAnsi="Arial" w:eastAsia="Arial" w:cs="Arial"/>
          <w:spacing w:val="1"/>
          <w:sz w:val="18"/>
          <w:szCs w:val="18"/>
          <w:lang w:val="es-ES_tradnl" w:eastAsia="es-ES"/>
        </w:rPr>
        <w:t xml:space="preserve">El presente documento se aporta como manifestación de aceptación dentro del proceso de </w:t>
      </w:r>
      <w:r w:rsidR="00F4043E">
        <w:rPr>
          <w:rFonts w:ascii="Arial" w:hAnsi="Arial" w:eastAsia="Arial" w:cs="Arial"/>
          <w:spacing w:val="1"/>
          <w:sz w:val="18"/>
          <w:szCs w:val="18"/>
          <w:lang w:val="es-ES_tradnl" w:eastAsia="es-ES"/>
        </w:rPr>
        <w:t xml:space="preserve">cotización cuyo objeto </w:t>
      </w:r>
      <w:r w:rsidR="005119DE">
        <w:rPr>
          <w:rFonts w:ascii="Arial" w:hAnsi="Arial" w:eastAsia="Arial" w:cs="Arial"/>
          <w:spacing w:val="1"/>
          <w:sz w:val="18"/>
          <w:szCs w:val="18"/>
          <w:lang w:val="es-ES_tradnl" w:eastAsia="es-ES"/>
        </w:rPr>
        <w:t xml:space="preserve">es </w:t>
      </w:r>
      <w:r w:rsidRPr="005625EF" w:rsidR="005119DE">
        <w:rPr>
          <w:rFonts w:ascii="Arial" w:hAnsi="Arial" w:cs="Arial"/>
          <w:bCs/>
          <w:iCs/>
          <w:sz w:val="20"/>
          <w:szCs w:val="24"/>
          <w:u w:val="single"/>
        </w:rPr>
        <w:t>PRESTACIÓN</w:t>
      </w:r>
      <w:r w:rsidRPr="005625EF" w:rsidR="00652F0D">
        <w:rPr>
          <w:rFonts w:ascii="Arial" w:hAnsi="Arial" w:cs="Arial"/>
          <w:bCs/>
          <w:iCs/>
          <w:sz w:val="20"/>
          <w:szCs w:val="24"/>
          <w:u w:val="single"/>
        </w:rPr>
        <w:t xml:space="preserve"> DE SERVICIOS PROFESIONALES Y DE APOYO A LA GESTIÓN ACADÉMICA DEL PROGRAMA DE MAESTRÍA </w:t>
      </w:r>
      <w:r w:rsidRPr="00882BBB" w:rsidR="00882BBB">
        <w:rPr>
          <w:rFonts w:ascii="Arial" w:hAnsi="Arial" w:cs="Arial"/>
          <w:bCs/>
          <w:iCs/>
          <w:sz w:val="20"/>
          <w:szCs w:val="24"/>
          <w:u w:val="single"/>
        </w:rPr>
        <w:t xml:space="preserve">EN CIENCIAS MILITARES AERONÁUTICAS </w:t>
      </w:r>
      <w:r w:rsidRPr="005625EF" w:rsidR="00652F0D">
        <w:rPr>
          <w:rFonts w:ascii="Arial" w:hAnsi="Arial" w:cs="Arial"/>
          <w:bCs/>
          <w:iCs/>
          <w:sz w:val="20"/>
          <w:szCs w:val="24"/>
          <w:u w:val="single"/>
        </w:rPr>
        <w:t>DE LA ESCUELA DE POSTGRADOS FAC</w:t>
      </w:r>
    </w:p>
    <w:p w:rsidRPr="005625EF" w:rsidR="00D364CF" w:rsidP="00943C99" w:rsidRDefault="00D364CF" w14:paraId="692562AF" w14:textId="760063C4">
      <w:pPr>
        <w:suppressAutoHyphens w:val="0"/>
        <w:spacing w:after="0" w:line="240" w:lineRule="auto"/>
        <w:contextualSpacing/>
        <w:jc w:val="both"/>
        <w:rPr>
          <w:rFonts w:ascii="Arial" w:hAnsi="Arial" w:eastAsia="Arial" w:cs="Arial"/>
          <w:color w:val="FF0000"/>
          <w:spacing w:val="1"/>
          <w:sz w:val="14"/>
          <w:szCs w:val="18"/>
          <w:lang w:val="es-ES_tradnl" w:eastAsia="es-ES"/>
        </w:rPr>
      </w:pPr>
      <w:r w:rsidRPr="005625EF">
        <w:rPr>
          <w:rFonts w:ascii="Arial" w:hAnsi="Arial" w:eastAsia="Arial" w:cs="Arial"/>
          <w:spacing w:val="1"/>
          <w:sz w:val="14"/>
          <w:szCs w:val="18"/>
          <w:lang w:val="es-ES_tradnl" w:eastAsia="es-ES"/>
        </w:rPr>
        <w:t xml:space="preserve"> </w:t>
      </w:r>
    </w:p>
    <w:p w:rsidRPr="000E652E" w:rsidR="00D364CF" w:rsidP="00D364CF" w:rsidRDefault="00D364CF" w14:paraId="5A47B727" w14:textId="77777777">
      <w:pPr>
        <w:tabs>
          <w:tab w:val="left" w:pos="5103"/>
        </w:tabs>
        <w:suppressAutoHyphens w:val="0"/>
        <w:spacing w:after="0" w:line="240" w:lineRule="auto"/>
        <w:jc w:val="both"/>
        <w:rPr>
          <w:rFonts w:ascii="Arial" w:hAnsi="Arial" w:eastAsia="Times New Roman" w:cs="Arial"/>
          <w:sz w:val="16"/>
          <w:szCs w:val="20"/>
          <w:lang w:eastAsia="es-ES"/>
        </w:rPr>
      </w:pPr>
    </w:p>
    <w:p w:rsidRPr="00D364CF" w:rsidR="00D364CF" w:rsidP="00D364CF" w:rsidRDefault="00D364CF" w14:paraId="0C4A3C5F" w14:textId="77777777">
      <w:pPr>
        <w:suppressAutoHyphens w:val="0"/>
        <w:spacing w:after="0" w:line="240" w:lineRule="auto"/>
        <w:contextualSpacing/>
        <w:jc w:val="both"/>
        <w:rPr>
          <w:rFonts w:ascii="Arial" w:hAnsi="Arial" w:eastAsia="Arial" w:cs="Arial"/>
          <w:sz w:val="18"/>
          <w:szCs w:val="18"/>
          <w:lang w:eastAsia="es-ES"/>
        </w:rPr>
      </w:pPr>
      <w:r w:rsidRPr="00D364CF">
        <w:rPr>
          <w:rFonts w:ascii="Arial" w:hAnsi="Arial" w:eastAsia="Arial" w:cs="Arial"/>
          <w:spacing w:val="1"/>
          <w:sz w:val="18"/>
          <w:szCs w:val="18"/>
          <w:lang w:val="es-ES_tradnl" w:eastAsia="es-ES"/>
        </w:rPr>
        <w:t>En caso de mora o de incumplimiento parcial de las obligaciones contractuales a cargo de EL CONTRATISTA, autoriza expresamente, mediante el presente documento</w:t>
      </w:r>
      <w:r w:rsidRPr="00D364CF">
        <w:rPr>
          <w:rFonts w:ascii="Arial" w:hAnsi="Arial" w:eastAsia="Arial" w:cs="Arial"/>
          <w:sz w:val="18"/>
          <w:szCs w:val="18"/>
          <w:lang w:eastAsia="es-ES"/>
        </w:rPr>
        <w:t xml:space="preserve"> a </w:t>
      </w:r>
      <w:r w:rsidRPr="00D364CF">
        <w:rPr>
          <w:rFonts w:ascii="Arial" w:hAnsi="Arial" w:eastAsia="Times New Roman" w:cs="Arial"/>
          <w:sz w:val="18"/>
          <w:szCs w:val="18"/>
          <w:lang w:eastAsia="es-ES"/>
        </w:rPr>
        <w:t>[</w:t>
      </w:r>
      <w:r w:rsidRPr="00D364CF">
        <w:rPr>
          <w:rFonts w:ascii="Arial" w:hAnsi="Arial" w:eastAsia="Times New Roman" w:cs="Arial"/>
          <w:spacing w:val="-1"/>
          <w:sz w:val="18"/>
          <w:szCs w:val="18"/>
          <w:lang w:eastAsia="es-ES"/>
        </w:rPr>
        <w:t>LA NACIÓN -MINISTERIO DE DEFENSA NACIONAL- FUERZA AÉREA COLOMBIANA</w:t>
      </w:r>
      <w:r w:rsidRPr="00D364CF">
        <w:rPr>
          <w:rFonts w:ascii="Arial" w:hAnsi="Arial" w:eastAsia="Arial" w:cs="Arial"/>
          <w:sz w:val="18"/>
          <w:szCs w:val="18"/>
          <w:lang w:eastAsia="es-ES"/>
        </w:rPr>
        <w:t xml:space="preserve">, previo cumplimiento del procedimiento establecido en el artículo </w:t>
      </w:r>
      <w:r w:rsidRPr="00D364CF">
        <w:rPr>
          <w:rFonts w:ascii="Arial" w:hAnsi="Arial" w:eastAsia="Arial" w:cs="Arial"/>
          <w:b/>
          <w:sz w:val="18"/>
          <w:szCs w:val="18"/>
          <w:lang w:eastAsia="es-ES"/>
        </w:rPr>
        <w:t>86 de la ley 1474 de 2011,</w:t>
      </w:r>
      <w:r w:rsidRPr="00D364CF">
        <w:rPr>
          <w:rFonts w:ascii="Arial" w:hAnsi="Arial" w:eastAsia="Arial" w:cs="Arial"/>
          <w:sz w:val="18"/>
          <w:szCs w:val="18"/>
          <w:lang w:eastAsia="es-ES"/>
        </w:rPr>
        <w:t xml:space="preserve"> para efectuar la tasación y cobro, previo requerimiento, de multas diarias sucesivas del </w:t>
      </w:r>
      <w:r w:rsidRPr="00D364CF">
        <w:rPr>
          <w:rFonts w:ascii="Arial" w:hAnsi="Arial" w:eastAsia="Times New Roman" w:cs="Arial"/>
          <w:spacing w:val="-1"/>
          <w:sz w:val="18"/>
          <w:szCs w:val="18"/>
          <w:lang w:eastAsia="es-ES"/>
        </w:rPr>
        <w:t xml:space="preserve">uno por ciento (1%) </w:t>
      </w:r>
      <w:r w:rsidRPr="00D364CF">
        <w:rPr>
          <w:rFonts w:ascii="Arial" w:hAnsi="Arial" w:eastAsia="Arial" w:cs="Arial"/>
          <w:sz w:val="18"/>
          <w:szCs w:val="18"/>
          <w:lang w:eastAsia="es-ES"/>
        </w:rPr>
        <w:t xml:space="preserve">del valor del contrato por cada día de retardo y hasta </w:t>
      </w:r>
      <w:r w:rsidRPr="00D364CF">
        <w:rPr>
          <w:rFonts w:ascii="Arial" w:hAnsi="Arial" w:eastAsia="Times New Roman" w:cs="Arial"/>
          <w:spacing w:val="-1"/>
          <w:sz w:val="18"/>
          <w:szCs w:val="18"/>
          <w:lang w:eastAsia="es-ES"/>
        </w:rPr>
        <w:t>por quince (15) días calendario</w:t>
      </w:r>
      <w:r w:rsidRPr="00D364CF">
        <w:rPr>
          <w:rFonts w:ascii="Arial" w:hAnsi="Arial" w:eastAsia="Arial" w:cs="Arial"/>
          <w:sz w:val="18"/>
          <w:szCs w:val="18"/>
          <w:lang w:eastAsia="es-ES"/>
        </w:rPr>
        <w:t>, las cuales serán tasadas por el supervisor del contrato.</w:t>
      </w:r>
    </w:p>
    <w:p w:rsidRPr="00D364CF" w:rsidR="00D364CF" w:rsidP="00D364CF" w:rsidRDefault="00D364CF" w14:paraId="16FABCE4" w14:textId="77777777">
      <w:pPr>
        <w:suppressAutoHyphens w:val="0"/>
        <w:spacing w:after="0" w:line="240" w:lineRule="auto"/>
        <w:contextualSpacing/>
        <w:jc w:val="both"/>
        <w:rPr>
          <w:rFonts w:ascii="Arial" w:hAnsi="Arial" w:eastAsia="Arial" w:cs="Arial"/>
          <w:sz w:val="18"/>
          <w:szCs w:val="18"/>
          <w:lang w:eastAsia="es-ES"/>
        </w:rPr>
      </w:pPr>
    </w:p>
    <w:p w:rsidRPr="00D364CF" w:rsidR="00D364CF" w:rsidP="00D364CF" w:rsidRDefault="00D364CF" w14:paraId="2C2D2908" w14:textId="08005D01">
      <w:pPr>
        <w:suppressAutoHyphens w:val="0"/>
        <w:spacing w:after="0" w:line="240" w:lineRule="auto"/>
        <w:contextualSpacing/>
        <w:jc w:val="both"/>
        <w:rPr>
          <w:rFonts w:ascii="Arial" w:hAnsi="Arial" w:eastAsia="Arial" w:cs="Arial"/>
          <w:sz w:val="18"/>
          <w:szCs w:val="18"/>
          <w:lang w:eastAsia="es-ES"/>
        </w:rPr>
      </w:pPr>
      <w:r w:rsidRPr="00D364CF">
        <w:rPr>
          <w:rFonts w:ascii="Arial" w:hAnsi="Arial" w:eastAsia="Arial" w:cs="Arial"/>
          <w:sz w:val="18"/>
          <w:szCs w:val="18"/>
          <w:lang w:eastAsia="es-ES"/>
        </w:rPr>
        <w:t xml:space="preserve">El valor de la multa será descontado del saldo que, por cualquier concepto adeude la administración EL CONTRATISTA quien, con la firma de este contrato lo autoriza para proceder en consecuencia. Si esto no fuere posible, se hará efectiva la garantía única, en el amparo de cumplimiento. </w:t>
      </w:r>
      <w:bookmarkStart w:name="_Toc379531508" w:id="4"/>
    </w:p>
    <w:p w:rsidRPr="00D364CF" w:rsidR="00D364CF" w:rsidP="00D364CF" w:rsidRDefault="00D364CF" w14:paraId="5B8BE634" w14:textId="77777777">
      <w:pPr>
        <w:suppressAutoHyphens w:val="0"/>
        <w:spacing w:after="0" w:line="240" w:lineRule="auto"/>
        <w:ind w:left="142"/>
        <w:contextualSpacing/>
        <w:jc w:val="both"/>
        <w:rPr>
          <w:rFonts w:ascii="Arial" w:hAnsi="Arial" w:eastAsia="Arial" w:cs="Arial"/>
          <w:b/>
          <w:bCs/>
          <w:sz w:val="18"/>
          <w:szCs w:val="18"/>
          <w:lang w:val="es-ES_tradnl" w:eastAsia="es-ES"/>
        </w:rPr>
      </w:pPr>
    </w:p>
    <w:p w:rsidRPr="00D364CF" w:rsidR="00D364CF" w:rsidP="00D364CF" w:rsidRDefault="00D364CF" w14:paraId="210B51FA" w14:textId="77777777">
      <w:pPr>
        <w:suppressAutoHyphens w:val="0"/>
        <w:spacing w:after="0" w:line="240" w:lineRule="auto"/>
        <w:jc w:val="both"/>
        <w:rPr>
          <w:rFonts w:ascii="Arial" w:hAnsi="Arial" w:eastAsia="Arial" w:cs="Arial"/>
          <w:sz w:val="18"/>
          <w:szCs w:val="18"/>
          <w:lang w:val="es-ES_tradnl" w:eastAsia="es-ES"/>
        </w:rPr>
      </w:pPr>
      <w:r w:rsidRPr="00D364CF">
        <w:rPr>
          <w:rFonts w:ascii="Arial" w:hAnsi="Arial" w:eastAsia="Arial" w:cs="Arial"/>
          <w:b/>
          <w:bCs/>
          <w:sz w:val="18"/>
          <w:szCs w:val="18"/>
          <w:lang w:val="es-ES_tradnl" w:eastAsia="es-ES"/>
        </w:rPr>
        <w:t>PARÁGRAFO PRIMERO</w:t>
      </w:r>
      <w:bookmarkEnd w:id="4"/>
      <w:r w:rsidRPr="00D364CF">
        <w:rPr>
          <w:rFonts w:ascii="Arial" w:hAnsi="Arial" w:eastAsia="Arial" w:cs="Arial"/>
          <w:sz w:val="18"/>
          <w:szCs w:val="18"/>
          <w:lang w:val="es-ES_tradnl" w:eastAsia="es-ES"/>
        </w:rPr>
        <w:t xml:space="preserve">: Para la imposición de las multas no será necesario que el contratista incumpla la totalidad de las obligaciones, sino que bastará con el incumplimiento de alguna de ellas, o el retardo en la programación u ejecución de alguna de las actividades propias del contrato. Una vez impuesta la multa, el Departamento de Contratación, informará con oficio al Departamento Financiero de la Entidad, para que proceda a efectuar el descuento de la multa en el pago que deba realizarse al contratista. Igualmente, el Departamento de Contratación mediante oficio informará a la Cámara de Comercio sobre la imposición de la multa respectiva de acuerdo a lo estipulado en el numeral </w:t>
      </w:r>
      <w:r w:rsidRPr="00D364CF">
        <w:rPr>
          <w:rFonts w:ascii="Arial" w:hAnsi="Arial" w:eastAsia="Arial" w:cs="Arial"/>
          <w:b/>
          <w:sz w:val="18"/>
          <w:szCs w:val="18"/>
          <w:lang w:val="es-ES_tradnl" w:eastAsia="es-ES"/>
        </w:rPr>
        <w:t>6.2 del Artículo 6 de la Ley 1150 de 2007</w:t>
      </w:r>
      <w:r w:rsidRPr="00D364CF">
        <w:rPr>
          <w:rFonts w:ascii="Arial" w:hAnsi="Arial" w:eastAsia="Arial" w:cs="Arial"/>
          <w:sz w:val="18"/>
          <w:szCs w:val="18"/>
          <w:lang w:val="es-ES_tradnl" w:eastAsia="es-ES"/>
        </w:rPr>
        <w:t>.</w:t>
      </w:r>
    </w:p>
    <w:p w:rsidRPr="00D364CF" w:rsidR="00D364CF" w:rsidP="00D364CF" w:rsidRDefault="00D364CF" w14:paraId="4A54ABAD" w14:textId="77777777">
      <w:pPr>
        <w:tabs>
          <w:tab w:val="left" w:pos="5103"/>
        </w:tabs>
        <w:suppressAutoHyphens w:val="0"/>
        <w:spacing w:after="0" w:line="240" w:lineRule="auto"/>
        <w:jc w:val="both"/>
        <w:rPr>
          <w:rFonts w:ascii="Arial" w:hAnsi="Arial" w:eastAsia="Times New Roman" w:cs="Arial"/>
          <w:sz w:val="18"/>
          <w:szCs w:val="18"/>
          <w:highlight w:val="green"/>
          <w:lang w:val="es-ES_tradnl" w:eastAsia="es-ES"/>
        </w:rPr>
      </w:pPr>
    </w:p>
    <w:p w:rsidRPr="00D364CF" w:rsidR="00D364CF" w:rsidP="00D364CF" w:rsidRDefault="00D364CF" w14:paraId="2D4AED1B" w14:textId="77777777">
      <w:pPr>
        <w:suppressAutoHyphens w:val="0"/>
        <w:spacing w:after="0" w:line="240" w:lineRule="auto"/>
        <w:ind w:right="178"/>
        <w:jc w:val="both"/>
        <w:rPr>
          <w:rFonts w:ascii="Arial" w:hAnsi="Arial" w:eastAsia="Times New Roman" w:cs="Arial"/>
          <w:sz w:val="18"/>
          <w:szCs w:val="18"/>
          <w:lang w:eastAsia="es-ES"/>
        </w:rPr>
      </w:pPr>
      <w:r w:rsidRPr="00D364CF">
        <w:rPr>
          <w:rFonts w:ascii="Arial" w:hAnsi="Arial" w:eastAsia="Arial" w:cs="Arial"/>
          <w:b/>
          <w:bCs/>
          <w:sz w:val="18"/>
          <w:szCs w:val="18"/>
          <w:lang w:val="es-ES_tradnl" w:eastAsia="es-ES"/>
        </w:rPr>
        <w:t>CLÁUSULA PENAL PECUNIARIA</w:t>
      </w:r>
      <w:r w:rsidRPr="00D364CF">
        <w:rPr>
          <w:rFonts w:ascii="Arial" w:hAnsi="Arial" w:eastAsia="Times New Roman" w:cs="Arial"/>
          <w:b/>
          <w:sz w:val="18"/>
          <w:szCs w:val="18"/>
          <w:lang w:val="es-ES" w:eastAsia="es-ES"/>
        </w:rPr>
        <w:t xml:space="preserve">: </w:t>
      </w:r>
      <w:r w:rsidRPr="00D364CF">
        <w:rPr>
          <w:rFonts w:ascii="Arial" w:hAnsi="Arial" w:eastAsia="Times New Roman" w:cs="Arial"/>
          <w:spacing w:val="-1"/>
          <w:sz w:val="18"/>
          <w:szCs w:val="18"/>
          <w:lang w:eastAsia="es-ES"/>
        </w:rPr>
        <w:t>E</w:t>
      </w:r>
      <w:r w:rsidRPr="00D364CF">
        <w:rPr>
          <w:rFonts w:ascii="Arial" w:hAnsi="Arial" w:eastAsia="Arial" w:cs="Arial"/>
          <w:sz w:val="18"/>
          <w:szCs w:val="18"/>
          <w:lang w:val="es-ES_tradnl" w:eastAsia="es-ES"/>
        </w:rPr>
        <w:t>n ca</w:t>
      </w:r>
      <w:r w:rsidRPr="00D364CF">
        <w:rPr>
          <w:rFonts w:ascii="Arial" w:hAnsi="Arial" w:eastAsia="Times New Roman" w:cs="Arial"/>
          <w:sz w:val="18"/>
          <w:szCs w:val="18"/>
          <w:lang w:eastAsia="es-ES"/>
        </w:rPr>
        <w:t>so</w:t>
      </w:r>
      <w:r w:rsidRPr="00D364CF">
        <w:rPr>
          <w:rFonts w:ascii="Arial" w:hAnsi="Arial" w:eastAsia="Times New Roman" w:cs="Arial"/>
          <w:spacing w:val="17"/>
          <w:sz w:val="18"/>
          <w:szCs w:val="18"/>
          <w:lang w:eastAsia="es-ES"/>
        </w:rPr>
        <w:t xml:space="preserve"> </w:t>
      </w:r>
      <w:r w:rsidRPr="00D364CF">
        <w:rPr>
          <w:rFonts w:ascii="Arial" w:hAnsi="Arial" w:eastAsia="Times New Roman" w:cs="Arial"/>
          <w:sz w:val="18"/>
          <w:szCs w:val="18"/>
          <w:lang w:eastAsia="es-ES"/>
        </w:rPr>
        <w:t>de</w:t>
      </w:r>
      <w:r w:rsidRPr="00D364CF">
        <w:rPr>
          <w:rFonts w:ascii="Arial" w:hAnsi="Arial" w:eastAsia="Times New Roman" w:cs="Arial"/>
          <w:spacing w:val="17"/>
          <w:sz w:val="18"/>
          <w:szCs w:val="18"/>
          <w:lang w:eastAsia="es-ES"/>
        </w:rPr>
        <w:t xml:space="preserve"> </w:t>
      </w:r>
      <w:r w:rsidRPr="00D364CF">
        <w:rPr>
          <w:rFonts w:ascii="Arial" w:hAnsi="Arial" w:eastAsia="Times New Roman" w:cs="Arial"/>
          <w:sz w:val="18"/>
          <w:szCs w:val="18"/>
          <w:lang w:eastAsia="es-ES"/>
        </w:rPr>
        <w:t>declaratoria</w:t>
      </w:r>
      <w:r w:rsidRPr="00D364CF">
        <w:rPr>
          <w:rFonts w:ascii="Arial" w:hAnsi="Arial" w:eastAsia="Times New Roman" w:cs="Arial"/>
          <w:spacing w:val="18"/>
          <w:sz w:val="18"/>
          <w:szCs w:val="18"/>
          <w:lang w:eastAsia="es-ES"/>
        </w:rPr>
        <w:t xml:space="preserve"> </w:t>
      </w:r>
      <w:r w:rsidRPr="00D364CF">
        <w:rPr>
          <w:rFonts w:ascii="Arial" w:hAnsi="Arial" w:eastAsia="Times New Roman" w:cs="Arial"/>
          <w:sz w:val="18"/>
          <w:szCs w:val="18"/>
          <w:lang w:eastAsia="es-ES"/>
        </w:rPr>
        <w:t>de</w:t>
      </w:r>
      <w:r w:rsidRPr="00D364CF">
        <w:rPr>
          <w:rFonts w:ascii="Arial" w:hAnsi="Arial" w:eastAsia="Times New Roman" w:cs="Arial"/>
          <w:spacing w:val="15"/>
          <w:sz w:val="18"/>
          <w:szCs w:val="18"/>
          <w:lang w:eastAsia="es-ES"/>
        </w:rPr>
        <w:t xml:space="preserve"> </w:t>
      </w:r>
      <w:r w:rsidRPr="00D364CF">
        <w:rPr>
          <w:rFonts w:ascii="Arial" w:hAnsi="Arial" w:eastAsia="Times New Roman" w:cs="Arial"/>
          <w:sz w:val="18"/>
          <w:szCs w:val="18"/>
          <w:lang w:eastAsia="es-ES"/>
        </w:rPr>
        <w:t>caducidad</w:t>
      </w:r>
      <w:r w:rsidRPr="00D364CF">
        <w:rPr>
          <w:rFonts w:ascii="Arial" w:hAnsi="Arial" w:eastAsia="Times New Roman" w:cs="Arial"/>
          <w:spacing w:val="15"/>
          <w:sz w:val="18"/>
          <w:szCs w:val="18"/>
          <w:lang w:eastAsia="es-ES"/>
        </w:rPr>
        <w:t xml:space="preserve"> </w:t>
      </w:r>
      <w:r w:rsidRPr="00D364CF">
        <w:rPr>
          <w:rFonts w:ascii="Arial" w:hAnsi="Arial" w:eastAsia="Times New Roman" w:cs="Arial"/>
          <w:sz w:val="18"/>
          <w:szCs w:val="18"/>
          <w:lang w:eastAsia="es-ES"/>
        </w:rPr>
        <w:t>o</w:t>
      </w:r>
      <w:r w:rsidRPr="00D364CF">
        <w:rPr>
          <w:rFonts w:ascii="Arial" w:hAnsi="Arial" w:eastAsia="Times New Roman" w:cs="Arial"/>
          <w:spacing w:val="18"/>
          <w:sz w:val="18"/>
          <w:szCs w:val="18"/>
          <w:lang w:eastAsia="es-ES"/>
        </w:rPr>
        <w:t xml:space="preserve"> </w:t>
      </w:r>
      <w:r w:rsidRPr="00D364CF">
        <w:rPr>
          <w:rFonts w:ascii="Arial" w:hAnsi="Arial" w:eastAsia="Times New Roman" w:cs="Arial"/>
          <w:sz w:val="18"/>
          <w:szCs w:val="18"/>
          <w:lang w:eastAsia="es-ES"/>
        </w:rPr>
        <w:t>de</w:t>
      </w:r>
      <w:r w:rsidRPr="00D364CF">
        <w:rPr>
          <w:rFonts w:ascii="Arial" w:hAnsi="Arial" w:eastAsia="Times New Roman" w:cs="Arial"/>
          <w:spacing w:val="15"/>
          <w:sz w:val="18"/>
          <w:szCs w:val="18"/>
          <w:lang w:eastAsia="es-ES"/>
        </w:rPr>
        <w:t xml:space="preserve"> </w:t>
      </w:r>
      <w:r w:rsidRPr="00D364CF">
        <w:rPr>
          <w:rFonts w:ascii="Arial" w:hAnsi="Arial" w:eastAsia="Times New Roman" w:cs="Arial"/>
          <w:sz w:val="18"/>
          <w:szCs w:val="18"/>
          <w:lang w:eastAsia="es-ES"/>
        </w:rPr>
        <w:t>incumplimiento</w:t>
      </w:r>
      <w:r w:rsidRPr="00D364CF">
        <w:rPr>
          <w:rFonts w:ascii="Arial" w:hAnsi="Arial" w:eastAsia="Times New Roman" w:cs="Arial"/>
          <w:spacing w:val="15"/>
          <w:sz w:val="18"/>
          <w:szCs w:val="18"/>
          <w:lang w:eastAsia="es-ES"/>
        </w:rPr>
        <w:t xml:space="preserve"> </w:t>
      </w:r>
      <w:r w:rsidRPr="00D364CF">
        <w:rPr>
          <w:rFonts w:ascii="Arial" w:hAnsi="Arial" w:eastAsia="Times New Roman" w:cs="Arial"/>
          <w:sz w:val="18"/>
          <w:szCs w:val="18"/>
          <w:lang w:eastAsia="es-ES"/>
        </w:rPr>
        <w:t>total</w:t>
      </w:r>
      <w:r w:rsidRPr="00D364CF">
        <w:rPr>
          <w:rFonts w:ascii="Arial" w:hAnsi="Arial" w:eastAsia="Times New Roman" w:cs="Arial"/>
          <w:spacing w:val="17"/>
          <w:sz w:val="18"/>
          <w:szCs w:val="18"/>
          <w:lang w:eastAsia="es-ES"/>
        </w:rPr>
        <w:t xml:space="preserve"> </w:t>
      </w:r>
      <w:r w:rsidRPr="00D364CF">
        <w:rPr>
          <w:rFonts w:ascii="Arial" w:hAnsi="Arial" w:eastAsia="Times New Roman" w:cs="Arial"/>
          <w:sz w:val="18"/>
          <w:szCs w:val="18"/>
          <w:lang w:eastAsia="es-ES"/>
        </w:rPr>
        <w:t>o</w:t>
      </w:r>
      <w:r w:rsidRPr="00D364CF">
        <w:rPr>
          <w:rFonts w:ascii="Arial" w:hAnsi="Arial" w:eastAsia="Times New Roman" w:cs="Arial"/>
          <w:spacing w:val="19"/>
          <w:sz w:val="18"/>
          <w:szCs w:val="18"/>
          <w:lang w:eastAsia="es-ES"/>
        </w:rPr>
        <w:t xml:space="preserve"> </w:t>
      </w:r>
      <w:r w:rsidRPr="00D364CF">
        <w:rPr>
          <w:rFonts w:ascii="Arial" w:hAnsi="Arial" w:eastAsia="Times New Roman" w:cs="Arial"/>
          <w:sz w:val="18"/>
          <w:szCs w:val="18"/>
          <w:lang w:eastAsia="es-ES"/>
        </w:rPr>
        <w:t>parcial</w:t>
      </w:r>
      <w:r w:rsidRPr="00D364CF">
        <w:rPr>
          <w:rFonts w:ascii="Arial" w:hAnsi="Arial" w:eastAsia="Times New Roman" w:cs="Arial"/>
          <w:spacing w:val="15"/>
          <w:sz w:val="18"/>
          <w:szCs w:val="18"/>
          <w:lang w:eastAsia="es-ES"/>
        </w:rPr>
        <w:t xml:space="preserve"> </w:t>
      </w:r>
      <w:r w:rsidRPr="00D364CF">
        <w:rPr>
          <w:rFonts w:ascii="Arial" w:hAnsi="Arial" w:eastAsia="Times New Roman" w:cs="Arial"/>
          <w:sz w:val="18"/>
          <w:szCs w:val="18"/>
          <w:lang w:eastAsia="es-ES"/>
        </w:rPr>
        <w:t>de</w:t>
      </w:r>
      <w:r w:rsidRPr="00D364CF">
        <w:rPr>
          <w:rFonts w:ascii="Arial" w:hAnsi="Arial" w:eastAsia="Times New Roman" w:cs="Arial"/>
          <w:spacing w:val="18"/>
          <w:sz w:val="18"/>
          <w:szCs w:val="18"/>
          <w:lang w:eastAsia="es-ES"/>
        </w:rPr>
        <w:t xml:space="preserve"> </w:t>
      </w:r>
      <w:r w:rsidRPr="00D364CF">
        <w:rPr>
          <w:rFonts w:ascii="Arial" w:hAnsi="Arial" w:eastAsia="Times New Roman" w:cs="Arial"/>
          <w:sz w:val="18"/>
          <w:szCs w:val="18"/>
          <w:lang w:eastAsia="es-ES"/>
        </w:rPr>
        <w:t>las</w:t>
      </w:r>
      <w:r w:rsidRPr="00D364CF">
        <w:rPr>
          <w:rFonts w:ascii="Arial" w:hAnsi="Arial" w:eastAsia="Times New Roman" w:cs="Arial"/>
          <w:spacing w:val="17"/>
          <w:sz w:val="18"/>
          <w:szCs w:val="18"/>
          <w:lang w:eastAsia="es-ES"/>
        </w:rPr>
        <w:t xml:space="preserve"> </w:t>
      </w:r>
      <w:r w:rsidRPr="00D364CF">
        <w:rPr>
          <w:rFonts w:ascii="Arial" w:hAnsi="Arial" w:eastAsia="Times New Roman" w:cs="Arial"/>
          <w:sz w:val="18"/>
          <w:szCs w:val="18"/>
          <w:lang w:eastAsia="es-ES"/>
        </w:rPr>
        <w:t>obligaciones</w:t>
      </w:r>
      <w:r w:rsidRPr="00D364CF">
        <w:rPr>
          <w:rFonts w:ascii="Arial" w:hAnsi="Arial" w:eastAsia="Times New Roman" w:cs="Arial"/>
          <w:spacing w:val="27"/>
          <w:sz w:val="18"/>
          <w:szCs w:val="18"/>
          <w:lang w:eastAsia="es-ES"/>
        </w:rPr>
        <w:t xml:space="preserve"> </w:t>
      </w:r>
      <w:r w:rsidRPr="00D364CF">
        <w:rPr>
          <w:rFonts w:ascii="Arial" w:hAnsi="Arial" w:eastAsia="Times New Roman" w:cs="Arial"/>
          <w:sz w:val="18"/>
          <w:szCs w:val="18"/>
          <w:lang w:eastAsia="es-ES"/>
        </w:rPr>
        <w:t>del</w:t>
      </w:r>
      <w:r w:rsidRPr="00D364CF">
        <w:rPr>
          <w:rFonts w:ascii="Arial" w:hAnsi="Arial" w:eastAsia="Times New Roman" w:cs="Arial"/>
          <w:spacing w:val="38"/>
          <w:w w:val="99"/>
          <w:sz w:val="18"/>
          <w:szCs w:val="18"/>
          <w:lang w:eastAsia="es-ES"/>
        </w:rPr>
        <w:t xml:space="preserve"> </w:t>
      </w:r>
      <w:r w:rsidRPr="00D364CF">
        <w:rPr>
          <w:rFonts w:ascii="Arial" w:hAnsi="Arial" w:eastAsia="Times New Roman" w:cs="Arial"/>
          <w:sz w:val="18"/>
          <w:szCs w:val="18"/>
          <w:lang w:eastAsia="es-ES"/>
        </w:rPr>
        <w:t>presente</w:t>
      </w:r>
      <w:r w:rsidRPr="00D364CF">
        <w:rPr>
          <w:rFonts w:ascii="Arial" w:hAnsi="Arial" w:eastAsia="Times New Roman" w:cs="Arial"/>
          <w:spacing w:val="-15"/>
          <w:sz w:val="18"/>
          <w:szCs w:val="18"/>
          <w:lang w:eastAsia="es-ES"/>
        </w:rPr>
        <w:t xml:space="preserve"> </w:t>
      </w:r>
      <w:r w:rsidRPr="00D364CF">
        <w:rPr>
          <w:rFonts w:ascii="Arial" w:hAnsi="Arial" w:eastAsia="Times New Roman" w:cs="Arial"/>
          <w:sz w:val="18"/>
          <w:szCs w:val="18"/>
          <w:lang w:eastAsia="es-ES"/>
        </w:rPr>
        <w:t>Contrato,</w:t>
      </w:r>
      <w:r w:rsidRPr="00D364CF">
        <w:rPr>
          <w:rFonts w:ascii="Arial" w:hAnsi="Arial" w:eastAsia="Times New Roman" w:cs="Arial"/>
          <w:spacing w:val="-13"/>
          <w:sz w:val="18"/>
          <w:szCs w:val="18"/>
          <w:lang w:eastAsia="es-ES"/>
        </w:rPr>
        <w:t xml:space="preserve"> </w:t>
      </w:r>
      <w:r w:rsidRPr="00D364CF">
        <w:rPr>
          <w:rFonts w:ascii="Arial" w:hAnsi="Arial" w:eastAsia="Times New Roman" w:cs="Arial"/>
          <w:sz w:val="18"/>
          <w:szCs w:val="18"/>
          <w:lang w:eastAsia="es-ES"/>
        </w:rPr>
        <w:t>[nombre</w:t>
      </w:r>
      <w:r w:rsidRPr="00D364CF">
        <w:rPr>
          <w:rFonts w:ascii="Arial" w:hAnsi="Arial" w:eastAsia="Times New Roman" w:cs="Arial"/>
          <w:spacing w:val="-15"/>
          <w:sz w:val="18"/>
          <w:szCs w:val="18"/>
          <w:lang w:eastAsia="es-ES"/>
        </w:rPr>
        <w:t xml:space="preserve"> </w:t>
      </w:r>
      <w:r w:rsidRPr="00D364CF">
        <w:rPr>
          <w:rFonts w:ascii="Arial" w:hAnsi="Arial" w:eastAsia="Times New Roman" w:cs="Arial"/>
          <w:spacing w:val="-1"/>
          <w:sz w:val="18"/>
          <w:szCs w:val="18"/>
          <w:lang w:eastAsia="es-ES"/>
        </w:rPr>
        <w:t>del</w:t>
      </w:r>
      <w:r w:rsidRPr="00D364CF">
        <w:rPr>
          <w:rFonts w:ascii="Arial" w:hAnsi="Arial" w:eastAsia="Times New Roman" w:cs="Arial"/>
          <w:spacing w:val="-15"/>
          <w:sz w:val="18"/>
          <w:szCs w:val="18"/>
          <w:lang w:eastAsia="es-ES"/>
        </w:rPr>
        <w:t xml:space="preserve"> </w:t>
      </w:r>
      <w:r w:rsidRPr="00D364CF">
        <w:rPr>
          <w:rFonts w:ascii="Arial" w:hAnsi="Arial" w:eastAsia="Times New Roman" w:cs="Arial"/>
          <w:sz w:val="18"/>
          <w:szCs w:val="18"/>
          <w:lang w:eastAsia="es-ES"/>
        </w:rPr>
        <w:t>Contratista]</w:t>
      </w:r>
      <w:r w:rsidRPr="00D364CF">
        <w:rPr>
          <w:rFonts w:ascii="Arial" w:hAnsi="Arial" w:eastAsia="Times New Roman" w:cs="Arial"/>
          <w:spacing w:val="-14"/>
          <w:sz w:val="18"/>
          <w:szCs w:val="18"/>
          <w:lang w:eastAsia="es-ES"/>
        </w:rPr>
        <w:t xml:space="preserve"> </w:t>
      </w:r>
      <w:r w:rsidRPr="00D364CF">
        <w:rPr>
          <w:rFonts w:ascii="Arial" w:hAnsi="Arial" w:eastAsia="Times New Roman" w:cs="Arial"/>
          <w:sz w:val="18"/>
          <w:szCs w:val="18"/>
          <w:lang w:eastAsia="es-ES"/>
        </w:rPr>
        <w:t>debe</w:t>
      </w:r>
      <w:r w:rsidRPr="00D364CF">
        <w:rPr>
          <w:rFonts w:ascii="Arial" w:hAnsi="Arial" w:eastAsia="Times New Roman" w:cs="Arial"/>
          <w:spacing w:val="-14"/>
          <w:sz w:val="18"/>
          <w:szCs w:val="18"/>
          <w:lang w:eastAsia="es-ES"/>
        </w:rPr>
        <w:t xml:space="preserve"> </w:t>
      </w:r>
      <w:r w:rsidRPr="00D364CF">
        <w:rPr>
          <w:rFonts w:ascii="Arial" w:hAnsi="Arial" w:eastAsia="Times New Roman" w:cs="Arial"/>
          <w:sz w:val="18"/>
          <w:szCs w:val="18"/>
          <w:lang w:eastAsia="es-ES"/>
        </w:rPr>
        <w:t>pagar</w:t>
      </w:r>
      <w:r w:rsidRPr="00D364CF">
        <w:rPr>
          <w:rFonts w:ascii="Arial" w:hAnsi="Arial" w:eastAsia="Times New Roman" w:cs="Arial"/>
          <w:spacing w:val="-13"/>
          <w:sz w:val="18"/>
          <w:szCs w:val="18"/>
          <w:lang w:eastAsia="es-ES"/>
        </w:rPr>
        <w:t xml:space="preserve"> </w:t>
      </w:r>
      <w:r w:rsidRPr="00D364CF">
        <w:rPr>
          <w:rFonts w:ascii="Arial" w:hAnsi="Arial" w:eastAsia="Times New Roman" w:cs="Arial"/>
          <w:sz w:val="18"/>
          <w:szCs w:val="18"/>
          <w:lang w:eastAsia="es-ES"/>
        </w:rPr>
        <w:t>a</w:t>
      </w:r>
      <w:r w:rsidRPr="00D364CF">
        <w:rPr>
          <w:rFonts w:ascii="Arial" w:hAnsi="Arial" w:eastAsia="Times New Roman" w:cs="Arial"/>
          <w:spacing w:val="-15"/>
          <w:sz w:val="18"/>
          <w:szCs w:val="18"/>
          <w:lang w:eastAsia="es-ES"/>
        </w:rPr>
        <w:t xml:space="preserve"> </w:t>
      </w:r>
      <w:r w:rsidRPr="00D364CF">
        <w:rPr>
          <w:rFonts w:ascii="Arial" w:hAnsi="Arial" w:eastAsia="Times New Roman" w:cs="Arial"/>
          <w:sz w:val="18"/>
          <w:szCs w:val="18"/>
          <w:lang w:eastAsia="es-ES"/>
        </w:rPr>
        <w:t>[</w:t>
      </w:r>
      <w:r w:rsidRPr="00D364CF">
        <w:rPr>
          <w:rFonts w:ascii="Arial" w:hAnsi="Arial" w:eastAsia="Times New Roman" w:cs="Arial"/>
          <w:spacing w:val="-1"/>
          <w:sz w:val="18"/>
          <w:szCs w:val="18"/>
          <w:lang w:eastAsia="es-ES"/>
        </w:rPr>
        <w:t>LA NACIÓN -MINISTERIO DE DEFENSA NACIONAL- FUERZA AÉREA COLOMBIANA-</w:t>
      </w:r>
      <w:r w:rsidRPr="00D364CF">
        <w:rPr>
          <w:rFonts w:ascii="Arial" w:hAnsi="Arial" w:eastAsia="Times New Roman" w:cs="Arial"/>
          <w:spacing w:val="32"/>
          <w:w w:val="99"/>
          <w:sz w:val="18"/>
          <w:szCs w:val="18"/>
          <w:lang w:eastAsia="es-ES"/>
        </w:rPr>
        <w:t xml:space="preserve"> </w:t>
      </w:r>
      <w:r w:rsidRPr="00D364CF">
        <w:rPr>
          <w:rFonts w:ascii="Arial" w:hAnsi="Arial" w:eastAsia="Times New Roman" w:cs="Arial"/>
          <w:sz w:val="18"/>
          <w:szCs w:val="18"/>
          <w:lang w:eastAsia="es-ES"/>
        </w:rPr>
        <w:t>a</w:t>
      </w:r>
      <w:r w:rsidRPr="00D364CF">
        <w:rPr>
          <w:rFonts w:ascii="Arial" w:hAnsi="Arial" w:eastAsia="Times New Roman" w:cs="Arial"/>
          <w:spacing w:val="28"/>
          <w:sz w:val="18"/>
          <w:szCs w:val="18"/>
          <w:lang w:eastAsia="es-ES"/>
        </w:rPr>
        <w:t xml:space="preserve"> </w:t>
      </w:r>
      <w:r w:rsidRPr="00D364CF">
        <w:rPr>
          <w:rFonts w:ascii="Arial" w:hAnsi="Arial" w:eastAsia="Times New Roman" w:cs="Arial"/>
          <w:sz w:val="18"/>
          <w:szCs w:val="18"/>
          <w:lang w:eastAsia="es-ES"/>
        </w:rPr>
        <w:t>título</w:t>
      </w:r>
      <w:r w:rsidRPr="00D364CF">
        <w:rPr>
          <w:rFonts w:ascii="Arial" w:hAnsi="Arial" w:eastAsia="Times New Roman" w:cs="Arial"/>
          <w:spacing w:val="28"/>
          <w:sz w:val="18"/>
          <w:szCs w:val="18"/>
          <w:lang w:eastAsia="es-ES"/>
        </w:rPr>
        <w:t xml:space="preserve"> </w:t>
      </w:r>
      <w:r w:rsidRPr="00D364CF">
        <w:rPr>
          <w:rFonts w:ascii="Arial" w:hAnsi="Arial" w:eastAsia="Times New Roman" w:cs="Arial"/>
          <w:sz w:val="18"/>
          <w:szCs w:val="18"/>
          <w:lang w:eastAsia="es-ES"/>
        </w:rPr>
        <w:t>de</w:t>
      </w:r>
      <w:r w:rsidRPr="00D364CF">
        <w:rPr>
          <w:rFonts w:ascii="Arial" w:hAnsi="Arial" w:eastAsia="Times New Roman" w:cs="Arial"/>
          <w:spacing w:val="28"/>
          <w:sz w:val="18"/>
          <w:szCs w:val="18"/>
          <w:lang w:eastAsia="es-ES"/>
        </w:rPr>
        <w:t xml:space="preserve"> </w:t>
      </w:r>
      <w:r w:rsidRPr="00D364CF">
        <w:rPr>
          <w:rFonts w:ascii="Arial" w:hAnsi="Arial" w:eastAsia="Times New Roman" w:cs="Arial"/>
          <w:sz w:val="18"/>
          <w:szCs w:val="18"/>
          <w:lang w:eastAsia="es-ES"/>
        </w:rPr>
        <w:t>indemnización,</w:t>
      </w:r>
      <w:r w:rsidRPr="00D364CF">
        <w:rPr>
          <w:rFonts w:ascii="Arial" w:hAnsi="Arial" w:eastAsia="Times New Roman" w:cs="Arial"/>
          <w:spacing w:val="31"/>
          <w:sz w:val="18"/>
          <w:szCs w:val="18"/>
          <w:lang w:eastAsia="es-ES"/>
        </w:rPr>
        <w:t xml:space="preserve"> </w:t>
      </w:r>
      <w:r w:rsidRPr="00D364CF">
        <w:rPr>
          <w:rFonts w:ascii="Arial" w:hAnsi="Arial" w:eastAsia="Times New Roman" w:cs="Arial"/>
          <w:spacing w:val="-1"/>
          <w:sz w:val="18"/>
          <w:szCs w:val="18"/>
          <w:lang w:eastAsia="es-ES"/>
        </w:rPr>
        <w:t>una</w:t>
      </w:r>
      <w:r w:rsidRPr="00D364CF">
        <w:rPr>
          <w:rFonts w:ascii="Arial" w:hAnsi="Arial" w:eastAsia="Times New Roman" w:cs="Arial"/>
          <w:spacing w:val="28"/>
          <w:sz w:val="18"/>
          <w:szCs w:val="18"/>
          <w:lang w:eastAsia="es-ES"/>
        </w:rPr>
        <w:t xml:space="preserve"> </w:t>
      </w:r>
      <w:r w:rsidRPr="00D364CF">
        <w:rPr>
          <w:rFonts w:ascii="Arial" w:hAnsi="Arial" w:eastAsia="Times New Roman" w:cs="Arial"/>
          <w:spacing w:val="1"/>
          <w:sz w:val="18"/>
          <w:szCs w:val="18"/>
          <w:lang w:eastAsia="es-ES"/>
        </w:rPr>
        <w:t>suma</w:t>
      </w:r>
      <w:r w:rsidRPr="00D364CF">
        <w:rPr>
          <w:rFonts w:ascii="Arial" w:hAnsi="Arial" w:eastAsia="Times New Roman" w:cs="Arial"/>
          <w:spacing w:val="28"/>
          <w:sz w:val="18"/>
          <w:szCs w:val="18"/>
          <w:lang w:eastAsia="es-ES"/>
        </w:rPr>
        <w:t xml:space="preserve"> </w:t>
      </w:r>
      <w:r w:rsidRPr="00D364CF">
        <w:rPr>
          <w:rFonts w:ascii="Arial" w:hAnsi="Arial" w:eastAsia="Times New Roman" w:cs="Arial"/>
          <w:spacing w:val="-1"/>
          <w:sz w:val="18"/>
          <w:szCs w:val="18"/>
          <w:lang w:eastAsia="es-ES"/>
        </w:rPr>
        <w:t>equivalente</w:t>
      </w:r>
      <w:r w:rsidRPr="00D364CF">
        <w:rPr>
          <w:rFonts w:ascii="Arial" w:hAnsi="Arial" w:eastAsia="Times New Roman" w:cs="Arial"/>
          <w:spacing w:val="30"/>
          <w:sz w:val="18"/>
          <w:szCs w:val="18"/>
          <w:lang w:eastAsia="es-ES"/>
        </w:rPr>
        <w:t xml:space="preserve"> hasta e</w:t>
      </w:r>
      <w:r w:rsidRPr="00D364CF">
        <w:rPr>
          <w:rFonts w:ascii="Arial" w:hAnsi="Arial" w:eastAsia="Times New Roman" w:cs="Arial"/>
          <w:sz w:val="18"/>
          <w:szCs w:val="18"/>
          <w:lang w:eastAsia="es-ES"/>
        </w:rPr>
        <w:t xml:space="preserve"> VEINTE 20% DEL VALOR DEL CONTRATO.</w:t>
      </w:r>
      <w:r w:rsidRPr="00D364CF">
        <w:rPr>
          <w:rFonts w:ascii="Arial" w:hAnsi="Arial" w:eastAsia="Times New Roman" w:cs="Arial"/>
          <w:spacing w:val="-11"/>
          <w:sz w:val="18"/>
          <w:szCs w:val="18"/>
          <w:lang w:eastAsia="es-ES"/>
        </w:rPr>
        <w:t xml:space="preserve"> </w:t>
      </w:r>
      <w:r w:rsidRPr="00D364CF">
        <w:rPr>
          <w:rFonts w:ascii="Arial" w:hAnsi="Arial" w:eastAsia="Times New Roman" w:cs="Arial"/>
          <w:spacing w:val="-1"/>
          <w:sz w:val="18"/>
          <w:szCs w:val="18"/>
          <w:lang w:eastAsia="es-ES"/>
        </w:rPr>
        <w:t>El</w:t>
      </w:r>
      <w:r w:rsidRPr="00D364CF">
        <w:rPr>
          <w:rFonts w:ascii="Arial" w:hAnsi="Arial" w:eastAsia="Times New Roman" w:cs="Arial"/>
          <w:spacing w:val="-11"/>
          <w:sz w:val="18"/>
          <w:szCs w:val="18"/>
          <w:lang w:eastAsia="es-ES"/>
        </w:rPr>
        <w:t xml:space="preserve"> </w:t>
      </w:r>
      <w:r w:rsidRPr="00D364CF">
        <w:rPr>
          <w:rFonts w:ascii="Arial" w:hAnsi="Arial" w:eastAsia="Times New Roman" w:cs="Arial"/>
          <w:sz w:val="18"/>
          <w:szCs w:val="18"/>
          <w:lang w:eastAsia="es-ES"/>
        </w:rPr>
        <w:t>valor</w:t>
      </w:r>
      <w:r w:rsidRPr="00D364CF">
        <w:rPr>
          <w:rFonts w:ascii="Arial" w:hAnsi="Arial" w:eastAsia="Times New Roman" w:cs="Arial"/>
          <w:spacing w:val="-11"/>
          <w:sz w:val="18"/>
          <w:szCs w:val="18"/>
          <w:lang w:eastAsia="es-ES"/>
        </w:rPr>
        <w:t xml:space="preserve"> </w:t>
      </w:r>
      <w:r w:rsidRPr="00D364CF">
        <w:rPr>
          <w:rFonts w:ascii="Arial" w:hAnsi="Arial" w:eastAsia="Times New Roman" w:cs="Arial"/>
          <w:sz w:val="18"/>
          <w:szCs w:val="18"/>
          <w:lang w:eastAsia="es-ES"/>
        </w:rPr>
        <w:t>pactado</w:t>
      </w:r>
      <w:r w:rsidRPr="00D364CF">
        <w:rPr>
          <w:rFonts w:ascii="Arial" w:hAnsi="Arial" w:eastAsia="Times New Roman" w:cs="Arial"/>
          <w:spacing w:val="-12"/>
          <w:sz w:val="18"/>
          <w:szCs w:val="18"/>
          <w:lang w:eastAsia="es-ES"/>
        </w:rPr>
        <w:t xml:space="preserve"> </w:t>
      </w:r>
      <w:r w:rsidRPr="00D364CF">
        <w:rPr>
          <w:rFonts w:ascii="Arial" w:hAnsi="Arial" w:eastAsia="Times New Roman" w:cs="Arial"/>
          <w:sz w:val="18"/>
          <w:szCs w:val="18"/>
          <w:lang w:eastAsia="es-ES"/>
        </w:rPr>
        <w:t>de</w:t>
      </w:r>
      <w:r w:rsidRPr="00D364CF">
        <w:rPr>
          <w:rFonts w:ascii="Arial" w:hAnsi="Arial" w:eastAsia="Times New Roman" w:cs="Arial"/>
          <w:spacing w:val="-13"/>
          <w:sz w:val="18"/>
          <w:szCs w:val="18"/>
          <w:lang w:eastAsia="es-ES"/>
        </w:rPr>
        <w:t xml:space="preserve"> </w:t>
      </w:r>
      <w:r w:rsidRPr="00D364CF">
        <w:rPr>
          <w:rFonts w:ascii="Arial" w:hAnsi="Arial" w:eastAsia="Times New Roman" w:cs="Arial"/>
          <w:sz w:val="18"/>
          <w:szCs w:val="18"/>
          <w:lang w:eastAsia="es-ES"/>
        </w:rPr>
        <w:t>la</w:t>
      </w:r>
      <w:r w:rsidRPr="00D364CF">
        <w:rPr>
          <w:rFonts w:ascii="Arial" w:hAnsi="Arial" w:eastAsia="Times New Roman" w:cs="Arial"/>
          <w:spacing w:val="-12"/>
          <w:sz w:val="18"/>
          <w:szCs w:val="18"/>
          <w:lang w:eastAsia="es-ES"/>
        </w:rPr>
        <w:t xml:space="preserve"> </w:t>
      </w:r>
      <w:r w:rsidRPr="00D364CF">
        <w:rPr>
          <w:rFonts w:ascii="Arial" w:hAnsi="Arial" w:eastAsia="Times New Roman" w:cs="Arial"/>
          <w:sz w:val="18"/>
          <w:szCs w:val="18"/>
          <w:lang w:eastAsia="es-ES"/>
        </w:rPr>
        <w:t>presente</w:t>
      </w:r>
      <w:r w:rsidRPr="00D364CF">
        <w:rPr>
          <w:rFonts w:ascii="Arial" w:hAnsi="Arial" w:eastAsia="Times New Roman" w:cs="Arial"/>
          <w:spacing w:val="-13"/>
          <w:sz w:val="18"/>
          <w:szCs w:val="18"/>
          <w:lang w:eastAsia="es-ES"/>
        </w:rPr>
        <w:t xml:space="preserve"> </w:t>
      </w:r>
      <w:r w:rsidRPr="00D364CF">
        <w:rPr>
          <w:rFonts w:ascii="Arial" w:hAnsi="Arial" w:eastAsia="Times New Roman" w:cs="Arial"/>
          <w:sz w:val="18"/>
          <w:szCs w:val="18"/>
          <w:lang w:eastAsia="es-ES"/>
        </w:rPr>
        <w:t>cláusula</w:t>
      </w:r>
      <w:r w:rsidRPr="00D364CF">
        <w:rPr>
          <w:rFonts w:ascii="Arial" w:hAnsi="Arial" w:eastAsia="Times New Roman" w:cs="Arial"/>
          <w:spacing w:val="-12"/>
          <w:sz w:val="18"/>
          <w:szCs w:val="18"/>
          <w:lang w:eastAsia="es-ES"/>
        </w:rPr>
        <w:t xml:space="preserve"> </w:t>
      </w:r>
      <w:r w:rsidRPr="00D364CF">
        <w:rPr>
          <w:rFonts w:ascii="Arial" w:hAnsi="Arial" w:eastAsia="Times New Roman" w:cs="Arial"/>
          <w:sz w:val="18"/>
          <w:szCs w:val="18"/>
          <w:lang w:eastAsia="es-ES"/>
        </w:rPr>
        <w:t>penal</w:t>
      </w:r>
      <w:r w:rsidRPr="00D364CF">
        <w:rPr>
          <w:rFonts w:ascii="Arial" w:hAnsi="Arial" w:eastAsia="Times New Roman" w:cs="Arial"/>
          <w:spacing w:val="-13"/>
          <w:sz w:val="18"/>
          <w:szCs w:val="18"/>
          <w:lang w:eastAsia="es-ES"/>
        </w:rPr>
        <w:t xml:space="preserve"> </w:t>
      </w:r>
      <w:r w:rsidRPr="00D364CF">
        <w:rPr>
          <w:rFonts w:ascii="Arial" w:hAnsi="Arial" w:eastAsia="Times New Roman" w:cs="Arial"/>
          <w:sz w:val="18"/>
          <w:szCs w:val="18"/>
          <w:lang w:eastAsia="es-ES"/>
        </w:rPr>
        <w:t>es</w:t>
      </w:r>
      <w:r w:rsidRPr="00D364CF">
        <w:rPr>
          <w:rFonts w:ascii="Arial" w:hAnsi="Arial" w:eastAsia="Times New Roman" w:cs="Arial"/>
          <w:spacing w:val="-12"/>
          <w:sz w:val="18"/>
          <w:szCs w:val="18"/>
          <w:lang w:eastAsia="es-ES"/>
        </w:rPr>
        <w:t xml:space="preserve"> </w:t>
      </w:r>
      <w:r w:rsidRPr="00D364CF">
        <w:rPr>
          <w:rFonts w:ascii="Arial" w:hAnsi="Arial" w:eastAsia="Times New Roman" w:cs="Arial"/>
          <w:sz w:val="18"/>
          <w:szCs w:val="18"/>
          <w:lang w:eastAsia="es-ES"/>
        </w:rPr>
        <w:t>el</w:t>
      </w:r>
      <w:r w:rsidRPr="00D364CF">
        <w:rPr>
          <w:rFonts w:ascii="Arial" w:hAnsi="Arial" w:eastAsia="Times New Roman" w:cs="Arial"/>
          <w:spacing w:val="-13"/>
          <w:sz w:val="18"/>
          <w:szCs w:val="18"/>
          <w:lang w:eastAsia="es-ES"/>
        </w:rPr>
        <w:t xml:space="preserve"> </w:t>
      </w:r>
      <w:r w:rsidRPr="00D364CF">
        <w:rPr>
          <w:rFonts w:ascii="Arial" w:hAnsi="Arial" w:eastAsia="Times New Roman" w:cs="Arial"/>
          <w:sz w:val="18"/>
          <w:szCs w:val="18"/>
          <w:lang w:eastAsia="es-ES"/>
        </w:rPr>
        <w:t>de</w:t>
      </w:r>
      <w:r w:rsidRPr="00D364CF">
        <w:rPr>
          <w:rFonts w:ascii="Arial" w:hAnsi="Arial" w:eastAsia="Times New Roman" w:cs="Arial"/>
          <w:spacing w:val="-12"/>
          <w:sz w:val="18"/>
          <w:szCs w:val="18"/>
          <w:lang w:eastAsia="es-ES"/>
        </w:rPr>
        <w:t xml:space="preserve"> </w:t>
      </w:r>
      <w:r w:rsidRPr="00D364CF">
        <w:rPr>
          <w:rFonts w:ascii="Arial" w:hAnsi="Arial" w:eastAsia="Times New Roman" w:cs="Arial"/>
          <w:sz w:val="18"/>
          <w:szCs w:val="18"/>
          <w:lang w:eastAsia="es-ES"/>
        </w:rPr>
        <w:t>la</w:t>
      </w:r>
      <w:r w:rsidRPr="00D364CF">
        <w:rPr>
          <w:rFonts w:ascii="Arial" w:hAnsi="Arial" w:eastAsia="Times New Roman" w:cs="Arial"/>
          <w:spacing w:val="-12"/>
          <w:sz w:val="18"/>
          <w:szCs w:val="18"/>
          <w:lang w:eastAsia="es-ES"/>
        </w:rPr>
        <w:t xml:space="preserve"> </w:t>
      </w:r>
      <w:r w:rsidRPr="00D364CF">
        <w:rPr>
          <w:rFonts w:ascii="Arial" w:hAnsi="Arial" w:eastAsia="Times New Roman" w:cs="Arial"/>
          <w:sz w:val="18"/>
          <w:szCs w:val="18"/>
          <w:lang w:eastAsia="es-ES"/>
        </w:rPr>
        <w:t>estimación</w:t>
      </w:r>
      <w:r w:rsidRPr="00D364CF">
        <w:rPr>
          <w:rFonts w:ascii="Arial" w:hAnsi="Arial" w:eastAsia="Times New Roman" w:cs="Arial"/>
          <w:spacing w:val="-13"/>
          <w:sz w:val="18"/>
          <w:szCs w:val="18"/>
          <w:lang w:eastAsia="es-ES"/>
        </w:rPr>
        <w:t xml:space="preserve"> </w:t>
      </w:r>
      <w:r w:rsidRPr="00D364CF">
        <w:rPr>
          <w:rFonts w:ascii="Arial" w:hAnsi="Arial" w:eastAsia="Times New Roman" w:cs="Arial"/>
          <w:sz w:val="18"/>
          <w:szCs w:val="18"/>
          <w:lang w:eastAsia="es-ES"/>
        </w:rPr>
        <w:t>anticipada</w:t>
      </w:r>
      <w:r w:rsidRPr="00D364CF">
        <w:rPr>
          <w:rFonts w:ascii="Arial" w:hAnsi="Arial" w:eastAsia="Times New Roman" w:cs="Arial"/>
          <w:spacing w:val="40"/>
          <w:w w:val="99"/>
          <w:sz w:val="18"/>
          <w:szCs w:val="18"/>
          <w:lang w:eastAsia="es-ES"/>
        </w:rPr>
        <w:t xml:space="preserve"> </w:t>
      </w:r>
      <w:r w:rsidRPr="00D364CF">
        <w:rPr>
          <w:rFonts w:ascii="Arial" w:hAnsi="Arial" w:eastAsia="Times New Roman" w:cs="Arial"/>
          <w:sz w:val="18"/>
          <w:szCs w:val="18"/>
          <w:lang w:eastAsia="es-ES"/>
        </w:rPr>
        <w:t>de perjuicios,</w:t>
      </w:r>
      <w:r w:rsidRPr="00D364CF">
        <w:rPr>
          <w:rFonts w:ascii="Arial" w:hAnsi="Arial" w:eastAsia="Times New Roman" w:cs="Arial"/>
          <w:spacing w:val="24"/>
          <w:sz w:val="18"/>
          <w:szCs w:val="18"/>
          <w:lang w:eastAsia="es-ES"/>
        </w:rPr>
        <w:t xml:space="preserve"> </w:t>
      </w:r>
      <w:r w:rsidRPr="00D364CF">
        <w:rPr>
          <w:rFonts w:ascii="Arial" w:hAnsi="Arial" w:eastAsia="Times New Roman" w:cs="Arial"/>
          <w:sz w:val="18"/>
          <w:szCs w:val="18"/>
          <w:lang w:eastAsia="es-ES"/>
        </w:rPr>
        <w:t>no</w:t>
      </w:r>
      <w:r w:rsidRPr="00D364CF">
        <w:rPr>
          <w:rFonts w:ascii="Arial" w:hAnsi="Arial" w:eastAsia="Times New Roman" w:cs="Arial"/>
          <w:spacing w:val="-16"/>
          <w:sz w:val="18"/>
          <w:szCs w:val="18"/>
          <w:lang w:eastAsia="es-ES"/>
        </w:rPr>
        <w:t xml:space="preserve"> </w:t>
      </w:r>
      <w:r w:rsidRPr="00D364CF">
        <w:rPr>
          <w:rFonts w:ascii="Arial" w:hAnsi="Arial" w:eastAsia="Times New Roman" w:cs="Arial"/>
          <w:sz w:val="18"/>
          <w:szCs w:val="18"/>
          <w:lang w:eastAsia="es-ES"/>
        </w:rPr>
        <w:t>obstante,</w:t>
      </w:r>
      <w:r w:rsidRPr="00D364CF">
        <w:rPr>
          <w:rFonts w:ascii="Arial" w:hAnsi="Arial" w:eastAsia="Times New Roman" w:cs="Arial"/>
          <w:spacing w:val="-16"/>
          <w:sz w:val="18"/>
          <w:szCs w:val="18"/>
          <w:lang w:eastAsia="es-ES"/>
        </w:rPr>
        <w:t xml:space="preserve"> </w:t>
      </w:r>
      <w:r w:rsidRPr="00D364CF">
        <w:rPr>
          <w:rFonts w:ascii="Arial" w:hAnsi="Arial" w:eastAsia="Times New Roman" w:cs="Arial"/>
          <w:sz w:val="18"/>
          <w:szCs w:val="18"/>
          <w:lang w:eastAsia="es-ES"/>
        </w:rPr>
        <w:t>la</w:t>
      </w:r>
      <w:r w:rsidRPr="00D364CF">
        <w:rPr>
          <w:rFonts w:ascii="Arial" w:hAnsi="Arial" w:eastAsia="Times New Roman" w:cs="Arial"/>
          <w:spacing w:val="-16"/>
          <w:sz w:val="18"/>
          <w:szCs w:val="18"/>
          <w:lang w:eastAsia="es-ES"/>
        </w:rPr>
        <w:t xml:space="preserve"> </w:t>
      </w:r>
      <w:r w:rsidRPr="00D364CF">
        <w:rPr>
          <w:rFonts w:ascii="Arial" w:hAnsi="Arial" w:eastAsia="Times New Roman" w:cs="Arial"/>
          <w:sz w:val="18"/>
          <w:szCs w:val="18"/>
          <w:lang w:eastAsia="es-ES"/>
        </w:rPr>
        <w:t>presente</w:t>
      </w:r>
      <w:r w:rsidRPr="00D364CF">
        <w:rPr>
          <w:rFonts w:ascii="Arial" w:hAnsi="Arial" w:eastAsia="Times New Roman" w:cs="Arial"/>
          <w:spacing w:val="-16"/>
          <w:sz w:val="18"/>
          <w:szCs w:val="18"/>
          <w:lang w:eastAsia="es-ES"/>
        </w:rPr>
        <w:t xml:space="preserve"> </w:t>
      </w:r>
      <w:r w:rsidRPr="00D364CF">
        <w:rPr>
          <w:rFonts w:ascii="Arial" w:hAnsi="Arial" w:eastAsia="Times New Roman" w:cs="Arial"/>
          <w:sz w:val="18"/>
          <w:szCs w:val="18"/>
          <w:lang w:eastAsia="es-ES"/>
        </w:rPr>
        <w:t>cláusula</w:t>
      </w:r>
      <w:r w:rsidRPr="00D364CF">
        <w:rPr>
          <w:rFonts w:ascii="Arial" w:hAnsi="Arial" w:eastAsia="Times New Roman" w:cs="Arial"/>
          <w:spacing w:val="-16"/>
          <w:sz w:val="18"/>
          <w:szCs w:val="18"/>
          <w:lang w:eastAsia="es-ES"/>
        </w:rPr>
        <w:t xml:space="preserve"> </w:t>
      </w:r>
      <w:r w:rsidRPr="00D364CF">
        <w:rPr>
          <w:rFonts w:ascii="Arial" w:hAnsi="Arial" w:eastAsia="Times New Roman" w:cs="Arial"/>
          <w:sz w:val="18"/>
          <w:szCs w:val="18"/>
          <w:lang w:eastAsia="es-ES"/>
        </w:rPr>
        <w:t>no</w:t>
      </w:r>
      <w:r w:rsidRPr="00D364CF">
        <w:rPr>
          <w:rFonts w:ascii="Arial" w:hAnsi="Arial" w:eastAsia="Times New Roman" w:cs="Arial"/>
          <w:spacing w:val="-13"/>
          <w:sz w:val="18"/>
          <w:szCs w:val="18"/>
          <w:lang w:eastAsia="es-ES"/>
        </w:rPr>
        <w:t xml:space="preserve"> </w:t>
      </w:r>
      <w:r w:rsidRPr="00D364CF">
        <w:rPr>
          <w:rFonts w:ascii="Arial" w:hAnsi="Arial" w:eastAsia="Times New Roman" w:cs="Arial"/>
          <w:sz w:val="18"/>
          <w:szCs w:val="18"/>
          <w:lang w:eastAsia="es-ES"/>
        </w:rPr>
        <w:t>impide</w:t>
      </w:r>
      <w:r w:rsidRPr="00D364CF">
        <w:rPr>
          <w:rFonts w:ascii="Arial" w:hAnsi="Arial" w:eastAsia="Times New Roman" w:cs="Arial"/>
          <w:spacing w:val="-16"/>
          <w:sz w:val="18"/>
          <w:szCs w:val="18"/>
          <w:lang w:eastAsia="es-ES"/>
        </w:rPr>
        <w:t xml:space="preserve"> </w:t>
      </w:r>
      <w:r w:rsidRPr="00D364CF">
        <w:rPr>
          <w:rFonts w:ascii="Arial" w:hAnsi="Arial" w:eastAsia="Times New Roman" w:cs="Arial"/>
          <w:sz w:val="18"/>
          <w:szCs w:val="18"/>
          <w:lang w:eastAsia="es-ES"/>
        </w:rPr>
        <w:t>el</w:t>
      </w:r>
      <w:r w:rsidRPr="00D364CF">
        <w:rPr>
          <w:rFonts w:ascii="Arial" w:hAnsi="Arial" w:eastAsia="Times New Roman" w:cs="Arial"/>
          <w:spacing w:val="-16"/>
          <w:sz w:val="18"/>
          <w:szCs w:val="18"/>
          <w:lang w:eastAsia="es-ES"/>
        </w:rPr>
        <w:t xml:space="preserve"> </w:t>
      </w:r>
      <w:r w:rsidRPr="00D364CF">
        <w:rPr>
          <w:rFonts w:ascii="Arial" w:hAnsi="Arial" w:eastAsia="Times New Roman" w:cs="Arial"/>
          <w:sz w:val="18"/>
          <w:szCs w:val="18"/>
          <w:lang w:eastAsia="es-ES"/>
        </w:rPr>
        <w:t>cobro</w:t>
      </w:r>
      <w:r w:rsidRPr="00D364CF">
        <w:rPr>
          <w:rFonts w:ascii="Arial" w:hAnsi="Arial" w:eastAsia="Times New Roman" w:cs="Arial"/>
          <w:spacing w:val="-16"/>
          <w:sz w:val="18"/>
          <w:szCs w:val="18"/>
          <w:lang w:eastAsia="es-ES"/>
        </w:rPr>
        <w:t xml:space="preserve"> </w:t>
      </w:r>
      <w:r w:rsidRPr="00D364CF">
        <w:rPr>
          <w:rFonts w:ascii="Arial" w:hAnsi="Arial" w:eastAsia="Times New Roman" w:cs="Arial"/>
          <w:sz w:val="18"/>
          <w:szCs w:val="18"/>
          <w:lang w:eastAsia="es-ES"/>
        </w:rPr>
        <w:t>de</w:t>
      </w:r>
      <w:r w:rsidRPr="00D364CF">
        <w:rPr>
          <w:rFonts w:ascii="Arial" w:hAnsi="Arial" w:eastAsia="Times New Roman" w:cs="Arial"/>
          <w:spacing w:val="-16"/>
          <w:sz w:val="18"/>
          <w:szCs w:val="18"/>
          <w:lang w:eastAsia="es-ES"/>
        </w:rPr>
        <w:t xml:space="preserve"> </w:t>
      </w:r>
      <w:r w:rsidRPr="00D364CF">
        <w:rPr>
          <w:rFonts w:ascii="Arial" w:hAnsi="Arial" w:eastAsia="Times New Roman" w:cs="Arial"/>
          <w:sz w:val="18"/>
          <w:szCs w:val="18"/>
          <w:lang w:eastAsia="es-ES"/>
        </w:rPr>
        <w:t>todos</w:t>
      </w:r>
      <w:r w:rsidRPr="00D364CF">
        <w:rPr>
          <w:rFonts w:ascii="Arial" w:hAnsi="Arial" w:eastAsia="Times New Roman" w:cs="Arial"/>
          <w:spacing w:val="-14"/>
          <w:sz w:val="18"/>
          <w:szCs w:val="18"/>
          <w:lang w:eastAsia="es-ES"/>
        </w:rPr>
        <w:t xml:space="preserve"> </w:t>
      </w:r>
      <w:r w:rsidRPr="00D364CF">
        <w:rPr>
          <w:rFonts w:ascii="Arial" w:hAnsi="Arial" w:eastAsia="Times New Roman" w:cs="Arial"/>
          <w:spacing w:val="-1"/>
          <w:sz w:val="18"/>
          <w:szCs w:val="18"/>
          <w:lang w:eastAsia="es-ES"/>
        </w:rPr>
        <w:t>los</w:t>
      </w:r>
      <w:r w:rsidRPr="00D364CF">
        <w:rPr>
          <w:rFonts w:ascii="Arial" w:hAnsi="Arial" w:eastAsia="Times New Roman" w:cs="Arial"/>
          <w:spacing w:val="-15"/>
          <w:sz w:val="18"/>
          <w:szCs w:val="18"/>
          <w:lang w:eastAsia="es-ES"/>
        </w:rPr>
        <w:t xml:space="preserve"> </w:t>
      </w:r>
      <w:r w:rsidRPr="00D364CF">
        <w:rPr>
          <w:rFonts w:ascii="Arial" w:hAnsi="Arial" w:eastAsia="Times New Roman" w:cs="Arial"/>
          <w:sz w:val="18"/>
          <w:szCs w:val="18"/>
          <w:lang w:eastAsia="es-ES"/>
        </w:rPr>
        <w:t>perjuicios</w:t>
      </w:r>
      <w:r w:rsidRPr="00D364CF">
        <w:rPr>
          <w:rFonts w:ascii="Arial" w:hAnsi="Arial" w:eastAsia="Times New Roman" w:cs="Arial"/>
          <w:spacing w:val="-15"/>
          <w:sz w:val="18"/>
          <w:szCs w:val="18"/>
          <w:lang w:eastAsia="es-ES"/>
        </w:rPr>
        <w:t xml:space="preserve"> </w:t>
      </w:r>
      <w:r w:rsidRPr="00D364CF">
        <w:rPr>
          <w:rFonts w:ascii="Arial" w:hAnsi="Arial" w:eastAsia="Times New Roman" w:cs="Arial"/>
          <w:sz w:val="18"/>
          <w:szCs w:val="18"/>
          <w:lang w:eastAsia="es-ES"/>
        </w:rPr>
        <w:t>adicionales</w:t>
      </w:r>
      <w:r w:rsidRPr="00D364CF">
        <w:rPr>
          <w:rFonts w:ascii="Arial" w:hAnsi="Arial" w:eastAsia="Times New Roman" w:cs="Arial"/>
          <w:spacing w:val="-1"/>
          <w:sz w:val="18"/>
          <w:szCs w:val="18"/>
          <w:lang w:eastAsia="es-ES"/>
        </w:rPr>
        <w:t xml:space="preserve"> que</w:t>
      </w:r>
      <w:r w:rsidRPr="00D364CF">
        <w:rPr>
          <w:rFonts w:ascii="Arial" w:hAnsi="Arial" w:eastAsia="Times New Roman" w:cs="Arial"/>
          <w:spacing w:val="-11"/>
          <w:sz w:val="18"/>
          <w:szCs w:val="18"/>
          <w:lang w:eastAsia="es-ES"/>
        </w:rPr>
        <w:t xml:space="preserve"> </w:t>
      </w:r>
      <w:r w:rsidRPr="00D364CF">
        <w:rPr>
          <w:rFonts w:ascii="Arial" w:hAnsi="Arial" w:eastAsia="Times New Roman" w:cs="Arial"/>
          <w:sz w:val="18"/>
          <w:szCs w:val="18"/>
          <w:lang w:eastAsia="es-ES"/>
        </w:rPr>
        <w:t>se</w:t>
      </w:r>
      <w:r w:rsidRPr="00D364CF">
        <w:rPr>
          <w:rFonts w:ascii="Arial" w:hAnsi="Arial" w:eastAsia="Times New Roman" w:cs="Arial"/>
          <w:spacing w:val="-8"/>
          <w:sz w:val="18"/>
          <w:szCs w:val="18"/>
          <w:lang w:eastAsia="es-ES"/>
        </w:rPr>
        <w:t xml:space="preserve"> </w:t>
      </w:r>
      <w:r w:rsidRPr="00D364CF">
        <w:rPr>
          <w:rFonts w:ascii="Arial" w:hAnsi="Arial" w:eastAsia="Times New Roman" w:cs="Arial"/>
          <w:sz w:val="18"/>
          <w:szCs w:val="18"/>
          <w:lang w:eastAsia="es-ES"/>
        </w:rPr>
        <w:t>causen</w:t>
      </w:r>
      <w:r w:rsidRPr="00D364CF">
        <w:rPr>
          <w:rFonts w:ascii="Arial" w:hAnsi="Arial" w:eastAsia="Times New Roman" w:cs="Arial"/>
          <w:spacing w:val="-11"/>
          <w:sz w:val="18"/>
          <w:szCs w:val="18"/>
          <w:lang w:eastAsia="es-ES"/>
        </w:rPr>
        <w:t xml:space="preserve"> </w:t>
      </w:r>
      <w:r w:rsidRPr="00D364CF">
        <w:rPr>
          <w:rFonts w:ascii="Arial" w:hAnsi="Arial" w:eastAsia="Times New Roman" w:cs="Arial"/>
          <w:sz w:val="18"/>
          <w:szCs w:val="18"/>
          <w:lang w:eastAsia="es-ES"/>
        </w:rPr>
        <w:t>sobre</w:t>
      </w:r>
      <w:r w:rsidRPr="00D364CF">
        <w:rPr>
          <w:rFonts w:ascii="Arial" w:hAnsi="Arial" w:eastAsia="Times New Roman" w:cs="Arial"/>
          <w:spacing w:val="-10"/>
          <w:sz w:val="18"/>
          <w:szCs w:val="18"/>
          <w:lang w:eastAsia="es-ES"/>
        </w:rPr>
        <w:t xml:space="preserve"> </w:t>
      </w:r>
      <w:r w:rsidRPr="00D364CF">
        <w:rPr>
          <w:rFonts w:ascii="Arial" w:hAnsi="Arial" w:eastAsia="Times New Roman" w:cs="Arial"/>
          <w:sz w:val="18"/>
          <w:szCs w:val="18"/>
          <w:lang w:eastAsia="es-ES"/>
        </w:rPr>
        <w:t>el</w:t>
      </w:r>
      <w:r w:rsidRPr="00D364CF">
        <w:rPr>
          <w:rFonts w:ascii="Arial" w:hAnsi="Arial" w:eastAsia="Times New Roman" w:cs="Arial"/>
          <w:spacing w:val="-11"/>
          <w:sz w:val="18"/>
          <w:szCs w:val="18"/>
          <w:lang w:eastAsia="es-ES"/>
        </w:rPr>
        <w:t xml:space="preserve"> </w:t>
      </w:r>
      <w:r w:rsidRPr="00D364CF">
        <w:rPr>
          <w:rFonts w:ascii="Arial" w:hAnsi="Arial" w:eastAsia="Times New Roman" w:cs="Arial"/>
          <w:sz w:val="18"/>
          <w:szCs w:val="18"/>
          <w:lang w:eastAsia="es-ES"/>
        </w:rPr>
        <w:t>citado</w:t>
      </w:r>
      <w:r w:rsidRPr="00D364CF">
        <w:rPr>
          <w:rFonts w:ascii="Arial" w:hAnsi="Arial" w:eastAsia="Times New Roman" w:cs="Arial"/>
          <w:spacing w:val="-8"/>
          <w:sz w:val="18"/>
          <w:szCs w:val="18"/>
          <w:lang w:eastAsia="es-ES"/>
        </w:rPr>
        <w:t xml:space="preserve"> </w:t>
      </w:r>
      <w:r w:rsidRPr="00D364CF">
        <w:rPr>
          <w:rFonts w:ascii="Arial" w:hAnsi="Arial" w:eastAsia="Times New Roman" w:cs="Arial"/>
          <w:spacing w:val="-1"/>
          <w:sz w:val="18"/>
          <w:szCs w:val="18"/>
          <w:lang w:eastAsia="es-ES"/>
        </w:rPr>
        <w:t>valor.</w:t>
      </w:r>
      <w:r w:rsidRPr="00D364CF">
        <w:rPr>
          <w:rFonts w:ascii="Arial" w:hAnsi="Arial" w:eastAsia="Times New Roman" w:cs="Arial"/>
          <w:spacing w:val="-4"/>
          <w:sz w:val="18"/>
          <w:szCs w:val="18"/>
          <w:lang w:eastAsia="es-ES"/>
        </w:rPr>
        <w:t xml:space="preserve"> </w:t>
      </w:r>
      <w:r w:rsidRPr="00D364CF">
        <w:rPr>
          <w:rFonts w:ascii="Arial" w:hAnsi="Arial" w:eastAsia="Times New Roman" w:cs="Arial"/>
          <w:sz w:val="18"/>
          <w:szCs w:val="18"/>
          <w:lang w:eastAsia="es-ES"/>
        </w:rPr>
        <w:t>Este</w:t>
      </w:r>
      <w:r w:rsidRPr="00D364CF">
        <w:rPr>
          <w:rFonts w:ascii="Arial" w:hAnsi="Arial" w:eastAsia="Times New Roman" w:cs="Arial"/>
          <w:spacing w:val="-9"/>
          <w:sz w:val="18"/>
          <w:szCs w:val="18"/>
          <w:lang w:eastAsia="es-ES"/>
        </w:rPr>
        <w:t xml:space="preserve"> </w:t>
      </w:r>
      <w:r w:rsidRPr="00D364CF">
        <w:rPr>
          <w:rFonts w:ascii="Arial" w:hAnsi="Arial" w:eastAsia="Times New Roman" w:cs="Arial"/>
          <w:spacing w:val="-1"/>
          <w:sz w:val="18"/>
          <w:szCs w:val="18"/>
          <w:lang w:eastAsia="es-ES"/>
        </w:rPr>
        <w:t>valor</w:t>
      </w:r>
      <w:r w:rsidRPr="00D364CF">
        <w:rPr>
          <w:rFonts w:ascii="Arial" w:hAnsi="Arial" w:eastAsia="Times New Roman" w:cs="Arial"/>
          <w:spacing w:val="-7"/>
          <w:sz w:val="18"/>
          <w:szCs w:val="18"/>
          <w:lang w:eastAsia="es-ES"/>
        </w:rPr>
        <w:t xml:space="preserve"> </w:t>
      </w:r>
      <w:r w:rsidRPr="00D364CF">
        <w:rPr>
          <w:rFonts w:ascii="Arial" w:hAnsi="Arial" w:eastAsia="Times New Roman" w:cs="Arial"/>
          <w:sz w:val="18"/>
          <w:szCs w:val="18"/>
          <w:lang w:eastAsia="es-ES"/>
        </w:rPr>
        <w:t>puede</w:t>
      </w:r>
      <w:r w:rsidRPr="00D364CF">
        <w:rPr>
          <w:rFonts w:ascii="Arial" w:hAnsi="Arial" w:eastAsia="Times New Roman" w:cs="Arial"/>
          <w:spacing w:val="-6"/>
          <w:sz w:val="18"/>
          <w:szCs w:val="18"/>
          <w:lang w:eastAsia="es-ES"/>
        </w:rPr>
        <w:t xml:space="preserve"> </w:t>
      </w:r>
      <w:r w:rsidRPr="00D364CF">
        <w:rPr>
          <w:rFonts w:ascii="Arial" w:hAnsi="Arial" w:eastAsia="Times New Roman" w:cs="Arial"/>
          <w:sz w:val="18"/>
          <w:szCs w:val="18"/>
          <w:lang w:eastAsia="es-ES"/>
        </w:rPr>
        <w:t>ser</w:t>
      </w:r>
      <w:r w:rsidRPr="00D364CF">
        <w:rPr>
          <w:rFonts w:ascii="Arial" w:hAnsi="Arial" w:eastAsia="Times New Roman" w:cs="Arial"/>
          <w:spacing w:val="-9"/>
          <w:sz w:val="18"/>
          <w:szCs w:val="18"/>
          <w:lang w:eastAsia="es-ES"/>
        </w:rPr>
        <w:t xml:space="preserve"> </w:t>
      </w:r>
      <w:r w:rsidRPr="00D364CF">
        <w:rPr>
          <w:rFonts w:ascii="Arial" w:hAnsi="Arial" w:eastAsia="Times New Roman" w:cs="Arial"/>
          <w:sz w:val="18"/>
          <w:szCs w:val="18"/>
          <w:lang w:eastAsia="es-ES"/>
        </w:rPr>
        <w:t>compensado</w:t>
      </w:r>
      <w:r w:rsidRPr="00D364CF">
        <w:rPr>
          <w:rFonts w:ascii="Arial" w:hAnsi="Arial" w:eastAsia="Times New Roman" w:cs="Arial"/>
          <w:spacing w:val="-11"/>
          <w:sz w:val="18"/>
          <w:szCs w:val="18"/>
          <w:lang w:eastAsia="es-ES"/>
        </w:rPr>
        <w:t xml:space="preserve"> </w:t>
      </w:r>
      <w:r w:rsidRPr="00D364CF">
        <w:rPr>
          <w:rFonts w:ascii="Arial" w:hAnsi="Arial" w:eastAsia="Times New Roman" w:cs="Arial"/>
          <w:sz w:val="18"/>
          <w:szCs w:val="18"/>
          <w:lang w:eastAsia="es-ES"/>
        </w:rPr>
        <w:t>con</w:t>
      </w:r>
      <w:r w:rsidRPr="00D364CF">
        <w:rPr>
          <w:rFonts w:ascii="Arial" w:hAnsi="Arial" w:eastAsia="Times New Roman" w:cs="Arial"/>
          <w:spacing w:val="-8"/>
          <w:sz w:val="18"/>
          <w:szCs w:val="18"/>
          <w:lang w:eastAsia="es-ES"/>
        </w:rPr>
        <w:t xml:space="preserve"> </w:t>
      </w:r>
      <w:r w:rsidRPr="00D364CF">
        <w:rPr>
          <w:rFonts w:ascii="Arial" w:hAnsi="Arial" w:eastAsia="Times New Roman" w:cs="Arial"/>
          <w:spacing w:val="-1"/>
          <w:sz w:val="18"/>
          <w:szCs w:val="18"/>
          <w:lang w:eastAsia="es-ES"/>
        </w:rPr>
        <w:t>los</w:t>
      </w:r>
      <w:r w:rsidRPr="00D364CF">
        <w:rPr>
          <w:rFonts w:ascii="Arial" w:hAnsi="Arial" w:eastAsia="Times New Roman" w:cs="Arial"/>
          <w:spacing w:val="-8"/>
          <w:sz w:val="18"/>
          <w:szCs w:val="18"/>
          <w:lang w:eastAsia="es-ES"/>
        </w:rPr>
        <w:t xml:space="preserve"> </w:t>
      </w:r>
      <w:r w:rsidRPr="00D364CF">
        <w:rPr>
          <w:rFonts w:ascii="Arial" w:hAnsi="Arial" w:eastAsia="Times New Roman" w:cs="Arial"/>
          <w:sz w:val="18"/>
          <w:szCs w:val="18"/>
          <w:lang w:eastAsia="es-ES"/>
        </w:rPr>
        <w:t>montos</w:t>
      </w:r>
      <w:r w:rsidRPr="00D364CF">
        <w:rPr>
          <w:rFonts w:ascii="Arial" w:hAnsi="Arial" w:eastAsia="Times New Roman" w:cs="Arial"/>
          <w:spacing w:val="-7"/>
          <w:sz w:val="18"/>
          <w:szCs w:val="18"/>
          <w:lang w:eastAsia="es-ES"/>
        </w:rPr>
        <w:t xml:space="preserve"> </w:t>
      </w:r>
      <w:r w:rsidRPr="00D364CF">
        <w:rPr>
          <w:rFonts w:ascii="Arial" w:hAnsi="Arial" w:eastAsia="Times New Roman" w:cs="Arial"/>
          <w:spacing w:val="-1"/>
          <w:sz w:val="18"/>
          <w:szCs w:val="18"/>
          <w:lang w:eastAsia="es-ES"/>
        </w:rPr>
        <w:t>que</w:t>
      </w:r>
      <w:r w:rsidRPr="00D364CF">
        <w:rPr>
          <w:rFonts w:ascii="Arial" w:hAnsi="Arial" w:eastAsia="Times New Roman" w:cs="Arial"/>
          <w:spacing w:val="-4"/>
          <w:sz w:val="18"/>
          <w:szCs w:val="18"/>
          <w:lang w:eastAsia="es-ES"/>
        </w:rPr>
        <w:t xml:space="preserve"> </w:t>
      </w:r>
      <w:r w:rsidRPr="00D364CF">
        <w:rPr>
          <w:rFonts w:ascii="Arial" w:hAnsi="Arial" w:eastAsia="Times New Roman" w:cs="Arial"/>
          <w:sz w:val="18"/>
          <w:szCs w:val="18"/>
          <w:lang w:eastAsia="es-ES"/>
        </w:rPr>
        <w:t>[Nombre</w:t>
      </w:r>
      <w:r w:rsidRPr="00D364CF">
        <w:rPr>
          <w:rFonts w:ascii="Arial" w:hAnsi="Arial" w:eastAsia="Times New Roman" w:cs="Arial"/>
          <w:spacing w:val="64"/>
          <w:w w:val="99"/>
          <w:sz w:val="18"/>
          <w:szCs w:val="18"/>
          <w:lang w:eastAsia="es-ES"/>
        </w:rPr>
        <w:t xml:space="preserve"> </w:t>
      </w:r>
      <w:r w:rsidRPr="00D364CF">
        <w:rPr>
          <w:rFonts w:ascii="Arial" w:hAnsi="Arial" w:eastAsia="Times New Roman" w:cs="Arial"/>
          <w:sz w:val="18"/>
          <w:szCs w:val="18"/>
          <w:lang w:eastAsia="es-ES"/>
        </w:rPr>
        <w:t>de</w:t>
      </w:r>
      <w:r w:rsidRPr="00D364CF">
        <w:rPr>
          <w:rFonts w:ascii="Arial" w:hAnsi="Arial" w:eastAsia="Times New Roman" w:cs="Arial"/>
          <w:spacing w:val="7"/>
          <w:sz w:val="18"/>
          <w:szCs w:val="18"/>
          <w:lang w:eastAsia="es-ES"/>
        </w:rPr>
        <w:t xml:space="preserve"> </w:t>
      </w:r>
      <w:r w:rsidRPr="00D364CF">
        <w:rPr>
          <w:rFonts w:ascii="Arial" w:hAnsi="Arial" w:eastAsia="Times New Roman" w:cs="Arial"/>
          <w:sz w:val="18"/>
          <w:szCs w:val="18"/>
          <w:lang w:eastAsia="es-ES"/>
        </w:rPr>
        <w:t>la</w:t>
      </w:r>
      <w:r w:rsidRPr="00D364CF">
        <w:rPr>
          <w:rFonts w:ascii="Arial" w:hAnsi="Arial" w:eastAsia="Times New Roman" w:cs="Arial"/>
          <w:spacing w:val="8"/>
          <w:sz w:val="18"/>
          <w:szCs w:val="18"/>
          <w:lang w:eastAsia="es-ES"/>
        </w:rPr>
        <w:t xml:space="preserve"> </w:t>
      </w:r>
      <w:r w:rsidRPr="00D364CF">
        <w:rPr>
          <w:rFonts w:ascii="Arial" w:hAnsi="Arial" w:eastAsia="Times New Roman" w:cs="Arial"/>
          <w:sz w:val="18"/>
          <w:szCs w:val="18"/>
          <w:lang w:eastAsia="es-ES"/>
        </w:rPr>
        <w:t>Entidad</w:t>
      </w:r>
      <w:r w:rsidRPr="00D364CF">
        <w:rPr>
          <w:rFonts w:ascii="Arial" w:hAnsi="Arial" w:eastAsia="Times New Roman" w:cs="Arial"/>
          <w:spacing w:val="10"/>
          <w:sz w:val="18"/>
          <w:szCs w:val="18"/>
          <w:lang w:eastAsia="es-ES"/>
        </w:rPr>
        <w:t xml:space="preserve"> </w:t>
      </w:r>
      <w:r w:rsidRPr="00D364CF">
        <w:rPr>
          <w:rFonts w:ascii="Arial" w:hAnsi="Arial" w:eastAsia="Times New Roman" w:cs="Arial"/>
          <w:sz w:val="18"/>
          <w:szCs w:val="18"/>
          <w:lang w:eastAsia="es-ES"/>
        </w:rPr>
        <w:t>Estatal</w:t>
      </w:r>
      <w:r w:rsidRPr="00D364CF">
        <w:rPr>
          <w:rFonts w:ascii="Arial" w:hAnsi="Arial" w:eastAsia="Times New Roman" w:cs="Arial"/>
          <w:spacing w:val="10"/>
          <w:sz w:val="18"/>
          <w:szCs w:val="18"/>
          <w:lang w:eastAsia="es-ES"/>
        </w:rPr>
        <w:t xml:space="preserve"> </w:t>
      </w:r>
      <w:r w:rsidRPr="00D364CF">
        <w:rPr>
          <w:rFonts w:ascii="Arial" w:hAnsi="Arial" w:eastAsia="Times New Roman" w:cs="Arial"/>
          <w:sz w:val="18"/>
          <w:szCs w:val="18"/>
          <w:lang w:eastAsia="es-ES"/>
        </w:rPr>
        <w:t>contratante]</w:t>
      </w:r>
      <w:r w:rsidRPr="00D364CF">
        <w:rPr>
          <w:rFonts w:ascii="Arial" w:hAnsi="Arial" w:eastAsia="Times New Roman" w:cs="Arial"/>
          <w:spacing w:val="18"/>
          <w:sz w:val="18"/>
          <w:szCs w:val="18"/>
          <w:lang w:eastAsia="es-ES"/>
        </w:rPr>
        <w:t xml:space="preserve"> </w:t>
      </w:r>
      <w:r w:rsidRPr="00D364CF">
        <w:rPr>
          <w:rFonts w:ascii="Arial" w:hAnsi="Arial" w:eastAsia="Times New Roman" w:cs="Arial"/>
          <w:sz w:val="18"/>
          <w:szCs w:val="18"/>
          <w:lang w:eastAsia="es-ES"/>
        </w:rPr>
        <w:t>adeude</w:t>
      </w:r>
      <w:r w:rsidRPr="00D364CF">
        <w:rPr>
          <w:rFonts w:ascii="Arial" w:hAnsi="Arial" w:eastAsia="Times New Roman" w:cs="Arial"/>
          <w:spacing w:val="7"/>
          <w:sz w:val="18"/>
          <w:szCs w:val="18"/>
          <w:lang w:eastAsia="es-ES"/>
        </w:rPr>
        <w:t xml:space="preserve"> </w:t>
      </w:r>
      <w:r w:rsidRPr="00D364CF">
        <w:rPr>
          <w:rFonts w:ascii="Arial" w:hAnsi="Arial" w:eastAsia="Times New Roman" w:cs="Arial"/>
          <w:sz w:val="18"/>
          <w:szCs w:val="18"/>
          <w:lang w:eastAsia="es-ES"/>
        </w:rPr>
        <w:t>a</w:t>
      </w:r>
      <w:r w:rsidRPr="00D364CF">
        <w:rPr>
          <w:rFonts w:ascii="Arial" w:hAnsi="Arial" w:eastAsia="Times New Roman" w:cs="Arial"/>
          <w:spacing w:val="7"/>
          <w:sz w:val="18"/>
          <w:szCs w:val="18"/>
          <w:lang w:eastAsia="es-ES"/>
        </w:rPr>
        <w:t xml:space="preserve"> </w:t>
      </w:r>
      <w:r w:rsidRPr="00D364CF">
        <w:rPr>
          <w:rFonts w:ascii="Arial" w:hAnsi="Arial" w:eastAsia="Times New Roman" w:cs="Arial"/>
          <w:sz w:val="18"/>
          <w:szCs w:val="18"/>
          <w:lang w:val="es-ES_tradnl" w:eastAsia="es-ES"/>
        </w:rPr>
        <w:t>[</w:t>
      </w:r>
      <w:r w:rsidRPr="00D364CF">
        <w:rPr>
          <w:rFonts w:ascii="Arial" w:hAnsi="Arial" w:eastAsia="Times New Roman" w:cs="Arial"/>
          <w:spacing w:val="-1"/>
          <w:sz w:val="18"/>
          <w:szCs w:val="18"/>
          <w:lang w:val="es-ES_tradnl" w:eastAsia="es-ES"/>
        </w:rPr>
        <w:t>LA NACIÓN -MINISTERIO DE DEFENSA NACIONAL- FUERZA AÉREA COLOMBIANA</w:t>
      </w:r>
      <w:r w:rsidRPr="00D364CF">
        <w:rPr>
          <w:rFonts w:ascii="Arial" w:hAnsi="Arial" w:eastAsia="Times New Roman" w:cs="Arial"/>
          <w:spacing w:val="9"/>
          <w:sz w:val="18"/>
          <w:szCs w:val="18"/>
          <w:lang w:eastAsia="es-ES"/>
        </w:rPr>
        <w:t xml:space="preserve"> </w:t>
      </w:r>
      <w:r w:rsidRPr="00D364CF">
        <w:rPr>
          <w:rFonts w:ascii="Arial" w:hAnsi="Arial" w:eastAsia="Times New Roman" w:cs="Arial"/>
          <w:sz w:val="18"/>
          <w:szCs w:val="18"/>
          <w:lang w:eastAsia="es-ES"/>
        </w:rPr>
        <w:t>con</w:t>
      </w:r>
      <w:r w:rsidRPr="00D364CF">
        <w:rPr>
          <w:rFonts w:ascii="Arial" w:hAnsi="Arial" w:eastAsia="Times New Roman" w:cs="Arial"/>
          <w:spacing w:val="7"/>
          <w:sz w:val="18"/>
          <w:szCs w:val="18"/>
          <w:lang w:eastAsia="es-ES"/>
        </w:rPr>
        <w:t xml:space="preserve"> </w:t>
      </w:r>
      <w:r w:rsidRPr="00D364CF">
        <w:rPr>
          <w:rFonts w:ascii="Arial" w:hAnsi="Arial" w:eastAsia="Times New Roman" w:cs="Arial"/>
          <w:sz w:val="18"/>
          <w:szCs w:val="18"/>
          <w:lang w:eastAsia="es-ES"/>
        </w:rPr>
        <w:t>ocasión</w:t>
      </w:r>
      <w:r w:rsidRPr="00D364CF">
        <w:rPr>
          <w:rFonts w:ascii="Arial" w:hAnsi="Arial" w:eastAsia="Times New Roman" w:cs="Arial"/>
          <w:spacing w:val="8"/>
          <w:sz w:val="18"/>
          <w:szCs w:val="18"/>
          <w:lang w:eastAsia="es-ES"/>
        </w:rPr>
        <w:t xml:space="preserve"> </w:t>
      </w:r>
      <w:r w:rsidRPr="00D364CF">
        <w:rPr>
          <w:rFonts w:ascii="Arial" w:hAnsi="Arial" w:eastAsia="Times New Roman" w:cs="Arial"/>
          <w:sz w:val="18"/>
          <w:szCs w:val="18"/>
          <w:lang w:eastAsia="es-ES"/>
        </w:rPr>
        <w:t>de</w:t>
      </w:r>
      <w:r w:rsidRPr="00D364CF">
        <w:rPr>
          <w:rFonts w:ascii="Arial" w:hAnsi="Arial" w:eastAsia="Times New Roman" w:cs="Arial"/>
          <w:spacing w:val="11"/>
          <w:sz w:val="18"/>
          <w:szCs w:val="18"/>
          <w:lang w:eastAsia="es-ES"/>
        </w:rPr>
        <w:t xml:space="preserve"> </w:t>
      </w:r>
      <w:r w:rsidRPr="00D364CF">
        <w:rPr>
          <w:rFonts w:ascii="Arial" w:hAnsi="Arial" w:eastAsia="Times New Roman" w:cs="Arial"/>
          <w:spacing w:val="-1"/>
          <w:sz w:val="18"/>
          <w:szCs w:val="18"/>
          <w:lang w:eastAsia="es-ES"/>
        </w:rPr>
        <w:t>la</w:t>
      </w:r>
      <w:r w:rsidRPr="00D364CF">
        <w:rPr>
          <w:rFonts w:ascii="Arial" w:hAnsi="Arial" w:eastAsia="Times New Roman" w:cs="Arial"/>
          <w:spacing w:val="10"/>
          <w:sz w:val="18"/>
          <w:szCs w:val="18"/>
          <w:lang w:eastAsia="es-ES"/>
        </w:rPr>
        <w:t xml:space="preserve"> </w:t>
      </w:r>
      <w:r w:rsidRPr="00D364CF">
        <w:rPr>
          <w:rFonts w:ascii="Arial" w:hAnsi="Arial" w:eastAsia="Times New Roman" w:cs="Arial"/>
          <w:spacing w:val="-1"/>
          <w:sz w:val="18"/>
          <w:szCs w:val="18"/>
          <w:lang w:eastAsia="es-ES"/>
        </w:rPr>
        <w:t>ejecución</w:t>
      </w:r>
      <w:r w:rsidRPr="00D364CF">
        <w:rPr>
          <w:rFonts w:ascii="Arial" w:hAnsi="Arial" w:eastAsia="Times New Roman" w:cs="Arial"/>
          <w:spacing w:val="10"/>
          <w:sz w:val="18"/>
          <w:szCs w:val="18"/>
          <w:lang w:eastAsia="es-ES"/>
        </w:rPr>
        <w:t xml:space="preserve"> </w:t>
      </w:r>
      <w:r w:rsidRPr="00D364CF">
        <w:rPr>
          <w:rFonts w:ascii="Arial" w:hAnsi="Arial" w:eastAsia="Times New Roman" w:cs="Arial"/>
          <w:spacing w:val="-1"/>
          <w:sz w:val="18"/>
          <w:szCs w:val="18"/>
          <w:lang w:eastAsia="es-ES"/>
        </w:rPr>
        <w:t>del</w:t>
      </w:r>
      <w:r w:rsidRPr="00D364CF">
        <w:rPr>
          <w:rFonts w:ascii="Arial" w:hAnsi="Arial" w:eastAsia="Times New Roman" w:cs="Arial"/>
          <w:spacing w:val="10"/>
          <w:sz w:val="18"/>
          <w:szCs w:val="18"/>
          <w:lang w:eastAsia="es-ES"/>
        </w:rPr>
        <w:t xml:space="preserve"> </w:t>
      </w:r>
      <w:r w:rsidRPr="00D364CF">
        <w:rPr>
          <w:rFonts w:ascii="Arial" w:hAnsi="Arial" w:eastAsia="Times New Roman" w:cs="Arial"/>
          <w:sz w:val="18"/>
          <w:szCs w:val="18"/>
          <w:lang w:eastAsia="es-ES"/>
        </w:rPr>
        <w:t>presente</w:t>
      </w:r>
      <w:r w:rsidRPr="00D364CF">
        <w:rPr>
          <w:rFonts w:ascii="Arial" w:hAnsi="Arial" w:eastAsia="Times New Roman" w:cs="Arial"/>
          <w:spacing w:val="52"/>
          <w:w w:val="99"/>
          <w:sz w:val="18"/>
          <w:szCs w:val="18"/>
          <w:lang w:eastAsia="es-ES"/>
        </w:rPr>
        <w:t xml:space="preserve"> </w:t>
      </w:r>
      <w:r w:rsidRPr="00D364CF">
        <w:rPr>
          <w:rFonts w:ascii="Arial" w:hAnsi="Arial" w:eastAsia="Times New Roman" w:cs="Arial"/>
          <w:sz w:val="18"/>
          <w:szCs w:val="18"/>
          <w:lang w:eastAsia="es-ES"/>
        </w:rPr>
        <w:t>Contrato,</w:t>
      </w:r>
      <w:r w:rsidRPr="00D364CF">
        <w:rPr>
          <w:rFonts w:ascii="Arial" w:hAnsi="Arial" w:eastAsia="Times New Roman" w:cs="Arial"/>
          <w:spacing w:val="-7"/>
          <w:sz w:val="18"/>
          <w:szCs w:val="18"/>
          <w:lang w:eastAsia="es-ES"/>
        </w:rPr>
        <w:t xml:space="preserve"> </w:t>
      </w:r>
      <w:r w:rsidRPr="00D364CF">
        <w:rPr>
          <w:rFonts w:ascii="Arial" w:hAnsi="Arial" w:eastAsia="Times New Roman" w:cs="Arial"/>
          <w:sz w:val="18"/>
          <w:szCs w:val="18"/>
          <w:lang w:eastAsia="es-ES"/>
        </w:rPr>
        <w:t>de</w:t>
      </w:r>
      <w:r w:rsidRPr="00D364CF">
        <w:rPr>
          <w:rFonts w:ascii="Arial" w:hAnsi="Arial" w:eastAsia="Times New Roman" w:cs="Arial"/>
          <w:spacing w:val="-7"/>
          <w:sz w:val="18"/>
          <w:szCs w:val="18"/>
          <w:lang w:eastAsia="es-ES"/>
        </w:rPr>
        <w:t xml:space="preserve"> </w:t>
      </w:r>
      <w:r w:rsidRPr="00D364CF">
        <w:rPr>
          <w:rFonts w:ascii="Arial" w:hAnsi="Arial" w:eastAsia="Times New Roman" w:cs="Arial"/>
          <w:sz w:val="18"/>
          <w:szCs w:val="18"/>
          <w:lang w:eastAsia="es-ES"/>
        </w:rPr>
        <w:t>conformidad</w:t>
      </w:r>
      <w:r w:rsidRPr="00D364CF">
        <w:rPr>
          <w:rFonts w:ascii="Arial" w:hAnsi="Arial" w:eastAsia="Times New Roman" w:cs="Arial"/>
          <w:spacing w:val="-6"/>
          <w:sz w:val="18"/>
          <w:szCs w:val="18"/>
          <w:lang w:eastAsia="es-ES"/>
        </w:rPr>
        <w:t xml:space="preserve"> </w:t>
      </w:r>
      <w:r w:rsidRPr="00D364CF">
        <w:rPr>
          <w:rFonts w:ascii="Arial" w:hAnsi="Arial" w:eastAsia="Times New Roman" w:cs="Arial"/>
          <w:sz w:val="18"/>
          <w:szCs w:val="18"/>
          <w:lang w:eastAsia="es-ES"/>
        </w:rPr>
        <w:t>con</w:t>
      </w:r>
      <w:r w:rsidRPr="00D364CF">
        <w:rPr>
          <w:rFonts w:ascii="Arial" w:hAnsi="Arial" w:eastAsia="Times New Roman" w:cs="Arial"/>
          <w:spacing w:val="-5"/>
          <w:sz w:val="18"/>
          <w:szCs w:val="18"/>
          <w:lang w:eastAsia="es-ES"/>
        </w:rPr>
        <w:t xml:space="preserve"> </w:t>
      </w:r>
      <w:r w:rsidRPr="00D364CF">
        <w:rPr>
          <w:rFonts w:ascii="Arial" w:hAnsi="Arial" w:eastAsia="Times New Roman" w:cs="Arial"/>
          <w:sz w:val="18"/>
          <w:szCs w:val="18"/>
          <w:lang w:eastAsia="es-ES"/>
        </w:rPr>
        <w:t>las</w:t>
      </w:r>
      <w:r w:rsidRPr="00D364CF">
        <w:rPr>
          <w:rFonts w:ascii="Arial" w:hAnsi="Arial" w:eastAsia="Times New Roman" w:cs="Arial"/>
          <w:spacing w:val="-5"/>
          <w:sz w:val="18"/>
          <w:szCs w:val="18"/>
          <w:lang w:eastAsia="es-ES"/>
        </w:rPr>
        <w:t xml:space="preserve"> </w:t>
      </w:r>
      <w:r w:rsidRPr="00D364CF">
        <w:rPr>
          <w:rFonts w:ascii="Arial" w:hAnsi="Arial" w:eastAsia="Times New Roman" w:cs="Arial"/>
          <w:sz w:val="18"/>
          <w:szCs w:val="18"/>
          <w:lang w:eastAsia="es-ES"/>
        </w:rPr>
        <w:t>normas</w:t>
      </w:r>
      <w:r w:rsidRPr="00D364CF">
        <w:rPr>
          <w:rFonts w:ascii="Arial" w:hAnsi="Arial" w:eastAsia="Times New Roman" w:cs="Arial"/>
          <w:spacing w:val="-6"/>
          <w:sz w:val="18"/>
          <w:szCs w:val="18"/>
          <w:lang w:eastAsia="es-ES"/>
        </w:rPr>
        <w:t xml:space="preserve"> </w:t>
      </w:r>
      <w:r w:rsidRPr="00D364CF">
        <w:rPr>
          <w:rFonts w:ascii="Arial" w:hAnsi="Arial" w:eastAsia="Times New Roman" w:cs="Arial"/>
          <w:spacing w:val="-1"/>
          <w:sz w:val="18"/>
          <w:szCs w:val="18"/>
          <w:lang w:eastAsia="es-ES"/>
        </w:rPr>
        <w:t>que</w:t>
      </w:r>
      <w:r w:rsidRPr="00D364CF">
        <w:rPr>
          <w:rFonts w:ascii="Arial" w:hAnsi="Arial" w:eastAsia="Times New Roman" w:cs="Arial"/>
          <w:spacing w:val="-7"/>
          <w:sz w:val="18"/>
          <w:szCs w:val="18"/>
          <w:lang w:eastAsia="es-ES"/>
        </w:rPr>
        <w:t xml:space="preserve"> </w:t>
      </w:r>
      <w:r w:rsidRPr="00D364CF">
        <w:rPr>
          <w:rFonts w:ascii="Arial" w:hAnsi="Arial" w:eastAsia="Times New Roman" w:cs="Arial"/>
          <w:sz w:val="18"/>
          <w:szCs w:val="18"/>
          <w:lang w:eastAsia="es-ES"/>
        </w:rPr>
        <w:t>rigen</w:t>
      </w:r>
      <w:r w:rsidRPr="00D364CF">
        <w:rPr>
          <w:rFonts w:ascii="Arial" w:hAnsi="Arial" w:eastAsia="Times New Roman" w:cs="Arial"/>
          <w:spacing w:val="-5"/>
          <w:sz w:val="18"/>
          <w:szCs w:val="18"/>
          <w:lang w:eastAsia="es-ES"/>
        </w:rPr>
        <w:t xml:space="preserve"> </w:t>
      </w:r>
      <w:r w:rsidRPr="00D364CF">
        <w:rPr>
          <w:rFonts w:ascii="Arial" w:hAnsi="Arial" w:eastAsia="Times New Roman" w:cs="Arial"/>
          <w:spacing w:val="-1"/>
          <w:sz w:val="18"/>
          <w:szCs w:val="18"/>
          <w:lang w:eastAsia="es-ES"/>
        </w:rPr>
        <w:t>la</w:t>
      </w:r>
      <w:r w:rsidRPr="00D364CF">
        <w:rPr>
          <w:rFonts w:ascii="Arial" w:hAnsi="Arial" w:eastAsia="Times New Roman" w:cs="Arial"/>
          <w:spacing w:val="-5"/>
          <w:sz w:val="18"/>
          <w:szCs w:val="18"/>
          <w:lang w:eastAsia="es-ES"/>
        </w:rPr>
        <w:t xml:space="preserve"> </w:t>
      </w:r>
      <w:r w:rsidRPr="00D364CF">
        <w:rPr>
          <w:rFonts w:ascii="Arial" w:hAnsi="Arial" w:eastAsia="Times New Roman" w:cs="Arial"/>
          <w:sz w:val="18"/>
          <w:szCs w:val="18"/>
          <w:lang w:eastAsia="es-ES"/>
        </w:rPr>
        <w:t>materia.</w:t>
      </w:r>
    </w:p>
    <w:p w:rsidRPr="00D364CF" w:rsidR="00D364CF" w:rsidP="00D364CF" w:rsidRDefault="00D364CF" w14:paraId="2E76F5CF" w14:textId="77777777">
      <w:pPr>
        <w:tabs>
          <w:tab w:val="left" w:pos="5103"/>
        </w:tabs>
        <w:suppressAutoHyphens w:val="0"/>
        <w:spacing w:after="0" w:line="240" w:lineRule="auto"/>
        <w:jc w:val="both"/>
        <w:rPr>
          <w:rFonts w:ascii="Arial" w:hAnsi="Arial" w:eastAsia="Times New Roman" w:cs="Arial"/>
          <w:sz w:val="18"/>
          <w:szCs w:val="18"/>
          <w:lang w:val="es-ES" w:eastAsia="es-ES"/>
        </w:rPr>
      </w:pPr>
    </w:p>
    <w:p w:rsidRPr="000E652E" w:rsidR="00D364CF" w:rsidP="00D364CF" w:rsidRDefault="00D364CF" w14:paraId="24C0C73D" w14:textId="77777777">
      <w:pPr>
        <w:tabs>
          <w:tab w:val="left" w:pos="5103"/>
        </w:tabs>
        <w:suppressAutoHyphens w:val="0"/>
        <w:spacing w:after="0" w:line="240" w:lineRule="auto"/>
        <w:jc w:val="center"/>
        <w:rPr>
          <w:rFonts w:ascii="Arial" w:hAnsi="Arial" w:eastAsia="Times New Roman" w:cs="Arial"/>
          <w:b/>
          <w:sz w:val="18"/>
          <w:szCs w:val="18"/>
          <w:lang w:eastAsia="es-ES"/>
        </w:rPr>
      </w:pPr>
    </w:p>
    <w:p w:rsidRPr="000E652E" w:rsidR="00D364CF" w:rsidP="00D364CF" w:rsidRDefault="00D364CF" w14:paraId="12A83C1D" w14:textId="77777777">
      <w:pPr>
        <w:suppressAutoHyphens w:val="0"/>
        <w:spacing w:after="0" w:line="240" w:lineRule="auto"/>
        <w:jc w:val="both"/>
        <w:rPr>
          <w:rFonts w:ascii="Arial" w:hAnsi="Arial" w:eastAsia="Times New Roman" w:cs="Arial"/>
          <w:sz w:val="18"/>
          <w:szCs w:val="18"/>
          <w:lang w:eastAsia="es-ES"/>
        </w:rPr>
      </w:pPr>
    </w:p>
    <w:p w:rsidRPr="000E652E" w:rsidR="00D364CF" w:rsidP="00D364CF" w:rsidRDefault="00D364CF" w14:paraId="5B16ECEA" w14:textId="77777777">
      <w:pPr>
        <w:suppressAutoHyphens w:val="0"/>
        <w:spacing w:after="0" w:line="240" w:lineRule="auto"/>
        <w:jc w:val="both"/>
        <w:rPr>
          <w:rFonts w:ascii="Arial" w:hAnsi="Arial" w:eastAsia="Times New Roman" w:cs="Arial"/>
          <w:sz w:val="18"/>
          <w:szCs w:val="18"/>
          <w:lang w:eastAsia="es-ES"/>
        </w:rPr>
      </w:pPr>
    </w:p>
    <w:p w:rsidRPr="000E652E" w:rsidR="00D364CF" w:rsidP="00D364CF" w:rsidRDefault="00D364CF" w14:paraId="198BB8AF" w14:textId="77777777">
      <w:pPr>
        <w:suppressAutoHyphens w:val="0"/>
        <w:spacing w:after="0" w:line="240" w:lineRule="auto"/>
        <w:jc w:val="both"/>
        <w:rPr>
          <w:rFonts w:ascii="Arial" w:hAnsi="Arial" w:eastAsia="Times New Roman" w:cs="Arial"/>
          <w:sz w:val="18"/>
          <w:szCs w:val="18"/>
          <w:lang w:eastAsia="es-ES"/>
        </w:rPr>
      </w:pPr>
    </w:p>
    <w:p w:rsidRPr="00D364CF" w:rsidR="00D364CF" w:rsidP="00D364CF" w:rsidRDefault="004356B8" w14:paraId="2038C5BA" w14:textId="08FB9DF9">
      <w:pPr>
        <w:suppressAutoHyphens w:val="0"/>
        <w:spacing w:after="0" w:line="240" w:lineRule="auto"/>
        <w:jc w:val="both"/>
        <w:rPr>
          <w:rFonts w:ascii="Arial" w:hAnsi="Arial" w:eastAsia="Times New Roman" w:cs="Arial"/>
          <w:sz w:val="18"/>
          <w:szCs w:val="18"/>
          <w:lang w:eastAsia="es-ES"/>
        </w:rPr>
      </w:pPr>
      <w:r>
        <w:rPr>
          <w:noProof/>
        </w:rPr>
        <w:drawing>
          <wp:inline distT="0" distB="0" distL="0" distR="0" wp14:anchorId="745EF3CC" wp14:editId="2E78B6D0">
            <wp:extent cx="844550" cy="533400"/>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50521" cy="537171"/>
                    </a:xfrm>
                    <a:prstGeom prst="rect">
                      <a:avLst/>
                    </a:prstGeom>
                    <a:noFill/>
                    <a:ln>
                      <a:noFill/>
                    </a:ln>
                  </pic:spPr>
                </pic:pic>
              </a:graphicData>
            </a:graphic>
          </wp:inline>
        </w:drawing>
      </w:r>
    </w:p>
    <w:p w:rsidRPr="00D364CF" w:rsidR="00D364CF" w:rsidP="00D364CF" w:rsidRDefault="00D364CF" w14:paraId="3D06343B" w14:textId="77777777">
      <w:pPr>
        <w:suppressAutoHyphens w:val="0"/>
        <w:autoSpaceDE w:val="0"/>
        <w:autoSpaceDN w:val="0"/>
        <w:adjustRightInd w:val="0"/>
        <w:spacing w:after="0" w:line="240" w:lineRule="auto"/>
        <w:rPr>
          <w:rFonts w:ascii="Arial" w:hAnsi="Arial" w:eastAsia="Times New Roman" w:cs="Arial"/>
          <w:sz w:val="18"/>
          <w:szCs w:val="18"/>
          <w:lang w:eastAsia="es-ES"/>
        </w:rPr>
      </w:pPr>
    </w:p>
    <w:p w:rsidRPr="00D364CF" w:rsidR="00D364CF" w:rsidP="00D364CF" w:rsidRDefault="00D364CF" w14:paraId="320E9619" w14:textId="77777777">
      <w:pPr>
        <w:suppressAutoHyphens w:val="0"/>
        <w:autoSpaceDE w:val="0"/>
        <w:autoSpaceDN w:val="0"/>
        <w:adjustRightInd w:val="0"/>
        <w:spacing w:after="0" w:line="240" w:lineRule="auto"/>
        <w:rPr>
          <w:rFonts w:ascii="Arial" w:hAnsi="Arial" w:eastAsia="Times New Roman" w:cs="Arial"/>
          <w:sz w:val="18"/>
          <w:szCs w:val="18"/>
          <w:lang w:eastAsia="es-ES"/>
        </w:rPr>
      </w:pPr>
      <w:r w:rsidRPr="00D364CF">
        <w:rPr>
          <w:rFonts w:ascii="Arial" w:hAnsi="Arial" w:eastAsia="Times New Roman" w:cs="Arial"/>
          <w:sz w:val="18"/>
          <w:szCs w:val="18"/>
          <w:lang w:eastAsia="es-ES"/>
        </w:rPr>
        <w:t>_____________________________________________________________</w:t>
      </w:r>
    </w:p>
    <w:p w:rsidRPr="00D364CF" w:rsidR="00D364CF" w:rsidP="00D364CF" w:rsidRDefault="00D364CF" w14:paraId="74A10EAD" w14:textId="77777777">
      <w:pPr>
        <w:suppressAutoHyphens w:val="0"/>
        <w:autoSpaceDE w:val="0"/>
        <w:autoSpaceDN w:val="0"/>
        <w:adjustRightInd w:val="0"/>
        <w:spacing w:after="0" w:line="240" w:lineRule="auto"/>
        <w:rPr>
          <w:rFonts w:ascii="Arial" w:hAnsi="Arial" w:eastAsia="Times New Roman" w:cs="Arial"/>
          <w:sz w:val="18"/>
          <w:szCs w:val="18"/>
          <w:lang w:eastAsia="es-ES"/>
        </w:rPr>
      </w:pPr>
    </w:p>
    <w:p w:rsidRPr="004356B8" w:rsidR="00D364CF" w:rsidP="004356B8" w:rsidRDefault="00D364CF" w14:paraId="61BCFBA1" w14:textId="77777777">
      <w:pPr>
        <w:rPr>
          <w:rFonts w:ascii="Arial" w:hAnsi="Arial" w:cs="Arial"/>
          <w:sz w:val="20"/>
          <w:szCs w:val="20"/>
        </w:rPr>
      </w:pPr>
      <w:r w:rsidRPr="004356B8">
        <w:rPr>
          <w:rFonts w:ascii="Arial" w:hAnsi="Arial" w:cs="Arial"/>
          <w:sz w:val="20"/>
          <w:szCs w:val="20"/>
        </w:rPr>
        <w:t xml:space="preserve">[Firma representante legal del Proponente o del Proponente persona natural] </w:t>
      </w:r>
    </w:p>
    <w:p w:rsidRPr="004356B8" w:rsidR="00D364CF" w:rsidP="004356B8" w:rsidRDefault="00D364CF" w14:paraId="2A0E4833" w14:textId="241DBA87">
      <w:pPr>
        <w:rPr>
          <w:rFonts w:ascii="Arial" w:hAnsi="Arial" w:cs="Arial"/>
          <w:sz w:val="20"/>
          <w:szCs w:val="20"/>
        </w:rPr>
      </w:pPr>
      <w:r w:rsidRPr="583998C8" w:rsidR="00D364CF">
        <w:rPr>
          <w:rFonts w:ascii="Arial" w:hAnsi="Arial" w:cs="Arial"/>
          <w:sz w:val="20"/>
          <w:szCs w:val="20"/>
        </w:rPr>
        <w:t xml:space="preserve">Nombre: </w:t>
      </w:r>
      <w:r w:rsidRPr="583998C8" w:rsidR="004356B8">
        <w:rPr>
          <w:rFonts w:ascii="Arial" w:hAnsi="Arial" w:cs="Arial"/>
          <w:sz w:val="20"/>
          <w:szCs w:val="20"/>
        </w:rPr>
        <w:t xml:space="preserve">María Alejandra Castañeda Jiménez </w:t>
      </w:r>
    </w:p>
    <w:p w:rsidRPr="004356B8" w:rsidR="00D364CF" w:rsidP="583998C8" w:rsidRDefault="00D364CF" w14:paraId="00F497E9" w14:textId="57548923">
      <w:pPr>
        <w:pStyle w:val="Normal"/>
        <w:rPr>
          <w:rFonts w:ascii="Arial" w:hAnsi="Arial" w:cs="Arial"/>
          <w:sz w:val="20"/>
          <w:szCs w:val="20"/>
        </w:rPr>
      </w:pPr>
      <w:r w:rsidR="61B5A273">
        <w:rPr/>
        <w:t>Cotizante</w:t>
      </w:r>
      <w:r w:rsidRPr="583998C8" w:rsidR="00D364CF">
        <w:rPr>
          <w:rFonts w:ascii="Arial" w:hAnsi="Arial" w:cs="Arial"/>
          <w:sz w:val="20"/>
          <w:szCs w:val="20"/>
        </w:rPr>
        <w:t xml:space="preserve">: </w:t>
      </w:r>
      <w:r w:rsidRPr="583998C8" w:rsidR="004356B8">
        <w:rPr>
          <w:rFonts w:ascii="Arial" w:hAnsi="Arial" w:cs="Arial"/>
          <w:sz w:val="20"/>
          <w:szCs w:val="20"/>
        </w:rPr>
        <w:t xml:space="preserve">Profesional de Apoyo a la Gestión Maestría en </w:t>
      </w:r>
      <w:r w:rsidRPr="583998C8" w:rsidR="0022753B">
        <w:rPr>
          <w:rFonts w:ascii="Arial" w:hAnsi="Arial" w:cs="Arial"/>
          <w:sz w:val="20"/>
          <w:szCs w:val="20"/>
        </w:rPr>
        <w:t>Ciencias Militares Aeronáuticas</w:t>
      </w:r>
    </w:p>
    <w:p w:rsidRPr="004356B8" w:rsidR="00D364CF" w:rsidP="004356B8" w:rsidRDefault="00D364CF" w14:paraId="42746EC8" w14:textId="019AC92F">
      <w:pPr>
        <w:rPr>
          <w:rFonts w:ascii="Arial" w:hAnsi="Arial" w:cs="Arial"/>
          <w:sz w:val="20"/>
          <w:szCs w:val="20"/>
        </w:rPr>
      </w:pPr>
      <w:r w:rsidRPr="004356B8">
        <w:rPr>
          <w:rFonts w:ascii="Arial" w:hAnsi="Arial" w:cs="Arial"/>
          <w:sz w:val="20"/>
          <w:szCs w:val="20"/>
        </w:rPr>
        <w:t xml:space="preserve">Documento de Identidad: </w:t>
      </w:r>
      <w:r w:rsidR="0022753B">
        <w:rPr>
          <w:rFonts w:ascii="Arial" w:hAnsi="Arial" w:cs="Arial"/>
          <w:sz w:val="20"/>
          <w:szCs w:val="20"/>
        </w:rPr>
        <w:t>1030622056</w:t>
      </w:r>
    </w:p>
    <w:p w:rsidRPr="00D364CF" w:rsidR="00D364CF" w:rsidP="00A8587A" w:rsidRDefault="00D364CF" w14:paraId="07CABDC9" w14:textId="77777777">
      <w:pPr>
        <w:spacing w:after="0" w:line="240" w:lineRule="auto"/>
        <w:jc w:val="center"/>
        <w:rPr>
          <w:rFonts w:ascii="Arial" w:hAnsi="Arial" w:cs="Arial"/>
          <w:lang w:val="es-ES"/>
        </w:rPr>
      </w:pPr>
    </w:p>
    <w:p w:rsidR="00D364CF" w:rsidP="00D364CF" w:rsidRDefault="00D364CF" w14:paraId="07DF7FC5" w14:textId="77777777">
      <w:pPr>
        <w:tabs>
          <w:tab w:val="left" w:pos="720"/>
        </w:tabs>
        <w:spacing w:after="0" w:line="240" w:lineRule="auto"/>
        <w:rPr>
          <w:rFonts w:ascii="Arial" w:hAnsi="Arial" w:cs="Arial"/>
        </w:rPr>
      </w:pPr>
      <w:r>
        <w:rPr>
          <w:rFonts w:ascii="Arial" w:hAnsi="Arial" w:cs="Arial"/>
        </w:rPr>
        <w:tab/>
      </w:r>
    </w:p>
    <w:p w:rsidR="006E6D4B" w:rsidP="00A8587A" w:rsidRDefault="006E6D4B" w14:paraId="24356170" w14:textId="77777777">
      <w:pPr>
        <w:spacing w:after="0" w:line="240" w:lineRule="auto"/>
        <w:jc w:val="center"/>
        <w:rPr>
          <w:rFonts w:ascii="Arial" w:hAnsi="Arial" w:cs="Arial"/>
        </w:rPr>
      </w:pPr>
    </w:p>
    <w:p w:rsidR="006E6D4B" w:rsidP="00A8587A" w:rsidRDefault="006E6D4B" w14:paraId="2EE7DA5C" w14:textId="77777777">
      <w:pPr>
        <w:spacing w:after="0" w:line="240" w:lineRule="auto"/>
        <w:jc w:val="center"/>
        <w:rPr>
          <w:rFonts w:ascii="Arial" w:hAnsi="Arial" w:cs="Arial"/>
        </w:rPr>
      </w:pPr>
    </w:p>
    <w:p w:rsidR="006E6D4B" w:rsidP="00A8587A" w:rsidRDefault="006E6D4B" w14:paraId="0FB0B8A4" w14:textId="77777777">
      <w:pPr>
        <w:spacing w:after="0" w:line="240" w:lineRule="auto"/>
        <w:jc w:val="center"/>
        <w:rPr>
          <w:rFonts w:ascii="Arial" w:hAnsi="Arial" w:cs="Arial"/>
        </w:rPr>
      </w:pPr>
    </w:p>
    <w:p w:rsidR="00466A1C" w:rsidP="00CD0DA3" w:rsidRDefault="006E6D4B" w14:paraId="14097340" w14:textId="6B35F466">
      <w:pPr>
        <w:tabs>
          <w:tab w:val="left" w:pos="6765"/>
        </w:tabs>
        <w:spacing w:after="0" w:line="240" w:lineRule="auto"/>
        <w:rPr>
          <w:rFonts w:ascii="Arial" w:hAnsi="Arial" w:cs="Arial"/>
        </w:rPr>
      </w:pPr>
      <w:r>
        <w:rPr>
          <w:rFonts w:ascii="Arial" w:hAnsi="Arial" w:cs="Arial"/>
        </w:rPr>
        <w:tab/>
      </w:r>
      <w:r w:rsidR="00466A1C">
        <w:rPr>
          <w:rFonts w:ascii="Arial" w:hAnsi="Arial" w:cs="Arial"/>
        </w:rPr>
        <w:tab/>
      </w:r>
    </w:p>
    <w:p w:rsidRPr="00466A1C" w:rsidR="00466A1C" w:rsidP="00466A1C" w:rsidRDefault="00466A1C" w14:paraId="49971074" w14:textId="77777777">
      <w:pPr>
        <w:tabs>
          <w:tab w:val="left" w:pos="8580"/>
        </w:tabs>
        <w:rPr>
          <w:rFonts w:ascii="Arial" w:hAnsi="Arial" w:cs="Arial"/>
        </w:rPr>
        <w:sectPr w:rsidRPr="00466A1C" w:rsidR="00466A1C" w:rsidSect="00E254D4">
          <w:headerReference w:type="default" r:id="rId24"/>
          <w:pgSz w:w="12240" w:h="15840" w:orient="portrait"/>
          <w:pgMar w:top="1418" w:right="1418" w:bottom="1843" w:left="1418" w:header="720" w:footer="1212" w:gutter="0"/>
          <w:cols w:space="720"/>
          <w:docGrid w:linePitch="600" w:charSpace="36864"/>
        </w:sectPr>
      </w:pPr>
      <w:r>
        <w:rPr>
          <w:rFonts w:ascii="Arial" w:hAnsi="Arial" w:cs="Arial"/>
        </w:rPr>
        <w:tab/>
      </w:r>
    </w:p>
    <w:p w:rsidR="006E6D4B" w:rsidP="006E6D4B" w:rsidRDefault="006E6D4B" w14:paraId="435F0071" w14:textId="77777777">
      <w:pPr>
        <w:tabs>
          <w:tab w:val="left" w:pos="6765"/>
        </w:tabs>
        <w:spacing w:after="0" w:line="240" w:lineRule="auto"/>
        <w:rPr>
          <w:rFonts w:ascii="Arial" w:hAnsi="Arial" w:cs="Arial"/>
        </w:rPr>
      </w:pPr>
    </w:p>
    <w:p w:rsidRPr="005625EF" w:rsidR="00652F0D" w:rsidP="005625EF" w:rsidRDefault="00F4043E" w14:paraId="60DAA1A7" w14:textId="14AD41DB">
      <w:pPr>
        <w:spacing w:after="0" w:line="240" w:lineRule="auto"/>
        <w:jc w:val="center"/>
        <w:rPr>
          <w:rFonts w:ascii="Arial" w:hAnsi="Arial" w:cs="Arial"/>
          <w:b/>
          <w:bCs/>
          <w:iCs/>
          <w:sz w:val="24"/>
          <w:szCs w:val="24"/>
        </w:rPr>
      </w:pPr>
      <w:r w:rsidRPr="005625EF">
        <w:rPr>
          <w:rFonts w:ascii="Arial" w:hAnsi="Arial" w:cs="Arial"/>
          <w:b/>
          <w:sz w:val="18"/>
          <w:szCs w:val="18"/>
        </w:rPr>
        <w:t>OBJETO:</w:t>
      </w:r>
      <w:r w:rsidRPr="005625EF" w:rsidR="00DF45B1">
        <w:rPr>
          <w:rFonts w:ascii="Arial" w:hAnsi="Arial" w:cs="Arial"/>
          <w:b/>
          <w:bCs/>
          <w:iCs/>
          <w:sz w:val="24"/>
          <w:szCs w:val="24"/>
        </w:rPr>
        <w:t xml:space="preserve"> </w:t>
      </w:r>
      <w:r w:rsidRPr="005625EF" w:rsidR="00652F0D">
        <w:rPr>
          <w:rFonts w:ascii="Arial" w:hAnsi="Arial" w:cs="Arial"/>
          <w:b/>
          <w:bCs/>
          <w:iCs/>
          <w:sz w:val="18"/>
          <w:szCs w:val="24"/>
        </w:rPr>
        <w:t xml:space="preserve">PRESTACIÓN DE SERVICIOS PROFESIONALES Y DE APOYO A LA </w:t>
      </w:r>
      <w:r w:rsidRPr="00882BBB" w:rsidR="00652F0D">
        <w:rPr>
          <w:rFonts w:ascii="Arial" w:hAnsi="Arial" w:cs="Arial"/>
          <w:b/>
          <w:bCs/>
          <w:iCs/>
          <w:sz w:val="18"/>
          <w:szCs w:val="24"/>
        </w:rPr>
        <w:t xml:space="preserve">GESTIÓN ACADÉMICA DEL PROGRAMA DE MAESTRÍA </w:t>
      </w:r>
      <w:r w:rsidRPr="00882BBB" w:rsidR="00882BBB">
        <w:rPr>
          <w:rFonts w:ascii="Arial" w:hAnsi="Arial" w:cs="Arial"/>
          <w:b/>
          <w:bCs/>
          <w:iCs/>
          <w:sz w:val="18"/>
          <w:szCs w:val="24"/>
        </w:rPr>
        <w:t>EN CIENCIAS MILITARES AERONÁUTICAS</w:t>
      </w:r>
      <w:r w:rsidRPr="00882BBB" w:rsidR="00652F0D">
        <w:rPr>
          <w:rFonts w:ascii="Arial" w:hAnsi="Arial" w:cs="Arial"/>
          <w:b/>
          <w:bCs/>
          <w:iCs/>
          <w:sz w:val="18"/>
          <w:szCs w:val="24"/>
        </w:rPr>
        <w:t xml:space="preserve"> DE LA ESCUEL</w:t>
      </w:r>
      <w:r w:rsidRPr="005625EF" w:rsidR="00652F0D">
        <w:rPr>
          <w:rFonts w:ascii="Arial" w:hAnsi="Arial" w:cs="Arial"/>
          <w:b/>
          <w:bCs/>
          <w:iCs/>
          <w:sz w:val="18"/>
          <w:szCs w:val="24"/>
        </w:rPr>
        <w:t>A DE POSTGRADOS FAC</w:t>
      </w:r>
    </w:p>
    <w:p w:rsidRPr="005625EF" w:rsidR="002504A2" w:rsidP="00652F0D" w:rsidRDefault="002504A2" w14:paraId="683690C9" w14:textId="3E78684C">
      <w:pPr>
        <w:jc w:val="center"/>
        <w:rPr>
          <w:rFonts w:ascii="Arial" w:hAnsi="Arial" w:cs="Arial"/>
          <w:color w:val="FF0000"/>
        </w:rPr>
      </w:pPr>
    </w:p>
    <w:tbl>
      <w:tblPr>
        <w:tblpPr w:leftFromText="141" w:rightFromText="141" w:vertAnchor="text" w:horzAnchor="margin" w:tblpY="149"/>
        <w:tblW w:w="12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338"/>
        <w:gridCol w:w="1276"/>
        <w:gridCol w:w="2126"/>
        <w:gridCol w:w="1560"/>
        <w:gridCol w:w="805"/>
        <w:gridCol w:w="988"/>
        <w:gridCol w:w="1325"/>
        <w:gridCol w:w="1276"/>
        <w:gridCol w:w="1134"/>
      </w:tblGrid>
      <w:tr w:rsidRPr="00384171" w:rsidR="009B7937" w:rsidTr="00F407F3" w14:paraId="79A35F64" w14:textId="77777777">
        <w:trPr>
          <w:cantSplit/>
          <w:trHeight w:val="412"/>
        </w:trPr>
        <w:tc>
          <w:tcPr>
            <w:tcW w:w="2338" w:type="dxa"/>
            <w:vMerge w:val="restart"/>
            <w:shd w:val="pct12" w:color="auto" w:fill="FFFFFF"/>
            <w:vAlign w:val="center"/>
          </w:tcPr>
          <w:p w:rsidRPr="00F407F3" w:rsidR="009B7937" w:rsidP="00F407F3" w:rsidRDefault="009B7937" w14:paraId="66DD84CA" w14:textId="5D7AB713">
            <w:pPr>
              <w:pStyle w:val="Subcaptulo"/>
              <w:tabs>
                <w:tab w:val="clear" w:pos="420"/>
              </w:tabs>
              <w:spacing w:after="0"/>
              <w:ind w:left="0" w:firstLine="0"/>
              <w:rPr>
                <w:rFonts w:ascii="Arial" w:hAnsi="Arial" w:cs="Arial"/>
                <w:sz w:val="18"/>
                <w:szCs w:val="18"/>
                <w:lang w:val="es-CO"/>
              </w:rPr>
            </w:pPr>
            <w:r w:rsidRPr="00384171">
              <w:rPr>
                <w:rFonts w:ascii="Arial" w:hAnsi="Arial" w:cs="Arial"/>
                <w:sz w:val="18"/>
                <w:szCs w:val="18"/>
                <w:lang w:val="es-CO"/>
              </w:rPr>
              <w:t>OBJETO DEL CONTATO</w:t>
            </w:r>
          </w:p>
        </w:tc>
        <w:tc>
          <w:tcPr>
            <w:tcW w:w="1276" w:type="dxa"/>
            <w:vMerge w:val="restart"/>
            <w:shd w:val="pct12" w:color="auto" w:fill="FFFFFF"/>
            <w:vAlign w:val="center"/>
          </w:tcPr>
          <w:p w:rsidRPr="00384171" w:rsidR="009B7937" w:rsidP="00F407F3" w:rsidRDefault="009B7937" w14:paraId="2CC28BF9" w14:textId="253B01A5">
            <w:pPr>
              <w:jc w:val="center"/>
              <w:rPr>
                <w:rFonts w:ascii="Arial" w:hAnsi="Arial" w:cs="Arial"/>
                <w:b/>
                <w:sz w:val="18"/>
                <w:szCs w:val="18"/>
              </w:rPr>
            </w:pPr>
            <w:r w:rsidRPr="00384171">
              <w:rPr>
                <w:rFonts w:ascii="Arial" w:hAnsi="Arial" w:cs="Arial"/>
                <w:b/>
                <w:sz w:val="18"/>
                <w:szCs w:val="18"/>
              </w:rPr>
              <w:t>No. CONTRAT</w:t>
            </w:r>
            <w:r w:rsidR="00F407F3">
              <w:rPr>
                <w:rFonts w:ascii="Arial" w:hAnsi="Arial" w:cs="Arial"/>
                <w:b/>
                <w:sz w:val="18"/>
                <w:szCs w:val="18"/>
              </w:rPr>
              <w:t>O</w:t>
            </w:r>
          </w:p>
        </w:tc>
        <w:tc>
          <w:tcPr>
            <w:tcW w:w="2126" w:type="dxa"/>
            <w:vMerge w:val="restart"/>
            <w:shd w:val="pct12" w:color="auto" w:fill="FFFFFF"/>
            <w:vAlign w:val="center"/>
          </w:tcPr>
          <w:p w:rsidRPr="00384171" w:rsidR="009B7937" w:rsidP="00F407F3" w:rsidRDefault="009B7937" w14:paraId="664DD86A" w14:textId="63BAD6DA">
            <w:pPr>
              <w:jc w:val="center"/>
              <w:rPr>
                <w:rFonts w:ascii="Arial" w:hAnsi="Arial" w:cs="Arial"/>
                <w:b/>
                <w:sz w:val="18"/>
                <w:szCs w:val="18"/>
              </w:rPr>
            </w:pPr>
            <w:r w:rsidRPr="00384171">
              <w:rPr>
                <w:rFonts w:ascii="Arial" w:hAnsi="Arial" w:cs="Arial"/>
                <w:b/>
                <w:sz w:val="18"/>
                <w:szCs w:val="18"/>
              </w:rPr>
              <w:t>ENTIDAD CONTRATANTE</w:t>
            </w:r>
          </w:p>
        </w:tc>
        <w:tc>
          <w:tcPr>
            <w:tcW w:w="1560" w:type="dxa"/>
            <w:vMerge w:val="restart"/>
            <w:shd w:val="pct12" w:color="auto" w:fill="FFFFFF"/>
            <w:vAlign w:val="center"/>
          </w:tcPr>
          <w:p w:rsidRPr="00384171" w:rsidR="009B7937" w:rsidP="00F407F3" w:rsidRDefault="009B7937" w14:paraId="2C22EAD7" w14:textId="11D16714">
            <w:pPr>
              <w:jc w:val="center"/>
              <w:rPr>
                <w:rFonts w:ascii="Arial" w:hAnsi="Arial" w:cs="Arial"/>
                <w:b/>
                <w:sz w:val="18"/>
                <w:szCs w:val="18"/>
              </w:rPr>
            </w:pPr>
            <w:r w:rsidRPr="00384171">
              <w:rPr>
                <w:rFonts w:ascii="Arial" w:hAnsi="Arial" w:cs="Arial"/>
                <w:b/>
                <w:sz w:val="18"/>
                <w:szCs w:val="18"/>
              </w:rPr>
              <w:t>VR. CONTRATO EN PESOS $</w:t>
            </w:r>
          </w:p>
        </w:tc>
        <w:tc>
          <w:tcPr>
            <w:tcW w:w="1793" w:type="dxa"/>
            <w:gridSpan w:val="2"/>
            <w:tcBorders>
              <w:bottom w:val="nil"/>
            </w:tcBorders>
            <w:shd w:val="pct12" w:color="auto" w:fill="FFFFFF"/>
            <w:vAlign w:val="center"/>
          </w:tcPr>
          <w:p w:rsidRPr="00384171" w:rsidR="009B7937" w:rsidP="00D002D2" w:rsidRDefault="009B7937" w14:paraId="529814C5" w14:textId="77777777">
            <w:pPr>
              <w:jc w:val="center"/>
              <w:rPr>
                <w:rFonts w:ascii="Arial" w:hAnsi="Arial" w:cs="Arial"/>
                <w:b/>
                <w:sz w:val="18"/>
                <w:szCs w:val="18"/>
              </w:rPr>
            </w:pPr>
            <w:r w:rsidRPr="00384171">
              <w:rPr>
                <w:rFonts w:ascii="Arial" w:hAnsi="Arial" w:cs="Arial"/>
                <w:b/>
                <w:sz w:val="18"/>
                <w:szCs w:val="18"/>
              </w:rPr>
              <w:t>TIPO</w:t>
            </w:r>
          </w:p>
        </w:tc>
        <w:tc>
          <w:tcPr>
            <w:tcW w:w="1325" w:type="dxa"/>
            <w:shd w:val="pct12" w:color="auto" w:fill="FFFFFF"/>
            <w:vAlign w:val="center"/>
          </w:tcPr>
          <w:p w:rsidRPr="00384171" w:rsidR="009B7937" w:rsidP="00D002D2" w:rsidRDefault="009B7937" w14:paraId="2F619B2A" w14:textId="77777777">
            <w:pPr>
              <w:jc w:val="center"/>
              <w:rPr>
                <w:rFonts w:ascii="Arial" w:hAnsi="Arial" w:cs="Arial"/>
                <w:b/>
                <w:sz w:val="18"/>
                <w:szCs w:val="18"/>
              </w:rPr>
            </w:pPr>
            <w:r w:rsidRPr="00384171">
              <w:rPr>
                <w:rFonts w:ascii="Arial" w:hAnsi="Arial" w:cs="Arial"/>
                <w:b/>
                <w:sz w:val="18"/>
                <w:szCs w:val="18"/>
              </w:rPr>
              <w:t>FECHA DE LA MULTA O</w:t>
            </w:r>
          </w:p>
          <w:p w:rsidRPr="00384171" w:rsidR="009B7937" w:rsidP="00F407F3" w:rsidRDefault="009B7937" w14:paraId="2F78218F" w14:textId="3702AA98">
            <w:pPr>
              <w:jc w:val="center"/>
              <w:rPr>
                <w:rFonts w:ascii="Arial" w:hAnsi="Arial" w:cs="Arial"/>
                <w:b/>
                <w:sz w:val="18"/>
                <w:szCs w:val="18"/>
              </w:rPr>
            </w:pPr>
            <w:r w:rsidRPr="00384171">
              <w:rPr>
                <w:rFonts w:ascii="Arial" w:hAnsi="Arial" w:cs="Arial"/>
                <w:b/>
                <w:sz w:val="18"/>
                <w:szCs w:val="18"/>
              </w:rPr>
              <w:t>SANCIÓN</w:t>
            </w:r>
          </w:p>
        </w:tc>
        <w:tc>
          <w:tcPr>
            <w:tcW w:w="1276" w:type="dxa"/>
            <w:shd w:val="pct12" w:color="auto" w:fill="FFFFFF"/>
            <w:vAlign w:val="center"/>
          </w:tcPr>
          <w:p w:rsidRPr="00384171" w:rsidR="009B7937" w:rsidP="00F407F3" w:rsidRDefault="009B7937" w14:paraId="1FAD0404" w14:textId="7C5750FF">
            <w:pPr>
              <w:jc w:val="center"/>
              <w:rPr>
                <w:rFonts w:ascii="Arial" w:hAnsi="Arial" w:cs="Arial"/>
                <w:b/>
                <w:sz w:val="18"/>
                <w:szCs w:val="18"/>
              </w:rPr>
            </w:pPr>
            <w:r w:rsidRPr="00384171">
              <w:rPr>
                <w:rFonts w:ascii="Arial" w:hAnsi="Arial" w:cs="Arial"/>
                <w:b/>
                <w:sz w:val="18"/>
                <w:szCs w:val="18"/>
              </w:rPr>
              <w:t>VR. DE LA MULTA O SANCIÓN EN PESOS $</w:t>
            </w:r>
          </w:p>
        </w:tc>
        <w:tc>
          <w:tcPr>
            <w:tcW w:w="1134" w:type="dxa"/>
            <w:shd w:val="pct12" w:color="auto" w:fill="FFFFFF"/>
            <w:vAlign w:val="center"/>
          </w:tcPr>
          <w:p w:rsidRPr="00384171" w:rsidR="009B7937" w:rsidP="00F407F3" w:rsidRDefault="009B7937" w14:paraId="033DEC6A" w14:textId="3CCB474A">
            <w:pPr>
              <w:jc w:val="center"/>
              <w:rPr>
                <w:rFonts w:ascii="Arial" w:hAnsi="Arial" w:cs="Arial"/>
                <w:b/>
                <w:sz w:val="18"/>
                <w:szCs w:val="18"/>
              </w:rPr>
            </w:pPr>
            <w:r w:rsidRPr="00384171">
              <w:rPr>
                <w:rFonts w:ascii="Arial" w:hAnsi="Arial" w:cs="Arial"/>
                <w:b/>
                <w:sz w:val="18"/>
                <w:szCs w:val="18"/>
              </w:rPr>
              <w:t>VR. DE LA MULTA SANCIÓN EN SMMLV</w:t>
            </w:r>
          </w:p>
        </w:tc>
      </w:tr>
      <w:tr w:rsidRPr="00384171" w:rsidR="009B7937" w:rsidTr="00D002D2" w14:paraId="2C433583" w14:textId="77777777">
        <w:trPr>
          <w:cantSplit/>
          <w:trHeight w:val="85"/>
        </w:trPr>
        <w:tc>
          <w:tcPr>
            <w:tcW w:w="2338" w:type="dxa"/>
            <w:vMerge/>
          </w:tcPr>
          <w:p w:rsidRPr="00384171" w:rsidR="009B7937" w:rsidP="00D002D2" w:rsidRDefault="009B7937" w14:paraId="0B8F8B13" w14:textId="77777777">
            <w:pPr>
              <w:rPr>
                <w:rFonts w:ascii="Arial" w:hAnsi="Arial" w:cs="Arial"/>
                <w:sz w:val="18"/>
                <w:szCs w:val="18"/>
              </w:rPr>
            </w:pPr>
          </w:p>
        </w:tc>
        <w:tc>
          <w:tcPr>
            <w:tcW w:w="1276" w:type="dxa"/>
            <w:vMerge/>
          </w:tcPr>
          <w:p w:rsidRPr="00384171" w:rsidR="009B7937" w:rsidP="00D002D2" w:rsidRDefault="009B7937" w14:paraId="1CD7192B" w14:textId="77777777">
            <w:pPr>
              <w:rPr>
                <w:rFonts w:ascii="Arial" w:hAnsi="Arial" w:cs="Arial"/>
                <w:sz w:val="18"/>
                <w:szCs w:val="18"/>
              </w:rPr>
            </w:pPr>
          </w:p>
        </w:tc>
        <w:tc>
          <w:tcPr>
            <w:tcW w:w="2126" w:type="dxa"/>
            <w:vMerge/>
          </w:tcPr>
          <w:p w:rsidRPr="00384171" w:rsidR="009B7937" w:rsidP="00D002D2" w:rsidRDefault="009B7937" w14:paraId="02ED421E" w14:textId="77777777">
            <w:pPr>
              <w:rPr>
                <w:rFonts w:ascii="Arial" w:hAnsi="Arial" w:cs="Arial"/>
                <w:sz w:val="18"/>
                <w:szCs w:val="18"/>
              </w:rPr>
            </w:pPr>
          </w:p>
        </w:tc>
        <w:tc>
          <w:tcPr>
            <w:tcW w:w="1560" w:type="dxa"/>
            <w:vMerge/>
          </w:tcPr>
          <w:p w:rsidRPr="00384171" w:rsidR="009B7937" w:rsidP="00D002D2" w:rsidRDefault="009B7937" w14:paraId="630E34EA" w14:textId="77777777">
            <w:pPr>
              <w:rPr>
                <w:rFonts w:ascii="Arial" w:hAnsi="Arial" w:cs="Arial"/>
                <w:sz w:val="18"/>
                <w:szCs w:val="18"/>
              </w:rPr>
            </w:pPr>
          </w:p>
        </w:tc>
        <w:tc>
          <w:tcPr>
            <w:tcW w:w="805" w:type="dxa"/>
            <w:shd w:val="pct12" w:color="auto" w:fill="FFFFFF"/>
            <w:vAlign w:val="center"/>
          </w:tcPr>
          <w:p w:rsidRPr="00384171" w:rsidR="009B7937" w:rsidP="00D002D2" w:rsidRDefault="009B7937" w14:paraId="3310E1CF" w14:textId="77777777">
            <w:pPr>
              <w:pStyle w:val="Ttulo3"/>
              <w:spacing w:before="0" w:after="0"/>
              <w:jc w:val="center"/>
              <w:rPr>
                <w:rFonts w:ascii="Arial" w:hAnsi="Arial" w:cs="Arial"/>
                <w:i/>
                <w:sz w:val="18"/>
                <w:szCs w:val="18"/>
              </w:rPr>
            </w:pPr>
            <w:r w:rsidRPr="00384171">
              <w:rPr>
                <w:rFonts w:ascii="Arial" w:hAnsi="Arial" w:cs="Arial"/>
                <w:sz w:val="18"/>
                <w:szCs w:val="18"/>
              </w:rPr>
              <w:t>MULTA</w:t>
            </w:r>
          </w:p>
        </w:tc>
        <w:tc>
          <w:tcPr>
            <w:tcW w:w="988" w:type="dxa"/>
            <w:shd w:val="pct12" w:color="auto" w:fill="FFFFFF"/>
            <w:vAlign w:val="center"/>
          </w:tcPr>
          <w:p w:rsidRPr="00384171" w:rsidR="009B7937" w:rsidP="00D002D2" w:rsidRDefault="009B7937" w14:paraId="29B382CA" w14:textId="77777777">
            <w:pPr>
              <w:pStyle w:val="Ttulo2"/>
              <w:rPr>
                <w:rFonts w:ascii="Arial" w:hAnsi="Arial" w:cs="Arial"/>
                <w:i w:val="0"/>
                <w:sz w:val="18"/>
                <w:szCs w:val="18"/>
              </w:rPr>
            </w:pPr>
            <w:r w:rsidRPr="00384171">
              <w:rPr>
                <w:rFonts w:ascii="Arial" w:hAnsi="Arial" w:cs="Arial"/>
                <w:i w:val="0"/>
                <w:sz w:val="18"/>
                <w:szCs w:val="18"/>
              </w:rPr>
              <w:t>SANCIÓN</w:t>
            </w:r>
          </w:p>
        </w:tc>
        <w:tc>
          <w:tcPr>
            <w:tcW w:w="1325" w:type="dxa"/>
          </w:tcPr>
          <w:p w:rsidRPr="00384171" w:rsidR="009B7937" w:rsidP="00D002D2" w:rsidRDefault="009B7937" w14:paraId="66AD48E3" w14:textId="77777777">
            <w:pPr>
              <w:rPr>
                <w:rFonts w:ascii="Arial" w:hAnsi="Arial" w:cs="Arial"/>
                <w:sz w:val="18"/>
                <w:szCs w:val="18"/>
              </w:rPr>
            </w:pPr>
          </w:p>
        </w:tc>
        <w:tc>
          <w:tcPr>
            <w:tcW w:w="1276" w:type="dxa"/>
          </w:tcPr>
          <w:p w:rsidRPr="00384171" w:rsidR="009B7937" w:rsidP="00D002D2" w:rsidRDefault="009B7937" w14:paraId="20D20D93" w14:textId="77777777">
            <w:pPr>
              <w:rPr>
                <w:rFonts w:ascii="Arial" w:hAnsi="Arial" w:cs="Arial"/>
                <w:sz w:val="18"/>
                <w:szCs w:val="18"/>
              </w:rPr>
            </w:pPr>
          </w:p>
        </w:tc>
        <w:tc>
          <w:tcPr>
            <w:tcW w:w="1134" w:type="dxa"/>
          </w:tcPr>
          <w:p w:rsidRPr="00384171" w:rsidR="009B7937" w:rsidP="00D002D2" w:rsidRDefault="009B7937" w14:paraId="355F8377" w14:textId="77777777">
            <w:pPr>
              <w:rPr>
                <w:rFonts w:ascii="Arial" w:hAnsi="Arial" w:cs="Arial"/>
                <w:sz w:val="18"/>
                <w:szCs w:val="18"/>
              </w:rPr>
            </w:pPr>
          </w:p>
        </w:tc>
      </w:tr>
      <w:tr w:rsidRPr="00384171" w:rsidR="009B7937" w:rsidTr="00D002D2" w14:paraId="7748DE58" w14:textId="77777777">
        <w:trPr>
          <w:trHeight w:val="153"/>
        </w:trPr>
        <w:tc>
          <w:tcPr>
            <w:tcW w:w="2338" w:type="dxa"/>
          </w:tcPr>
          <w:p w:rsidRPr="00384171" w:rsidR="009B7937" w:rsidP="00D002D2" w:rsidRDefault="009B7937" w14:paraId="2968AECB" w14:textId="77777777">
            <w:pPr>
              <w:rPr>
                <w:rFonts w:ascii="Arial" w:hAnsi="Arial" w:cs="Arial"/>
                <w:sz w:val="18"/>
                <w:szCs w:val="18"/>
              </w:rPr>
            </w:pPr>
          </w:p>
        </w:tc>
        <w:tc>
          <w:tcPr>
            <w:tcW w:w="1276" w:type="dxa"/>
          </w:tcPr>
          <w:p w:rsidRPr="00384171" w:rsidR="009B7937" w:rsidP="00D002D2" w:rsidRDefault="009B7937" w14:paraId="3006712C" w14:textId="77777777">
            <w:pPr>
              <w:rPr>
                <w:rFonts w:ascii="Arial" w:hAnsi="Arial" w:cs="Arial"/>
                <w:sz w:val="18"/>
                <w:szCs w:val="18"/>
              </w:rPr>
            </w:pPr>
          </w:p>
        </w:tc>
        <w:tc>
          <w:tcPr>
            <w:tcW w:w="2126" w:type="dxa"/>
          </w:tcPr>
          <w:p w:rsidRPr="00384171" w:rsidR="009B7937" w:rsidP="00D002D2" w:rsidRDefault="009B7937" w14:paraId="02306D25" w14:textId="77777777">
            <w:pPr>
              <w:rPr>
                <w:rFonts w:ascii="Arial" w:hAnsi="Arial" w:cs="Arial"/>
                <w:sz w:val="18"/>
                <w:szCs w:val="18"/>
              </w:rPr>
            </w:pPr>
          </w:p>
        </w:tc>
        <w:tc>
          <w:tcPr>
            <w:tcW w:w="1560" w:type="dxa"/>
          </w:tcPr>
          <w:p w:rsidRPr="00384171" w:rsidR="009B7937" w:rsidP="00D002D2" w:rsidRDefault="009B7937" w14:paraId="16D7D4D9" w14:textId="77777777">
            <w:pPr>
              <w:rPr>
                <w:rFonts w:ascii="Arial" w:hAnsi="Arial" w:cs="Arial"/>
                <w:sz w:val="18"/>
                <w:szCs w:val="18"/>
              </w:rPr>
            </w:pPr>
          </w:p>
        </w:tc>
        <w:tc>
          <w:tcPr>
            <w:tcW w:w="805" w:type="dxa"/>
          </w:tcPr>
          <w:p w:rsidRPr="00384171" w:rsidR="009B7937" w:rsidP="00D002D2" w:rsidRDefault="009B7937" w14:paraId="710D4958" w14:textId="77777777">
            <w:pPr>
              <w:jc w:val="center"/>
              <w:rPr>
                <w:rFonts w:ascii="Arial" w:hAnsi="Arial" w:cs="Arial"/>
                <w:sz w:val="18"/>
                <w:szCs w:val="18"/>
              </w:rPr>
            </w:pPr>
          </w:p>
        </w:tc>
        <w:tc>
          <w:tcPr>
            <w:tcW w:w="988" w:type="dxa"/>
          </w:tcPr>
          <w:p w:rsidRPr="00384171" w:rsidR="009B7937" w:rsidP="00D002D2" w:rsidRDefault="009B7937" w14:paraId="25C3B4E0" w14:textId="77777777">
            <w:pPr>
              <w:jc w:val="center"/>
              <w:rPr>
                <w:rFonts w:ascii="Arial" w:hAnsi="Arial" w:cs="Arial"/>
                <w:sz w:val="18"/>
                <w:szCs w:val="18"/>
              </w:rPr>
            </w:pPr>
          </w:p>
        </w:tc>
        <w:tc>
          <w:tcPr>
            <w:tcW w:w="1325" w:type="dxa"/>
          </w:tcPr>
          <w:p w:rsidRPr="00384171" w:rsidR="009B7937" w:rsidP="00D002D2" w:rsidRDefault="009B7937" w14:paraId="5FFEAB3F" w14:textId="77777777">
            <w:pPr>
              <w:rPr>
                <w:rFonts w:ascii="Arial" w:hAnsi="Arial" w:cs="Arial"/>
                <w:sz w:val="18"/>
                <w:szCs w:val="18"/>
              </w:rPr>
            </w:pPr>
          </w:p>
        </w:tc>
        <w:tc>
          <w:tcPr>
            <w:tcW w:w="1276" w:type="dxa"/>
          </w:tcPr>
          <w:p w:rsidRPr="00384171" w:rsidR="009B7937" w:rsidP="00D002D2" w:rsidRDefault="009B7937" w14:paraId="47FC80BB" w14:textId="77777777">
            <w:pPr>
              <w:rPr>
                <w:rFonts w:ascii="Arial" w:hAnsi="Arial" w:cs="Arial"/>
                <w:sz w:val="18"/>
                <w:szCs w:val="18"/>
              </w:rPr>
            </w:pPr>
          </w:p>
        </w:tc>
        <w:tc>
          <w:tcPr>
            <w:tcW w:w="1134" w:type="dxa"/>
          </w:tcPr>
          <w:p w:rsidRPr="00384171" w:rsidR="009B7937" w:rsidP="00D002D2" w:rsidRDefault="009B7937" w14:paraId="3CE34E8A" w14:textId="77777777">
            <w:pPr>
              <w:rPr>
                <w:rFonts w:ascii="Arial" w:hAnsi="Arial" w:cs="Arial"/>
                <w:sz w:val="18"/>
                <w:szCs w:val="18"/>
              </w:rPr>
            </w:pPr>
          </w:p>
        </w:tc>
      </w:tr>
      <w:tr w:rsidRPr="00384171" w:rsidR="009B7937" w:rsidTr="00D002D2" w14:paraId="3FDA560F" w14:textId="77777777">
        <w:trPr>
          <w:trHeight w:val="153"/>
        </w:trPr>
        <w:tc>
          <w:tcPr>
            <w:tcW w:w="2338" w:type="dxa"/>
          </w:tcPr>
          <w:p w:rsidR="009B7937" w:rsidP="00D002D2" w:rsidRDefault="009B7937" w14:paraId="4186CA7C" w14:textId="77777777">
            <w:pPr>
              <w:rPr>
                <w:rFonts w:ascii="Arial" w:hAnsi="Arial" w:cs="Arial"/>
                <w:sz w:val="18"/>
                <w:szCs w:val="18"/>
              </w:rPr>
            </w:pPr>
          </w:p>
          <w:p w:rsidRPr="00384171" w:rsidR="009B7937" w:rsidP="00D002D2" w:rsidRDefault="009B7937" w14:paraId="6B12BBE7" w14:textId="77777777">
            <w:pPr>
              <w:rPr>
                <w:rFonts w:ascii="Arial" w:hAnsi="Arial" w:cs="Arial"/>
                <w:sz w:val="18"/>
                <w:szCs w:val="18"/>
              </w:rPr>
            </w:pPr>
          </w:p>
        </w:tc>
        <w:tc>
          <w:tcPr>
            <w:tcW w:w="1276" w:type="dxa"/>
          </w:tcPr>
          <w:p w:rsidRPr="00384171" w:rsidR="009B7937" w:rsidP="00D002D2" w:rsidRDefault="009B7937" w14:paraId="48BF8A59" w14:textId="77777777">
            <w:pPr>
              <w:rPr>
                <w:rFonts w:ascii="Arial" w:hAnsi="Arial" w:cs="Arial"/>
                <w:sz w:val="18"/>
                <w:szCs w:val="18"/>
              </w:rPr>
            </w:pPr>
          </w:p>
        </w:tc>
        <w:tc>
          <w:tcPr>
            <w:tcW w:w="2126" w:type="dxa"/>
          </w:tcPr>
          <w:p w:rsidRPr="00384171" w:rsidR="009B7937" w:rsidP="00D002D2" w:rsidRDefault="009B7937" w14:paraId="772B54DE" w14:textId="77777777">
            <w:pPr>
              <w:rPr>
                <w:rFonts w:ascii="Arial" w:hAnsi="Arial" w:cs="Arial"/>
                <w:sz w:val="18"/>
                <w:szCs w:val="18"/>
              </w:rPr>
            </w:pPr>
          </w:p>
        </w:tc>
        <w:tc>
          <w:tcPr>
            <w:tcW w:w="1560" w:type="dxa"/>
          </w:tcPr>
          <w:p w:rsidRPr="00384171" w:rsidR="009B7937" w:rsidP="00D002D2" w:rsidRDefault="009B7937" w14:paraId="5463AF00" w14:textId="77777777">
            <w:pPr>
              <w:rPr>
                <w:rFonts w:ascii="Arial" w:hAnsi="Arial" w:cs="Arial"/>
                <w:sz w:val="18"/>
                <w:szCs w:val="18"/>
              </w:rPr>
            </w:pPr>
          </w:p>
        </w:tc>
        <w:tc>
          <w:tcPr>
            <w:tcW w:w="805" w:type="dxa"/>
          </w:tcPr>
          <w:p w:rsidRPr="00384171" w:rsidR="009B7937" w:rsidP="00D002D2" w:rsidRDefault="009B7937" w14:paraId="0F3D71A3" w14:textId="77777777">
            <w:pPr>
              <w:jc w:val="center"/>
              <w:rPr>
                <w:rFonts w:ascii="Arial" w:hAnsi="Arial" w:cs="Arial"/>
                <w:sz w:val="18"/>
                <w:szCs w:val="18"/>
              </w:rPr>
            </w:pPr>
          </w:p>
        </w:tc>
        <w:tc>
          <w:tcPr>
            <w:tcW w:w="988" w:type="dxa"/>
          </w:tcPr>
          <w:p w:rsidRPr="00384171" w:rsidR="009B7937" w:rsidP="00D002D2" w:rsidRDefault="009B7937" w14:paraId="433D3D80" w14:textId="77777777">
            <w:pPr>
              <w:jc w:val="center"/>
              <w:rPr>
                <w:rFonts w:ascii="Arial" w:hAnsi="Arial" w:cs="Arial"/>
                <w:sz w:val="18"/>
                <w:szCs w:val="18"/>
              </w:rPr>
            </w:pPr>
          </w:p>
        </w:tc>
        <w:tc>
          <w:tcPr>
            <w:tcW w:w="1325" w:type="dxa"/>
          </w:tcPr>
          <w:p w:rsidRPr="00384171" w:rsidR="009B7937" w:rsidP="00D002D2" w:rsidRDefault="009B7937" w14:paraId="1F6D35B0" w14:textId="77777777">
            <w:pPr>
              <w:rPr>
                <w:rFonts w:ascii="Arial" w:hAnsi="Arial" w:cs="Arial"/>
                <w:sz w:val="18"/>
                <w:szCs w:val="18"/>
              </w:rPr>
            </w:pPr>
          </w:p>
        </w:tc>
        <w:tc>
          <w:tcPr>
            <w:tcW w:w="1276" w:type="dxa"/>
          </w:tcPr>
          <w:p w:rsidRPr="00384171" w:rsidR="009B7937" w:rsidP="00D002D2" w:rsidRDefault="009B7937" w14:paraId="3BB160C7" w14:textId="77777777">
            <w:pPr>
              <w:rPr>
                <w:rFonts w:ascii="Arial" w:hAnsi="Arial" w:cs="Arial"/>
                <w:sz w:val="18"/>
                <w:szCs w:val="18"/>
              </w:rPr>
            </w:pPr>
          </w:p>
        </w:tc>
        <w:tc>
          <w:tcPr>
            <w:tcW w:w="1134" w:type="dxa"/>
          </w:tcPr>
          <w:p w:rsidRPr="00384171" w:rsidR="009B7937" w:rsidP="00D002D2" w:rsidRDefault="009B7937" w14:paraId="1EDA82D8" w14:textId="77777777">
            <w:pPr>
              <w:rPr>
                <w:rFonts w:ascii="Arial" w:hAnsi="Arial" w:cs="Arial"/>
                <w:sz w:val="18"/>
                <w:szCs w:val="18"/>
              </w:rPr>
            </w:pPr>
          </w:p>
        </w:tc>
      </w:tr>
      <w:tr w:rsidRPr="00384171" w:rsidR="009B7937" w:rsidTr="00D002D2" w14:paraId="7F53956F" w14:textId="77777777">
        <w:trPr>
          <w:trHeight w:val="153"/>
        </w:trPr>
        <w:tc>
          <w:tcPr>
            <w:tcW w:w="2338" w:type="dxa"/>
          </w:tcPr>
          <w:p w:rsidR="009B7937" w:rsidP="00D002D2" w:rsidRDefault="009B7937" w14:paraId="36246321" w14:textId="77777777">
            <w:pPr>
              <w:rPr>
                <w:rFonts w:ascii="Arial" w:hAnsi="Arial" w:cs="Arial"/>
                <w:sz w:val="18"/>
                <w:szCs w:val="18"/>
              </w:rPr>
            </w:pPr>
          </w:p>
          <w:p w:rsidR="009B7937" w:rsidP="00D002D2" w:rsidRDefault="009B7937" w14:paraId="2CFBAF1F" w14:textId="77777777">
            <w:pPr>
              <w:rPr>
                <w:rFonts w:ascii="Arial" w:hAnsi="Arial" w:cs="Arial"/>
                <w:sz w:val="18"/>
                <w:szCs w:val="18"/>
              </w:rPr>
            </w:pPr>
          </w:p>
        </w:tc>
        <w:tc>
          <w:tcPr>
            <w:tcW w:w="1276" w:type="dxa"/>
          </w:tcPr>
          <w:p w:rsidRPr="00384171" w:rsidR="009B7937" w:rsidP="00D002D2" w:rsidRDefault="009B7937" w14:paraId="4E7A12B3" w14:textId="77777777">
            <w:pPr>
              <w:rPr>
                <w:rFonts w:ascii="Arial" w:hAnsi="Arial" w:cs="Arial"/>
                <w:sz w:val="18"/>
                <w:szCs w:val="18"/>
              </w:rPr>
            </w:pPr>
          </w:p>
        </w:tc>
        <w:tc>
          <w:tcPr>
            <w:tcW w:w="2126" w:type="dxa"/>
          </w:tcPr>
          <w:p w:rsidRPr="00384171" w:rsidR="009B7937" w:rsidP="00D002D2" w:rsidRDefault="009B7937" w14:paraId="3C2C4015" w14:textId="77777777">
            <w:pPr>
              <w:rPr>
                <w:rFonts w:ascii="Arial" w:hAnsi="Arial" w:cs="Arial"/>
                <w:sz w:val="18"/>
                <w:szCs w:val="18"/>
              </w:rPr>
            </w:pPr>
          </w:p>
        </w:tc>
        <w:tc>
          <w:tcPr>
            <w:tcW w:w="1560" w:type="dxa"/>
          </w:tcPr>
          <w:p w:rsidRPr="00384171" w:rsidR="009B7937" w:rsidP="00D002D2" w:rsidRDefault="009B7937" w14:paraId="08A3446B" w14:textId="77777777">
            <w:pPr>
              <w:rPr>
                <w:rFonts w:ascii="Arial" w:hAnsi="Arial" w:cs="Arial"/>
                <w:sz w:val="18"/>
                <w:szCs w:val="18"/>
              </w:rPr>
            </w:pPr>
          </w:p>
        </w:tc>
        <w:tc>
          <w:tcPr>
            <w:tcW w:w="805" w:type="dxa"/>
          </w:tcPr>
          <w:p w:rsidRPr="00384171" w:rsidR="009B7937" w:rsidP="00D002D2" w:rsidRDefault="009B7937" w14:paraId="7A8467BA" w14:textId="77777777">
            <w:pPr>
              <w:jc w:val="center"/>
              <w:rPr>
                <w:rFonts w:ascii="Arial" w:hAnsi="Arial" w:cs="Arial"/>
                <w:sz w:val="18"/>
                <w:szCs w:val="18"/>
              </w:rPr>
            </w:pPr>
          </w:p>
        </w:tc>
        <w:tc>
          <w:tcPr>
            <w:tcW w:w="988" w:type="dxa"/>
          </w:tcPr>
          <w:p w:rsidRPr="00384171" w:rsidR="009B7937" w:rsidP="00D002D2" w:rsidRDefault="009B7937" w14:paraId="448C46E0" w14:textId="77777777">
            <w:pPr>
              <w:jc w:val="center"/>
              <w:rPr>
                <w:rFonts w:ascii="Arial" w:hAnsi="Arial" w:cs="Arial"/>
                <w:sz w:val="18"/>
                <w:szCs w:val="18"/>
              </w:rPr>
            </w:pPr>
          </w:p>
        </w:tc>
        <w:tc>
          <w:tcPr>
            <w:tcW w:w="1325" w:type="dxa"/>
          </w:tcPr>
          <w:p w:rsidRPr="00384171" w:rsidR="009B7937" w:rsidP="00D002D2" w:rsidRDefault="009B7937" w14:paraId="5487E667" w14:textId="77777777">
            <w:pPr>
              <w:rPr>
                <w:rFonts w:ascii="Arial" w:hAnsi="Arial" w:cs="Arial"/>
                <w:sz w:val="18"/>
                <w:szCs w:val="18"/>
              </w:rPr>
            </w:pPr>
          </w:p>
        </w:tc>
        <w:tc>
          <w:tcPr>
            <w:tcW w:w="1276" w:type="dxa"/>
          </w:tcPr>
          <w:p w:rsidRPr="00384171" w:rsidR="009B7937" w:rsidP="00D002D2" w:rsidRDefault="009B7937" w14:paraId="7C9ECDE3" w14:textId="77777777">
            <w:pPr>
              <w:rPr>
                <w:rFonts w:ascii="Arial" w:hAnsi="Arial" w:cs="Arial"/>
                <w:sz w:val="18"/>
                <w:szCs w:val="18"/>
              </w:rPr>
            </w:pPr>
          </w:p>
        </w:tc>
        <w:tc>
          <w:tcPr>
            <w:tcW w:w="1134" w:type="dxa"/>
          </w:tcPr>
          <w:p w:rsidRPr="00384171" w:rsidR="009B7937" w:rsidP="00D002D2" w:rsidRDefault="009B7937" w14:paraId="734D80D0" w14:textId="77777777">
            <w:pPr>
              <w:rPr>
                <w:rFonts w:ascii="Arial" w:hAnsi="Arial" w:cs="Arial"/>
                <w:sz w:val="18"/>
                <w:szCs w:val="18"/>
              </w:rPr>
            </w:pPr>
          </w:p>
        </w:tc>
      </w:tr>
    </w:tbl>
    <w:p w:rsidR="005E1E3D" w:rsidP="002504A2" w:rsidRDefault="005E1E3D" w14:paraId="0B00A3C5" w14:textId="77777777">
      <w:pPr>
        <w:spacing w:after="0" w:line="240" w:lineRule="auto"/>
        <w:rPr>
          <w:rFonts w:ascii="Arial" w:hAnsi="Arial" w:cs="Arial"/>
        </w:rPr>
      </w:pPr>
    </w:p>
    <w:p w:rsidRPr="005E1E3D" w:rsidR="005E1E3D" w:rsidP="005E1E3D" w:rsidRDefault="005E1E3D" w14:paraId="32976BD9" w14:textId="77777777">
      <w:pPr>
        <w:suppressAutoHyphens w:val="0"/>
        <w:spacing w:after="0" w:line="240" w:lineRule="auto"/>
        <w:jc w:val="both"/>
        <w:rPr>
          <w:rFonts w:ascii="Arial" w:hAnsi="Arial" w:eastAsia="Times New Roman" w:cs="Arial"/>
          <w:sz w:val="18"/>
          <w:szCs w:val="18"/>
          <w:lang w:val="es-ES" w:eastAsia="es-ES"/>
        </w:rPr>
      </w:pPr>
      <w:r w:rsidRPr="005E1E3D">
        <w:rPr>
          <w:rFonts w:ascii="Arial" w:hAnsi="Arial" w:eastAsia="Times New Roman" w:cs="Arial"/>
          <w:sz w:val="18"/>
          <w:szCs w:val="18"/>
          <w:lang w:val="es-ES" w:eastAsia="es-ES"/>
        </w:rPr>
        <w:t>Declaramos bajo la gravedad de juramento, comprometiendo nuestra responsabilidad personal y comprometiendo la responsabilidad institucional de las personas naturales o jurídicas que representamos, que la información antes consignada es totalmente cierta, corresponde única y exclusivamente a la entidad que representamos.</w:t>
      </w:r>
    </w:p>
    <w:p w:rsidRPr="005E1E3D" w:rsidR="005E1E3D" w:rsidP="005E1E3D" w:rsidRDefault="005E1E3D" w14:paraId="76112EE8" w14:textId="77777777">
      <w:pPr>
        <w:suppressAutoHyphens w:val="0"/>
        <w:spacing w:after="0" w:line="240" w:lineRule="auto"/>
        <w:jc w:val="both"/>
        <w:rPr>
          <w:rFonts w:ascii="Arial" w:hAnsi="Arial" w:eastAsia="Times New Roman" w:cs="Arial"/>
          <w:sz w:val="18"/>
          <w:szCs w:val="18"/>
          <w:lang w:val="es-ES" w:eastAsia="es-ES"/>
        </w:rPr>
      </w:pPr>
    </w:p>
    <w:p w:rsidRPr="005E1E3D" w:rsidR="005E1E3D" w:rsidP="005E1E3D" w:rsidRDefault="005E1E3D" w14:paraId="0C417AA3" w14:textId="77777777">
      <w:pPr>
        <w:suppressAutoHyphens w:val="0"/>
        <w:spacing w:after="0" w:line="240" w:lineRule="auto"/>
        <w:jc w:val="both"/>
        <w:rPr>
          <w:rFonts w:ascii="Arial" w:hAnsi="Arial" w:eastAsia="Times New Roman" w:cs="Arial"/>
          <w:sz w:val="18"/>
          <w:szCs w:val="18"/>
          <w:lang w:val="es-ES" w:eastAsia="es-ES"/>
        </w:rPr>
      </w:pPr>
      <w:r w:rsidRPr="005E1E3D">
        <w:rPr>
          <w:rFonts w:ascii="Arial" w:hAnsi="Arial" w:eastAsia="Times New Roman" w:cs="Arial"/>
          <w:b/>
          <w:sz w:val="18"/>
          <w:szCs w:val="18"/>
          <w:lang w:val="es-ES" w:eastAsia="es-ES"/>
        </w:rPr>
        <w:t>Nota:</w:t>
      </w:r>
      <w:r w:rsidRPr="005E1E3D">
        <w:rPr>
          <w:rFonts w:ascii="Arial" w:hAnsi="Arial" w:eastAsia="Times New Roman" w:cs="Arial"/>
          <w:sz w:val="18"/>
          <w:szCs w:val="18"/>
          <w:lang w:val="es-ES" w:eastAsia="es-ES"/>
        </w:rPr>
        <w:t xml:space="preserve"> En caso en que la persona natural o jurídica no presente en la actualidad multas o sanciones, indicar que </w:t>
      </w:r>
      <w:r w:rsidRPr="005E1E3D">
        <w:rPr>
          <w:rFonts w:ascii="Arial" w:hAnsi="Arial" w:eastAsia="Times New Roman" w:cs="Arial"/>
          <w:b/>
          <w:caps/>
          <w:sz w:val="18"/>
          <w:szCs w:val="18"/>
          <w:lang w:val="es-ES" w:eastAsia="es-ES"/>
        </w:rPr>
        <w:t>no aplica.</w:t>
      </w:r>
    </w:p>
    <w:p w:rsidRPr="005E1E3D" w:rsidR="005E1E3D" w:rsidP="005E1E3D" w:rsidRDefault="00B82CC5" w14:paraId="470A7889" w14:textId="43986837">
      <w:pPr>
        <w:suppressAutoHyphens w:val="0"/>
        <w:spacing w:after="0" w:line="240" w:lineRule="auto"/>
        <w:rPr>
          <w:rFonts w:ascii="Arial" w:hAnsi="Arial" w:eastAsia="Times New Roman" w:cs="Arial"/>
          <w:sz w:val="18"/>
          <w:szCs w:val="18"/>
          <w:lang w:val="es-ES" w:eastAsia="es-ES"/>
        </w:rPr>
      </w:pPr>
      <w:r>
        <w:rPr>
          <w:noProof/>
        </w:rPr>
        <w:drawing>
          <wp:inline distT="0" distB="0" distL="0" distR="0" wp14:anchorId="4F8D788B" wp14:editId="23E18F9B">
            <wp:extent cx="955146" cy="603250"/>
            <wp:effectExtent l="0" t="0" r="0" b="635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59387" cy="605929"/>
                    </a:xfrm>
                    <a:prstGeom prst="rect">
                      <a:avLst/>
                    </a:prstGeom>
                    <a:noFill/>
                    <a:ln>
                      <a:noFill/>
                    </a:ln>
                  </pic:spPr>
                </pic:pic>
              </a:graphicData>
            </a:graphic>
          </wp:inline>
        </w:drawing>
      </w:r>
    </w:p>
    <w:p w:rsidRPr="005E1E3D" w:rsidR="005E1E3D" w:rsidP="005E1E3D" w:rsidRDefault="005E1E3D" w14:paraId="77BEF7E2" w14:textId="77777777">
      <w:pPr>
        <w:suppressAutoHyphens w:val="0"/>
        <w:autoSpaceDE w:val="0"/>
        <w:autoSpaceDN w:val="0"/>
        <w:adjustRightInd w:val="0"/>
        <w:spacing w:after="0" w:line="240" w:lineRule="auto"/>
        <w:rPr>
          <w:rFonts w:ascii="Arial" w:hAnsi="Arial" w:eastAsia="Times New Roman" w:cs="Arial"/>
          <w:sz w:val="18"/>
          <w:szCs w:val="18"/>
          <w:lang w:eastAsia="es-ES"/>
        </w:rPr>
      </w:pPr>
    </w:p>
    <w:p w:rsidRPr="005E1E3D" w:rsidR="005E1E3D" w:rsidP="005E1E3D" w:rsidRDefault="005E1E3D" w14:paraId="74388A51" w14:textId="77777777">
      <w:pPr>
        <w:suppressAutoHyphens w:val="0"/>
        <w:autoSpaceDE w:val="0"/>
        <w:autoSpaceDN w:val="0"/>
        <w:adjustRightInd w:val="0"/>
        <w:spacing w:after="0" w:line="240" w:lineRule="auto"/>
        <w:rPr>
          <w:rFonts w:ascii="Arial" w:hAnsi="Arial" w:eastAsia="Times New Roman" w:cs="Arial"/>
          <w:sz w:val="18"/>
          <w:szCs w:val="18"/>
          <w:lang w:eastAsia="es-ES"/>
        </w:rPr>
      </w:pPr>
      <w:r w:rsidRPr="005E1E3D">
        <w:rPr>
          <w:rFonts w:ascii="Arial" w:hAnsi="Arial" w:eastAsia="Times New Roman" w:cs="Arial"/>
          <w:sz w:val="18"/>
          <w:szCs w:val="18"/>
          <w:lang w:eastAsia="es-ES"/>
        </w:rPr>
        <w:t>____________________________________________________________</w:t>
      </w:r>
    </w:p>
    <w:p w:rsidRPr="005E1E3D" w:rsidR="005E1E3D" w:rsidP="005E1E3D" w:rsidRDefault="005E1E3D" w14:paraId="381F30F3" w14:textId="77777777">
      <w:pPr>
        <w:suppressAutoHyphens w:val="0"/>
        <w:autoSpaceDE w:val="0"/>
        <w:autoSpaceDN w:val="0"/>
        <w:adjustRightInd w:val="0"/>
        <w:spacing w:after="0" w:line="240" w:lineRule="auto"/>
        <w:rPr>
          <w:rFonts w:ascii="Arial" w:hAnsi="Arial" w:eastAsia="Times New Roman" w:cs="Arial"/>
          <w:sz w:val="18"/>
          <w:szCs w:val="18"/>
          <w:lang w:eastAsia="es-ES"/>
        </w:rPr>
      </w:pPr>
    </w:p>
    <w:p w:rsidRPr="00B82CC5" w:rsidR="005E1E3D" w:rsidP="00B82CC5" w:rsidRDefault="005E1E3D" w14:paraId="1FA5A6EE" w14:textId="77777777">
      <w:pPr>
        <w:rPr>
          <w:sz w:val="20"/>
          <w:szCs w:val="20"/>
        </w:rPr>
      </w:pPr>
      <w:r w:rsidRPr="00B82CC5">
        <w:rPr>
          <w:sz w:val="20"/>
          <w:szCs w:val="20"/>
        </w:rPr>
        <w:t xml:space="preserve">[Firma representante legal del Proponente o del Proponente persona natural] </w:t>
      </w:r>
    </w:p>
    <w:p w:rsidRPr="00B82CC5" w:rsidR="005E1E3D" w:rsidP="00B82CC5" w:rsidRDefault="005E1E3D" w14:paraId="3101CB55" w14:textId="1CB1D22B">
      <w:pPr>
        <w:rPr>
          <w:sz w:val="20"/>
          <w:szCs w:val="20"/>
        </w:rPr>
      </w:pPr>
      <w:r w:rsidRPr="583998C8" w:rsidR="005E1E3D">
        <w:rPr>
          <w:sz w:val="20"/>
          <w:szCs w:val="20"/>
        </w:rPr>
        <w:t xml:space="preserve">Nombre: </w:t>
      </w:r>
      <w:r w:rsidRPr="583998C8" w:rsidR="00B82CC5">
        <w:rPr>
          <w:sz w:val="20"/>
          <w:szCs w:val="20"/>
        </w:rPr>
        <w:t xml:space="preserve">María Alejandra Castañeda Jiménez </w:t>
      </w:r>
    </w:p>
    <w:p w:rsidRPr="00B82CC5" w:rsidR="005E1E3D" w:rsidP="583998C8" w:rsidRDefault="005E1E3D" w14:paraId="2CE251AC" w14:textId="3DC87B65">
      <w:pPr>
        <w:pStyle w:val="Normal"/>
        <w:rPr>
          <w:sz w:val="20"/>
          <w:szCs w:val="20"/>
        </w:rPr>
      </w:pPr>
      <w:r w:rsidR="7C14F5A6">
        <w:rPr/>
        <w:t>Cotizante</w:t>
      </w:r>
      <w:r w:rsidRPr="583998C8" w:rsidR="005E1E3D">
        <w:rPr>
          <w:sz w:val="20"/>
          <w:szCs w:val="20"/>
        </w:rPr>
        <w:t xml:space="preserve">: </w:t>
      </w:r>
      <w:r w:rsidRPr="583998C8" w:rsidR="00B82CC5">
        <w:rPr>
          <w:sz w:val="20"/>
          <w:szCs w:val="20"/>
        </w:rPr>
        <w:t xml:space="preserve">Profesional de Apoyo a la Gestión </w:t>
      </w:r>
      <w:r w:rsidRPr="583998C8" w:rsidR="0013666D">
        <w:rPr>
          <w:sz w:val="20"/>
          <w:szCs w:val="20"/>
        </w:rPr>
        <w:t xml:space="preserve">de la Maestría en Ciencias Militares Aeronáuticas </w:t>
      </w:r>
    </w:p>
    <w:p w:rsidRPr="00B82CC5" w:rsidR="009B7937" w:rsidP="00B82CC5" w:rsidRDefault="005E1E3D" w14:paraId="76405C3E" w14:textId="64EBC8AF">
      <w:pPr>
        <w:rPr>
          <w:sz w:val="20"/>
          <w:szCs w:val="20"/>
        </w:rPr>
        <w:sectPr w:rsidRPr="00B82CC5" w:rsidR="009B7937" w:rsidSect="00466A1C">
          <w:headerReference w:type="default" r:id="rId26"/>
          <w:pgSz w:w="15840" w:h="12240" w:orient="landscape"/>
          <w:pgMar w:top="1418" w:right="1418" w:bottom="1418" w:left="1843" w:header="720" w:footer="1213" w:gutter="0"/>
          <w:cols w:space="720"/>
          <w:docGrid w:linePitch="600" w:charSpace="36864"/>
        </w:sectPr>
      </w:pPr>
      <w:r w:rsidRPr="00B82CC5">
        <w:rPr>
          <w:sz w:val="20"/>
          <w:szCs w:val="20"/>
        </w:rPr>
        <w:t xml:space="preserve">Documento de Identidad: </w:t>
      </w:r>
      <w:r w:rsidR="0013666D">
        <w:rPr>
          <w:sz w:val="20"/>
          <w:szCs w:val="20"/>
        </w:rPr>
        <w:t>1030622056</w:t>
      </w:r>
    </w:p>
    <w:p w:rsidR="007C6C6A" w:rsidP="0083115F" w:rsidRDefault="007C6C6A" w14:paraId="4B508476" w14:textId="77777777">
      <w:pPr>
        <w:pStyle w:val="Textoindependiente"/>
        <w:rPr>
          <w:rFonts w:cs="Arial"/>
          <w:bCs/>
          <w:spacing w:val="-1"/>
          <w:lang w:val="es-CO"/>
        </w:rPr>
      </w:pPr>
    </w:p>
    <w:p w:rsidRPr="007C6C6A" w:rsidR="002B3BA7" w:rsidP="0083115F" w:rsidRDefault="002B3BA7" w14:paraId="75552C3C" w14:textId="19BEB0CD">
      <w:pPr>
        <w:pStyle w:val="Textoindependiente"/>
        <w:rPr>
          <w:rFonts w:cs="Arial"/>
          <w:bCs/>
          <w:spacing w:val="-1"/>
          <w:lang w:val="es-CO"/>
        </w:rPr>
        <w:sectPr w:rsidRPr="007C6C6A" w:rsidR="002B3BA7" w:rsidSect="009B7937">
          <w:headerReference w:type="default" r:id="rId27"/>
          <w:pgSz w:w="12240" w:h="15840" w:orient="portrait"/>
          <w:pgMar w:top="1418" w:right="1418" w:bottom="1843" w:left="1418" w:header="720" w:footer="1213" w:gutter="0"/>
          <w:cols w:space="720"/>
          <w:docGrid w:linePitch="600" w:charSpace="36864"/>
        </w:sectPr>
      </w:pPr>
      <w:r w:rsidRPr="007C6C6A">
        <w:rPr>
          <w:rFonts w:cs="Arial"/>
          <w:bCs/>
          <w:spacing w:val="-1"/>
          <w:lang w:val="es-CO"/>
        </w:rPr>
        <w:t xml:space="preserve">Este formato solo </w:t>
      </w:r>
      <w:r w:rsidRPr="007C6C6A" w:rsidR="007C6C6A">
        <w:rPr>
          <w:rFonts w:cs="Arial"/>
          <w:bCs/>
          <w:spacing w:val="-1"/>
          <w:lang w:val="es-CO"/>
        </w:rPr>
        <w:t>deberá</w:t>
      </w:r>
      <w:r w:rsidRPr="007C6C6A">
        <w:rPr>
          <w:rFonts w:cs="Arial"/>
          <w:bCs/>
          <w:spacing w:val="-1"/>
          <w:lang w:val="es-CO"/>
        </w:rPr>
        <w:t xml:space="preserve"> ser </w:t>
      </w:r>
      <w:r w:rsidRPr="007C6C6A" w:rsidR="007C6C6A">
        <w:rPr>
          <w:rFonts w:cs="Arial"/>
          <w:bCs/>
          <w:spacing w:val="-1"/>
          <w:lang w:val="es-CO"/>
        </w:rPr>
        <w:t>diligenciado</w:t>
      </w:r>
      <w:r w:rsidRPr="007C6C6A">
        <w:rPr>
          <w:rFonts w:cs="Arial"/>
          <w:bCs/>
          <w:spacing w:val="-1"/>
          <w:lang w:val="es-CO"/>
        </w:rPr>
        <w:t xml:space="preserve"> por la persona preseleccionada para la contratación directa</w:t>
      </w:r>
      <w:r w:rsidR="007C6C6A">
        <w:rPr>
          <w:rFonts w:cs="Arial"/>
          <w:bCs/>
          <w:spacing w:val="-1"/>
          <w:lang w:val="es-CO"/>
        </w:rPr>
        <w:t>.</w:t>
      </w:r>
    </w:p>
    <w:p w:rsidR="0083115F" w:rsidP="00C04F1C" w:rsidRDefault="009866D2" w14:paraId="0A3545FA" w14:textId="015DAB06">
      <w:pPr>
        <w:rPr>
          <w:rFonts w:cs="Arial"/>
          <w:sz w:val="18"/>
          <w:szCs w:val="18"/>
        </w:rPr>
      </w:pPr>
      <w:r w:rsidRPr="0013666D">
        <w:lastRenderedPageBreak/>
        <w:t xml:space="preserve"> </w:t>
      </w:r>
      <w:r w:rsidR="00C04F1C">
        <w:t>Bogotá, 15 de noviembre de 2022</w:t>
      </w:r>
    </w:p>
    <w:p w:rsidR="0083115F" w:rsidP="0083115F" w:rsidRDefault="0083115F" w14:paraId="38CA48C9" w14:textId="77777777">
      <w:pPr>
        <w:pStyle w:val="Textoindependiente"/>
        <w:rPr>
          <w:rFonts w:cs="Arial"/>
          <w:sz w:val="18"/>
          <w:szCs w:val="18"/>
          <w:lang w:val="es-CO"/>
        </w:rPr>
      </w:pPr>
    </w:p>
    <w:p w:rsidRPr="0083115F" w:rsidR="0083115F" w:rsidP="0083115F" w:rsidRDefault="0083115F" w14:paraId="43570D01" w14:textId="77777777">
      <w:pPr>
        <w:pStyle w:val="Textoindependiente"/>
        <w:rPr>
          <w:rFonts w:ascii="Arial" w:hAnsi="Arial" w:cs="Arial"/>
          <w:sz w:val="22"/>
          <w:szCs w:val="22"/>
          <w:lang w:val="es-CO"/>
        </w:rPr>
      </w:pPr>
      <w:r w:rsidRPr="0083115F">
        <w:rPr>
          <w:rFonts w:ascii="Arial" w:hAnsi="Arial" w:cs="Arial"/>
          <w:sz w:val="22"/>
          <w:szCs w:val="22"/>
          <w:lang w:val="es-CO"/>
        </w:rPr>
        <w:t>Señores</w:t>
      </w:r>
    </w:p>
    <w:p w:rsidRPr="0083115F" w:rsidR="0083115F" w:rsidP="0083115F" w:rsidRDefault="0083115F" w14:paraId="7D9AABDD" w14:textId="77777777">
      <w:pPr>
        <w:pStyle w:val="Textoindependiente"/>
        <w:rPr>
          <w:rFonts w:ascii="Arial" w:hAnsi="Arial" w:cs="Arial"/>
          <w:b/>
          <w:sz w:val="22"/>
          <w:szCs w:val="22"/>
          <w:lang w:val="es-CO"/>
        </w:rPr>
      </w:pPr>
      <w:r w:rsidRPr="0083115F">
        <w:rPr>
          <w:rFonts w:ascii="Arial" w:hAnsi="Arial" w:cs="Arial"/>
          <w:b/>
          <w:sz w:val="22"/>
          <w:szCs w:val="22"/>
          <w:lang w:val="es-CO"/>
        </w:rPr>
        <w:t>MINISTERIO DE DEFENSA NACIONAL – FUERZA AÉREA COLOMBIANA</w:t>
      </w:r>
    </w:p>
    <w:p w:rsidRPr="0083115F" w:rsidR="0083115F" w:rsidP="0083115F" w:rsidRDefault="0083115F" w14:paraId="31C02895" w14:textId="77777777">
      <w:pPr>
        <w:pStyle w:val="Textoindependiente"/>
        <w:ind w:left="4684"/>
        <w:rPr>
          <w:rFonts w:ascii="Arial" w:hAnsi="Arial" w:cs="Arial"/>
          <w:spacing w:val="-1"/>
          <w:sz w:val="22"/>
          <w:szCs w:val="22"/>
          <w:lang w:val="es-CO"/>
        </w:rPr>
      </w:pPr>
    </w:p>
    <w:p w:rsidRPr="0083115F" w:rsidR="0083115F" w:rsidP="0083115F" w:rsidRDefault="0083115F" w14:paraId="33E1BA2A" w14:textId="77777777">
      <w:pPr>
        <w:pStyle w:val="Textoindependiente"/>
        <w:ind w:left="4684"/>
        <w:rPr>
          <w:rFonts w:ascii="Arial" w:hAnsi="Arial" w:cs="Arial"/>
          <w:spacing w:val="-1"/>
          <w:sz w:val="22"/>
          <w:szCs w:val="22"/>
          <w:lang w:val="es-CO"/>
        </w:rPr>
      </w:pPr>
    </w:p>
    <w:p w:rsidRPr="00062A55" w:rsidR="00CD0DA3" w:rsidP="00CD0DA3" w:rsidRDefault="00711A57" w14:paraId="7DF0F717" w14:textId="29CDE8D6">
      <w:pPr>
        <w:pStyle w:val="Standard"/>
        <w:jc w:val="both"/>
        <w:rPr>
          <w:rFonts w:ascii="Arial" w:hAnsi="Arial" w:cs="Arial"/>
          <w:spacing w:val="-1"/>
          <w:sz w:val="22"/>
          <w:szCs w:val="22"/>
        </w:rPr>
      </w:pPr>
      <w:r w:rsidRPr="00882BBB">
        <w:rPr>
          <w:rFonts w:ascii="Arial" w:hAnsi="Arial" w:cs="Arial"/>
          <w:spacing w:val="-1"/>
          <w:sz w:val="22"/>
          <w:szCs w:val="22"/>
        </w:rPr>
        <w:t>Objeto:</w:t>
      </w:r>
      <w:r w:rsidRPr="00882BBB" w:rsidR="0083115F">
        <w:rPr>
          <w:rFonts w:ascii="Arial" w:hAnsi="Arial" w:cs="Arial"/>
          <w:spacing w:val="-8"/>
          <w:sz w:val="22"/>
          <w:szCs w:val="22"/>
        </w:rPr>
        <w:t xml:space="preserve"> </w:t>
      </w:r>
      <w:r w:rsidRPr="00882BBB" w:rsidR="00062A55">
        <w:rPr>
          <w:rFonts w:ascii="Arial" w:hAnsi="Arial" w:cs="Arial"/>
          <w:spacing w:val="-1"/>
          <w:sz w:val="22"/>
          <w:szCs w:val="22"/>
        </w:rPr>
        <w:t xml:space="preserve">Prestación de servicios profesionales y de apoyo a la gestión académica del programa de </w:t>
      </w:r>
      <w:r w:rsidRPr="00882BBB" w:rsidR="00882BBB">
        <w:rPr>
          <w:rFonts w:ascii="Arial" w:hAnsi="Arial" w:cs="Arial"/>
          <w:spacing w:val="-1"/>
          <w:sz w:val="22"/>
          <w:szCs w:val="22"/>
        </w:rPr>
        <w:t>M</w:t>
      </w:r>
      <w:r w:rsidRPr="00882BBB" w:rsidR="00062A55">
        <w:rPr>
          <w:rFonts w:ascii="Arial" w:hAnsi="Arial" w:cs="Arial"/>
          <w:spacing w:val="-1"/>
          <w:sz w:val="22"/>
          <w:szCs w:val="22"/>
        </w:rPr>
        <w:t xml:space="preserve">aestría en </w:t>
      </w:r>
      <w:r w:rsidRPr="00882BBB" w:rsidR="00882BBB">
        <w:rPr>
          <w:rFonts w:ascii="Arial" w:hAnsi="Arial" w:cs="Arial"/>
          <w:spacing w:val="-1"/>
          <w:sz w:val="22"/>
          <w:szCs w:val="22"/>
        </w:rPr>
        <w:t>Ciencias Militares</w:t>
      </w:r>
      <w:r w:rsidRPr="00882BBB" w:rsidR="00062A55">
        <w:rPr>
          <w:rFonts w:ascii="Arial" w:hAnsi="Arial" w:cs="Arial"/>
          <w:spacing w:val="-1"/>
          <w:sz w:val="22"/>
          <w:szCs w:val="22"/>
        </w:rPr>
        <w:t xml:space="preserve"> Aeronáutica</w:t>
      </w:r>
      <w:r w:rsidRPr="00882BBB" w:rsidR="00882BBB">
        <w:rPr>
          <w:rFonts w:ascii="Arial" w:hAnsi="Arial" w:cs="Arial"/>
          <w:spacing w:val="-1"/>
          <w:sz w:val="22"/>
          <w:szCs w:val="22"/>
        </w:rPr>
        <w:t>s</w:t>
      </w:r>
      <w:r w:rsidRPr="00882BBB" w:rsidR="00062A55">
        <w:rPr>
          <w:rFonts w:ascii="Arial" w:hAnsi="Arial" w:cs="Arial"/>
          <w:spacing w:val="-1"/>
          <w:sz w:val="22"/>
          <w:szCs w:val="22"/>
        </w:rPr>
        <w:t xml:space="preserve"> de la </w:t>
      </w:r>
      <w:r w:rsidR="00062A55">
        <w:rPr>
          <w:rFonts w:ascii="Arial" w:hAnsi="Arial" w:cs="Arial"/>
          <w:spacing w:val="-1"/>
          <w:sz w:val="22"/>
          <w:szCs w:val="22"/>
        </w:rPr>
        <w:t>E</w:t>
      </w:r>
      <w:r w:rsidRPr="00062A55" w:rsidR="00062A55">
        <w:rPr>
          <w:rFonts w:ascii="Arial" w:hAnsi="Arial" w:cs="Arial"/>
          <w:spacing w:val="-1"/>
          <w:sz w:val="22"/>
          <w:szCs w:val="22"/>
        </w:rPr>
        <w:t xml:space="preserve">scuela de </w:t>
      </w:r>
      <w:r w:rsidR="00062A55">
        <w:rPr>
          <w:rFonts w:ascii="Arial" w:hAnsi="Arial" w:cs="Arial"/>
          <w:spacing w:val="-1"/>
          <w:sz w:val="22"/>
          <w:szCs w:val="22"/>
        </w:rPr>
        <w:t>P</w:t>
      </w:r>
      <w:r w:rsidRPr="00062A55" w:rsidR="00062A55">
        <w:rPr>
          <w:rFonts w:ascii="Arial" w:hAnsi="Arial" w:cs="Arial"/>
          <w:spacing w:val="-1"/>
          <w:sz w:val="22"/>
          <w:szCs w:val="22"/>
        </w:rPr>
        <w:t xml:space="preserve">ostgrados </w:t>
      </w:r>
      <w:r w:rsidR="00882BBB">
        <w:rPr>
          <w:rFonts w:ascii="Arial" w:hAnsi="Arial" w:cs="Arial"/>
          <w:spacing w:val="-1"/>
          <w:sz w:val="22"/>
          <w:szCs w:val="22"/>
        </w:rPr>
        <w:t>FAC</w:t>
      </w:r>
    </w:p>
    <w:p w:rsidRPr="0083115F" w:rsidR="0083115F" w:rsidP="0083115F" w:rsidRDefault="0083115F" w14:paraId="70D3AE78" w14:textId="77777777">
      <w:pPr>
        <w:rPr>
          <w:rFonts w:ascii="Arial" w:hAnsi="Arial" w:cs="Arial"/>
        </w:rPr>
      </w:pPr>
    </w:p>
    <w:p w:rsidRPr="0083115F" w:rsidR="0083115F" w:rsidP="0083115F" w:rsidRDefault="0083115F" w14:paraId="03D914E1" w14:textId="77777777">
      <w:pPr>
        <w:pStyle w:val="Textoindependiente"/>
        <w:rPr>
          <w:rFonts w:ascii="Arial" w:hAnsi="Arial" w:cs="Arial"/>
          <w:sz w:val="22"/>
          <w:szCs w:val="22"/>
          <w:lang w:val="es-CO"/>
        </w:rPr>
      </w:pPr>
      <w:r w:rsidRPr="0083115F">
        <w:rPr>
          <w:rFonts w:ascii="Arial" w:hAnsi="Arial" w:cs="Arial"/>
          <w:sz w:val="22"/>
          <w:szCs w:val="22"/>
          <w:lang w:val="es-CO"/>
        </w:rPr>
        <w:t>Estimados</w:t>
      </w:r>
      <w:r w:rsidRPr="0083115F">
        <w:rPr>
          <w:rFonts w:ascii="Arial" w:hAnsi="Arial" w:cs="Arial"/>
          <w:spacing w:val="-17"/>
          <w:sz w:val="22"/>
          <w:szCs w:val="22"/>
          <w:lang w:val="es-CO"/>
        </w:rPr>
        <w:t xml:space="preserve"> </w:t>
      </w:r>
      <w:r w:rsidRPr="0083115F">
        <w:rPr>
          <w:rFonts w:ascii="Arial" w:hAnsi="Arial" w:cs="Arial"/>
          <w:sz w:val="22"/>
          <w:szCs w:val="22"/>
          <w:lang w:val="es-CO"/>
        </w:rPr>
        <w:t>señores:</w:t>
      </w:r>
    </w:p>
    <w:p w:rsidRPr="0083115F" w:rsidR="0083115F" w:rsidP="0083115F" w:rsidRDefault="0083115F" w14:paraId="3A02A2C7" w14:textId="77777777">
      <w:pPr>
        <w:pStyle w:val="Textoindependiente"/>
        <w:ind w:right="117"/>
        <w:rPr>
          <w:rFonts w:ascii="Arial" w:hAnsi="Arial" w:cs="Arial"/>
          <w:sz w:val="22"/>
          <w:szCs w:val="22"/>
          <w:lang w:val="es-CO"/>
        </w:rPr>
      </w:pPr>
    </w:p>
    <w:p w:rsidRPr="0083115F" w:rsidR="0083115F" w:rsidP="0083115F" w:rsidRDefault="00C04F1C" w14:paraId="122B7820" w14:textId="10617E9F">
      <w:pPr>
        <w:jc w:val="both"/>
        <w:rPr>
          <w:rFonts w:ascii="Arial" w:hAnsi="Arial" w:cs="Arial"/>
        </w:rPr>
      </w:pPr>
      <w:r w:rsidRPr="00C04F1C">
        <w:rPr>
          <w:rFonts w:ascii="Arial" w:hAnsi="Arial" w:cs="Arial"/>
        </w:rPr>
        <w:t>Yo, María Alejandra Castañeda Jiménez,</w:t>
      </w:r>
      <w:r w:rsidRPr="00C04F1C" w:rsidR="0083115F">
        <w:rPr>
          <w:rFonts w:ascii="Arial" w:hAnsi="Arial" w:cs="Arial"/>
        </w:rPr>
        <w:t xml:space="preserve"> en</w:t>
      </w:r>
      <w:r w:rsidRPr="00F407F3" w:rsidR="0083115F">
        <w:rPr>
          <w:rFonts w:ascii="Arial" w:hAnsi="Arial" w:cs="Arial"/>
        </w:rPr>
        <w:t xml:space="preserve"> mi calidad de</w:t>
      </w:r>
      <w:r>
        <w:rPr>
          <w:rFonts w:ascii="Arial" w:hAnsi="Arial" w:cs="Arial"/>
        </w:rPr>
        <w:t xml:space="preserve"> persona natural, </w:t>
      </w:r>
      <w:r w:rsidRPr="0083115F" w:rsidR="0083115F">
        <w:rPr>
          <w:rFonts w:ascii="Arial" w:hAnsi="Arial" w:cs="Arial"/>
        </w:rPr>
        <w:t xml:space="preserve">Bajo la gravedad de juramento, que se entiende prestado al firmar esta carta manifiesto de manera expresa que ni mi persona, ni el proponente que represento, ni  sus socios, ni sus integrantes y/o directores nos encontramos incursos en ninguna de las causales de inhabilidad o incompatibilidad, prohibiciones o cualquier otro tipo de limitación de la capacidad de los proponentes, previstas en la Ley 80 de 1993, la ley 1474 de 2011 y demás normas sobre la materia, para contratar y demás las normas legales señaladas en la ley. Asimismo, manifiesto que en caso de inhabilidad sobreviniente informare a la entidad dicha situación y daré cumplimiento a la disposición legal sobre la materia. En consecuencia, asumiré totalmente y a su cargo, cualquier reclamación, acción judicial y pago de perjuicios que por esta causa promueva un tercero contra la </w:t>
      </w:r>
      <w:r w:rsidR="00D61F02">
        <w:rPr>
          <w:rFonts w:ascii="Arial" w:hAnsi="Arial" w:cs="Arial"/>
        </w:rPr>
        <w:t xml:space="preserve">EPFAC </w:t>
      </w:r>
      <w:r w:rsidRPr="0083115F" w:rsidR="0083115F">
        <w:rPr>
          <w:rFonts w:ascii="Arial" w:hAnsi="Arial" w:cs="Arial"/>
        </w:rPr>
        <w:t>o cualquiera de sus funcionarios por el proceso contractual en referencia.</w:t>
      </w:r>
    </w:p>
    <w:p w:rsidRPr="0083115F" w:rsidR="0083115F" w:rsidP="0083115F" w:rsidRDefault="0083115F" w14:paraId="28AC1036" w14:textId="77777777">
      <w:pPr>
        <w:rPr>
          <w:rFonts w:ascii="Arial" w:hAnsi="Arial" w:cs="Arial"/>
        </w:rPr>
      </w:pPr>
    </w:p>
    <w:p w:rsidRPr="006C5E6C" w:rsidR="0083115F" w:rsidP="00D61F02" w:rsidRDefault="00D61F02" w14:paraId="6F18D458" w14:textId="4865DF28">
      <w:pPr>
        <w:rPr>
          <w:rFonts w:ascii="Arial" w:hAnsi="Arial" w:cs="Arial"/>
          <w:b/>
          <w:spacing w:val="-1"/>
          <w:sz w:val="18"/>
          <w:szCs w:val="18"/>
        </w:rPr>
      </w:pPr>
      <w:r>
        <w:rPr>
          <w:noProof/>
        </w:rPr>
        <w:drawing>
          <wp:inline distT="0" distB="0" distL="0" distR="0" wp14:anchorId="14E7D65E" wp14:editId="31F4C5F0">
            <wp:extent cx="673629" cy="425450"/>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75986" cy="426939"/>
                    </a:xfrm>
                    <a:prstGeom prst="rect">
                      <a:avLst/>
                    </a:prstGeom>
                    <a:noFill/>
                    <a:ln>
                      <a:noFill/>
                    </a:ln>
                  </pic:spPr>
                </pic:pic>
              </a:graphicData>
            </a:graphic>
          </wp:inline>
        </w:drawing>
      </w:r>
    </w:p>
    <w:p w:rsidRPr="006C5E6C" w:rsidR="0083115F" w:rsidP="0083115F" w:rsidRDefault="0083115F" w14:paraId="26972C88" w14:textId="77777777">
      <w:pPr>
        <w:spacing w:after="0" w:line="240" w:lineRule="auto"/>
        <w:ind w:right="4859"/>
        <w:rPr>
          <w:rFonts w:ascii="Arial" w:hAnsi="Arial" w:cs="Arial"/>
          <w:b/>
          <w:spacing w:val="-1"/>
          <w:sz w:val="18"/>
          <w:szCs w:val="18"/>
        </w:rPr>
      </w:pPr>
      <w:r w:rsidRPr="006C5E6C">
        <w:rPr>
          <w:rFonts w:ascii="Arial" w:hAnsi="Arial" w:cs="Arial"/>
          <w:b/>
          <w:spacing w:val="-1"/>
          <w:sz w:val="18"/>
          <w:szCs w:val="18"/>
        </w:rPr>
        <w:t>_______________________________________</w:t>
      </w:r>
    </w:p>
    <w:p w:rsidR="006C3DF5" w:rsidP="0083115F" w:rsidRDefault="006C3DF5" w14:paraId="10941AED" w14:textId="77777777">
      <w:pPr>
        <w:autoSpaceDE w:val="0"/>
        <w:autoSpaceDN w:val="0"/>
        <w:adjustRightInd w:val="0"/>
        <w:spacing w:after="0" w:line="240" w:lineRule="auto"/>
        <w:rPr>
          <w:rFonts w:ascii="Arial" w:hAnsi="Arial" w:cs="Arial"/>
          <w:b/>
          <w:sz w:val="18"/>
          <w:szCs w:val="18"/>
        </w:rPr>
      </w:pPr>
    </w:p>
    <w:p w:rsidRPr="00D61F02" w:rsidR="0083115F" w:rsidP="00D61F02" w:rsidRDefault="0083115F" w14:paraId="1CD9AE72" w14:textId="77777777">
      <w:pPr>
        <w:rPr>
          <w:sz w:val="20"/>
          <w:szCs w:val="20"/>
        </w:rPr>
      </w:pPr>
      <w:r w:rsidRPr="00D61F02">
        <w:rPr>
          <w:sz w:val="20"/>
          <w:szCs w:val="20"/>
        </w:rPr>
        <w:t xml:space="preserve">[Firma representante legal del Proponente/apoderado o del Proponente persona natural] </w:t>
      </w:r>
    </w:p>
    <w:p w:rsidRPr="00D61F02" w:rsidR="0083115F" w:rsidP="00D61F02" w:rsidRDefault="0083115F" w14:paraId="660615AA" w14:textId="6EB7CA0D">
      <w:pPr>
        <w:rPr>
          <w:sz w:val="20"/>
          <w:szCs w:val="20"/>
        </w:rPr>
      </w:pPr>
      <w:r w:rsidRPr="00D61F02">
        <w:rPr>
          <w:sz w:val="20"/>
          <w:szCs w:val="20"/>
        </w:rPr>
        <w:t xml:space="preserve">Nombre: </w:t>
      </w:r>
      <w:r w:rsidR="00D61F02">
        <w:rPr>
          <w:sz w:val="20"/>
          <w:szCs w:val="20"/>
        </w:rPr>
        <w:t>María Alejandra Castañeda Jim</w:t>
      </w:r>
      <w:r w:rsidR="00FE7E0D">
        <w:rPr>
          <w:sz w:val="20"/>
          <w:szCs w:val="20"/>
        </w:rPr>
        <w:t xml:space="preserve">énez </w:t>
      </w:r>
    </w:p>
    <w:p w:rsidRPr="002307C7" w:rsidR="0083115F" w:rsidP="00D61F02" w:rsidRDefault="0083115F" w14:paraId="127A1B30" w14:textId="214ACADB">
      <w:pPr>
        <w:rPr>
          <w:sz w:val="20"/>
          <w:szCs w:val="20"/>
        </w:rPr>
      </w:pPr>
      <w:r w:rsidRPr="583998C8" w:rsidR="0083115F">
        <w:rPr>
          <w:sz w:val="20"/>
          <w:szCs w:val="20"/>
        </w:rPr>
        <w:t xml:space="preserve">Documento de Identidad: </w:t>
      </w:r>
      <w:r w:rsidRPr="583998C8" w:rsidR="00FE7E0D">
        <w:rPr>
          <w:sz w:val="20"/>
          <w:szCs w:val="20"/>
        </w:rPr>
        <w:t>1030622056</w:t>
      </w:r>
    </w:p>
    <w:p w:rsidRPr="00FE7E0D" w:rsidR="0083115F" w:rsidP="583998C8" w:rsidRDefault="0083115F" w14:paraId="7171C0A6" w14:textId="0C7FB8F9">
      <w:pPr>
        <w:pStyle w:val="Normal"/>
        <w:rPr>
          <w:sz w:val="20"/>
          <w:szCs w:val="20"/>
        </w:rPr>
      </w:pPr>
      <w:r w:rsidR="0DBD9DA2">
        <w:rPr/>
        <w:t>Cotizante</w:t>
      </w:r>
      <w:r w:rsidRPr="583998C8" w:rsidR="0083115F">
        <w:rPr>
          <w:sz w:val="20"/>
          <w:szCs w:val="20"/>
        </w:rPr>
        <w:t xml:space="preserve">: </w:t>
      </w:r>
      <w:r w:rsidRPr="583998C8" w:rsidR="00FE7E0D">
        <w:rPr>
          <w:sz w:val="20"/>
          <w:szCs w:val="20"/>
        </w:rPr>
        <w:t>Profesional de Ap</w:t>
      </w:r>
      <w:r w:rsidRPr="583998C8" w:rsidR="00FE7E0D">
        <w:rPr>
          <w:sz w:val="20"/>
          <w:szCs w:val="20"/>
        </w:rPr>
        <w:t>oyo a la Gestión de la Maestría en Ciencias Militares Aeronáuticas</w:t>
      </w:r>
    </w:p>
    <w:p w:rsidRPr="00FE7E0D" w:rsidR="00751063" w:rsidP="00FE7E0D" w:rsidRDefault="0083115F" w14:paraId="04EEF2C1" w14:textId="791DDDF5">
      <w:pPr>
        <w:rPr>
          <w:sz w:val="20"/>
          <w:szCs w:val="20"/>
        </w:rPr>
        <w:sectPr w:rsidRPr="00FE7E0D" w:rsidR="00751063" w:rsidSect="009B7937">
          <w:headerReference w:type="default" r:id="rId29"/>
          <w:pgSz w:w="12240" w:h="15840" w:orient="portrait"/>
          <w:pgMar w:top="1418" w:right="1418" w:bottom="1843" w:left="1418" w:header="720" w:footer="1213" w:gutter="0"/>
          <w:cols w:space="720"/>
          <w:docGrid w:linePitch="600" w:charSpace="36864"/>
        </w:sectPr>
      </w:pPr>
      <w:r w:rsidRPr="00D61F02">
        <w:rPr>
          <w:sz w:val="20"/>
          <w:szCs w:val="20"/>
        </w:rPr>
        <w:t xml:space="preserve">Correo electrónico: </w:t>
      </w:r>
      <w:r w:rsidR="00FE7E0D">
        <w:rPr>
          <w:sz w:val="20"/>
          <w:szCs w:val="20"/>
        </w:rPr>
        <w:t>alejandra.castanedaj@gmail.com</w:t>
      </w:r>
    </w:p>
    <w:p w:rsidR="00751063" w:rsidP="0083115F" w:rsidRDefault="00751063" w14:paraId="17960DBE" w14:textId="77777777">
      <w:pPr>
        <w:tabs>
          <w:tab w:val="left" w:pos="1065"/>
        </w:tabs>
        <w:rPr>
          <w:rFonts w:ascii="Arial" w:hAnsi="Arial" w:cs="Arial"/>
        </w:rPr>
      </w:pPr>
    </w:p>
    <w:p w:rsidRPr="00882BBB" w:rsidR="00A21753" w:rsidP="00882BBB" w:rsidRDefault="004929EA" w14:paraId="2AB3CABC" w14:textId="032BB48F">
      <w:pPr>
        <w:pStyle w:val="Standard"/>
        <w:jc w:val="both"/>
        <w:rPr>
          <w:rFonts w:ascii="Arial" w:hAnsi="Arial" w:eastAsia="Calibri" w:cs="Arial"/>
          <w:b/>
          <w:kern w:val="0"/>
          <w:sz w:val="18"/>
          <w:szCs w:val="18"/>
          <w:lang w:eastAsia="ar-SA" w:bidi="ar-SA"/>
        </w:rPr>
      </w:pPr>
      <w:r>
        <w:rPr>
          <w:rFonts w:cs="Arial"/>
          <w:b/>
          <w:sz w:val="18"/>
          <w:szCs w:val="18"/>
        </w:rPr>
        <w:t>OBJETO:</w:t>
      </w:r>
      <w:r>
        <w:rPr>
          <w:rFonts w:cs="Arial"/>
          <w:b/>
          <w:color w:val="4472C4"/>
          <w:sz w:val="18"/>
          <w:szCs w:val="18"/>
        </w:rPr>
        <w:t xml:space="preserve"> </w:t>
      </w:r>
      <w:r w:rsidRPr="00062A55" w:rsidR="00CD0DA3">
        <w:rPr>
          <w:rFonts w:ascii="Arial" w:hAnsi="Arial" w:eastAsia="Calibri" w:cs="Arial"/>
          <w:b/>
          <w:kern w:val="0"/>
          <w:sz w:val="18"/>
          <w:szCs w:val="18"/>
          <w:lang w:eastAsia="ar-SA" w:bidi="ar-SA"/>
        </w:rPr>
        <w:t xml:space="preserve">PRESTACIÓN DE SERVICIOS PROFESIONALES Y DE APOYO A LA GESTIÓN ACADÉMICA DEL PROGRAMA DE MAESTRÍA </w:t>
      </w:r>
      <w:r w:rsidRPr="00882BBB" w:rsidR="00CD0DA3">
        <w:rPr>
          <w:rFonts w:ascii="Arial" w:hAnsi="Arial" w:eastAsia="Calibri" w:cs="Arial"/>
          <w:b/>
          <w:kern w:val="0"/>
          <w:sz w:val="18"/>
          <w:szCs w:val="18"/>
          <w:lang w:eastAsia="ar-SA" w:bidi="ar-SA"/>
        </w:rPr>
        <w:t xml:space="preserve">EN </w:t>
      </w:r>
      <w:r w:rsidRPr="00882BBB" w:rsidR="00882BBB">
        <w:rPr>
          <w:rFonts w:ascii="Arial" w:hAnsi="Arial" w:eastAsia="Calibri" w:cs="Arial"/>
          <w:b/>
          <w:kern w:val="0"/>
          <w:sz w:val="18"/>
          <w:szCs w:val="18"/>
          <w:lang w:eastAsia="ar-SA" w:bidi="ar-SA"/>
        </w:rPr>
        <w:t>CIENCIAS MILITARES AERONÁUTICAS</w:t>
      </w:r>
      <w:r w:rsidRPr="00882BBB" w:rsidR="00CD0DA3">
        <w:rPr>
          <w:rFonts w:ascii="Arial" w:hAnsi="Arial" w:eastAsia="Calibri" w:cs="Arial"/>
          <w:b/>
          <w:kern w:val="0"/>
          <w:sz w:val="18"/>
          <w:szCs w:val="18"/>
          <w:lang w:eastAsia="ar-SA" w:bidi="ar-SA"/>
        </w:rPr>
        <w:t xml:space="preserve"> </w:t>
      </w:r>
      <w:r w:rsidRPr="00062A55" w:rsidR="00CD0DA3">
        <w:rPr>
          <w:rFonts w:ascii="Arial" w:hAnsi="Arial" w:eastAsia="Calibri" w:cs="Arial"/>
          <w:b/>
          <w:kern w:val="0"/>
          <w:sz w:val="18"/>
          <w:szCs w:val="18"/>
          <w:lang w:eastAsia="ar-SA" w:bidi="ar-SA"/>
        </w:rPr>
        <w:t>DE LA ESCUELA DE POSTGRADOS FAC</w:t>
      </w:r>
    </w:p>
    <w:p w:rsidRPr="00143F1E" w:rsidR="00A21753" w:rsidP="00A21753" w:rsidRDefault="00A21753" w14:paraId="4E75545B" w14:textId="77777777">
      <w:pPr>
        <w:autoSpaceDE w:val="0"/>
        <w:autoSpaceDN w:val="0"/>
        <w:adjustRightInd w:val="0"/>
        <w:jc w:val="center"/>
        <w:rPr>
          <w:rFonts w:ascii="Arial" w:hAnsi="Arial" w:cs="Arial"/>
          <w:sz w:val="18"/>
          <w:szCs w:val="18"/>
        </w:rPr>
      </w:pPr>
    </w:p>
    <w:p w:rsidRPr="00143F1E" w:rsidR="00A21753" w:rsidP="00A21753" w:rsidRDefault="00A21753" w14:paraId="0631FA88" w14:textId="1F5FFF30">
      <w:pPr>
        <w:autoSpaceDE w:val="0"/>
        <w:autoSpaceDN w:val="0"/>
        <w:adjustRightInd w:val="0"/>
        <w:jc w:val="both"/>
        <w:rPr>
          <w:rFonts w:ascii="Arial" w:hAnsi="Arial" w:cs="Arial"/>
          <w:sz w:val="18"/>
          <w:szCs w:val="18"/>
        </w:rPr>
      </w:pPr>
      <w:r w:rsidRPr="00143F1E">
        <w:rPr>
          <w:rFonts w:ascii="Arial" w:hAnsi="Arial" w:cs="Arial"/>
          <w:sz w:val="18"/>
          <w:szCs w:val="18"/>
        </w:rPr>
        <w:t>Yo,</w:t>
      </w:r>
      <w:r w:rsidR="00FE7E0D">
        <w:rPr>
          <w:rFonts w:ascii="Arial" w:hAnsi="Arial" w:cs="Arial"/>
          <w:b/>
          <w:sz w:val="18"/>
          <w:szCs w:val="18"/>
        </w:rPr>
        <w:t xml:space="preserve"> María Alejandra Castañeda </w:t>
      </w:r>
      <w:proofErr w:type="gramStart"/>
      <w:r w:rsidR="00FE7E0D">
        <w:rPr>
          <w:rFonts w:ascii="Arial" w:hAnsi="Arial" w:cs="Arial"/>
          <w:b/>
          <w:sz w:val="18"/>
          <w:szCs w:val="18"/>
        </w:rPr>
        <w:t xml:space="preserve">Jiménez, </w:t>
      </w:r>
      <w:r w:rsidRPr="00143F1E">
        <w:rPr>
          <w:rFonts w:ascii="Arial" w:hAnsi="Arial" w:cs="Arial"/>
          <w:b/>
          <w:sz w:val="18"/>
          <w:szCs w:val="18"/>
        </w:rPr>
        <w:t xml:space="preserve"> </w:t>
      </w:r>
      <w:r w:rsidRPr="00143F1E">
        <w:rPr>
          <w:rFonts w:ascii="Arial" w:hAnsi="Arial" w:cs="Arial"/>
          <w:sz w:val="18"/>
          <w:szCs w:val="18"/>
        </w:rPr>
        <w:t>declaro</w:t>
      </w:r>
      <w:proofErr w:type="gramEnd"/>
      <w:r w:rsidRPr="00143F1E">
        <w:rPr>
          <w:rFonts w:ascii="Arial" w:hAnsi="Arial" w:cs="Arial"/>
          <w:sz w:val="18"/>
          <w:szCs w:val="18"/>
        </w:rPr>
        <w:t xml:space="preserve"> y acepto conocer íntegramente el contenido de todas y cada una de las especificaciones </w:t>
      </w:r>
      <w:r w:rsidRPr="00143F1E" w:rsidR="00623D7F">
        <w:rPr>
          <w:rFonts w:ascii="Arial" w:hAnsi="Arial" w:cs="Arial"/>
          <w:sz w:val="18"/>
          <w:szCs w:val="18"/>
        </w:rPr>
        <w:t>técnicas,</w:t>
      </w:r>
      <w:r w:rsidRPr="00143F1E">
        <w:rPr>
          <w:rFonts w:ascii="Arial" w:hAnsi="Arial" w:cs="Arial"/>
          <w:sz w:val="18"/>
          <w:szCs w:val="18"/>
        </w:rPr>
        <w:t xml:space="preserve"> así como de los ESPECIFICACIONES TÉCNICAS MÍNIMAS REQUERIDAS en el</w:t>
      </w:r>
      <w:r w:rsidRPr="00143F1E">
        <w:rPr>
          <w:rFonts w:ascii="Arial" w:hAnsi="Arial" w:cs="Arial"/>
          <w:b/>
          <w:sz w:val="18"/>
          <w:szCs w:val="18"/>
        </w:rPr>
        <w:t xml:space="preserve"> ANEXO TÉCNICO</w:t>
      </w:r>
      <w:r>
        <w:rPr>
          <w:rFonts w:ascii="Arial" w:hAnsi="Arial" w:cs="Arial"/>
          <w:b/>
          <w:sz w:val="18"/>
          <w:szCs w:val="18"/>
        </w:rPr>
        <w:t>.</w:t>
      </w:r>
    </w:p>
    <w:p w:rsidRPr="00143F1E" w:rsidR="00A21753" w:rsidP="00A21753" w:rsidRDefault="00A21753" w14:paraId="4664F438" w14:textId="77777777">
      <w:pPr>
        <w:autoSpaceDE w:val="0"/>
        <w:autoSpaceDN w:val="0"/>
        <w:adjustRightInd w:val="0"/>
        <w:rPr>
          <w:rFonts w:ascii="Arial" w:hAnsi="Arial" w:cs="Arial"/>
          <w:sz w:val="18"/>
          <w:szCs w:val="18"/>
        </w:rPr>
      </w:pPr>
      <w:r w:rsidRPr="00143F1E">
        <w:rPr>
          <w:rFonts w:ascii="Arial" w:hAnsi="Arial" w:cs="Arial"/>
          <w:sz w:val="18"/>
          <w:szCs w:val="18"/>
        </w:rPr>
        <w:t xml:space="preserve"> De igual manera, manifiesto haber efectuado en forma personal, un análisis detallado, minucioso y exhaustivo de las especificaciones técnicas contenidas </w:t>
      </w:r>
      <w:r w:rsidRPr="00143F1E" w:rsidR="00B01940">
        <w:rPr>
          <w:rFonts w:ascii="Arial" w:hAnsi="Arial" w:cs="Arial"/>
          <w:sz w:val="18"/>
          <w:szCs w:val="18"/>
        </w:rPr>
        <w:t>en el</w:t>
      </w:r>
      <w:r w:rsidRPr="00143F1E">
        <w:rPr>
          <w:rFonts w:ascii="Arial" w:hAnsi="Arial" w:cs="Arial"/>
          <w:sz w:val="18"/>
          <w:szCs w:val="18"/>
        </w:rPr>
        <w:t xml:space="preserve"> </w:t>
      </w:r>
      <w:r w:rsidRPr="00143F1E">
        <w:rPr>
          <w:rFonts w:ascii="Arial" w:hAnsi="Arial" w:cs="Arial"/>
          <w:b/>
          <w:sz w:val="18"/>
          <w:szCs w:val="18"/>
        </w:rPr>
        <w:t>ANEXO TÉCNICO</w:t>
      </w:r>
      <w:r w:rsidRPr="00143F1E">
        <w:rPr>
          <w:rFonts w:ascii="Arial" w:hAnsi="Arial" w:cs="Arial"/>
          <w:sz w:val="18"/>
          <w:szCs w:val="18"/>
        </w:rPr>
        <w:t xml:space="preserve">, </w:t>
      </w:r>
      <w:r w:rsidRPr="00143F1E">
        <w:rPr>
          <w:rFonts w:ascii="Arial" w:hAnsi="Arial" w:cs="Arial"/>
          <w:b/>
          <w:sz w:val="18"/>
          <w:szCs w:val="18"/>
          <w:u w:val="single"/>
        </w:rPr>
        <w:t>lo que indica expresamente, que bajo ningún motivo me exonero de la responsabilidad que me acude a su cumplimiento</w:t>
      </w:r>
      <w:r w:rsidRPr="00143F1E">
        <w:rPr>
          <w:rFonts w:ascii="Arial" w:hAnsi="Arial" w:cs="Arial"/>
          <w:sz w:val="18"/>
          <w:szCs w:val="18"/>
        </w:rPr>
        <w:t>.</w:t>
      </w:r>
    </w:p>
    <w:p w:rsidRPr="00143F1E" w:rsidR="00A21753" w:rsidP="00A21753" w:rsidRDefault="00A21753" w14:paraId="29F9E6C1" w14:textId="77777777">
      <w:pPr>
        <w:pStyle w:val="Textoindependiente"/>
        <w:ind w:right="142"/>
        <w:rPr>
          <w:rFonts w:cs="Arial"/>
          <w:bCs/>
          <w:sz w:val="18"/>
          <w:szCs w:val="18"/>
          <w:lang w:val="es-CO"/>
        </w:rPr>
      </w:pPr>
      <w:r w:rsidRPr="00A21753">
        <w:rPr>
          <w:rFonts w:ascii="Arial" w:hAnsi="Arial" w:eastAsia="Calibri" w:cs="Arial"/>
          <w:sz w:val="18"/>
          <w:szCs w:val="18"/>
          <w:lang w:val="es-CO"/>
        </w:rPr>
        <w:t xml:space="preserve">Con la suscripción del presente Anexo, en forma voluntaria e irrevocable, </w:t>
      </w:r>
      <w:r w:rsidRPr="004929EA">
        <w:rPr>
          <w:rFonts w:ascii="Arial" w:hAnsi="Arial" w:eastAsia="Calibri" w:cs="Arial"/>
          <w:b/>
          <w:sz w:val="18"/>
          <w:szCs w:val="18"/>
          <w:lang w:val="es-CO"/>
        </w:rPr>
        <w:t>ACEPTO</w:t>
      </w:r>
      <w:r w:rsidRPr="00A21753">
        <w:rPr>
          <w:rFonts w:ascii="Arial" w:hAnsi="Arial" w:eastAsia="Calibri" w:cs="Arial"/>
          <w:sz w:val="18"/>
          <w:szCs w:val="18"/>
          <w:lang w:val="es-CO"/>
        </w:rPr>
        <w:t xml:space="preserve"> las especificaciones técnicas mínimas requeridas planteadas por El Ministerio de Defensa – Fuerza Aérea Colombiana en el anexo técnico y especificaciones técnicas establecidas y demás que puedan surgir a partir de las diferentes adendas generadas en desarrollo del proceso; en </w:t>
      </w:r>
      <w:r w:rsidRPr="00A21753" w:rsidR="00B01940">
        <w:rPr>
          <w:rFonts w:ascii="Arial" w:hAnsi="Arial" w:eastAsia="Calibri" w:cs="Arial"/>
          <w:sz w:val="18"/>
          <w:szCs w:val="18"/>
          <w:lang w:val="es-CO"/>
        </w:rPr>
        <w:t>consecuencia,</w:t>
      </w:r>
      <w:r w:rsidRPr="00143F1E">
        <w:rPr>
          <w:rFonts w:cs="Arial"/>
          <w:sz w:val="18"/>
          <w:szCs w:val="18"/>
          <w:lang w:val="es-CO"/>
        </w:rPr>
        <w:t xml:space="preserve"> </w:t>
      </w:r>
      <w:r w:rsidRPr="00143F1E">
        <w:rPr>
          <w:rFonts w:cs="Arial"/>
          <w:b/>
          <w:sz w:val="18"/>
          <w:szCs w:val="18"/>
          <w:u w:val="single"/>
          <w:lang w:val="es-CO"/>
        </w:rPr>
        <w:t>ME COMPROMETO A DARLES ESTRICTO CUMPLIMIENTO.</w:t>
      </w:r>
    </w:p>
    <w:p w:rsidRPr="00143F1E" w:rsidR="00A21753" w:rsidP="00A21753" w:rsidRDefault="00A21753" w14:paraId="73164EDB" w14:textId="77777777">
      <w:pPr>
        <w:autoSpaceDE w:val="0"/>
        <w:autoSpaceDN w:val="0"/>
        <w:adjustRightInd w:val="0"/>
        <w:jc w:val="both"/>
        <w:rPr>
          <w:rFonts w:ascii="Arial" w:hAnsi="Arial" w:cs="Arial"/>
          <w:b/>
          <w:sz w:val="18"/>
          <w:szCs w:val="18"/>
          <w:u w:val="single"/>
        </w:rPr>
      </w:pPr>
    </w:p>
    <w:tbl>
      <w:tblPr>
        <w:tblW w:w="953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6691"/>
        <w:gridCol w:w="2847"/>
      </w:tblGrid>
      <w:tr w:rsidRPr="00654401" w:rsidR="00A21753" w:rsidTr="00D002D2" w14:paraId="490FF152" w14:textId="77777777">
        <w:tc>
          <w:tcPr>
            <w:tcW w:w="6691" w:type="dxa"/>
            <w:shd w:val="clear" w:color="auto" w:fill="E6E6E6"/>
          </w:tcPr>
          <w:p w:rsidRPr="00654401" w:rsidR="00A21753" w:rsidP="00D002D2" w:rsidRDefault="00A21753" w14:paraId="39DC121B" w14:textId="77777777">
            <w:pPr>
              <w:autoSpaceDE w:val="0"/>
              <w:autoSpaceDN w:val="0"/>
              <w:adjustRightInd w:val="0"/>
              <w:jc w:val="center"/>
              <w:rPr>
                <w:rFonts w:ascii="Arial" w:hAnsi="Arial" w:cs="Arial"/>
                <w:b/>
                <w:sz w:val="18"/>
                <w:szCs w:val="18"/>
              </w:rPr>
            </w:pPr>
            <w:r w:rsidRPr="00654401">
              <w:rPr>
                <w:rFonts w:ascii="Arial" w:hAnsi="Arial" w:cs="Arial"/>
                <w:b/>
                <w:sz w:val="18"/>
                <w:szCs w:val="18"/>
              </w:rPr>
              <w:t>DESCRIPCIÓN</w:t>
            </w:r>
          </w:p>
        </w:tc>
        <w:tc>
          <w:tcPr>
            <w:tcW w:w="2847" w:type="dxa"/>
            <w:shd w:val="clear" w:color="auto" w:fill="E6E6E6"/>
          </w:tcPr>
          <w:p w:rsidRPr="00654401" w:rsidR="00A21753" w:rsidP="00D002D2" w:rsidRDefault="00A21753" w14:paraId="4AAF7B09" w14:textId="77777777">
            <w:pPr>
              <w:autoSpaceDE w:val="0"/>
              <w:autoSpaceDN w:val="0"/>
              <w:adjustRightInd w:val="0"/>
              <w:jc w:val="center"/>
              <w:rPr>
                <w:rFonts w:ascii="Arial" w:hAnsi="Arial" w:cs="Arial"/>
                <w:b/>
                <w:sz w:val="18"/>
                <w:szCs w:val="18"/>
              </w:rPr>
            </w:pPr>
            <w:r w:rsidRPr="00654401">
              <w:rPr>
                <w:rFonts w:ascii="Arial" w:hAnsi="Arial" w:cs="Arial"/>
                <w:b/>
                <w:sz w:val="18"/>
                <w:szCs w:val="18"/>
              </w:rPr>
              <w:t>ACEPTACIÓN EXPRESA</w:t>
            </w:r>
          </w:p>
        </w:tc>
      </w:tr>
      <w:tr w:rsidRPr="005B453F" w:rsidR="00A21753" w:rsidTr="00D002D2" w14:paraId="5D4FF376" w14:textId="77777777">
        <w:trPr>
          <w:trHeight w:val="1956"/>
        </w:trPr>
        <w:tc>
          <w:tcPr>
            <w:tcW w:w="6691" w:type="dxa"/>
            <w:vAlign w:val="center"/>
          </w:tcPr>
          <w:p w:rsidRPr="004B5153" w:rsidR="007B62BC" w:rsidP="007B62BC" w:rsidRDefault="00A21753" w14:paraId="466E1948" w14:textId="50E88FDA">
            <w:pPr>
              <w:pStyle w:val="Standard"/>
              <w:jc w:val="both"/>
              <w:rPr>
                <w:rFonts w:eastAsia="Calibri" w:cs="Arial"/>
                <w:sz w:val="18"/>
                <w:szCs w:val="18"/>
                <w:lang w:val="es-ES"/>
              </w:rPr>
            </w:pPr>
            <w:r w:rsidRPr="00143F1E">
              <w:rPr>
                <w:rFonts w:eastAsia="Calibri" w:cs="Arial"/>
                <w:sz w:val="18"/>
                <w:szCs w:val="18"/>
                <w:lang w:val="es-ES"/>
              </w:rPr>
              <w:t>ESPECIFICACIONES TÉCNICAS DETALLADAS EN EL ANEXO</w:t>
            </w:r>
            <w:r>
              <w:rPr>
                <w:rFonts w:eastAsia="Calibri" w:cs="Arial"/>
                <w:sz w:val="18"/>
                <w:szCs w:val="18"/>
                <w:lang w:val="es-ES"/>
              </w:rPr>
              <w:t xml:space="preserve"> TÉCNICO </w:t>
            </w:r>
            <w:r w:rsidRPr="00143F1E">
              <w:rPr>
                <w:rFonts w:eastAsia="Calibri" w:cs="Arial"/>
                <w:sz w:val="18"/>
                <w:szCs w:val="18"/>
                <w:lang w:val="es-ES"/>
              </w:rPr>
              <w:t>1</w:t>
            </w:r>
            <w:r w:rsidRPr="00143F1E">
              <w:rPr>
                <w:rFonts w:eastAsia="Calibri" w:cs="Arial"/>
                <w:color w:val="FF0000"/>
                <w:sz w:val="18"/>
                <w:szCs w:val="18"/>
                <w:lang w:val="es-ES"/>
              </w:rPr>
              <w:t xml:space="preserve"> </w:t>
            </w:r>
            <w:r>
              <w:rPr>
                <w:rFonts w:eastAsia="Calibri" w:cs="Arial"/>
                <w:sz w:val="18"/>
                <w:szCs w:val="18"/>
                <w:lang w:val="es-ES"/>
              </w:rPr>
              <w:t xml:space="preserve">del Proceso de Selección </w:t>
            </w:r>
            <w:r w:rsidRPr="00143F1E">
              <w:rPr>
                <w:rFonts w:eastAsia="Calibri" w:cs="Arial"/>
                <w:sz w:val="18"/>
                <w:szCs w:val="18"/>
                <w:lang w:val="es-ES"/>
              </w:rPr>
              <w:t>CUYO OBJETO</w:t>
            </w:r>
            <w:r>
              <w:rPr>
                <w:rFonts w:eastAsia="Calibri" w:cs="Arial"/>
                <w:sz w:val="18"/>
                <w:szCs w:val="18"/>
                <w:lang w:val="es-ES"/>
              </w:rPr>
              <w:t xml:space="preserve"> ES, </w:t>
            </w:r>
            <w:r w:rsidRPr="004B5153" w:rsidR="007B62BC">
              <w:rPr>
                <w:rFonts w:eastAsia="Calibri" w:cs="Arial"/>
                <w:sz w:val="18"/>
                <w:szCs w:val="18"/>
                <w:lang w:val="es-ES"/>
              </w:rPr>
              <w:t xml:space="preserve">PRESTACIÓN DE SERVICIOS PROFESIONALES Y DE APOYO A LA GESTIÓN ACADÉMICA DEL PROGRAMA DE MAESTRÍA </w:t>
            </w:r>
            <w:r w:rsidRPr="00882BBB" w:rsidR="007B62BC">
              <w:rPr>
                <w:rFonts w:eastAsia="Calibri" w:cs="Arial"/>
                <w:sz w:val="18"/>
                <w:szCs w:val="18"/>
                <w:lang w:val="es-ES"/>
              </w:rPr>
              <w:t xml:space="preserve">EN </w:t>
            </w:r>
            <w:r w:rsidRPr="00882BBB" w:rsidR="00882BBB">
              <w:rPr>
                <w:rFonts w:eastAsia="Calibri" w:cs="Arial"/>
                <w:sz w:val="18"/>
                <w:szCs w:val="18"/>
                <w:lang w:val="es-ES"/>
              </w:rPr>
              <w:t>CIENCIAS MILITARES AERONÁUTICAS</w:t>
            </w:r>
            <w:r w:rsidRPr="00882BBB" w:rsidR="007B62BC">
              <w:rPr>
                <w:rFonts w:eastAsia="Calibri" w:cs="Arial"/>
                <w:sz w:val="18"/>
                <w:szCs w:val="18"/>
                <w:lang w:val="es-ES"/>
              </w:rPr>
              <w:t xml:space="preserve"> DE </w:t>
            </w:r>
            <w:r w:rsidRPr="004B5153" w:rsidR="007B62BC">
              <w:rPr>
                <w:rFonts w:eastAsia="Calibri" w:cs="Arial"/>
                <w:sz w:val="18"/>
                <w:szCs w:val="18"/>
                <w:lang w:val="es-ES"/>
              </w:rPr>
              <w:t>LA ESCUELA DE POSTGRADOS FAC</w:t>
            </w:r>
          </w:p>
          <w:p w:rsidRPr="00143F1E" w:rsidR="00A21753" w:rsidP="00E81F31" w:rsidRDefault="00A21753" w14:paraId="1DF5B8AA" w14:textId="34DE99A9">
            <w:pPr>
              <w:pStyle w:val="Tibitoc"/>
              <w:jc w:val="both"/>
              <w:rPr>
                <w:rFonts w:eastAsia="Arial" w:cs="Arial"/>
                <w:color w:val="FF0000"/>
                <w:sz w:val="18"/>
                <w:szCs w:val="18"/>
                <w:lang w:val="es-CO" w:eastAsia="en-US"/>
              </w:rPr>
            </w:pPr>
          </w:p>
        </w:tc>
        <w:tc>
          <w:tcPr>
            <w:tcW w:w="2847" w:type="dxa"/>
            <w:vAlign w:val="center"/>
          </w:tcPr>
          <w:p w:rsidRPr="00654401" w:rsidR="00A21753" w:rsidP="00D002D2" w:rsidRDefault="00A21753" w14:paraId="76BA1F4E" w14:textId="77777777">
            <w:pPr>
              <w:autoSpaceDE w:val="0"/>
              <w:autoSpaceDN w:val="0"/>
              <w:adjustRightInd w:val="0"/>
              <w:jc w:val="center"/>
              <w:rPr>
                <w:rFonts w:ascii="Arial" w:hAnsi="Arial" w:cs="Arial"/>
                <w:sz w:val="18"/>
                <w:szCs w:val="18"/>
                <w:u w:val="single"/>
              </w:rPr>
            </w:pPr>
            <w:r w:rsidRPr="00654401">
              <w:rPr>
                <w:rFonts w:ascii="Arial" w:hAnsi="Arial" w:cs="Arial"/>
                <w:sz w:val="18"/>
                <w:szCs w:val="18"/>
                <w:u w:val="single"/>
              </w:rPr>
              <w:t>SI ACEPTO LAS ESPECIFICACIONES TÉCNICAS</w:t>
            </w:r>
          </w:p>
        </w:tc>
      </w:tr>
    </w:tbl>
    <w:p w:rsidR="00A21753" w:rsidP="00A21753" w:rsidRDefault="00A21753" w14:paraId="5F3BE715" w14:textId="77777777">
      <w:pPr>
        <w:autoSpaceDE w:val="0"/>
        <w:autoSpaceDN w:val="0"/>
        <w:adjustRightInd w:val="0"/>
        <w:rPr>
          <w:rFonts w:ascii="Arial" w:hAnsi="Arial" w:cs="Arial"/>
          <w:sz w:val="18"/>
          <w:szCs w:val="18"/>
        </w:rPr>
      </w:pPr>
    </w:p>
    <w:p w:rsidRPr="00643166" w:rsidR="00A21753" w:rsidP="00A21753" w:rsidRDefault="00A21753" w14:paraId="181CFC14" w14:textId="77777777">
      <w:pPr>
        <w:autoSpaceDE w:val="0"/>
        <w:autoSpaceDN w:val="0"/>
        <w:adjustRightInd w:val="0"/>
        <w:rPr>
          <w:rFonts w:ascii="Arial" w:hAnsi="Arial" w:cs="Arial"/>
          <w:sz w:val="18"/>
          <w:szCs w:val="18"/>
        </w:rPr>
      </w:pPr>
    </w:p>
    <w:p w:rsidRPr="008A3BA9" w:rsidR="00A21753" w:rsidP="004B5153" w:rsidRDefault="00FE7E0D" w14:paraId="2AFF50E0" w14:textId="08FBFF2C">
      <w:pPr>
        <w:autoSpaceDE w:val="0"/>
        <w:autoSpaceDN w:val="0"/>
        <w:adjustRightInd w:val="0"/>
        <w:ind w:left="709"/>
        <w:rPr>
          <w:rFonts w:ascii="Arial" w:hAnsi="Arial" w:cs="Arial"/>
          <w:sz w:val="18"/>
          <w:szCs w:val="18"/>
        </w:rPr>
      </w:pPr>
      <w:r>
        <w:rPr>
          <w:noProof/>
        </w:rPr>
        <w:drawing>
          <wp:inline distT="0" distB="0" distL="0" distR="0" wp14:anchorId="66DBC6A2" wp14:editId="45278C18">
            <wp:extent cx="924983" cy="584200"/>
            <wp:effectExtent l="0" t="0" r="8890" b="635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26695" cy="585281"/>
                    </a:xfrm>
                    <a:prstGeom prst="rect">
                      <a:avLst/>
                    </a:prstGeom>
                    <a:noFill/>
                    <a:ln>
                      <a:noFill/>
                    </a:ln>
                  </pic:spPr>
                </pic:pic>
              </a:graphicData>
            </a:graphic>
          </wp:inline>
        </w:drawing>
      </w:r>
    </w:p>
    <w:p w:rsidRPr="007E45D2" w:rsidR="00A21753" w:rsidP="007E45D2" w:rsidRDefault="00A21753" w14:paraId="52EBB661" w14:textId="641E992A">
      <w:pPr>
        <w:autoSpaceDE w:val="0"/>
        <w:autoSpaceDN w:val="0"/>
        <w:adjustRightInd w:val="0"/>
        <w:rPr>
          <w:rFonts w:ascii="Arial" w:hAnsi="Arial" w:cs="Arial"/>
          <w:sz w:val="18"/>
          <w:szCs w:val="18"/>
        </w:rPr>
      </w:pPr>
      <w:r w:rsidRPr="00143F1E">
        <w:rPr>
          <w:rFonts w:ascii="Arial" w:hAnsi="Arial" w:cs="Arial"/>
          <w:sz w:val="18"/>
          <w:szCs w:val="18"/>
        </w:rPr>
        <w:t>_____________________________________________________________</w:t>
      </w:r>
    </w:p>
    <w:p w:rsidRPr="007E45D2" w:rsidR="00A21753" w:rsidP="007E45D2" w:rsidRDefault="00A21753" w14:paraId="37C0911D" w14:textId="77777777">
      <w:r w:rsidRPr="007E45D2">
        <w:t xml:space="preserve">[Firma representante legal del Proponente o del Proponente persona natural] </w:t>
      </w:r>
    </w:p>
    <w:p w:rsidRPr="007E45D2" w:rsidR="00A21753" w:rsidP="007E45D2" w:rsidRDefault="00A21753" w14:paraId="718BD242" w14:textId="488C1CF8">
      <w:r w:rsidR="00A21753">
        <w:rPr/>
        <w:t xml:space="preserve">Nombre: </w:t>
      </w:r>
      <w:r w:rsidR="007E45D2">
        <w:rPr/>
        <w:t xml:space="preserve">María Alejandra Castañeda Jiménez </w:t>
      </w:r>
    </w:p>
    <w:p w:rsidRPr="007E45D2" w:rsidR="00A21753" w:rsidP="583998C8" w:rsidRDefault="00A21753" w14:paraId="1C0E2E2E" w14:textId="4CB875B3">
      <w:pPr>
        <w:pStyle w:val="Normal"/>
      </w:pPr>
      <w:r w:rsidR="11254AB8">
        <w:rPr/>
        <w:t>Cotizante</w:t>
      </w:r>
      <w:r w:rsidR="00A21753">
        <w:rPr/>
        <w:t xml:space="preserve">: </w:t>
      </w:r>
      <w:r w:rsidR="007E45D2">
        <w:rPr/>
        <w:t xml:space="preserve">Profesional de Apoyo a la Gestión de la Maestría en Ciencias Militares Aeronáuticas </w:t>
      </w:r>
    </w:p>
    <w:p w:rsidRPr="007E45D2" w:rsidR="00A21753" w:rsidP="007E45D2" w:rsidRDefault="00A21753" w14:paraId="670E6C75" w14:textId="37208A60">
      <w:r w:rsidRPr="007E45D2">
        <w:t xml:space="preserve">Documento de Identidad: </w:t>
      </w:r>
      <w:r w:rsidR="007E45D2">
        <w:t>1030622056</w:t>
      </w:r>
    </w:p>
    <w:p w:rsidR="00A21753" w:rsidP="00A21753" w:rsidRDefault="00A21753" w14:paraId="2F63A4DD" w14:textId="77777777">
      <w:pPr>
        <w:spacing w:after="0" w:line="240" w:lineRule="auto"/>
        <w:rPr>
          <w:rFonts w:ascii="Arial" w:hAnsi="Arial" w:cs="Arial"/>
          <w:sz w:val="18"/>
          <w:szCs w:val="18"/>
        </w:rPr>
      </w:pPr>
    </w:p>
    <w:p w:rsidR="00A21753" w:rsidP="00A21753" w:rsidRDefault="00A21753" w14:paraId="1CB87C64" w14:textId="77777777">
      <w:pPr>
        <w:spacing w:after="0" w:line="240" w:lineRule="auto"/>
        <w:rPr>
          <w:rFonts w:ascii="Arial" w:hAnsi="Arial" w:cs="Arial"/>
          <w:sz w:val="18"/>
          <w:szCs w:val="18"/>
        </w:rPr>
      </w:pPr>
    </w:p>
    <w:p w:rsidR="00A21753" w:rsidP="00A21753" w:rsidRDefault="00A21753" w14:paraId="6C88D474" w14:textId="77777777">
      <w:pPr>
        <w:rPr>
          <w:rFonts w:ascii="Arial" w:hAnsi="Arial" w:cs="Arial"/>
          <w:sz w:val="18"/>
          <w:szCs w:val="18"/>
        </w:rPr>
      </w:pPr>
    </w:p>
    <w:p w:rsidR="00A21753" w:rsidP="00A21753" w:rsidRDefault="00A21753" w14:paraId="584B54F5" w14:textId="77777777">
      <w:pPr>
        <w:rPr>
          <w:rFonts w:ascii="Arial" w:hAnsi="Arial" w:cs="Arial"/>
          <w:sz w:val="18"/>
          <w:szCs w:val="18"/>
        </w:rPr>
      </w:pPr>
    </w:p>
    <w:p w:rsidR="00A21753" w:rsidP="00A21753" w:rsidRDefault="00A21753" w14:paraId="5D072DB8" w14:textId="77777777">
      <w:pPr>
        <w:tabs>
          <w:tab w:val="left" w:pos="8415"/>
        </w:tabs>
        <w:spacing w:after="0" w:line="240" w:lineRule="auto"/>
        <w:rPr>
          <w:rFonts w:ascii="Arial" w:hAnsi="Arial" w:cs="Arial"/>
        </w:rPr>
        <w:sectPr w:rsidR="00A21753" w:rsidSect="009B7937">
          <w:headerReference w:type="default" r:id="rId31"/>
          <w:pgSz w:w="12240" w:h="15840" w:orient="portrait"/>
          <w:pgMar w:top="1418" w:right="1418" w:bottom="1843" w:left="1418" w:header="720" w:footer="1213" w:gutter="0"/>
          <w:cols w:space="720"/>
          <w:docGrid w:linePitch="600" w:charSpace="36864"/>
        </w:sectPr>
      </w:pPr>
      <w:bookmarkStart w:name="_Hlk119568734" w:id="5"/>
      <w:r>
        <w:rPr>
          <w:rFonts w:ascii="Arial" w:hAnsi="Arial" w:cs="Arial"/>
        </w:rPr>
        <w:tab/>
      </w:r>
    </w:p>
    <w:tbl>
      <w:tblPr>
        <w:tblW w:w="9598" w:type="dxa"/>
        <w:tblCellMar>
          <w:left w:w="70" w:type="dxa"/>
          <w:right w:w="70" w:type="dxa"/>
        </w:tblCellMar>
        <w:tblLook w:val="0000" w:firstRow="0" w:lastRow="0" w:firstColumn="0" w:lastColumn="0" w:noHBand="0" w:noVBand="0"/>
      </w:tblPr>
      <w:tblGrid>
        <w:gridCol w:w="1442"/>
        <w:gridCol w:w="2875"/>
        <w:gridCol w:w="1451"/>
        <w:gridCol w:w="1142"/>
        <w:gridCol w:w="1209"/>
        <w:gridCol w:w="1192"/>
        <w:gridCol w:w="681"/>
        <w:gridCol w:w="80"/>
      </w:tblGrid>
      <w:tr w:rsidRPr="005765EC" w:rsidR="000F332B" w:rsidTr="00A12A49" w14:paraId="6340B62A" w14:textId="77777777">
        <w:trPr>
          <w:gridAfter w:val="1"/>
          <w:wAfter w:w="74" w:type="dxa"/>
          <w:trHeight w:val="45"/>
        </w:trPr>
        <w:tc>
          <w:tcPr>
            <w:tcW w:w="9524" w:type="dxa"/>
            <w:gridSpan w:val="7"/>
            <w:tcBorders>
              <w:top w:val="single" w:color="auto" w:sz="4" w:space="0"/>
              <w:left w:val="single" w:color="auto" w:sz="4" w:space="0"/>
              <w:bottom w:val="nil"/>
              <w:right w:val="single" w:color="auto" w:sz="4" w:space="0"/>
            </w:tcBorders>
            <w:shd w:val="clear" w:color="auto" w:fill="auto"/>
            <w:noWrap/>
            <w:vAlign w:val="center"/>
          </w:tcPr>
          <w:p w:rsidRPr="00070306" w:rsidR="000F332B" w:rsidP="00A12A49" w:rsidRDefault="000F332B" w14:paraId="7771C934" w14:textId="77777777">
            <w:pPr>
              <w:spacing w:after="0" w:line="240" w:lineRule="auto"/>
              <w:ind w:right="-1272"/>
              <w:jc w:val="center"/>
              <w:rPr>
                <w:rFonts w:ascii="Arial" w:hAnsi="Arial" w:cs="Arial"/>
                <w:b/>
                <w:bCs/>
                <w:sz w:val="18"/>
                <w:szCs w:val="18"/>
              </w:rPr>
            </w:pPr>
            <w:r w:rsidRPr="00070306">
              <w:rPr>
                <w:rFonts w:ascii="Arial" w:hAnsi="Arial" w:cs="Arial"/>
                <w:b/>
                <w:sz w:val="18"/>
                <w:szCs w:val="18"/>
              </w:rPr>
              <w:lastRenderedPageBreak/>
              <w:br w:type="page"/>
            </w:r>
            <w:r w:rsidRPr="00070306">
              <w:rPr>
                <w:rFonts w:ascii="Arial" w:hAnsi="Arial" w:cs="Arial"/>
                <w:sz w:val="18"/>
                <w:szCs w:val="18"/>
              </w:rPr>
              <w:br w:type="page"/>
            </w:r>
            <w:r w:rsidRPr="00070306">
              <w:rPr>
                <w:rFonts w:ascii="Arial" w:hAnsi="Arial" w:cs="Arial"/>
                <w:b/>
                <w:bCs/>
                <w:sz w:val="18"/>
                <w:szCs w:val="18"/>
              </w:rPr>
              <w:t xml:space="preserve"> </w:t>
            </w:r>
          </w:p>
        </w:tc>
      </w:tr>
      <w:tr w:rsidRPr="00070306" w:rsidR="000F332B" w:rsidTr="00A12A49" w14:paraId="05EE0FCE" w14:textId="77777777">
        <w:trPr>
          <w:gridAfter w:val="1"/>
          <w:wAfter w:w="74" w:type="dxa"/>
          <w:trHeight w:val="197"/>
        </w:trPr>
        <w:tc>
          <w:tcPr>
            <w:tcW w:w="6592" w:type="dxa"/>
            <w:gridSpan w:val="4"/>
            <w:tcBorders>
              <w:top w:val="nil"/>
              <w:left w:val="single" w:color="auto" w:sz="4" w:space="0"/>
              <w:bottom w:val="nil"/>
              <w:right w:val="nil"/>
            </w:tcBorders>
            <w:shd w:val="clear" w:color="auto" w:fill="auto"/>
            <w:noWrap/>
            <w:vAlign w:val="center"/>
          </w:tcPr>
          <w:p w:rsidRPr="00070306" w:rsidR="000F332B" w:rsidP="006C5D77" w:rsidRDefault="000F332B" w14:paraId="44996736" w14:textId="6EF48F68">
            <w:pPr>
              <w:spacing w:after="0" w:line="240" w:lineRule="auto"/>
              <w:rPr>
                <w:rFonts w:ascii="Arial" w:hAnsi="Arial" w:cs="Arial"/>
                <w:sz w:val="18"/>
                <w:szCs w:val="18"/>
              </w:rPr>
            </w:pPr>
            <w:r w:rsidRPr="00070306">
              <w:rPr>
                <w:rFonts w:ascii="Arial" w:hAnsi="Arial" w:cs="Arial"/>
                <w:sz w:val="18"/>
                <w:szCs w:val="18"/>
              </w:rPr>
              <w:t>CIUDAD</w:t>
            </w:r>
            <w:r w:rsidR="007E45D2">
              <w:rPr>
                <w:rFonts w:ascii="Arial" w:hAnsi="Arial" w:cs="Arial"/>
                <w:sz w:val="18"/>
                <w:szCs w:val="18"/>
              </w:rPr>
              <w:t xml:space="preserve"> Bogotá </w:t>
            </w:r>
          </w:p>
        </w:tc>
        <w:tc>
          <w:tcPr>
            <w:tcW w:w="2932" w:type="dxa"/>
            <w:gridSpan w:val="3"/>
            <w:tcBorders>
              <w:top w:val="nil"/>
              <w:left w:val="nil"/>
              <w:bottom w:val="nil"/>
              <w:right w:val="single" w:color="auto" w:sz="4" w:space="0"/>
            </w:tcBorders>
            <w:shd w:val="clear" w:color="auto" w:fill="auto"/>
            <w:noWrap/>
            <w:vAlign w:val="center"/>
          </w:tcPr>
          <w:p w:rsidRPr="00070306" w:rsidR="000F332B" w:rsidP="00D002D2" w:rsidRDefault="000F332B" w14:paraId="4C19696B" w14:textId="06268995">
            <w:pPr>
              <w:rPr>
                <w:rFonts w:ascii="Arial" w:hAnsi="Arial" w:cs="Arial"/>
                <w:sz w:val="18"/>
                <w:szCs w:val="18"/>
              </w:rPr>
            </w:pPr>
            <w:r w:rsidRPr="00070306">
              <w:rPr>
                <w:rFonts w:ascii="Arial" w:hAnsi="Arial" w:cs="Arial"/>
                <w:sz w:val="18"/>
                <w:szCs w:val="18"/>
              </w:rPr>
              <w:t xml:space="preserve">FECHA </w:t>
            </w:r>
            <w:r w:rsidR="007E45D2">
              <w:rPr>
                <w:rFonts w:ascii="Arial" w:hAnsi="Arial" w:cs="Arial"/>
                <w:sz w:val="18"/>
                <w:szCs w:val="18"/>
              </w:rPr>
              <w:t>15 de noviembre de 2022</w:t>
            </w:r>
          </w:p>
        </w:tc>
      </w:tr>
      <w:tr w:rsidRPr="005D2416" w:rsidR="000F332B" w:rsidTr="00A12A49" w14:paraId="0DE8A4F8" w14:textId="77777777">
        <w:trPr>
          <w:gridAfter w:val="1"/>
          <w:wAfter w:w="74" w:type="dxa"/>
          <w:trHeight w:val="409"/>
        </w:trPr>
        <w:tc>
          <w:tcPr>
            <w:tcW w:w="9524" w:type="dxa"/>
            <w:gridSpan w:val="7"/>
            <w:tcBorders>
              <w:top w:val="nil"/>
              <w:left w:val="single" w:color="auto" w:sz="4" w:space="0"/>
              <w:bottom w:val="nil"/>
              <w:right w:val="single" w:color="auto" w:sz="4" w:space="0"/>
            </w:tcBorders>
            <w:shd w:val="clear" w:color="auto" w:fill="auto"/>
            <w:vAlign w:val="center"/>
          </w:tcPr>
          <w:p w:rsidRPr="00070306" w:rsidR="000F332B" w:rsidP="000F332B" w:rsidRDefault="000F332B" w14:paraId="18E114D3" w14:textId="77777777">
            <w:pPr>
              <w:spacing w:after="0" w:line="240" w:lineRule="auto"/>
              <w:jc w:val="both"/>
              <w:rPr>
                <w:rFonts w:ascii="Arial" w:hAnsi="Arial" w:cs="Arial"/>
                <w:sz w:val="18"/>
                <w:szCs w:val="18"/>
              </w:rPr>
            </w:pPr>
            <w:r w:rsidRPr="00070306">
              <w:rPr>
                <w:rFonts w:ascii="Arial" w:hAnsi="Arial" w:cs="Arial"/>
                <w:sz w:val="18"/>
                <w:szCs w:val="18"/>
              </w:rPr>
              <w:t>Me permito certificar la siguiente información con el fin de ser incluida en el Sistema Integrado de Información Financiera - SIIF-Nación.</w:t>
            </w:r>
          </w:p>
        </w:tc>
      </w:tr>
      <w:tr w:rsidRPr="00070306" w:rsidR="000F332B" w:rsidTr="00A12A49" w14:paraId="7452A317" w14:textId="77777777">
        <w:trPr>
          <w:trHeight w:val="197"/>
        </w:trPr>
        <w:tc>
          <w:tcPr>
            <w:tcW w:w="1442" w:type="dxa"/>
            <w:tcBorders>
              <w:top w:val="nil"/>
              <w:left w:val="single" w:color="auto" w:sz="4" w:space="0"/>
              <w:bottom w:val="nil"/>
              <w:right w:val="nil"/>
            </w:tcBorders>
            <w:shd w:val="clear" w:color="auto" w:fill="auto"/>
            <w:noWrap/>
            <w:vAlign w:val="center"/>
          </w:tcPr>
          <w:p w:rsidRPr="00070306" w:rsidR="000F332B" w:rsidP="00D002D2" w:rsidRDefault="000F332B" w14:paraId="310D680E" w14:textId="77777777">
            <w:pPr>
              <w:rPr>
                <w:rFonts w:ascii="Arial" w:hAnsi="Arial" w:cs="Arial"/>
                <w:sz w:val="18"/>
                <w:szCs w:val="18"/>
              </w:rPr>
            </w:pPr>
            <w:r w:rsidRPr="00070306">
              <w:rPr>
                <w:rFonts w:ascii="Arial" w:hAnsi="Arial" w:cs="Arial"/>
                <w:sz w:val="18"/>
                <w:szCs w:val="18"/>
              </w:rPr>
              <w:t> </w:t>
            </w:r>
          </w:p>
        </w:tc>
        <w:tc>
          <w:tcPr>
            <w:tcW w:w="2647" w:type="dxa"/>
            <w:tcBorders>
              <w:top w:val="nil"/>
              <w:left w:val="nil"/>
              <w:bottom w:val="nil"/>
              <w:right w:val="nil"/>
            </w:tcBorders>
            <w:shd w:val="clear" w:color="auto" w:fill="auto"/>
            <w:noWrap/>
            <w:vAlign w:val="center"/>
          </w:tcPr>
          <w:p w:rsidRPr="00070306" w:rsidR="000F332B" w:rsidP="00D002D2" w:rsidRDefault="00E94D80" w14:paraId="6A5DB022" w14:textId="7F40DA80">
            <w:pPr>
              <w:rPr>
                <w:rFonts w:ascii="Arial" w:hAnsi="Arial" w:cs="Arial"/>
                <w:sz w:val="18"/>
                <w:szCs w:val="18"/>
              </w:rPr>
            </w:pPr>
            <w:r>
              <w:rPr>
                <w:noProof/>
              </w:rPr>
              <mc:AlternateContent>
                <mc:Choice Requires="wps">
                  <w:drawing>
                    <wp:anchor distT="0" distB="0" distL="114300" distR="114300" simplePos="0" relativeHeight="251658752" behindDoc="0" locked="0" layoutInCell="1" allowOverlap="1" wp14:anchorId="4F756ACB" wp14:editId="615E71CE">
                      <wp:simplePos x="0" y="0"/>
                      <wp:positionH relativeFrom="column">
                        <wp:posOffset>514350</wp:posOffset>
                      </wp:positionH>
                      <wp:positionV relativeFrom="paragraph">
                        <wp:posOffset>-20320</wp:posOffset>
                      </wp:positionV>
                      <wp:extent cx="152400" cy="114300"/>
                      <wp:effectExtent l="0" t="0" r="0" b="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w14:anchorId="7BE2ABD4">
                    <v:rect id="Rectángulo 3" style="position:absolute;margin-left:40.5pt;margin-top:-1.6pt;width:12pt;height: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45D37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f6ACA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"/>
                  </w:pict>
                </mc:Fallback>
              </mc:AlternateContent>
            </w:r>
            <w:r w:rsidRPr="00070306" w:rsidR="000F332B">
              <w:rPr>
                <w:rFonts w:ascii="Arial" w:hAnsi="Arial" w:cs="Arial"/>
                <w:sz w:val="18"/>
                <w:szCs w:val="18"/>
              </w:rPr>
              <w:t>Apertura</w:t>
            </w:r>
          </w:p>
        </w:tc>
        <w:tc>
          <w:tcPr>
            <w:tcW w:w="1451" w:type="dxa"/>
            <w:tcBorders>
              <w:top w:val="nil"/>
              <w:left w:val="nil"/>
              <w:bottom w:val="nil"/>
              <w:right w:val="nil"/>
            </w:tcBorders>
            <w:shd w:val="clear" w:color="auto" w:fill="auto"/>
            <w:noWrap/>
            <w:vAlign w:val="center"/>
          </w:tcPr>
          <w:p w:rsidRPr="00070306" w:rsidR="000F332B" w:rsidP="00D002D2" w:rsidRDefault="000F332B" w14:paraId="273AFA65" w14:textId="77777777">
            <w:pPr>
              <w:rPr>
                <w:rFonts w:ascii="Arial" w:hAnsi="Arial" w:cs="Arial"/>
                <w:sz w:val="18"/>
                <w:szCs w:val="18"/>
              </w:rPr>
            </w:pPr>
          </w:p>
        </w:tc>
        <w:tc>
          <w:tcPr>
            <w:tcW w:w="1051" w:type="dxa"/>
            <w:tcBorders>
              <w:top w:val="nil"/>
              <w:left w:val="nil"/>
              <w:bottom w:val="nil"/>
              <w:right w:val="nil"/>
            </w:tcBorders>
            <w:shd w:val="clear" w:color="auto" w:fill="auto"/>
            <w:noWrap/>
            <w:vAlign w:val="center"/>
          </w:tcPr>
          <w:p w:rsidRPr="00070306" w:rsidR="000F332B" w:rsidP="000F332B" w:rsidRDefault="000F332B" w14:paraId="1CA4B9B4" w14:textId="77777777">
            <w:pPr>
              <w:spacing w:after="0" w:line="240" w:lineRule="auto"/>
              <w:rPr>
                <w:rFonts w:ascii="Arial" w:hAnsi="Arial" w:cs="Arial"/>
                <w:sz w:val="18"/>
                <w:szCs w:val="18"/>
              </w:rPr>
            </w:pPr>
          </w:p>
        </w:tc>
        <w:tc>
          <w:tcPr>
            <w:tcW w:w="1209" w:type="dxa"/>
            <w:tcBorders>
              <w:top w:val="nil"/>
              <w:left w:val="nil"/>
              <w:bottom w:val="nil"/>
              <w:right w:val="nil"/>
            </w:tcBorders>
            <w:shd w:val="clear" w:color="auto" w:fill="auto"/>
            <w:noWrap/>
            <w:vAlign w:val="center"/>
          </w:tcPr>
          <w:p w:rsidRPr="00070306" w:rsidR="000F332B" w:rsidP="00D002D2" w:rsidRDefault="00E94D80" w14:paraId="7674ED07" w14:textId="68C7C316">
            <w:pPr>
              <w:rPr>
                <w:rFonts w:ascii="Arial" w:hAnsi="Arial" w:cs="Arial"/>
                <w:sz w:val="18"/>
                <w:szCs w:val="18"/>
              </w:rPr>
            </w:pPr>
            <w:r>
              <w:rPr>
                <w:noProof/>
              </w:rPr>
              <mc:AlternateContent>
                <mc:Choice Requires="wps">
                  <w:drawing>
                    <wp:anchor distT="0" distB="0" distL="114300" distR="114300" simplePos="0" relativeHeight="251659776" behindDoc="0" locked="0" layoutInCell="1" allowOverlap="1" wp14:anchorId="668ED405" wp14:editId="2D992FB3">
                      <wp:simplePos x="0" y="0"/>
                      <wp:positionH relativeFrom="column">
                        <wp:posOffset>647700</wp:posOffset>
                      </wp:positionH>
                      <wp:positionV relativeFrom="paragraph">
                        <wp:posOffset>-26035</wp:posOffset>
                      </wp:positionV>
                      <wp:extent cx="164465" cy="120015"/>
                      <wp:effectExtent l="0" t="0" r="6985" b="0"/>
                      <wp:wrapNone/>
                      <wp:docPr id="2" name="Rectá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465"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w14:anchorId="28EA1760">
                    <v:rect id="Rectángulo 2" style="position:absolute;margin-left:51pt;margin-top:-2.05pt;width:12.95pt;height:9.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75239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"/>
                  </w:pict>
                </mc:Fallback>
              </mc:AlternateContent>
            </w:r>
            <w:r w:rsidRPr="00070306" w:rsidR="000F332B">
              <w:rPr>
                <w:rFonts w:ascii="Arial" w:hAnsi="Arial" w:cs="Arial"/>
                <w:sz w:val="18"/>
                <w:szCs w:val="18"/>
              </w:rPr>
              <w:t>Cancelación</w:t>
            </w:r>
          </w:p>
        </w:tc>
        <w:tc>
          <w:tcPr>
            <w:tcW w:w="1097" w:type="dxa"/>
            <w:tcBorders>
              <w:top w:val="nil"/>
              <w:left w:val="nil"/>
              <w:bottom w:val="nil"/>
              <w:right w:val="nil"/>
            </w:tcBorders>
            <w:shd w:val="clear" w:color="auto" w:fill="auto"/>
            <w:noWrap/>
            <w:vAlign w:val="center"/>
          </w:tcPr>
          <w:p w:rsidRPr="00070306" w:rsidR="000F332B" w:rsidP="00D002D2" w:rsidRDefault="000F332B" w14:paraId="7EB6200C" w14:textId="77777777">
            <w:pPr>
              <w:rPr>
                <w:rFonts w:ascii="Arial" w:hAnsi="Arial" w:cs="Arial"/>
                <w:sz w:val="18"/>
                <w:szCs w:val="18"/>
              </w:rPr>
            </w:pPr>
          </w:p>
        </w:tc>
        <w:tc>
          <w:tcPr>
            <w:tcW w:w="700" w:type="dxa"/>
            <w:gridSpan w:val="2"/>
            <w:tcBorders>
              <w:top w:val="nil"/>
              <w:left w:val="nil"/>
              <w:bottom w:val="nil"/>
              <w:right w:val="single" w:color="auto" w:sz="4" w:space="0"/>
            </w:tcBorders>
            <w:shd w:val="clear" w:color="auto" w:fill="auto"/>
            <w:noWrap/>
            <w:vAlign w:val="center"/>
          </w:tcPr>
          <w:p w:rsidRPr="00070306" w:rsidR="000F332B" w:rsidP="00D002D2" w:rsidRDefault="000F332B" w14:paraId="2BF86BF7" w14:textId="77777777">
            <w:pPr>
              <w:rPr>
                <w:rFonts w:ascii="Arial" w:hAnsi="Arial" w:cs="Arial"/>
                <w:sz w:val="18"/>
                <w:szCs w:val="18"/>
              </w:rPr>
            </w:pPr>
            <w:r w:rsidRPr="00070306">
              <w:rPr>
                <w:rFonts w:ascii="Arial" w:hAnsi="Arial" w:cs="Arial"/>
                <w:sz w:val="18"/>
                <w:szCs w:val="18"/>
              </w:rPr>
              <w:t> </w:t>
            </w:r>
          </w:p>
        </w:tc>
      </w:tr>
      <w:tr w:rsidRPr="005D2416" w:rsidR="000F332B" w:rsidTr="00A12A49" w14:paraId="7BEDCA36" w14:textId="77777777">
        <w:trPr>
          <w:trHeight w:val="197"/>
        </w:trPr>
        <w:tc>
          <w:tcPr>
            <w:tcW w:w="7801" w:type="dxa"/>
            <w:gridSpan w:val="5"/>
            <w:tcBorders>
              <w:top w:val="nil"/>
              <w:left w:val="single" w:color="auto" w:sz="4" w:space="0"/>
              <w:bottom w:val="nil"/>
              <w:right w:val="nil"/>
            </w:tcBorders>
            <w:shd w:val="clear" w:color="auto" w:fill="auto"/>
            <w:noWrap/>
            <w:vAlign w:val="center"/>
          </w:tcPr>
          <w:p w:rsidRPr="00070306" w:rsidR="000F332B" w:rsidP="000F332B" w:rsidRDefault="000F332B" w14:paraId="2147AAAF" w14:textId="77777777">
            <w:pPr>
              <w:spacing w:after="0" w:line="240" w:lineRule="auto"/>
              <w:rPr>
                <w:rFonts w:ascii="Arial" w:hAnsi="Arial" w:cs="Arial"/>
                <w:b/>
                <w:bCs/>
                <w:sz w:val="18"/>
                <w:szCs w:val="18"/>
              </w:rPr>
            </w:pPr>
            <w:r w:rsidRPr="00070306">
              <w:rPr>
                <w:rFonts w:ascii="Arial" w:hAnsi="Arial" w:cs="Arial"/>
                <w:b/>
                <w:bCs/>
                <w:sz w:val="18"/>
                <w:szCs w:val="18"/>
              </w:rPr>
              <w:t>I. DATOS PERSONA NATURAL Y/O JURÍDICA (Beneficiario).</w:t>
            </w:r>
          </w:p>
        </w:tc>
        <w:tc>
          <w:tcPr>
            <w:tcW w:w="1097" w:type="dxa"/>
            <w:tcBorders>
              <w:top w:val="nil"/>
              <w:left w:val="nil"/>
              <w:bottom w:val="nil"/>
              <w:right w:val="nil"/>
            </w:tcBorders>
            <w:shd w:val="clear" w:color="auto" w:fill="auto"/>
            <w:noWrap/>
            <w:vAlign w:val="center"/>
          </w:tcPr>
          <w:p w:rsidRPr="00070306" w:rsidR="000F332B" w:rsidP="000F332B" w:rsidRDefault="000F332B" w14:paraId="556BC2D4" w14:textId="77777777">
            <w:pPr>
              <w:spacing w:after="0"/>
              <w:rPr>
                <w:rFonts w:ascii="Arial" w:hAnsi="Arial" w:cs="Arial"/>
                <w:b/>
                <w:bCs/>
                <w:sz w:val="18"/>
                <w:szCs w:val="18"/>
              </w:rPr>
            </w:pPr>
          </w:p>
        </w:tc>
        <w:tc>
          <w:tcPr>
            <w:tcW w:w="700" w:type="dxa"/>
            <w:gridSpan w:val="2"/>
            <w:tcBorders>
              <w:top w:val="nil"/>
              <w:left w:val="nil"/>
              <w:bottom w:val="nil"/>
              <w:right w:val="single" w:color="auto" w:sz="4" w:space="0"/>
            </w:tcBorders>
            <w:shd w:val="clear" w:color="auto" w:fill="auto"/>
            <w:noWrap/>
            <w:vAlign w:val="center"/>
          </w:tcPr>
          <w:p w:rsidRPr="00070306" w:rsidR="000F332B" w:rsidP="000F332B" w:rsidRDefault="000F332B" w14:paraId="221E3541" w14:textId="77777777">
            <w:pPr>
              <w:spacing w:after="0"/>
              <w:rPr>
                <w:rFonts w:ascii="Arial" w:hAnsi="Arial" w:cs="Arial"/>
                <w:b/>
                <w:bCs/>
                <w:sz w:val="18"/>
                <w:szCs w:val="18"/>
              </w:rPr>
            </w:pPr>
            <w:r w:rsidRPr="00070306">
              <w:rPr>
                <w:rFonts w:ascii="Arial" w:hAnsi="Arial" w:cs="Arial"/>
                <w:b/>
                <w:bCs/>
                <w:sz w:val="18"/>
                <w:szCs w:val="18"/>
              </w:rPr>
              <w:t> </w:t>
            </w:r>
          </w:p>
        </w:tc>
      </w:tr>
      <w:tr w:rsidRPr="005D2416" w:rsidR="000F332B" w:rsidTr="00A12A49" w14:paraId="13A21B1B" w14:textId="77777777">
        <w:trPr>
          <w:trHeight w:val="76"/>
        </w:trPr>
        <w:tc>
          <w:tcPr>
            <w:tcW w:w="1442" w:type="dxa"/>
            <w:tcBorders>
              <w:top w:val="nil"/>
              <w:left w:val="single" w:color="auto" w:sz="4" w:space="0"/>
              <w:bottom w:val="nil"/>
              <w:right w:val="nil"/>
            </w:tcBorders>
            <w:shd w:val="clear" w:color="auto" w:fill="auto"/>
            <w:noWrap/>
            <w:vAlign w:val="center"/>
          </w:tcPr>
          <w:p w:rsidRPr="00070306" w:rsidR="000F332B" w:rsidP="000F332B" w:rsidRDefault="000F332B" w14:paraId="6C738462" w14:textId="77777777">
            <w:pPr>
              <w:spacing w:after="0" w:line="240" w:lineRule="auto"/>
              <w:rPr>
                <w:rFonts w:ascii="Arial" w:hAnsi="Arial" w:cs="Arial"/>
                <w:sz w:val="18"/>
                <w:szCs w:val="18"/>
              </w:rPr>
            </w:pPr>
            <w:r w:rsidRPr="00070306">
              <w:rPr>
                <w:rFonts w:ascii="Arial" w:hAnsi="Arial" w:cs="Arial"/>
                <w:sz w:val="18"/>
                <w:szCs w:val="18"/>
              </w:rPr>
              <w:t> </w:t>
            </w:r>
          </w:p>
        </w:tc>
        <w:tc>
          <w:tcPr>
            <w:tcW w:w="2647" w:type="dxa"/>
            <w:tcBorders>
              <w:top w:val="nil"/>
              <w:left w:val="nil"/>
              <w:bottom w:val="nil"/>
              <w:right w:val="nil"/>
            </w:tcBorders>
            <w:shd w:val="clear" w:color="auto" w:fill="auto"/>
            <w:noWrap/>
            <w:vAlign w:val="center"/>
          </w:tcPr>
          <w:p w:rsidRPr="00070306" w:rsidR="000F332B" w:rsidP="000F332B" w:rsidRDefault="000F332B" w14:paraId="26AA8CBA" w14:textId="77777777">
            <w:pPr>
              <w:spacing w:after="0" w:line="240" w:lineRule="auto"/>
              <w:rPr>
                <w:rFonts w:ascii="Arial" w:hAnsi="Arial" w:cs="Arial"/>
                <w:sz w:val="18"/>
                <w:szCs w:val="18"/>
              </w:rPr>
            </w:pPr>
          </w:p>
        </w:tc>
        <w:tc>
          <w:tcPr>
            <w:tcW w:w="1451" w:type="dxa"/>
            <w:tcBorders>
              <w:top w:val="nil"/>
              <w:left w:val="nil"/>
              <w:bottom w:val="nil"/>
              <w:right w:val="nil"/>
            </w:tcBorders>
            <w:shd w:val="clear" w:color="auto" w:fill="auto"/>
            <w:noWrap/>
            <w:vAlign w:val="center"/>
          </w:tcPr>
          <w:p w:rsidRPr="00070306" w:rsidR="000F332B" w:rsidP="000F332B" w:rsidRDefault="000F332B" w14:paraId="77E58F69" w14:textId="77777777">
            <w:pPr>
              <w:spacing w:after="0"/>
              <w:rPr>
                <w:rFonts w:ascii="Arial" w:hAnsi="Arial" w:cs="Arial"/>
                <w:sz w:val="18"/>
                <w:szCs w:val="18"/>
              </w:rPr>
            </w:pPr>
          </w:p>
        </w:tc>
        <w:tc>
          <w:tcPr>
            <w:tcW w:w="1051" w:type="dxa"/>
            <w:tcBorders>
              <w:top w:val="nil"/>
              <w:left w:val="nil"/>
              <w:bottom w:val="nil"/>
              <w:right w:val="nil"/>
            </w:tcBorders>
            <w:shd w:val="clear" w:color="auto" w:fill="auto"/>
            <w:noWrap/>
            <w:vAlign w:val="center"/>
          </w:tcPr>
          <w:p w:rsidRPr="00070306" w:rsidR="000F332B" w:rsidP="000F332B" w:rsidRDefault="000F332B" w14:paraId="3CBBB92A" w14:textId="77777777">
            <w:pPr>
              <w:spacing w:after="0"/>
              <w:rPr>
                <w:rFonts w:ascii="Arial" w:hAnsi="Arial" w:cs="Arial"/>
                <w:sz w:val="18"/>
                <w:szCs w:val="18"/>
              </w:rPr>
            </w:pPr>
          </w:p>
        </w:tc>
        <w:tc>
          <w:tcPr>
            <w:tcW w:w="1209" w:type="dxa"/>
            <w:tcBorders>
              <w:top w:val="nil"/>
              <w:left w:val="nil"/>
              <w:bottom w:val="nil"/>
              <w:right w:val="nil"/>
            </w:tcBorders>
            <w:shd w:val="clear" w:color="auto" w:fill="auto"/>
            <w:noWrap/>
            <w:vAlign w:val="center"/>
          </w:tcPr>
          <w:p w:rsidRPr="00070306" w:rsidR="000F332B" w:rsidP="000F332B" w:rsidRDefault="000F332B" w14:paraId="08BB4A37" w14:textId="77777777">
            <w:pPr>
              <w:spacing w:after="0"/>
              <w:rPr>
                <w:rFonts w:ascii="Arial" w:hAnsi="Arial" w:cs="Arial"/>
                <w:sz w:val="18"/>
                <w:szCs w:val="18"/>
              </w:rPr>
            </w:pPr>
          </w:p>
        </w:tc>
        <w:tc>
          <w:tcPr>
            <w:tcW w:w="1097" w:type="dxa"/>
            <w:tcBorders>
              <w:top w:val="nil"/>
              <w:left w:val="nil"/>
              <w:bottom w:val="nil"/>
              <w:right w:val="nil"/>
            </w:tcBorders>
            <w:shd w:val="clear" w:color="auto" w:fill="auto"/>
            <w:noWrap/>
            <w:vAlign w:val="center"/>
          </w:tcPr>
          <w:p w:rsidRPr="00070306" w:rsidR="000F332B" w:rsidP="000F332B" w:rsidRDefault="000F332B" w14:paraId="141ADE2D" w14:textId="77777777">
            <w:pPr>
              <w:spacing w:after="0"/>
              <w:rPr>
                <w:rFonts w:ascii="Arial" w:hAnsi="Arial" w:cs="Arial"/>
                <w:sz w:val="18"/>
                <w:szCs w:val="18"/>
              </w:rPr>
            </w:pPr>
          </w:p>
        </w:tc>
        <w:tc>
          <w:tcPr>
            <w:tcW w:w="700" w:type="dxa"/>
            <w:gridSpan w:val="2"/>
            <w:tcBorders>
              <w:top w:val="nil"/>
              <w:left w:val="nil"/>
              <w:bottom w:val="nil"/>
              <w:right w:val="single" w:color="auto" w:sz="4" w:space="0"/>
            </w:tcBorders>
            <w:shd w:val="clear" w:color="auto" w:fill="auto"/>
            <w:noWrap/>
            <w:vAlign w:val="center"/>
          </w:tcPr>
          <w:p w:rsidRPr="00070306" w:rsidR="000F332B" w:rsidP="000F332B" w:rsidRDefault="000F332B" w14:paraId="65CA0EAE" w14:textId="77777777">
            <w:pPr>
              <w:spacing w:after="0"/>
              <w:rPr>
                <w:rFonts w:ascii="Arial" w:hAnsi="Arial" w:cs="Arial"/>
                <w:sz w:val="18"/>
                <w:szCs w:val="18"/>
              </w:rPr>
            </w:pPr>
            <w:r w:rsidRPr="00070306">
              <w:rPr>
                <w:rFonts w:ascii="Arial" w:hAnsi="Arial" w:cs="Arial"/>
                <w:sz w:val="18"/>
                <w:szCs w:val="18"/>
              </w:rPr>
              <w:t> </w:t>
            </w:r>
          </w:p>
        </w:tc>
      </w:tr>
      <w:tr w:rsidRPr="00070306" w:rsidR="000F332B" w:rsidTr="00A12A49" w14:paraId="2F5344CA" w14:textId="77777777">
        <w:trPr>
          <w:trHeight w:val="197"/>
        </w:trPr>
        <w:tc>
          <w:tcPr>
            <w:tcW w:w="4089" w:type="dxa"/>
            <w:gridSpan w:val="2"/>
            <w:tcBorders>
              <w:top w:val="nil"/>
              <w:left w:val="single" w:color="auto" w:sz="4" w:space="0"/>
              <w:bottom w:val="nil"/>
              <w:right w:val="nil"/>
            </w:tcBorders>
            <w:shd w:val="clear" w:color="auto" w:fill="auto"/>
            <w:noWrap/>
            <w:vAlign w:val="center"/>
          </w:tcPr>
          <w:p w:rsidRPr="00070306" w:rsidR="000F332B" w:rsidP="000F332B" w:rsidRDefault="000F332B" w14:paraId="4CF691E1" w14:textId="77777777">
            <w:pPr>
              <w:spacing w:after="0" w:line="240" w:lineRule="auto"/>
              <w:rPr>
                <w:rFonts w:ascii="Arial" w:hAnsi="Arial" w:cs="Arial"/>
                <w:sz w:val="18"/>
                <w:szCs w:val="18"/>
              </w:rPr>
            </w:pPr>
            <w:r w:rsidRPr="00070306">
              <w:rPr>
                <w:rFonts w:ascii="Arial" w:hAnsi="Arial" w:cs="Arial"/>
                <w:sz w:val="18"/>
                <w:szCs w:val="18"/>
              </w:rPr>
              <w:t xml:space="preserve">Nombre o Razón Social: </w:t>
            </w:r>
          </w:p>
        </w:tc>
        <w:tc>
          <w:tcPr>
            <w:tcW w:w="1451" w:type="dxa"/>
            <w:tcBorders>
              <w:top w:val="nil"/>
              <w:left w:val="nil"/>
              <w:bottom w:val="single" w:color="auto" w:sz="4" w:space="0"/>
              <w:right w:val="nil"/>
            </w:tcBorders>
            <w:shd w:val="clear" w:color="auto" w:fill="auto"/>
            <w:noWrap/>
            <w:vAlign w:val="center"/>
          </w:tcPr>
          <w:p w:rsidRPr="00070306" w:rsidR="000F332B" w:rsidP="000F332B" w:rsidRDefault="00AF063F" w14:paraId="2A4751FC" w14:textId="698DFED6">
            <w:pPr>
              <w:spacing w:after="0"/>
              <w:rPr>
                <w:rFonts w:ascii="Arial" w:hAnsi="Arial" w:cs="Arial"/>
                <w:sz w:val="18"/>
                <w:szCs w:val="18"/>
              </w:rPr>
            </w:pPr>
            <w:r>
              <w:rPr>
                <w:rFonts w:ascii="Arial" w:hAnsi="Arial" w:cs="Arial"/>
                <w:sz w:val="18"/>
                <w:szCs w:val="18"/>
              </w:rPr>
              <w:t xml:space="preserve">María Alejandra Castañeda </w:t>
            </w:r>
            <w:r w:rsidR="00FA3AD1">
              <w:rPr>
                <w:rFonts w:ascii="Arial" w:hAnsi="Arial" w:cs="Arial"/>
                <w:sz w:val="18"/>
                <w:szCs w:val="18"/>
              </w:rPr>
              <w:t xml:space="preserve">Jiménez </w:t>
            </w:r>
            <w:r w:rsidRPr="00070306" w:rsidR="000F332B">
              <w:rPr>
                <w:rFonts w:ascii="Arial" w:hAnsi="Arial" w:cs="Arial"/>
                <w:sz w:val="18"/>
                <w:szCs w:val="18"/>
              </w:rPr>
              <w:t> </w:t>
            </w:r>
          </w:p>
        </w:tc>
        <w:tc>
          <w:tcPr>
            <w:tcW w:w="1051" w:type="dxa"/>
            <w:tcBorders>
              <w:top w:val="nil"/>
              <w:left w:val="nil"/>
              <w:bottom w:val="single" w:color="auto" w:sz="4" w:space="0"/>
              <w:right w:val="nil"/>
            </w:tcBorders>
            <w:shd w:val="clear" w:color="auto" w:fill="auto"/>
            <w:noWrap/>
            <w:vAlign w:val="center"/>
          </w:tcPr>
          <w:p w:rsidRPr="00070306" w:rsidR="000F332B" w:rsidP="000F332B" w:rsidRDefault="000F332B" w14:paraId="0D2103F2" w14:textId="77777777">
            <w:pPr>
              <w:spacing w:after="0"/>
              <w:rPr>
                <w:rFonts w:ascii="Arial" w:hAnsi="Arial" w:cs="Arial"/>
                <w:sz w:val="18"/>
                <w:szCs w:val="18"/>
                <w:u w:val="single"/>
              </w:rPr>
            </w:pPr>
          </w:p>
        </w:tc>
        <w:tc>
          <w:tcPr>
            <w:tcW w:w="1209" w:type="dxa"/>
            <w:tcBorders>
              <w:top w:val="nil"/>
              <w:left w:val="nil"/>
              <w:bottom w:val="single" w:color="auto" w:sz="4" w:space="0"/>
              <w:right w:val="nil"/>
            </w:tcBorders>
            <w:shd w:val="clear" w:color="auto" w:fill="auto"/>
            <w:noWrap/>
            <w:vAlign w:val="center"/>
          </w:tcPr>
          <w:p w:rsidRPr="00070306" w:rsidR="000F332B" w:rsidP="000F332B" w:rsidRDefault="000F332B" w14:paraId="46A114C2" w14:textId="77777777">
            <w:pPr>
              <w:spacing w:after="0"/>
              <w:rPr>
                <w:rFonts w:ascii="Arial" w:hAnsi="Arial" w:cs="Arial"/>
                <w:sz w:val="18"/>
                <w:szCs w:val="18"/>
              </w:rPr>
            </w:pPr>
            <w:r w:rsidRPr="00070306">
              <w:rPr>
                <w:rFonts w:ascii="Arial" w:hAnsi="Arial" w:cs="Arial"/>
                <w:sz w:val="18"/>
                <w:szCs w:val="18"/>
              </w:rPr>
              <w:t> </w:t>
            </w:r>
          </w:p>
        </w:tc>
        <w:tc>
          <w:tcPr>
            <w:tcW w:w="1097" w:type="dxa"/>
            <w:tcBorders>
              <w:top w:val="nil"/>
              <w:left w:val="nil"/>
              <w:bottom w:val="single" w:color="auto" w:sz="4" w:space="0"/>
              <w:right w:val="nil"/>
            </w:tcBorders>
            <w:shd w:val="clear" w:color="auto" w:fill="auto"/>
            <w:noWrap/>
            <w:vAlign w:val="center"/>
          </w:tcPr>
          <w:p w:rsidRPr="00070306" w:rsidR="000F332B" w:rsidP="000F332B" w:rsidRDefault="000F332B" w14:paraId="2CA63902" w14:textId="77777777">
            <w:pPr>
              <w:spacing w:after="0"/>
              <w:rPr>
                <w:rFonts w:ascii="Arial" w:hAnsi="Arial" w:cs="Arial"/>
                <w:sz w:val="18"/>
                <w:szCs w:val="18"/>
              </w:rPr>
            </w:pPr>
            <w:r w:rsidRPr="00070306">
              <w:rPr>
                <w:rFonts w:ascii="Arial" w:hAnsi="Arial" w:cs="Arial"/>
                <w:sz w:val="18"/>
                <w:szCs w:val="18"/>
              </w:rPr>
              <w:t> </w:t>
            </w:r>
          </w:p>
        </w:tc>
        <w:tc>
          <w:tcPr>
            <w:tcW w:w="700" w:type="dxa"/>
            <w:gridSpan w:val="2"/>
            <w:tcBorders>
              <w:top w:val="nil"/>
              <w:left w:val="nil"/>
              <w:bottom w:val="single" w:color="auto" w:sz="4" w:space="0"/>
              <w:right w:val="single" w:color="auto" w:sz="4" w:space="0"/>
            </w:tcBorders>
            <w:shd w:val="clear" w:color="auto" w:fill="auto"/>
            <w:noWrap/>
            <w:vAlign w:val="center"/>
          </w:tcPr>
          <w:p w:rsidRPr="00070306" w:rsidR="000F332B" w:rsidP="000F332B" w:rsidRDefault="000F332B" w14:paraId="7FE5D618" w14:textId="77777777">
            <w:pPr>
              <w:spacing w:after="0"/>
              <w:rPr>
                <w:rFonts w:ascii="Arial" w:hAnsi="Arial" w:cs="Arial"/>
                <w:sz w:val="18"/>
                <w:szCs w:val="18"/>
              </w:rPr>
            </w:pPr>
            <w:r w:rsidRPr="00070306">
              <w:rPr>
                <w:rFonts w:ascii="Arial" w:hAnsi="Arial" w:cs="Arial"/>
                <w:sz w:val="18"/>
                <w:szCs w:val="18"/>
              </w:rPr>
              <w:t> </w:t>
            </w:r>
          </w:p>
        </w:tc>
      </w:tr>
      <w:tr w:rsidRPr="00070306" w:rsidR="000F332B" w:rsidTr="00A12A49" w14:paraId="28FAE2E6" w14:textId="77777777">
        <w:trPr>
          <w:trHeight w:val="151"/>
        </w:trPr>
        <w:tc>
          <w:tcPr>
            <w:tcW w:w="5540" w:type="dxa"/>
            <w:gridSpan w:val="3"/>
            <w:tcBorders>
              <w:top w:val="nil"/>
              <w:left w:val="single" w:color="auto" w:sz="4" w:space="0"/>
              <w:bottom w:val="nil"/>
              <w:right w:val="nil"/>
            </w:tcBorders>
            <w:shd w:val="clear" w:color="auto" w:fill="auto"/>
            <w:noWrap/>
            <w:vAlign w:val="center"/>
          </w:tcPr>
          <w:p w:rsidRPr="00070306" w:rsidR="000F332B" w:rsidP="00D002D2" w:rsidRDefault="000F332B" w14:paraId="2882CCC8" w14:textId="33792381">
            <w:pPr>
              <w:rPr>
                <w:rFonts w:ascii="Arial" w:hAnsi="Arial" w:cs="Arial"/>
                <w:sz w:val="18"/>
                <w:szCs w:val="18"/>
              </w:rPr>
            </w:pPr>
            <w:r w:rsidRPr="00070306">
              <w:rPr>
                <w:rFonts w:ascii="Arial" w:hAnsi="Arial" w:cs="Arial"/>
                <w:sz w:val="18"/>
                <w:szCs w:val="18"/>
              </w:rPr>
              <w:t>Tipo Documento de identificación:</w:t>
            </w:r>
            <w:r w:rsidR="00FA3AD1">
              <w:rPr>
                <w:rFonts w:ascii="Arial" w:hAnsi="Arial" w:cs="Arial"/>
                <w:sz w:val="18"/>
                <w:szCs w:val="18"/>
              </w:rPr>
              <w:t xml:space="preserve">       1030622056</w:t>
            </w:r>
          </w:p>
        </w:tc>
        <w:tc>
          <w:tcPr>
            <w:tcW w:w="1051" w:type="dxa"/>
            <w:tcBorders>
              <w:top w:val="nil"/>
              <w:left w:val="nil"/>
              <w:bottom w:val="nil"/>
              <w:right w:val="nil"/>
            </w:tcBorders>
            <w:shd w:val="clear" w:color="auto" w:fill="auto"/>
            <w:noWrap/>
            <w:vAlign w:val="center"/>
          </w:tcPr>
          <w:p w:rsidRPr="00070306" w:rsidR="000F332B" w:rsidP="00D002D2" w:rsidRDefault="000F332B" w14:paraId="3CF6CE80" w14:textId="77777777">
            <w:pPr>
              <w:rPr>
                <w:rFonts w:ascii="Arial" w:hAnsi="Arial" w:cs="Arial"/>
                <w:sz w:val="18"/>
                <w:szCs w:val="18"/>
                <w:u w:val="single"/>
              </w:rPr>
            </w:pPr>
          </w:p>
        </w:tc>
        <w:tc>
          <w:tcPr>
            <w:tcW w:w="1209" w:type="dxa"/>
            <w:tcBorders>
              <w:top w:val="nil"/>
              <w:left w:val="nil"/>
              <w:bottom w:val="nil"/>
              <w:right w:val="nil"/>
            </w:tcBorders>
            <w:shd w:val="clear" w:color="auto" w:fill="auto"/>
            <w:noWrap/>
            <w:vAlign w:val="center"/>
          </w:tcPr>
          <w:p w:rsidRPr="00070306" w:rsidR="000F332B" w:rsidP="00D002D2" w:rsidRDefault="000F332B" w14:paraId="635CE707" w14:textId="77777777">
            <w:pPr>
              <w:rPr>
                <w:rFonts w:ascii="Arial" w:hAnsi="Arial" w:cs="Arial"/>
                <w:sz w:val="18"/>
                <w:szCs w:val="18"/>
              </w:rPr>
            </w:pPr>
          </w:p>
        </w:tc>
        <w:tc>
          <w:tcPr>
            <w:tcW w:w="1097" w:type="dxa"/>
            <w:tcBorders>
              <w:top w:val="nil"/>
              <w:left w:val="nil"/>
              <w:bottom w:val="nil"/>
              <w:right w:val="nil"/>
            </w:tcBorders>
            <w:shd w:val="clear" w:color="auto" w:fill="auto"/>
            <w:noWrap/>
            <w:vAlign w:val="center"/>
          </w:tcPr>
          <w:p w:rsidRPr="00070306" w:rsidR="000F332B" w:rsidP="00D002D2" w:rsidRDefault="000F332B" w14:paraId="7E17F246" w14:textId="77777777">
            <w:pPr>
              <w:rPr>
                <w:rFonts w:ascii="Arial" w:hAnsi="Arial" w:cs="Arial"/>
                <w:sz w:val="18"/>
                <w:szCs w:val="18"/>
              </w:rPr>
            </w:pPr>
          </w:p>
        </w:tc>
        <w:tc>
          <w:tcPr>
            <w:tcW w:w="700" w:type="dxa"/>
            <w:gridSpan w:val="2"/>
            <w:tcBorders>
              <w:top w:val="nil"/>
              <w:left w:val="nil"/>
              <w:bottom w:val="nil"/>
              <w:right w:val="single" w:color="auto" w:sz="4" w:space="0"/>
            </w:tcBorders>
            <w:shd w:val="clear" w:color="auto" w:fill="auto"/>
            <w:noWrap/>
            <w:vAlign w:val="center"/>
          </w:tcPr>
          <w:p w:rsidRPr="00070306" w:rsidR="000F332B" w:rsidP="00D002D2" w:rsidRDefault="000F332B" w14:paraId="77B6557F" w14:textId="77777777">
            <w:pPr>
              <w:rPr>
                <w:rFonts w:ascii="Arial" w:hAnsi="Arial" w:cs="Arial"/>
                <w:sz w:val="18"/>
                <w:szCs w:val="18"/>
              </w:rPr>
            </w:pPr>
            <w:r w:rsidRPr="00070306">
              <w:rPr>
                <w:rFonts w:ascii="Arial" w:hAnsi="Arial" w:cs="Arial"/>
                <w:sz w:val="18"/>
                <w:szCs w:val="18"/>
              </w:rPr>
              <w:t> </w:t>
            </w:r>
          </w:p>
        </w:tc>
      </w:tr>
      <w:tr w:rsidRPr="00070306" w:rsidR="000F332B" w:rsidTr="00A12A49" w14:paraId="37A73E51" w14:textId="77777777">
        <w:trPr>
          <w:trHeight w:val="127"/>
        </w:trPr>
        <w:tc>
          <w:tcPr>
            <w:tcW w:w="4089" w:type="dxa"/>
            <w:gridSpan w:val="2"/>
            <w:tcBorders>
              <w:top w:val="nil"/>
              <w:left w:val="single" w:color="auto" w:sz="4" w:space="0"/>
              <w:bottom w:val="nil"/>
              <w:right w:val="nil"/>
            </w:tcBorders>
            <w:shd w:val="clear" w:color="auto" w:fill="auto"/>
            <w:noWrap/>
            <w:vAlign w:val="center"/>
          </w:tcPr>
          <w:p w:rsidRPr="00070306" w:rsidR="000F332B" w:rsidP="000F332B" w:rsidRDefault="000F332B" w14:paraId="3BDF4B7A" w14:textId="77777777">
            <w:pPr>
              <w:spacing w:after="0" w:line="240" w:lineRule="auto"/>
              <w:rPr>
                <w:rFonts w:ascii="Arial" w:hAnsi="Arial" w:cs="Arial"/>
                <w:sz w:val="18"/>
                <w:szCs w:val="18"/>
              </w:rPr>
            </w:pPr>
            <w:r w:rsidRPr="00070306">
              <w:rPr>
                <w:rFonts w:ascii="Arial" w:hAnsi="Arial" w:cs="Arial"/>
                <w:sz w:val="18"/>
                <w:szCs w:val="18"/>
              </w:rPr>
              <w:t>Cédula de Ciudadanía:</w:t>
            </w:r>
          </w:p>
        </w:tc>
        <w:tc>
          <w:tcPr>
            <w:tcW w:w="1451" w:type="dxa"/>
            <w:vMerge w:val="restart"/>
            <w:tcBorders>
              <w:top w:val="nil"/>
              <w:left w:val="nil"/>
              <w:bottom w:val="nil"/>
              <w:right w:val="nil"/>
            </w:tcBorders>
            <w:vAlign w:val="center"/>
          </w:tcPr>
          <w:p w:rsidRPr="00070306" w:rsidR="000F332B" w:rsidP="000F332B" w:rsidRDefault="000F332B" w14:paraId="005F4A76" w14:textId="77777777">
            <w:pPr>
              <w:spacing w:after="0" w:line="240" w:lineRule="auto"/>
              <w:rPr>
                <w:rFonts w:ascii="Arial" w:hAnsi="Arial" w:cs="Arial"/>
                <w:sz w:val="18"/>
                <w:szCs w:val="18"/>
              </w:rPr>
            </w:pPr>
          </w:p>
        </w:tc>
        <w:tc>
          <w:tcPr>
            <w:tcW w:w="1051" w:type="dxa"/>
            <w:tcBorders>
              <w:top w:val="nil"/>
              <w:left w:val="nil"/>
              <w:bottom w:val="single" w:color="auto" w:sz="4" w:space="0"/>
              <w:right w:val="nil"/>
            </w:tcBorders>
            <w:shd w:val="clear" w:color="auto" w:fill="auto"/>
            <w:noWrap/>
            <w:vAlign w:val="center"/>
          </w:tcPr>
          <w:p w:rsidRPr="00070306" w:rsidR="000F332B" w:rsidP="000F332B" w:rsidRDefault="000F332B" w14:paraId="62B83AC0" w14:textId="57AE3502">
            <w:pPr>
              <w:spacing w:after="0" w:line="240" w:lineRule="auto"/>
              <w:rPr>
                <w:rFonts w:ascii="Arial" w:hAnsi="Arial" w:cs="Arial"/>
                <w:sz w:val="18"/>
                <w:szCs w:val="18"/>
              </w:rPr>
            </w:pPr>
            <w:r w:rsidRPr="00070306">
              <w:rPr>
                <w:rFonts w:ascii="Arial" w:hAnsi="Arial" w:cs="Arial"/>
                <w:sz w:val="18"/>
                <w:szCs w:val="18"/>
              </w:rPr>
              <w:t>No.</w:t>
            </w:r>
            <w:r w:rsidR="008D3E53">
              <w:rPr>
                <w:rFonts w:ascii="Arial" w:hAnsi="Arial" w:cs="Arial"/>
                <w:sz w:val="18"/>
                <w:szCs w:val="18"/>
              </w:rPr>
              <w:t xml:space="preserve">   1030622056</w:t>
            </w:r>
          </w:p>
        </w:tc>
        <w:tc>
          <w:tcPr>
            <w:tcW w:w="1209" w:type="dxa"/>
            <w:tcBorders>
              <w:top w:val="nil"/>
              <w:left w:val="nil"/>
              <w:bottom w:val="single" w:color="auto" w:sz="4" w:space="0"/>
              <w:right w:val="nil"/>
            </w:tcBorders>
            <w:shd w:val="clear" w:color="auto" w:fill="auto"/>
            <w:noWrap/>
            <w:vAlign w:val="center"/>
          </w:tcPr>
          <w:p w:rsidRPr="00070306" w:rsidR="000F332B" w:rsidP="000F332B" w:rsidRDefault="000F332B" w14:paraId="50B2C632" w14:textId="77777777">
            <w:pPr>
              <w:spacing w:after="0" w:line="240" w:lineRule="auto"/>
              <w:rPr>
                <w:rFonts w:ascii="Arial" w:hAnsi="Arial" w:cs="Arial"/>
                <w:sz w:val="18"/>
                <w:szCs w:val="18"/>
              </w:rPr>
            </w:pPr>
            <w:r w:rsidRPr="00070306">
              <w:rPr>
                <w:rFonts w:ascii="Arial" w:hAnsi="Arial" w:cs="Arial"/>
                <w:sz w:val="18"/>
                <w:szCs w:val="18"/>
              </w:rPr>
              <w:t> </w:t>
            </w:r>
          </w:p>
        </w:tc>
        <w:tc>
          <w:tcPr>
            <w:tcW w:w="1097" w:type="dxa"/>
            <w:tcBorders>
              <w:top w:val="nil"/>
              <w:left w:val="nil"/>
              <w:bottom w:val="nil"/>
              <w:right w:val="nil"/>
            </w:tcBorders>
            <w:shd w:val="clear" w:color="auto" w:fill="auto"/>
            <w:noWrap/>
            <w:vAlign w:val="center"/>
          </w:tcPr>
          <w:p w:rsidRPr="00070306" w:rsidR="000F332B" w:rsidP="000F332B" w:rsidRDefault="000F332B" w14:paraId="756A4A59" w14:textId="77777777">
            <w:pPr>
              <w:spacing w:after="0" w:line="240" w:lineRule="auto"/>
              <w:rPr>
                <w:rFonts w:ascii="Arial" w:hAnsi="Arial" w:cs="Arial"/>
                <w:sz w:val="18"/>
                <w:szCs w:val="18"/>
              </w:rPr>
            </w:pPr>
          </w:p>
        </w:tc>
        <w:tc>
          <w:tcPr>
            <w:tcW w:w="700" w:type="dxa"/>
            <w:gridSpan w:val="2"/>
            <w:tcBorders>
              <w:top w:val="nil"/>
              <w:left w:val="nil"/>
              <w:bottom w:val="nil"/>
              <w:right w:val="single" w:color="auto" w:sz="4" w:space="0"/>
            </w:tcBorders>
            <w:shd w:val="clear" w:color="auto" w:fill="auto"/>
            <w:noWrap/>
            <w:vAlign w:val="center"/>
          </w:tcPr>
          <w:p w:rsidRPr="00070306" w:rsidR="000F332B" w:rsidP="000F332B" w:rsidRDefault="000F332B" w14:paraId="09B31E8A" w14:textId="77777777">
            <w:pPr>
              <w:spacing w:after="0" w:line="240" w:lineRule="auto"/>
              <w:rPr>
                <w:rFonts w:ascii="Arial" w:hAnsi="Arial" w:cs="Arial"/>
                <w:sz w:val="18"/>
                <w:szCs w:val="18"/>
              </w:rPr>
            </w:pPr>
            <w:r w:rsidRPr="00070306">
              <w:rPr>
                <w:rFonts w:ascii="Arial" w:hAnsi="Arial" w:cs="Arial"/>
                <w:sz w:val="18"/>
                <w:szCs w:val="18"/>
              </w:rPr>
              <w:t> </w:t>
            </w:r>
          </w:p>
        </w:tc>
      </w:tr>
      <w:tr w:rsidRPr="00070306" w:rsidR="000F332B" w:rsidTr="00A12A49" w14:paraId="782A6ECF" w14:textId="77777777">
        <w:trPr>
          <w:trHeight w:val="197"/>
        </w:trPr>
        <w:tc>
          <w:tcPr>
            <w:tcW w:w="4089" w:type="dxa"/>
            <w:gridSpan w:val="2"/>
            <w:tcBorders>
              <w:top w:val="nil"/>
              <w:left w:val="single" w:color="auto" w:sz="4" w:space="0"/>
              <w:bottom w:val="nil"/>
              <w:right w:val="nil"/>
            </w:tcBorders>
            <w:shd w:val="clear" w:color="auto" w:fill="auto"/>
            <w:noWrap/>
            <w:vAlign w:val="center"/>
          </w:tcPr>
          <w:p w:rsidRPr="00070306" w:rsidR="000F332B" w:rsidP="000F332B" w:rsidRDefault="000F332B" w14:paraId="260E8D62" w14:textId="77777777">
            <w:pPr>
              <w:spacing w:after="0" w:line="240" w:lineRule="auto"/>
              <w:rPr>
                <w:rFonts w:ascii="Arial" w:hAnsi="Arial" w:cs="Arial"/>
                <w:sz w:val="18"/>
                <w:szCs w:val="18"/>
              </w:rPr>
            </w:pPr>
            <w:r w:rsidRPr="00070306">
              <w:rPr>
                <w:rFonts w:ascii="Arial" w:hAnsi="Arial" w:cs="Arial"/>
                <w:sz w:val="18"/>
                <w:szCs w:val="18"/>
              </w:rPr>
              <w:t>Cédula de Extranjería:</w:t>
            </w:r>
          </w:p>
        </w:tc>
        <w:tc>
          <w:tcPr>
            <w:tcW w:w="1451" w:type="dxa"/>
            <w:vMerge/>
            <w:tcBorders>
              <w:top w:val="nil"/>
              <w:left w:val="nil"/>
              <w:bottom w:val="nil"/>
              <w:right w:val="nil"/>
            </w:tcBorders>
            <w:vAlign w:val="center"/>
          </w:tcPr>
          <w:p w:rsidRPr="00070306" w:rsidR="000F332B" w:rsidP="000F332B" w:rsidRDefault="000F332B" w14:paraId="1752A7EB" w14:textId="77777777">
            <w:pPr>
              <w:spacing w:after="0" w:line="240" w:lineRule="auto"/>
              <w:rPr>
                <w:rFonts w:ascii="Arial" w:hAnsi="Arial" w:cs="Arial"/>
                <w:sz w:val="18"/>
                <w:szCs w:val="18"/>
              </w:rPr>
            </w:pPr>
          </w:p>
        </w:tc>
        <w:tc>
          <w:tcPr>
            <w:tcW w:w="1051" w:type="dxa"/>
            <w:tcBorders>
              <w:top w:val="nil"/>
              <w:left w:val="nil"/>
              <w:bottom w:val="single" w:color="auto" w:sz="4" w:space="0"/>
              <w:right w:val="nil"/>
            </w:tcBorders>
            <w:shd w:val="clear" w:color="auto" w:fill="auto"/>
            <w:noWrap/>
            <w:vAlign w:val="center"/>
          </w:tcPr>
          <w:p w:rsidRPr="00070306" w:rsidR="000F332B" w:rsidP="000F332B" w:rsidRDefault="000F332B" w14:paraId="5900A881" w14:textId="77777777">
            <w:pPr>
              <w:spacing w:after="0" w:line="240" w:lineRule="auto"/>
              <w:rPr>
                <w:rFonts w:ascii="Arial" w:hAnsi="Arial" w:cs="Arial"/>
                <w:sz w:val="18"/>
                <w:szCs w:val="18"/>
              </w:rPr>
            </w:pPr>
            <w:r w:rsidRPr="00070306">
              <w:rPr>
                <w:rFonts w:ascii="Arial" w:hAnsi="Arial" w:cs="Arial"/>
                <w:sz w:val="18"/>
                <w:szCs w:val="18"/>
              </w:rPr>
              <w:t>No.</w:t>
            </w:r>
          </w:p>
        </w:tc>
        <w:tc>
          <w:tcPr>
            <w:tcW w:w="1209" w:type="dxa"/>
            <w:tcBorders>
              <w:top w:val="nil"/>
              <w:left w:val="nil"/>
              <w:bottom w:val="single" w:color="auto" w:sz="4" w:space="0"/>
              <w:right w:val="nil"/>
            </w:tcBorders>
            <w:shd w:val="clear" w:color="auto" w:fill="auto"/>
            <w:noWrap/>
            <w:vAlign w:val="center"/>
          </w:tcPr>
          <w:p w:rsidRPr="00070306" w:rsidR="000F332B" w:rsidP="000F332B" w:rsidRDefault="000F332B" w14:paraId="094D374E" w14:textId="77777777">
            <w:pPr>
              <w:spacing w:after="0" w:line="240" w:lineRule="auto"/>
              <w:rPr>
                <w:rFonts w:ascii="Arial" w:hAnsi="Arial" w:cs="Arial"/>
                <w:sz w:val="18"/>
                <w:szCs w:val="18"/>
              </w:rPr>
            </w:pPr>
            <w:r w:rsidRPr="00070306">
              <w:rPr>
                <w:rFonts w:ascii="Arial" w:hAnsi="Arial" w:cs="Arial"/>
                <w:sz w:val="18"/>
                <w:szCs w:val="18"/>
              </w:rPr>
              <w:t> </w:t>
            </w:r>
          </w:p>
        </w:tc>
        <w:tc>
          <w:tcPr>
            <w:tcW w:w="1097" w:type="dxa"/>
            <w:tcBorders>
              <w:top w:val="nil"/>
              <w:left w:val="nil"/>
              <w:bottom w:val="nil"/>
              <w:right w:val="nil"/>
            </w:tcBorders>
            <w:shd w:val="clear" w:color="auto" w:fill="auto"/>
            <w:noWrap/>
            <w:vAlign w:val="center"/>
          </w:tcPr>
          <w:p w:rsidRPr="00070306" w:rsidR="000F332B" w:rsidP="000F332B" w:rsidRDefault="000F332B" w14:paraId="724F6806" w14:textId="77777777">
            <w:pPr>
              <w:spacing w:after="0" w:line="240" w:lineRule="auto"/>
              <w:rPr>
                <w:rFonts w:ascii="Arial" w:hAnsi="Arial" w:cs="Arial"/>
                <w:sz w:val="18"/>
                <w:szCs w:val="18"/>
              </w:rPr>
            </w:pPr>
          </w:p>
        </w:tc>
        <w:tc>
          <w:tcPr>
            <w:tcW w:w="700" w:type="dxa"/>
            <w:gridSpan w:val="2"/>
            <w:tcBorders>
              <w:top w:val="nil"/>
              <w:left w:val="nil"/>
              <w:bottom w:val="nil"/>
              <w:right w:val="single" w:color="auto" w:sz="4" w:space="0"/>
            </w:tcBorders>
            <w:shd w:val="clear" w:color="auto" w:fill="auto"/>
            <w:noWrap/>
            <w:vAlign w:val="center"/>
          </w:tcPr>
          <w:p w:rsidRPr="00070306" w:rsidR="000F332B" w:rsidP="000F332B" w:rsidRDefault="000F332B" w14:paraId="6B56B353" w14:textId="77777777">
            <w:pPr>
              <w:spacing w:after="0" w:line="240" w:lineRule="auto"/>
              <w:rPr>
                <w:rFonts w:ascii="Arial" w:hAnsi="Arial" w:cs="Arial"/>
                <w:sz w:val="18"/>
                <w:szCs w:val="18"/>
              </w:rPr>
            </w:pPr>
            <w:r w:rsidRPr="00070306">
              <w:rPr>
                <w:rFonts w:ascii="Arial" w:hAnsi="Arial" w:cs="Arial"/>
                <w:sz w:val="18"/>
                <w:szCs w:val="18"/>
              </w:rPr>
              <w:t> </w:t>
            </w:r>
          </w:p>
        </w:tc>
      </w:tr>
      <w:tr w:rsidRPr="00070306" w:rsidR="000F332B" w:rsidTr="00A12A49" w14:paraId="558A5875" w14:textId="77777777">
        <w:trPr>
          <w:trHeight w:val="138"/>
        </w:trPr>
        <w:tc>
          <w:tcPr>
            <w:tcW w:w="4089" w:type="dxa"/>
            <w:gridSpan w:val="2"/>
            <w:tcBorders>
              <w:top w:val="nil"/>
              <w:left w:val="single" w:color="auto" w:sz="4" w:space="0"/>
              <w:bottom w:val="nil"/>
              <w:right w:val="nil"/>
            </w:tcBorders>
            <w:shd w:val="clear" w:color="auto" w:fill="auto"/>
            <w:noWrap/>
            <w:vAlign w:val="center"/>
          </w:tcPr>
          <w:p w:rsidRPr="00070306" w:rsidR="000F332B" w:rsidP="000F332B" w:rsidRDefault="000F332B" w14:paraId="0EE9FE8D" w14:textId="77777777">
            <w:pPr>
              <w:spacing w:after="0" w:line="240" w:lineRule="auto"/>
              <w:rPr>
                <w:rFonts w:ascii="Arial" w:hAnsi="Arial" w:cs="Arial"/>
                <w:sz w:val="18"/>
                <w:szCs w:val="18"/>
              </w:rPr>
            </w:pPr>
            <w:proofErr w:type="spellStart"/>
            <w:r w:rsidRPr="00070306">
              <w:rPr>
                <w:rFonts w:ascii="Arial" w:hAnsi="Arial" w:cs="Arial"/>
                <w:sz w:val="18"/>
                <w:szCs w:val="18"/>
              </w:rPr>
              <w:t>Nit</w:t>
            </w:r>
            <w:proofErr w:type="spellEnd"/>
            <w:r w:rsidRPr="00070306">
              <w:rPr>
                <w:rFonts w:ascii="Arial" w:hAnsi="Arial" w:cs="Arial"/>
                <w:sz w:val="18"/>
                <w:szCs w:val="18"/>
              </w:rPr>
              <w:t xml:space="preserve"> Persona Jurídica:</w:t>
            </w:r>
          </w:p>
        </w:tc>
        <w:tc>
          <w:tcPr>
            <w:tcW w:w="1451" w:type="dxa"/>
            <w:vMerge/>
            <w:tcBorders>
              <w:top w:val="nil"/>
              <w:left w:val="nil"/>
              <w:bottom w:val="nil"/>
              <w:right w:val="nil"/>
            </w:tcBorders>
            <w:vAlign w:val="center"/>
          </w:tcPr>
          <w:p w:rsidRPr="00070306" w:rsidR="000F332B" w:rsidP="000F332B" w:rsidRDefault="000F332B" w14:paraId="41D72ABC" w14:textId="77777777">
            <w:pPr>
              <w:spacing w:after="0" w:line="240" w:lineRule="auto"/>
              <w:rPr>
                <w:rFonts w:ascii="Arial" w:hAnsi="Arial" w:cs="Arial"/>
                <w:sz w:val="18"/>
                <w:szCs w:val="18"/>
              </w:rPr>
            </w:pPr>
          </w:p>
        </w:tc>
        <w:tc>
          <w:tcPr>
            <w:tcW w:w="1051" w:type="dxa"/>
            <w:tcBorders>
              <w:top w:val="nil"/>
              <w:left w:val="nil"/>
              <w:bottom w:val="single" w:color="auto" w:sz="4" w:space="0"/>
              <w:right w:val="nil"/>
            </w:tcBorders>
            <w:shd w:val="clear" w:color="auto" w:fill="auto"/>
            <w:noWrap/>
            <w:vAlign w:val="center"/>
          </w:tcPr>
          <w:p w:rsidRPr="00070306" w:rsidR="000F332B" w:rsidP="000F332B" w:rsidRDefault="000F332B" w14:paraId="768F3B05" w14:textId="77777777">
            <w:pPr>
              <w:spacing w:after="0" w:line="240" w:lineRule="auto"/>
              <w:rPr>
                <w:rFonts w:ascii="Arial" w:hAnsi="Arial" w:cs="Arial"/>
                <w:sz w:val="18"/>
                <w:szCs w:val="18"/>
              </w:rPr>
            </w:pPr>
            <w:r w:rsidRPr="00070306">
              <w:rPr>
                <w:rFonts w:ascii="Arial" w:hAnsi="Arial" w:cs="Arial"/>
                <w:sz w:val="18"/>
                <w:szCs w:val="18"/>
              </w:rPr>
              <w:t>No.</w:t>
            </w:r>
          </w:p>
        </w:tc>
        <w:tc>
          <w:tcPr>
            <w:tcW w:w="1209" w:type="dxa"/>
            <w:tcBorders>
              <w:top w:val="nil"/>
              <w:left w:val="nil"/>
              <w:bottom w:val="single" w:color="auto" w:sz="4" w:space="0"/>
              <w:right w:val="nil"/>
            </w:tcBorders>
            <w:shd w:val="clear" w:color="auto" w:fill="auto"/>
            <w:noWrap/>
            <w:vAlign w:val="center"/>
          </w:tcPr>
          <w:p w:rsidRPr="00070306" w:rsidR="000F332B" w:rsidP="000F332B" w:rsidRDefault="000F332B" w14:paraId="6FD82F04" w14:textId="77777777">
            <w:pPr>
              <w:spacing w:after="0" w:line="240" w:lineRule="auto"/>
              <w:rPr>
                <w:rFonts w:ascii="Arial" w:hAnsi="Arial" w:cs="Arial"/>
                <w:sz w:val="18"/>
                <w:szCs w:val="18"/>
              </w:rPr>
            </w:pPr>
            <w:r w:rsidRPr="00070306">
              <w:rPr>
                <w:rFonts w:ascii="Arial" w:hAnsi="Arial" w:cs="Arial"/>
                <w:sz w:val="18"/>
                <w:szCs w:val="18"/>
              </w:rPr>
              <w:t> </w:t>
            </w:r>
          </w:p>
        </w:tc>
        <w:tc>
          <w:tcPr>
            <w:tcW w:w="1097" w:type="dxa"/>
            <w:tcBorders>
              <w:top w:val="nil"/>
              <w:left w:val="nil"/>
              <w:bottom w:val="nil"/>
              <w:right w:val="nil"/>
            </w:tcBorders>
            <w:shd w:val="clear" w:color="auto" w:fill="auto"/>
            <w:noWrap/>
            <w:vAlign w:val="center"/>
          </w:tcPr>
          <w:p w:rsidRPr="00070306" w:rsidR="000F332B" w:rsidP="000F332B" w:rsidRDefault="000F332B" w14:paraId="5390A490" w14:textId="77777777">
            <w:pPr>
              <w:spacing w:after="0" w:line="240" w:lineRule="auto"/>
              <w:rPr>
                <w:rFonts w:ascii="Arial" w:hAnsi="Arial" w:cs="Arial"/>
                <w:sz w:val="18"/>
                <w:szCs w:val="18"/>
              </w:rPr>
            </w:pPr>
          </w:p>
        </w:tc>
        <w:tc>
          <w:tcPr>
            <w:tcW w:w="700" w:type="dxa"/>
            <w:gridSpan w:val="2"/>
            <w:tcBorders>
              <w:top w:val="nil"/>
              <w:left w:val="nil"/>
              <w:bottom w:val="nil"/>
              <w:right w:val="single" w:color="auto" w:sz="4" w:space="0"/>
            </w:tcBorders>
            <w:shd w:val="clear" w:color="auto" w:fill="auto"/>
            <w:noWrap/>
            <w:vAlign w:val="center"/>
          </w:tcPr>
          <w:p w:rsidRPr="00070306" w:rsidR="000F332B" w:rsidP="000F332B" w:rsidRDefault="000F332B" w14:paraId="6F0608BE" w14:textId="77777777">
            <w:pPr>
              <w:spacing w:after="0" w:line="240" w:lineRule="auto"/>
              <w:rPr>
                <w:rFonts w:ascii="Arial" w:hAnsi="Arial" w:cs="Arial"/>
                <w:sz w:val="18"/>
                <w:szCs w:val="18"/>
              </w:rPr>
            </w:pPr>
            <w:r w:rsidRPr="00070306">
              <w:rPr>
                <w:rFonts w:ascii="Arial" w:hAnsi="Arial" w:cs="Arial"/>
                <w:sz w:val="18"/>
                <w:szCs w:val="18"/>
              </w:rPr>
              <w:t> </w:t>
            </w:r>
          </w:p>
        </w:tc>
      </w:tr>
      <w:tr w:rsidRPr="00070306" w:rsidR="000F332B" w:rsidTr="00A12A49" w14:paraId="2496D5C0" w14:textId="77777777">
        <w:trPr>
          <w:trHeight w:val="197"/>
        </w:trPr>
        <w:tc>
          <w:tcPr>
            <w:tcW w:w="4089" w:type="dxa"/>
            <w:gridSpan w:val="2"/>
            <w:tcBorders>
              <w:top w:val="nil"/>
              <w:left w:val="single" w:color="auto" w:sz="4" w:space="0"/>
              <w:bottom w:val="nil"/>
              <w:right w:val="nil"/>
            </w:tcBorders>
            <w:shd w:val="clear" w:color="auto" w:fill="auto"/>
            <w:noWrap/>
            <w:vAlign w:val="center"/>
          </w:tcPr>
          <w:p w:rsidRPr="00070306" w:rsidR="000F332B" w:rsidP="000F332B" w:rsidRDefault="000F332B" w14:paraId="37706F06" w14:textId="77777777">
            <w:pPr>
              <w:spacing w:after="0" w:line="240" w:lineRule="auto"/>
              <w:rPr>
                <w:rFonts w:ascii="Arial" w:hAnsi="Arial" w:cs="Arial"/>
                <w:sz w:val="18"/>
                <w:szCs w:val="18"/>
              </w:rPr>
            </w:pPr>
            <w:proofErr w:type="spellStart"/>
            <w:r w:rsidRPr="00070306">
              <w:rPr>
                <w:rFonts w:ascii="Arial" w:hAnsi="Arial" w:cs="Arial"/>
                <w:sz w:val="18"/>
                <w:szCs w:val="18"/>
              </w:rPr>
              <w:t>Nit</w:t>
            </w:r>
            <w:proofErr w:type="spellEnd"/>
            <w:r w:rsidRPr="00070306">
              <w:rPr>
                <w:rFonts w:ascii="Arial" w:hAnsi="Arial" w:cs="Arial"/>
                <w:sz w:val="18"/>
                <w:szCs w:val="18"/>
              </w:rPr>
              <w:t xml:space="preserve"> Persona Natural:</w:t>
            </w:r>
          </w:p>
        </w:tc>
        <w:tc>
          <w:tcPr>
            <w:tcW w:w="1451" w:type="dxa"/>
            <w:vMerge/>
            <w:tcBorders>
              <w:top w:val="nil"/>
              <w:left w:val="nil"/>
              <w:bottom w:val="nil"/>
              <w:right w:val="nil"/>
            </w:tcBorders>
            <w:vAlign w:val="center"/>
          </w:tcPr>
          <w:p w:rsidRPr="00070306" w:rsidR="000F332B" w:rsidP="000F332B" w:rsidRDefault="000F332B" w14:paraId="6F600FF2" w14:textId="77777777">
            <w:pPr>
              <w:spacing w:after="0" w:line="240" w:lineRule="auto"/>
              <w:rPr>
                <w:rFonts w:ascii="Arial" w:hAnsi="Arial" w:cs="Arial"/>
                <w:sz w:val="18"/>
                <w:szCs w:val="18"/>
              </w:rPr>
            </w:pPr>
          </w:p>
        </w:tc>
        <w:tc>
          <w:tcPr>
            <w:tcW w:w="1051" w:type="dxa"/>
            <w:tcBorders>
              <w:top w:val="nil"/>
              <w:left w:val="nil"/>
              <w:bottom w:val="single" w:color="auto" w:sz="4" w:space="0"/>
              <w:right w:val="nil"/>
            </w:tcBorders>
            <w:shd w:val="clear" w:color="auto" w:fill="auto"/>
            <w:noWrap/>
            <w:vAlign w:val="center"/>
          </w:tcPr>
          <w:p w:rsidRPr="00070306" w:rsidR="000F332B" w:rsidP="000F332B" w:rsidRDefault="000F332B" w14:paraId="53509DCA" w14:textId="7C088CAD">
            <w:pPr>
              <w:spacing w:after="0" w:line="240" w:lineRule="auto"/>
              <w:rPr>
                <w:rFonts w:ascii="Arial" w:hAnsi="Arial" w:cs="Arial"/>
                <w:sz w:val="18"/>
                <w:szCs w:val="18"/>
              </w:rPr>
            </w:pPr>
            <w:r w:rsidRPr="00070306">
              <w:rPr>
                <w:rFonts w:ascii="Arial" w:hAnsi="Arial" w:cs="Arial"/>
                <w:sz w:val="18"/>
                <w:szCs w:val="18"/>
              </w:rPr>
              <w:t>No.</w:t>
            </w:r>
            <w:r w:rsidR="00D8218F">
              <w:rPr>
                <w:rFonts w:ascii="Arial" w:hAnsi="Arial" w:cs="Arial"/>
                <w:sz w:val="18"/>
                <w:szCs w:val="18"/>
              </w:rPr>
              <w:t xml:space="preserve"> 1030622056</w:t>
            </w:r>
          </w:p>
        </w:tc>
        <w:tc>
          <w:tcPr>
            <w:tcW w:w="1209" w:type="dxa"/>
            <w:tcBorders>
              <w:top w:val="nil"/>
              <w:left w:val="nil"/>
              <w:bottom w:val="single" w:color="auto" w:sz="4" w:space="0"/>
              <w:right w:val="nil"/>
            </w:tcBorders>
            <w:shd w:val="clear" w:color="auto" w:fill="auto"/>
            <w:noWrap/>
            <w:vAlign w:val="center"/>
          </w:tcPr>
          <w:p w:rsidRPr="00070306" w:rsidR="000F332B" w:rsidP="000F332B" w:rsidRDefault="000F332B" w14:paraId="56C2375B" w14:textId="77777777">
            <w:pPr>
              <w:spacing w:after="0" w:line="240" w:lineRule="auto"/>
              <w:rPr>
                <w:rFonts w:ascii="Arial" w:hAnsi="Arial" w:cs="Arial"/>
                <w:sz w:val="18"/>
                <w:szCs w:val="18"/>
              </w:rPr>
            </w:pPr>
            <w:r w:rsidRPr="00070306">
              <w:rPr>
                <w:rFonts w:ascii="Arial" w:hAnsi="Arial" w:cs="Arial"/>
                <w:sz w:val="18"/>
                <w:szCs w:val="18"/>
              </w:rPr>
              <w:t> </w:t>
            </w:r>
          </w:p>
        </w:tc>
        <w:tc>
          <w:tcPr>
            <w:tcW w:w="1097" w:type="dxa"/>
            <w:tcBorders>
              <w:top w:val="nil"/>
              <w:left w:val="nil"/>
              <w:bottom w:val="nil"/>
              <w:right w:val="nil"/>
            </w:tcBorders>
            <w:shd w:val="clear" w:color="auto" w:fill="auto"/>
            <w:noWrap/>
            <w:vAlign w:val="center"/>
          </w:tcPr>
          <w:p w:rsidRPr="00070306" w:rsidR="000F332B" w:rsidP="000F332B" w:rsidRDefault="000F332B" w14:paraId="73D28A41" w14:textId="77777777">
            <w:pPr>
              <w:spacing w:after="0" w:line="240" w:lineRule="auto"/>
              <w:rPr>
                <w:rFonts w:ascii="Arial" w:hAnsi="Arial" w:cs="Arial"/>
                <w:sz w:val="18"/>
                <w:szCs w:val="18"/>
              </w:rPr>
            </w:pPr>
          </w:p>
        </w:tc>
        <w:tc>
          <w:tcPr>
            <w:tcW w:w="700" w:type="dxa"/>
            <w:gridSpan w:val="2"/>
            <w:tcBorders>
              <w:top w:val="nil"/>
              <w:left w:val="nil"/>
              <w:bottom w:val="nil"/>
              <w:right w:val="single" w:color="auto" w:sz="4" w:space="0"/>
            </w:tcBorders>
            <w:shd w:val="clear" w:color="auto" w:fill="auto"/>
            <w:noWrap/>
            <w:vAlign w:val="center"/>
          </w:tcPr>
          <w:p w:rsidRPr="00070306" w:rsidR="000F332B" w:rsidP="000F332B" w:rsidRDefault="000F332B" w14:paraId="6F0EC48A" w14:textId="77777777">
            <w:pPr>
              <w:spacing w:after="0" w:line="240" w:lineRule="auto"/>
              <w:rPr>
                <w:rFonts w:ascii="Arial" w:hAnsi="Arial" w:cs="Arial"/>
                <w:sz w:val="18"/>
                <w:szCs w:val="18"/>
              </w:rPr>
            </w:pPr>
            <w:r w:rsidRPr="00070306">
              <w:rPr>
                <w:rFonts w:ascii="Arial" w:hAnsi="Arial" w:cs="Arial"/>
                <w:sz w:val="18"/>
                <w:szCs w:val="18"/>
              </w:rPr>
              <w:t> </w:t>
            </w:r>
          </w:p>
        </w:tc>
      </w:tr>
      <w:tr w:rsidRPr="00070306" w:rsidR="000F332B" w:rsidTr="00A12A49" w14:paraId="13F48D89" w14:textId="77777777">
        <w:trPr>
          <w:trHeight w:val="197"/>
        </w:trPr>
        <w:tc>
          <w:tcPr>
            <w:tcW w:w="4089" w:type="dxa"/>
            <w:gridSpan w:val="2"/>
            <w:tcBorders>
              <w:top w:val="nil"/>
              <w:left w:val="single" w:color="auto" w:sz="4" w:space="0"/>
              <w:bottom w:val="nil"/>
              <w:right w:val="nil"/>
            </w:tcBorders>
            <w:shd w:val="clear" w:color="auto" w:fill="auto"/>
            <w:noWrap/>
            <w:vAlign w:val="center"/>
          </w:tcPr>
          <w:p w:rsidRPr="00070306" w:rsidR="000F332B" w:rsidP="000F332B" w:rsidRDefault="000F332B" w14:paraId="4992E4B7" w14:textId="77777777">
            <w:pPr>
              <w:spacing w:after="0" w:line="240" w:lineRule="auto"/>
              <w:rPr>
                <w:rFonts w:ascii="Arial" w:hAnsi="Arial" w:cs="Arial"/>
                <w:sz w:val="18"/>
                <w:szCs w:val="18"/>
              </w:rPr>
            </w:pPr>
            <w:r w:rsidRPr="00070306">
              <w:rPr>
                <w:rFonts w:ascii="Arial" w:hAnsi="Arial" w:cs="Arial"/>
                <w:sz w:val="18"/>
                <w:szCs w:val="18"/>
              </w:rPr>
              <w:t>Otro Tipo Documento:</w:t>
            </w:r>
          </w:p>
        </w:tc>
        <w:tc>
          <w:tcPr>
            <w:tcW w:w="1451" w:type="dxa"/>
            <w:vMerge/>
            <w:tcBorders>
              <w:top w:val="nil"/>
              <w:left w:val="nil"/>
              <w:bottom w:val="nil"/>
              <w:right w:val="nil"/>
            </w:tcBorders>
            <w:vAlign w:val="center"/>
          </w:tcPr>
          <w:p w:rsidRPr="00070306" w:rsidR="000F332B" w:rsidP="000F332B" w:rsidRDefault="000F332B" w14:paraId="235D22A3" w14:textId="77777777">
            <w:pPr>
              <w:spacing w:after="0" w:line="240" w:lineRule="auto"/>
              <w:rPr>
                <w:rFonts w:ascii="Arial" w:hAnsi="Arial" w:cs="Arial"/>
                <w:sz w:val="18"/>
                <w:szCs w:val="18"/>
              </w:rPr>
            </w:pPr>
          </w:p>
        </w:tc>
        <w:tc>
          <w:tcPr>
            <w:tcW w:w="1051" w:type="dxa"/>
            <w:tcBorders>
              <w:top w:val="nil"/>
              <w:left w:val="nil"/>
              <w:bottom w:val="single" w:color="auto" w:sz="4" w:space="0"/>
              <w:right w:val="nil"/>
            </w:tcBorders>
            <w:shd w:val="clear" w:color="auto" w:fill="auto"/>
            <w:noWrap/>
            <w:vAlign w:val="center"/>
          </w:tcPr>
          <w:p w:rsidRPr="00070306" w:rsidR="000F332B" w:rsidP="000F332B" w:rsidRDefault="000F332B" w14:paraId="47069F1B" w14:textId="15791838">
            <w:pPr>
              <w:spacing w:after="0" w:line="240" w:lineRule="auto"/>
              <w:rPr>
                <w:rFonts w:ascii="Arial" w:hAnsi="Arial" w:cs="Arial"/>
                <w:sz w:val="18"/>
                <w:szCs w:val="18"/>
              </w:rPr>
            </w:pPr>
            <w:r w:rsidRPr="00070306">
              <w:rPr>
                <w:rFonts w:ascii="Arial" w:hAnsi="Arial" w:cs="Arial"/>
                <w:sz w:val="18"/>
                <w:szCs w:val="18"/>
              </w:rPr>
              <w:t>No.</w:t>
            </w:r>
            <w:r w:rsidR="00D8218F">
              <w:rPr>
                <w:rFonts w:ascii="Arial" w:hAnsi="Arial" w:cs="Arial"/>
                <w:sz w:val="18"/>
                <w:szCs w:val="18"/>
              </w:rPr>
              <w:t xml:space="preserve"> Cédula de ciudadanía</w:t>
            </w:r>
          </w:p>
        </w:tc>
        <w:tc>
          <w:tcPr>
            <w:tcW w:w="1209" w:type="dxa"/>
            <w:tcBorders>
              <w:top w:val="nil"/>
              <w:left w:val="nil"/>
              <w:bottom w:val="single" w:color="auto" w:sz="4" w:space="0"/>
              <w:right w:val="nil"/>
            </w:tcBorders>
            <w:shd w:val="clear" w:color="auto" w:fill="auto"/>
            <w:noWrap/>
            <w:vAlign w:val="center"/>
          </w:tcPr>
          <w:p w:rsidRPr="00070306" w:rsidR="000F332B" w:rsidP="000F332B" w:rsidRDefault="000F332B" w14:paraId="6412AB1E" w14:textId="77777777">
            <w:pPr>
              <w:spacing w:after="0" w:line="240" w:lineRule="auto"/>
              <w:rPr>
                <w:rFonts w:ascii="Arial" w:hAnsi="Arial" w:cs="Arial"/>
                <w:sz w:val="18"/>
                <w:szCs w:val="18"/>
              </w:rPr>
            </w:pPr>
            <w:r w:rsidRPr="00070306">
              <w:rPr>
                <w:rFonts w:ascii="Arial" w:hAnsi="Arial" w:cs="Arial"/>
                <w:sz w:val="18"/>
                <w:szCs w:val="18"/>
              </w:rPr>
              <w:t> </w:t>
            </w:r>
          </w:p>
        </w:tc>
        <w:tc>
          <w:tcPr>
            <w:tcW w:w="1097" w:type="dxa"/>
            <w:tcBorders>
              <w:top w:val="nil"/>
              <w:left w:val="nil"/>
              <w:bottom w:val="single" w:color="auto" w:sz="4" w:space="0"/>
              <w:right w:val="nil"/>
            </w:tcBorders>
            <w:shd w:val="clear" w:color="auto" w:fill="auto"/>
            <w:noWrap/>
            <w:vAlign w:val="center"/>
          </w:tcPr>
          <w:p w:rsidRPr="00070306" w:rsidR="000F332B" w:rsidP="000F332B" w:rsidRDefault="000F332B" w14:paraId="3B3B95B6" w14:textId="77777777">
            <w:pPr>
              <w:spacing w:after="0" w:line="240" w:lineRule="auto"/>
              <w:rPr>
                <w:rFonts w:ascii="Arial" w:hAnsi="Arial" w:cs="Arial"/>
                <w:sz w:val="18"/>
                <w:szCs w:val="18"/>
              </w:rPr>
            </w:pPr>
            <w:r w:rsidRPr="00070306">
              <w:rPr>
                <w:rFonts w:ascii="Arial" w:hAnsi="Arial" w:cs="Arial"/>
                <w:sz w:val="18"/>
                <w:szCs w:val="18"/>
              </w:rPr>
              <w:t>Cuál:</w:t>
            </w:r>
          </w:p>
        </w:tc>
        <w:tc>
          <w:tcPr>
            <w:tcW w:w="700" w:type="dxa"/>
            <w:gridSpan w:val="2"/>
            <w:tcBorders>
              <w:top w:val="nil"/>
              <w:left w:val="nil"/>
              <w:bottom w:val="nil"/>
              <w:right w:val="single" w:color="auto" w:sz="4" w:space="0"/>
            </w:tcBorders>
            <w:shd w:val="clear" w:color="auto" w:fill="auto"/>
            <w:noWrap/>
            <w:vAlign w:val="center"/>
          </w:tcPr>
          <w:p w:rsidRPr="00070306" w:rsidR="000F332B" w:rsidP="000F332B" w:rsidRDefault="000F332B" w14:paraId="77EB2B99" w14:textId="77777777">
            <w:pPr>
              <w:spacing w:after="0" w:line="240" w:lineRule="auto"/>
              <w:rPr>
                <w:rFonts w:ascii="Arial" w:hAnsi="Arial" w:cs="Arial"/>
                <w:sz w:val="18"/>
                <w:szCs w:val="18"/>
              </w:rPr>
            </w:pPr>
            <w:r w:rsidRPr="00070306">
              <w:rPr>
                <w:rFonts w:ascii="Arial" w:hAnsi="Arial" w:cs="Arial"/>
                <w:sz w:val="18"/>
                <w:szCs w:val="18"/>
              </w:rPr>
              <w:t> </w:t>
            </w:r>
          </w:p>
        </w:tc>
      </w:tr>
      <w:tr w:rsidRPr="00070306" w:rsidR="000F332B" w:rsidTr="00A12A49" w14:paraId="47790EA1" w14:textId="77777777">
        <w:trPr>
          <w:trHeight w:val="197"/>
        </w:trPr>
        <w:tc>
          <w:tcPr>
            <w:tcW w:w="1442" w:type="dxa"/>
            <w:tcBorders>
              <w:top w:val="nil"/>
              <w:left w:val="single" w:color="auto" w:sz="4" w:space="0"/>
              <w:bottom w:val="nil"/>
              <w:right w:val="nil"/>
            </w:tcBorders>
            <w:shd w:val="clear" w:color="auto" w:fill="auto"/>
            <w:noWrap/>
            <w:vAlign w:val="center"/>
          </w:tcPr>
          <w:p w:rsidRPr="00070306" w:rsidR="000F332B" w:rsidP="000F332B" w:rsidRDefault="000F332B" w14:paraId="27E68B7A" w14:textId="77777777">
            <w:pPr>
              <w:spacing w:after="0" w:line="240" w:lineRule="auto"/>
              <w:rPr>
                <w:rFonts w:ascii="Arial" w:hAnsi="Arial" w:cs="Arial"/>
                <w:sz w:val="18"/>
                <w:szCs w:val="18"/>
              </w:rPr>
            </w:pPr>
            <w:r w:rsidRPr="00070306">
              <w:rPr>
                <w:rFonts w:ascii="Arial" w:hAnsi="Arial" w:cs="Arial"/>
                <w:sz w:val="18"/>
                <w:szCs w:val="18"/>
              </w:rPr>
              <w:t>Pasaporte:</w:t>
            </w:r>
          </w:p>
        </w:tc>
        <w:tc>
          <w:tcPr>
            <w:tcW w:w="2647" w:type="dxa"/>
            <w:tcBorders>
              <w:top w:val="nil"/>
              <w:left w:val="nil"/>
              <w:bottom w:val="nil"/>
              <w:right w:val="nil"/>
            </w:tcBorders>
            <w:shd w:val="clear" w:color="auto" w:fill="auto"/>
            <w:noWrap/>
            <w:vAlign w:val="center"/>
          </w:tcPr>
          <w:p w:rsidRPr="00070306" w:rsidR="000F332B" w:rsidP="000F332B" w:rsidRDefault="000F332B" w14:paraId="52817E77" w14:textId="77777777">
            <w:pPr>
              <w:spacing w:after="0" w:line="240" w:lineRule="auto"/>
              <w:rPr>
                <w:rFonts w:ascii="Arial" w:hAnsi="Arial" w:cs="Arial"/>
                <w:sz w:val="18"/>
                <w:szCs w:val="18"/>
              </w:rPr>
            </w:pPr>
          </w:p>
        </w:tc>
        <w:tc>
          <w:tcPr>
            <w:tcW w:w="1451" w:type="dxa"/>
            <w:vMerge/>
            <w:tcBorders>
              <w:top w:val="nil"/>
              <w:left w:val="nil"/>
              <w:bottom w:val="nil"/>
              <w:right w:val="nil"/>
            </w:tcBorders>
            <w:vAlign w:val="center"/>
          </w:tcPr>
          <w:p w:rsidRPr="00070306" w:rsidR="000F332B" w:rsidP="000F332B" w:rsidRDefault="000F332B" w14:paraId="4CDD8F72" w14:textId="77777777">
            <w:pPr>
              <w:spacing w:after="0" w:line="240" w:lineRule="auto"/>
              <w:rPr>
                <w:rFonts w:ascii="Arial" w:hAnsi="Arial" w:cs="Arial"/>
                <w:sz w:val="18"/>
                <w:szCs w:val="18"/>
              </w:rPr>
            </w:pPr>
          </w:p>
        </w:tc>
        <w:tc>
          <w:tcPr>
            <w:tcW w:w="1051" w:type="dxa"/>
            <w:tcBorders>
              <w:top w:val="nil"/>
              <w:left w:val="nil"/>
              <w:bottom w:val="single" w:color="auto" w:sz="4" w:space="0"/>
              <w:right w:val="nil"/>
            </w:tcBorders>
            <w:shd w:val="clear" w:color="auto" w:fill="auto"/>
            <w:noWrap/>
            <w:vAlign w:val="center"/>
          </w:tcPr>
          <w:p w:rsidRPr="00070306" w:rsidR="000F332B" w:rsidP="000F332B" w:rsidRDefault="000F332B" w14:paraId="6AD4D7B0" w14:textId="77777777">
            <w:pPr>
              <w:spacing w:after="0" w:line="240" w:lineRule="auto"/>
              <w:rPr>
                <w:rFonts w:ascii="Arial" w:hAnsi="Arial" w:cs="Arial"/>
                <w:sz w:val="18"/>
                <w:szCs w:val="18"/>
              </w:rPr>
            </w:pPr>
            <w:r w:rsidRPr="00070306">
              <w:rPr>
                <w:rFonts w:ascii="Arial" w:hAnsi="Arial" w:cs="Arial"/>
                <w:sz w:val="18"/>
                <w:szCs w:val="18"/>
              </w:rPr>
              <w:t>No.</w:t>
            </w:r>
          </w:p>
        </w:tc>
        <w:tc>
          <w:tcPr>
            <w:tcW w:w="1209" w:type="dxa"/>
            <w:tcBorders>
              <w:top w:val="nil"/>
              <w:left w:val="nil"/>
              <w:bottom w:val="single" w:color="auto" w:sz="4" w:space="0"/>
              <w:right w:val="nil"/>
            </w:tcBorders>
            <w:shd w:val="clear" w:color="auto" w:fill="auto"/>
            <w:noWrap/>
            <w:vAlign w:val="center"/>
          </w:tcPr>
          <w:p w:rsidRPr="00070306" w:rsidR="000F332B" w:rsidP="000F332B" w:rsidRDefault="000F332B" w14:paraId="02635B86" w14:textId="77777777">
            <w:pPr>
              <w:spacing w:after="0" w:line="240" w:lineRule="auto"/>
              <w:rPr>
                <w:rFonts w:ascii="Arial" w:hAnsi="Arial" w:cs="Arial"/>
                <w:sz w:val="18"/>
                <w:szCs w:val="18"/>
              </w:rPr>
            </w:pPr>
            <w:r w:rsidRPr="00070306">
              <w:rPr>
                <w:rFonts w:ascii="Arial" w:hAnsi="Arial" w:cs="Arial"/>
                <w:sz w:val="18"/>
                <w:szCs w:val="18"/>
              </w:rPr>
              <w:t> </w:t>
            </w:r>
          </w:p>
        </w:tc>
        <w:tc>
          <w:tcPr>
            <w:tcW w:w="1097" w:type="dxa"/>
            <w:tcBorders>
              <w:top w:val="nil"/>
              <w:left w:val="nil"/>
              <w:bottom w:val="nil"/>
              <w:right w:val="nil"/>
            </w:tcBorders>
            <w:shd w:val="clear" w:color="auto" w:fill="auto"/>
            <w:noWrap/>
            <w:vAlign w:val="center"/>
          </w:tcPr>
          <w:p w:rsidRPr="00070306" w:rsidR="000F332B" w:rsidP="000F332B" w:rsidRDefault="000F332B" w14:paraId="38BADC67" w14:textId="77777777">
            <w:pPr>
              <w:spacing w:after="0" w:line="240" w:lineRule="auto"/>
              <w:rPr>
                <w:rFonts w:ascii="Arial" w:hAnsi="Arial" w:cs="Arial"/>
                <w:sz w:val="18"/>
                <w:szCs w:val="18"/>
              </w:rPr>
            </w:pPr>
          </w:p>
        </w:tc>
        <w:tc>
          <w:tcPr>
            <w:tcW w:w="700" w:type="dxa"/>
            <w:gridSpan w:val="2"/>
            <w:tcBorders>
              <w:top w:val="nil"/>
              <w:left w:val="nil"/>
              <w:bottom w:val="nil"/>
              <w:right w:val="single" w:color="auto" w:sz="4" w:space="0"/>
            </w:tcBorders>
            <w:shd w:val="clear" w:color="auto" w:fill="auto"/>
            <w:noWrap/>
            <w:vAlign w:val="center"/>
          </w:tcPr>
          <w:p w:rsidRPr="00070306" w:rsidR="000F332B" w:rsidP="000F332B" w:rsidRDefault="000F332B" w14:paraId="73A62226" w14:textId="77777777">
            <w:pPr>
              <w:spacing w:after="0" w:line="240" w:lineRule="auto"/>
              <w:rPr>
                <w:rFonts w:ascii="Arial" w:hAnsi="Arial" w:cs="Arial"/>
                <w:sz w:val="18"/>
                <w:szCs w:val="18"/>
              </w:rPr>
            </w:pPr>
            <w:r w:rsidRPr="00070306">
              <w:rPr>
                <w:rFonts w:ascii="Arial" w:hAnsi="Arial" w:cs="Arial"/>
                <w:sz w:val="18"/>
                <w:szCs w:val="18"/>
              </w:rPr>
              <w:t> </w:t>
            </w:r>
          </w:p>
        </w:tc>
      </w:tr>
      <w:tr w:rsidRPr="00070306" w:rsidR="000F332B" w:rsidTr="00A12A49" w14:paraId="1DE0EC31" w14:textId="77777777">
        <w:trPr>
          <w:trHeight w:val="197"/>
        </w:trPr>
        <w:tc>
          <w:tcPr>
            <w:tcW w:w="4089" w:type="dxa"/>
            <w:gridSpan w:val="2"/>
            <w:tcBorders>
              <w:top w:val="nil"/>
              <w:left w:val="single" w:color="auto" w:sz="4" w:space="0"/>
              <w:bottom w:val="nil"/>
              <w:right w:val="nil"/>
            </w:tcBorders>
            <w:shd w:val="clear" w:color="auto" w:fill="auto"/>
            <w:noWrap/>
            <w:vAlign w:val="center"/>
          </w:tcPr>
          <w:p w:rsidRPr="00070306" w:rsidR="000F332B" w:rsidP="000F332B" w:rsidRDefault="000F332B" w14:paraId="0A331607" w14:textId="77777777">
            <w:pPr>
              <w:spacing w:after="0" w:line="240" w:lineRule="auto"/>
              <w:rPr>
                <w:rFonts w:ascii="Arial" w:hAnsi="Arial" w:cs="Arial"/>
                <w:sz w:val="18"/>
                <w:szCs w:val="18"/>
              </w:rPr>
            </w:pPr>
            <w:r w:rsidRPr="00070306">
              <w:rPr>
                <w:rFonts w:ascii="Arial" w:hAnsi="Arial" w:cs="Arial"/>
                <w:sz w:val="18"/>
                <w:szCs w:val="18"/>
              </w:rPr>
              <w:t>Tarjeta de Identidad:</w:t>
            </w:r>
          </w:p>
        </w:tc>
        <w:tc>
          <w:tcPr>
            <w:tcW w:w="1451" w:type="dxa"/>
            <w:vMerge/>
            <w:tcBorders>
              <w:top w:val="nil"/>
              <w:left w:val="nil"/>
              <w:bottom w:val="nil"/>
              <w:right w:val="nil"/>
            </w:tcBorders>
            <w:vAlign w:val="center"/>
          </w:tcPr>
          <w:p w:rsidRPr="00070306" w:rsidR="000F332B" w:rsidP="000F332B" w:rsidRDefault="000F332B" w14:paraId="64E0AE5B" w14:textId="77777777">
            <w:pPr>
              <w:spacing w:after="0" w:line="240" w:lineRule="auto"/>
              <w:rPr>
                <w:rFonts w:ascii="Arial" w:hAnsi="Arial" w:cs="Arial"/>
                <w:sz w:val="18"/>
                <w:szCs w:val="18"/>
              </w:rPr>
            </w:pPr>
          </w:p>
        </w:tc>
        <w:tc>
          <w:tcPr>
            <w:tcW w:w="1051" w:type="dxa"/>
            <w:tcBorders>
              <w:top w:val="nil"/>
              <w:left w:val="nil"/>
              <w:bottom w:val="single" w:color="auto" w:sz="4" w:space="0"/>
              <w:right w:val="nil"/>
            </w:tcBorders>
            <w:shd w:val="clear" w:color="auto" w:fill="auto"/>
            <w:noWrap/>
            <w:vAlign w:val="center"/>
          </w:tcPr>
          <w:p w:rsidRPr="00070306" w:rsidR="000F332B" w:rsidP="000F332B" w:rsidRDefault="000F332B" w14:paraId="1A8DD285" w14:textId="77777777">
            <w:pPr>
              <w:spacing w:after="0" w:line="240" w:lineRule="auto"/>
              <w:rPr>
                <w:rFonts w:ascii="Arial" w:hAnsi="Arial" w:cs="Arial"/>
                <w:sz w:val="18"/>
                <w:szCs w:val="18"/>
              </w:rPr>
            </w:pPr>
            <w:r w:rsidRPr="00070306">
              <w:rPr>
                <w:rFonts w:ascii="Arial" w:hAnsi="Arial" w:cs="Arial"/>
                <w:sz w:val="18"/>
                <w:szCs w:val="18"/>
              </w:rPr>
              <w:t>No.</w:t>
            </w:r>
          </w:p>
        </w:tc>
        <w:tc>
          <w:tcPr>
            <w:tcW w:w="1209" w:type="dxa"/>
            <w:tcBorders>
              <w:top w:val="nil"/>
              <w:left w:val="nil"/>
              <w:bottom w:val="single" w:color="auto" w:sz="4" w:space="0"/>
              <w:right w:val="nil"/>
            </w:tcBorders>
            <w:shd w:val="clear" w:color="auto" w:fill="auto"/>
            <w:noWrap/>
            <w:vAlign w:val="center"/>
          </w:tcPr>
          <w:p w:rsidRPr="00070306" w:rsidR="000F332B" w:rsidP="000F332B" w:rsidRDefault="000F332B" w14:paraId="4DD1FCA7" w14:textId="77777777">
            <w:pPr>
              <w:spacing w:after="0" w:line="240" w:lineRule="auto"/>
              <w:rPr>
                <w:rFonts w:ascii="Arial" w:hAnsi="Arial" w:cs="Arial"/>
                <w:sz w:val="18"/>
                <w:szCs w:val="18"/>
              </w:rPr>
            </w:pPr>
            <w:r w:rsidRPr="00070306">
              <w:rPr>
                <w:rFonts w:ascii="Arial" w:hAnsi="Arial" w:cs="Arial"/>
                <w:sz w:val="18"/>
                <w:szCs w:val="18"/>
              </w:rPr>
              <w:t> </w:t>
            </w:r>
          </w:p>
        </w:tc>
        <w:tc>
          <w:tcPr>
            <w:tcW w:w="1097" w:type="dxa"/>
            <w:tcBorders>
              <w:top w:val="nil"/>
              <w:left w:val="nil"/>
              <w:bottom w:val="nil"/>
              <w:right w:val="nil"/>
            </w:tcBorders>
            <w:shd w:val="clear" w:color="auto" w:fill="auto"/>
            <w:noWrap/>
            <w:vAlign w:val="center"/>
          </w:tcPr>
          <w:p w:rsidRPr="00070306" w:rsidR="000F332B" w:rsidP="000F332B" w:rsidRDefault="000F332B" w14:paraId="0BD65F53" w14:textId="77777777">
            <w:pPr>
              <w:spacing w:after="0" w:line="240" w:lineRule="auto"/>
              <w:rPr>
                <w:rFonts w:ascii="Arial" w:hAnsi="Arial" w:cs="Arial"/>
                <w:sz w:val="18"/>
                <w:szCs w:val="18"/>
              </w:rPr>
            </w:pPr>
          </w:p>
        </w:tc>
        <w:tc>
          <w:tcPr>
            <w:tcW w:w="700" w:type="dxa"/>
            <w:gridSpan w:val="2"/>
            <w:tcBorders>
              <w:top w:val="nil"/>
              <w:left w:val="nil"/>
              <w:bottom w:val="nil"/>
              <w:right w:val="single" w:color="auto" w:sz="4" w:space="0"/>
            </w:tcBorders>
            <w:shd w:val="clear" w:color="auto" w:fill="auto"/>
            <w:noWrap/>
            <w:vAlign w:val="center"/>
          </w:tcPr>
          <w:p w:rsidRPr="00070306" w:rsidR="000F332B" w:rsidP="000F332B" w:rsidRDefault="000F332B" w14:paraId="3A139FA9" w14:textId="77777777">
            <w:pPr>
              <w:spacing w:after="0" w:line="240" w:lineRule="auto"/>
              <w:rPr>
                <w:rFonts w:ascii="Arial" w:hAnsi="Arial" w:cs="Arial"/>
                <w:sz w:val="18"/>
                <w:szCs w:val="18"/>
              </w:rPr>
            </w:pPr>
            <w:r w:rsidRPr="00070306">
              <w:rPr>
                <w:rFonts w:ascii="Arial" w:hAnsi="Arial" w:cs="Arial"/>
                <w:sz w:val="18"/>
                <w:szCs w:val="18"/>
              </w:rPr>
              <w:t> </w:t>
            </w:r>
          </w:p>
        </w:tc>
      </w:tr>
      <w:tr w:rsidRPr="00070306" w:rsidR="000F332B" w:rsidTr="00A12A49" w14:paraId="6E3D3A5C" w14:textId="77777777">
        <w:trPr>
          <w:trHeight w:val="138"/>
        </w:trPr>
        <w:tc>
          <w:tcPr>
            <w:tcW w:w="1442" w:type="dxa"/>
            <w:tcBorders>
              <w:top w:val="nil"/>
              <w:left w:val="single" w:color="auto" w:sz="4" w:space="0"/>
              <w:bottom w:val="nil"/>
              <w:right w:val="nil"/>
            </w:tcBorders>
            <w:shd w:val="clear" w:color="auto" w:fill="auto"/>
            <w:noWrap/>
            <w:vAlign w:val="center"/>
          </w:tcPr>
          <w:p w:rsidR="006C5D77" w:rsidP="000F332B" w:rsidRDefault="006C5D77" w14:paraId="58D1C673" w14:textId="77777777">
            <w:pPr>
              <w:spacing w:after="0" w:line="240" w:lineRule="auto"/>
              <w:rPr>
                <w:rFonts w:ascii="Arial" w:hAnsi="Arial" w:cs="Arial"/>
                <w:sz w:val="18"/>
                <w:szCs w:val="18"/>
              </w:rPr>
            </w:pPr>
          </w:p>
          <w:p w:rsidRPr="00070306" w:rsidR="000F332B" w:rsidP="000F332B" w:rsidRDefault="000F332B" w14:paraId="02B721E4" w14:textId="77777777">
            <w:pPr>
              <w:spacing w:after="0" w:line="240" w:lineRule="auto"/>
              <w:rPr>
                <w:rFonts w:ascii="Arial" w:hAnsi="Arial" w:cs="Arial"/>
                <w:sz w:val="18"/>
                <w:szCs w:val="18"/>
              </w:rPr>
            </w:pPr>
            <w:r w:rsidRPr="00070306">
              <w:rPr>
                <w:rFonts w:ascii="Arial" w:hAnsi="Arial" w:cs="Arial"/>
                <w:sz w:val="18"/>
                <w:szCs w:val="18"/>
              </w:rPr>
              <w:t>Dirección:</w:t>
            </w:r>
          </w:p>
        </w:tc>
        <w:tc>
          <w:tcPr>
            <w:tcW w:w="2647" w:type="dxa"/>
            <w:tcBorders>
              <w:top w:val="nil"/>
              <w:left w:val="nil"/>
              <w:bottom w:val="single" w:color="auto" w:sz="4" w:space="0"/>
              <w:right w:val="nil"/>
            </w:tcBorders>
            <w:shd w:val="clear" w:color="auto" w:fill="auto"/>
            <w:noWrap/>
            <w:vAlign w:val="center"/>
          </w:tcPr>
          <w:p w:rsidRPr="00070306" w:rsidR="000F332B" w:rsidP="000F332B" w:rsidRDefault="000F332B" w14:paraId="469BE1D3" w14:textId="2ED0449E">
            <w:pPr>
              <w:spacing w:after="0" w:line="240" w:lineRule="auto"/>
              <w:rPr>
                <w:rFonts w:ascii="Arial" w:hAnsi="Arial" w:cs="Arial"/>
                <w:sz w:val="18"/>
                <w:szCs w:val="18"/>
              </w:rPr>
            </w:pPr>
            <w:r w:rsidRPr="00070306">
              <w:rPr>
                <w:rFonts w:ascii="Arial" w:hAnsi="Arial" w:cs="Arial"/>
                <w:sz w:val="18"/>
                <w:szCs w:val="18"/>
              </w:rPr>
              <w:t> </w:t>
            </w:r>
            <w:r w:rsidR="00F93D2F">
              <w:rPr>
                <w:rFonts w:ascii="Arial" w:hAnsi="Arial" w:cs="Arial"/>
                <w:sz w:val="18"/>
                <w:szCs w:val="18"/>
              </w:rPr>
              <w:t xml:space="preserve">Carrera 78 p · 35 70 sur </w:t>
            </w:r>
          </w:p>
        </w:tc>
        <w:tc>
          <w:tcPr>
            <w:tcW w:w="1451" w:type="dxa"/>
            <w:tcBorders>
              <w:top w:val="nil"/>
              <w:left w:val="nil"/>
              <w:bottom w:val="single" w:color="auto" w:sz="4" w:space="0"/>
              <w:right w:val="nil"/>
            </w:tcBorders>
            <w:shd w:val="clear" w:color="auto" w:fill="auto"/>
            <w:noWrap/>
            <w:vAlign w:val="center"/>
          </w:tcPr>
          <w:p w:rsidRPr="00070306" w:rsidR="000F332B" w:rsidP="000F332B" w:rsidRDefault="000F332B" w14:paraId="653325C2" w14:textId="77777777">
            <w:pPr>
              <w:spacing w:after="0" w:line="240" w:lineRule="auto"/>
              <w:rPr>
                <w:rFonts w:ascii="Arial" w:hAnsi="Arial" w:cs="Arial"/>
                <w:sz w:val="18"/>
                <w:szCs w:val="18"/>
              </w:rPr>
            </w:pPr>
            <w:r w:rsidRPr="00070306">
              <w:rPr>
                <w:rFonts w:ascii="Arial" w:hAnsi="Arial" w:cs="Arial"/>
                <w:sz w:val="18"/>
                <w:szCs w:val="18"/>
              </w:rPr>
              <w:t> </w:t>
            </w:r>
          </w:p>
        </w:tc>
        <w:tc>
          <w:tcPr>
            <w:tcW w:w="1051" w:type="dxa"/>
            <w:tcBorders>
              <w:top w:val="nil"/>
              <w:left w:val="nil"/>
              <w:bottom w:val="nil"/>
              <w:right w:val="nil"/>
            </w:tcBorders>
            <w:shd w:val="clear" w:color="auto" w:fill="auto"/>
            <w:noWrap/>
            <w:vAlign w:val="center"/>
          </w:tcPr>
          <w:p w:rsidRPr="00070306" w:rsidR="000F332B" w:rsidP="000F332B" w:rsidRDefault="000F332B" w14:paraId="763C669B" w14:textId="77777777">
            <w:pPr>
              <w:spacing w:after="0" w:line="240" w:lineRule="auto"/>
              <w:rPr>
                <w:rFonts w:ascii="Arial" w:hAnsi="Arial" w:cs="Arial"/>
                <w:sz w:val="18"/>
                <w:szCs w:val="18"/>
              </w:rPr>
            </w:pPr>
          </w:p>
        </w:tc>
        <w:tc>
          <w:tcPr>
            <w:tcW w:w="1209" w:type="dxa"/>
            <w:tcBorders>
              <w:top w:val="nil"/>
              <w:left w:val="nil"/>
              <w:bottom w:val="nil"/>
              <w:right w:val="nil"/>
            </w:tcBorders>
            <w:shd w:val="clear" w:color="auto" w:fill="auto"/>
            <w:noWrap/>
            <w:vAlign w:val="center"/>
          </w:tcPr>
          <w:p w:rsidRPr="00070306" w:rsidR="000F332B" w:rsidP="000F332B" w:rsidRDefault="000F332B" w14:paraId="06392E11" w14:textId="77777777">
            <w:pPr>
              <w:spacing w:after="0" w:line="240" w:lineRule="auto"/>
              <w:rPr>
                <w:rFonts w:ascii="Arial" w:hAnsi="Arial" w:cs="Arial"/>
                <w:sz w:val="18"/>
                <w:szCs w:val="18"/>
              </w:rPr>
            </w:pPr>
            <w:r w:rsidRPr="00070306">
              <w:rPr>
                <w:rFonts w:ascii="Arial" w:hAnsi="Arial" w:cs="Arial"/>
                <w:sz w:val="18"/>
                <w:szCs w:val="18"/>
              </w:rPr>
              <w:t>Teléfono:</w:t>
            </w:r>
          </w:p>
        </w:tc>
        <w:tc>
          <w:tcPr>
            <w:tcW w:w="1097" w:type="dxa"/>
            <w:tcBorders>
              <w:top w:val="nil"/>
              <w:left w:val="nil"/>
              <w:bottom w:val="single" w:color="auto" w:sz="4" w:space="0"/>
              <w:right w:val="nil"/>
            </w:tcBorders>
            <w:shd w:val="clear" w:color="auto" w:fill="auto"/>
            <w:noWrap/>
            <w:vAlign w:val="center"/>
          </w:tcPr>
          <w:p w:rsidRPr="00070306" w:rsidR="000F332B" w:rsidP="000F332B" w:rsidRDefault="000F332B" w14:paraId="5AA8E910" w14:textId="16339259">
            <w:pPr>
              <w:spacing w:after="0" w:line="240" w:lineRule="auto"/>
              <w:rPr>
                <w:rFonts w:ascii="Arial" w:hAnsi="Arial" w:cs="Arial"/>
                <w:sz w:val="18"/>
                <w:szCs w:val="18"/>
              </w:rPr>
            </w:pPr>
            <w:r w:rsidRPr="00070306">
              <w:rPr>
                <w:rFonts w:ascii="Arial" w:hAnsi="Arial" w:cs="Arial"/>
                <w:sz w:val="18"/>
                <w:szCs w:val="18"/>
              </w:rPr>
              <w:t> </w:t>
            </w:r>
            <w:r w:rsidR="00F93D2F">
              <w:rPr>
                <w:rFonts w:ascii="Arial" w:hAnsi="Arial" w:cs="Arial"/>
                <w:sz w:val="18"/>
                <w:szCs w:val="18"/>
              </w:rPr>
              <w:t>3057105920</w:t>
            </w:r>
          </w:p>
        </w:tc>
        <w:tc>
          <w:tcPr>
            <w:tcW w:w="700" w:type="dxa"/>
            <w:gridSpan w:val="2"/>
            <w:tcBorders>
              <w:top w:val="nil"/>
              <w:left w:val="nil"/>
              <w:bottom w:val="single" w:color="auto" w:sz="4" w:space="0"/>
              <w:right w:val="single" w:color="auto" w:sz="4" w:space="0"/>
            </w:tcBorders>
            <w:shd w:val="clear" w:color="auto" w:fill="auto"/>
            <w:noWrap/>
            <w:vAlign w:val="center"/>
          </w:tcPr>
          <w:p w:rsidRPr="00070306" w:rsidR="000F332B" w:rsidP="000F332B" w:rsidRDefault="000F332B" w14:paraId="1D01EF12" w14:textId="77777777">
            <w:pPr>
              <w:spacing w:after="0" w:line="240" w:lineRule="auto"/>
              <w:rPr>
                <w:rFonts w:ascii="Arial" w:hAnsi="Arial" w:cs="Arial"/>
                <w:sz w:val="18"/>
                <w:szCs w:val="18"/>
              </w:rPr>
            </w:pPr>
            <w:r w:rsidRPr="00070306">
              <w:rPr>
                <w:rFonts w:ascii="Arial" w:hAnsi="Arial" w:cs="Arial"/>
                <w:sz w:val="18"/>
                <w:szCs w:val="18"/>
              </w:rPr>
              <w:t> </w:t>
            </w:r>
          </w:p>
        </w:tc>
      </w:tr>
      <w:tr w:rsidRPr="00070306" w:rsidR="000F332B" w:rsidTr="00A12A49" w14:paraId="7CD4D709" w14:textId="77777777">
        <w:trPr>
          <w:trHeight w:val="59"/>
        </w:trPr>
        <w:tc>
          <w:tcPr>
            <w:tcW w:w="1442" w:type="dxa"/>
            <w:tcBorders>
              <w:top w:val="nil"/>
              <w:left w:val="single" w:color="auto" w:sz="4" w:space="0"/>
              <w:bottom w:val="nil"/>
              <w:right w:val="nil"/>
            </w:tcBorders>
            <w:shd w:val="clear" w:color="auto" w:fill="auto"/>
            <w:noWrap/>
            <w:vAlign w:val="center"/>
          </w:tcPr>
          <w:p w:rsidRPr="00070306" w:rsidR="000F332B" w:rsidP="000F332B" w:rsidRDefault="000F332B" w14:paraId="3DF4DDCC" w14:textId="77777777">
            <w:pPr>
              <w:spacing w:after="0" w:line="240" w:lineRule="auto"/>
              <w:rPr>
                <w:rFonts w:ascii="Arial" w:hAnsi="Arial" w:cs="Arial"/>
                <w:sz w:val="18"/>
                <w:szCs w:val="18"/>
              </w:rPr>
            </w:pPr>
            <w:r w:rsidRPr="00070306">
              <w:rPr>
                <w:rFonts w:ascii="Arial" w:hAnsi="Arial" w:cs="Arial"/>
                <w:sz w:val="18"/>
                <w:szCs w:val="18"/>
              </w:rPr>
              <w:t> </w:t>
            </w:r>
          </w:p>
        </w:tc>
        <w:tc>
          <w:tcPr>
            <w:tcW w:w="2647" w:type="dxa"/>
            <w:tcBorders>
              <w:top w:val="nil"/>
              <w:left w:val="nil"/>
              <w:bottom w:val="nil"/>
              <w:right w:val="nil"/>
            </w:tcBorders>
            <w:shd w:val="clear" w:color="auto" w:fill="auto"/>
            <w:noWrap/>
            <w:vAlign w:val="center"/>
          </w:tcPr>
          <w:p w:rsidRPr="00070306" w:rsidR="000F332B" w:rsidP="000F332B" w:rsidRDefault="000F332B" w14:paraId="75EDB70B" w14:textId="77777777">
            <w:pPr>
              <w:spacing w:after="0" w:line="240" w:lineRule="auto"/>
              <w:rPr>
                <w:rFonts w:ascii="Arial" w:hAnsi="Arial" w:cs="Arial"/>
                <w:sz w:val="18"/>
                <w:szCs w:val="18"/>
              </w:rPr>
            </w:pPr>
          </w:p>
        </w:tc>
        <w:tc>
          <w:tcPr>
            <w:tcW w:w="1451" w:type="dxa"/>
            <w:tcBorders>
              <w:top w:val="nil"/>
              <w:left w:val="nil"/>
              <w:bottom w:val="nil"/>
              <w:right w:val="nil"/>
            </w:tcBorders>
            <w:shd w:val="clear" w:color="auto" w:fill="auto"/>
            <w:noWrap/>
            <w:vAlign w:val="center"/>
          </w:tcPr>
          <w:p w:rsidRPr="00070306" w:rsidR="000F332B" w:rsidP="000F332B" w:rsidRDefault="000F332B" w14:paraId="3B941C54" w14:textId="77777777">
            <w:pPr>
              <w:spacing w:after="0" w:line="240" w:lineRule="auto"/>
              <w:rPr>
                <w:rFonts w:ascii="Arial" w:hAnsi="Arial" w:cs="Arial"/>
                <w:sz w:val="18"/>
                <w:szCs w:val="18"/>
              </w:rPr>
            </w:pPr>
          </w:p>
        </w:tc>
        <w:tc>
          <w:tcPr>
            <w:tcW w:w="1051" w:type="dxa"/>
            <w:tcBorders>
              <w:top w:val="nil"/>
              <w:left w:val="nil"/>
              <w:bottom w:val="nil"/>
              <w:right w:val="nil"/>
            </w:tcBorders>
            <w:shd w:val="clear" w:color="auto" w:fill="auto"/>
            <w:noWrap/>
            <w:vAlign w:val="center"/>
          </w:tcPr>
          <w:p w:rsidRPr="00070306" w:rsidR="000F332B" w:rsidP="000F332B" w:rsidRDefault="000F332B" w14:paraId="3C0F9BC1" w14:textId="77777777">
            <w:pPr>
              <w:spacing w:after="0" w:line="240" w:lineRule="auto"/>
              <w:rPr>
                <w:rFonts w:ascii="Arial" w:hAnsi="Arial" w:cs="Arial"/>
                <w:sz w:val="18"/>
                <w:szCs w:val="18"/>
              </w:rPr>
            </w:pPr>
          </w:p>
        </w:tc>
        <w:tc>
          <w:tcPr>
            <w:tcW w:w="1209" w:type="dxa"/>
            <w:tcBorders>
              <w:top w:val="nil"/>
              <w:left w:val="nil"/>
              <w:bottom w:val="nil"/>
              <w:right w:val="nil"/>
            </w:tcBorders>
            <w:shd w:val="clear" w:color="auto" w:fill="auto"/>
            <w:noWrap/>
            <w:vAlign w:val="center"/>
          </w:tcPr>
          <w:p w:rsidRPr="00070306" w:rsidR="000F332B" w:rsidP="000F332B" w:rsidRDefault="000F332B" w14:paraId="3DD721C4" w14:textId="77777777">
            <w:pPr>
              <w:spacing w:after="0" w:line="240" w:lineRule="auto"/>
              <w:rPr>
                <w:rFonts w:ascii="Arial" w:hAnsi="Arial" w:cs="Arial"/>
                <w:sz w:val="18"/>
                <w:szCs w:val="18"/>
              </w:rPr>
            </w:pPr>
          </w:p>
        </w:tc>
        <w:tc>
          <w:tcPr>
            <w:tcW w:w="1097" w:type="dxa"/>
            <w:tcBorders>
              <w:top w:val="nil"/>
              <w:left w:val="nil"/>
              <w:bottom w:val="nil"/>
              <w:right w:val="nil"/>
            </w:tcBorders>
            <w:shd w:val="clear" w:color="auto" w:fill="auto"/>
            <w:noWrap/>
            <w:vAlign w:val="center"/>
          </w:tcPr>
          <w:p w:rsidRPr="00070306" w:rsidR="000F332B" w:rsidP="000F332B" w:rsidRDefault="000F332B" w14:paraId="01373034" w14:textId="77777777">
            <w:pPr>
              <w:spacing w:after="0" w:line="240" w:lineRule="auto"/>
              <w:rPr>
                <w:rFonts w:ascii="Arial" w:hAnsi="Arial" w:cs="Arial"/>
                <w:sz w:val="18"/>
                <w:szCs w:val="18"/>
              </w:rPr>
            </w:pPr>
          </w:p>
        </w:tc>
        <w:tc>
          <w:tcPr>
            <w:tcW w:w="700" w:type="dxa"/>
            <w:gridSpan w:val="2"/>
            <w:tcBorders>
              <w:top w:val="nil"/>
              <w:left w:val="nil"/>
              <w:bottom w:val="nil"/>
              <w:right w:val="single" w:color="auto" w:sz="4" w:space="0"/>
            </w:tcBorders>
            <w:shd w:val="clear" w:color="auto" w:fill="auto"/>
            <w:noWrap/>
            <w:vAlign w:val="center"/>
          </w:tcPr>
          <w:p w:rsidRPr="00070306" w:rsidR="000F332B" w:rsidP="000F332B" w:rsidRDefault="000F332B" w14:paraId="3D40DFC1" w14:textId="77777777">
            <w:pPr>
              <w:spacing w:after="0" w:line="240" w:lineRule="auto"/>
              <w:rPr>
                <w:rFonts w:ascii="Arial" w:hAnsi="Arial" w:cs="Arial"/>
                <w:sz w:val="18"/>
                <w:szCs w:val="18"/>
              </w:rPr>
            </w:pPr>
            <w:r w:rsidRPr="00070306">
              <w:rPr>
                <w:rFonts w:ascii="Arial" w:hAnsi="Arial" w:cs="Arial"/>
                <w:sz w:val="18"/>
                <w:szCs w:val="18"/>
              </w:rPr>
              <w:t> </w:t>
            </w:r>
          </w:p>
        </w:tc>
      </w:tr>
      <w:tr w:rsidRPr="00070306" w:rsidR="000F332B" w:rsidTr="00A12A49" w14:paraId="1DEAE143" w14:textId="77777777">
        <w:trPr>
          <w:trHeight w:val="151"/>
        </w:trPr>
        <w:tc>
          <w:tcPr>
            <w:tcW w:w="1442" w:type="dxa"/>
            <w:tcBorders>
              <w:top w:val="nil"/>
              <w:left w:val="single" w:color="auto" w:sz="4" w:space="0"/>
              <w:bottom w:val="nil"/>
              <w:right w:val="nil"/>
            </w:tcBorders>
            <w:shd w:val="clear" w:color="auto" w:fill="auto"/>
            <w:noWrap/>
            <w:vAlign w:val="center"/>
          </w:tcPr>
          <w:p w:rsidRPr="00070306" w:rsidR="000F332B" w:rsidP="000F332B" w:rsidRDefault="000F332B" w14:paraId="0C4A7D77" w14:textId="77777777">
            <w:pPr>
              <w:spacing w:after="0" w:line="240" w:lineRule="auto"/>
              <w:rPr>
                <w:rFonts w:ascii="Arial" w:hAnsi="Arial" w:cs="Arial"/>
                <w:sz w:val="18"/>
                <w:szCs w:val="18"/>
              </w:rPr>
            </w:pPr>
            <w:r w:rsidRPr="00070306">
              <w:rPr>
                <w:rFonts w:ascii="Arial" w:hAnsi="Arial" w:cs="Arial"/>
                <w:sz w:val="18"/>
                <w:szCs w:val="18"/>
              </w:rPr>
              <w:t>E-mail</w:t>
            </w:r>
          </w:p>
        </w:tc>
        <w:tc>
          <w:tcPr>
            <w:tcW w:w="2647" w:type="dxa"/>
            <w:tcBorders>
              <w:top w:val="nil"/>
              <w:left w:val="nil"/>
              <w:bottom w:val="single" w:color="auto" w:sz="4" w:space="0"/>
              <w:right w:val="nil"/>
            </w:tcBorders>
            <w:shd w:val="clear" w:color="auto" w:fill="auto"/>
            <w:noWrap/>
            <w:vAlign w:val="center"/>
          </w:tcPr>
          <w:p w:rsidRPr="00070306" w:rsidR="000F332B" w:rsidP="000F332B" w:rsidRDefault="000F332B" w14:paraId="20BC0830" w14:textId="0E5A7876">
            <w:pPr>
              <w:spacing w:after="0" w:line="240" w:lineRule="auto"/>
              <w:rPr>
                <w:rFonts w:ascii="Arial" w:hAnsi="Arial" w:cs="Arial"/>
                <w:sz w:val="18"/>
                <w:szCs w:val="18"/>
              </w:rPr>
            </w:pPr>
            <w:r w:rsidRPr="00070306">
              <w:rPr>
                <w:rFonts w:ascii="Arial" w:hAnsi="Arial" w:cs="Arial"/>
                <w:sz w:val="18"/>
                <w:szCs w:val="18"/>
              </w:rPr>
              <w:t> </w:t>
            </w:r>
            <w:r w:rsidR="00F93D2F">
              <w:rPr>
                <w:rFonts w:ascii="Arial" w:hAnsi="Arial" w:cs="Arial"/>
                <w:sz w:val="18"/>
                <w:szCs w:val="18"/>
              </w:rPr>
              <w:t>Alejandra.castanedaj@gmail.com</w:t>
            </w:r>
          </w:p>
        </w:tc>
        <w:tc>
          <w:tcPr>
            <w:tcW w:w="1451" w:type="dxa"/>
            <w:tcBorders>
              <w:top w:val="nil"/>
              <w:left w:val="nil"/>
              <w:bottom w:val="single" w:color="auto" w:sz="4" w:space="0"/>
              <w:right w:val="nil"/>
            </w:tcBorders>
            <w:shd w:val="clear" w:color="auto" w:fill="auto"/>
            <w:noWrap/>
            <w:vAlign w:val="center"/>
          </w:tcPr>
          <w:p w:rsidRPr="00070306" w:rsidR="000F332B" w:rsidP="000F332B" w:rsidRDefault="000F332B" w14:paraId="6892D7A0" w14:textId="77777777">
            <w:pPr>
              <w:spacing w:after="0" w:line="240" w:lineRule="auto"/>
              <w:rPr>
                <w:rFonts w:ascii="Arial" w:hAnsi="Arial" w:cs="Arial"/>
                <w:sz w:val="18"/>
                <w:szCs w:val="18"/>
              </w:rPr>
            </w:pPr>
            <w:r w:rsidRPr="00070306">
              <w:rPr>
                <w:rFonts w:ascii="Arial" w:hAnsi="Arial" w:cs="Arial"/>
                <w:sz w:val="18"/>
                <w:szCs w:val="18"/>
              </w:rPr>
              <w:t> </w:t>
            </w:r>
          </w:p>
        </w:tc>
        <w:tc>
          <w:tcPr>
            <w:tcW w:w="1051" w:type="dxa"/>
            <w:tcBorders>
              <w:top w:val="nil"/>
              <w:left w:val="nil"/>
              <w:bottom w:val="single" w:color="auto" w:sz="4" w:space="0"/>
              <w:right w:val="nil"/>
            </w:tcBorders>
            <w:shd w:val="clear" w:color="auto" w:fill="auto"/>
            <w:noWrap/>
            <w:vAlign w:val="center"/>
          </w:tcPr>
          <w:p w:rsidRPr="00070306" w:rsidR="000F332B" w:rsidP="000F332B" w:rsidRDefault="000F332B" w14:paraId="64670C2F" w14:textId="77777777">
            <w:pPr>
              <w:spacing w:after="0" w:line="240" w:lineRule="auto"/>
              <w:jc w:val="right"/>
              <w:rPr>
                <w:rFonts w:ascii="Arial" w:hAnsi="Arial" w:cs="Arial"/>
                <w:sz w:val="18"/>
                <w:szCs w:val="18"/>
              </w:rPr>
            </w:pPr>
            <w:r w:rsidRPr="00070306">
              <w:rPr>
                <w:rFonts w:ascii="Arial" w:hAnsi="Arial" w:cs="Arial"/>
                <w:sz w:val="18"/>
                <w:szCs w:val="18"/>
              </w:rPr>
              <w:t> </w:t>
            </w:r>
          </w:p>
        </w:tc>
        <w:tc>
          <w:tcPr>
            <w:tcW w:w="1209" w:type="dxa"/>
            <w:tcBorders>
              <w:top w:val="nil"/>
              <w:left w:val="nil"/>
              <w:bottom w:val="nil"/>
              <w:right w:val="nil"/>
            </w:tcBorders>
            <w:shd w:val="clear" w:color="auto" w:fill="auto"/>
            <w:noWrap/>
            <w:vAlign w:val="center"/>
          </w:tcPr>
          <w:p w:rsidRPr="00070306" w:rsidR="000F332B" w:rsidP="000F332B" w:rsidRDefault="000F332B" w14:paraId="604B58F7" w14:textId="77777777">
            <w:pPr>
              <w:spacing w:after="0" w:line="240" w:lineRule="auto"/>
              <w:jc w:val="right"/>
              <w:rPr>
                <w:rFonts w:ascii="Arial" w:hAnsi="Arial" w:cs="Arial"/>
                <w:sz w:val="18"/>
                <w:szCs w:val="18"/>
              </w:rPr>
            </w:pPr>
            <w:r w:rsidRPr="00070306">
              <w:rPr>
                <w:rFonts w:ascii="Arial" w:hAnsi="Arial" w:cs="Arial"/>
                <w:sz w:val="18"/>
                <w:szCs w:val="18"/>
              </w:rPr>
              <w:t>Fax:</w:t>
            </w:r>
          </w:p>
        </w:tc>
        <w:tc>
          <w:tcPr>
            <w:tcW w:w="1097" w:type="dxa"/>
            <w:tcBorders>
              <w:top w:val="nil"/>
              <w:left w:val="nil"/>
              <w:bottom w:val="single" w:color="auto" w:sz="4" w:space="0"/>
              <w:right w:val="nil"/>
            </w:tcBorders>
            <w:shd w:val="clear" w:color="auto" w:fill="auto"/>
            <w:noWrap/>
            <w:vAlign w:val="center"/>
          </w:tcPr>
          <w:p w:rsidRPr="00070306" w:rsidR="000F332B" w:rsidP="000F332B" w:rsidRDefault="000F332B" w14:paraId="45A0D92B" w14:textId="77777777">
            <w:pPr>
              <w:spacing w:after="0" w:line="240" w:lineRule="auto"/>
              <w:rPr>
                <w:rFonts w:ascii="Arial" w:hAnsi="Arial" w:cs="Arial"/>
                <w:sz w:val="18"/>
                <w:szCs w:val="18"/>
              </w:rPr>
            </w:pPr>
            <w:r w:rsidRPr="00070306">
              <w:rPr>
                <w:rFonts w:ascii="Arial" w:hAnsi="Arial" w:cs="Arial"/>
                <w:sz w:val="18"/>
                <w:szCs w:val="18"/>
              </w:rPr>
              <w:t> </w:t>
            </w:r>
          </w:p>
        </w:tc>
        <w:tc>
          <w:tcPr>
            <w:tcW w:w="700" w:type="dxa"/>
            <w:gridSpan w:val="2"/>
            <w:tcBorders>
              <w:top w:val="nil"/>
              <w:left w:val="nil"/>
              <w:bottom w:val="single" w:color="auto" w:sz="4" w:space="0"/>
              <w:right w:val="single" w:color="auto" w:sz="4" w:space="0"/>
            </w:tcBorders>
            <w:shd w:val="clear" w:color="auto" w:fill="auto"/>
            <w:noWrap/>
            <w:vAlign w:val="center"/>
          </w:tcPr>
          <w:p w:rsidRPr="00070306" w:rsidR="000F332B" w:rsidP="000F332B" w:rsidRDefault="000F332B" w14:paraId="46B80D81" w14:textId="77777777">
            <w:pPr>
              <w:spacing w:after="0" w:line="240" w:lineRule="auto"/>
              <w:rPr>
                <w:rFonts w:ascii="Arial" w:hAnsi="Arial" w:cs="Arial"/>
                <w:sz w:val="18"/>
                <w:szCs w:val="18"/>
              </w:rPr>
            </w:pPr>
            <w:r w:rsidRPr="00070306">
              <w:rPr>
                <w:rFonts w:ascii="Arial" w:hAnsi="Arial" w:cs="Arial"/>
                <w:sz w:val="18"/>
                <w:szCs w:val="18"/>
              </w:rPr>
              <w:t> </w:t>
            </w:r>
          </w:p>
        </w:tc>
      </w:tr>
      <w:tr w:rsidRPr="00070306" w:rsidR="000F332B" w:rsidTr="00A12A49" w14:paraId="1CA809F6" w14:textId="77777777">
        <w:trPr>
          <w:trHeight w:val="119"/>
        </w:trPr>
        <w:tc>
          <w:tcPr>
            <w:tcW w:w="1442" w:type="dxa"/>
            <w:tcBorders>
              <w:top w:val="nil"/>
              <w:left w:val="single" w:color="auto" w:sz="4" w:space="0"/>
              <w:bottom w:val="nil"/>
              <w:right w:val="nil"/>
            </w:tcBorders>
            <w:shd w:val="clear" w:color="auto" w:fill="auto"/>
            <w:noWrap/>
            <w:vAlign w:val="center"/>
          </w:tcPr>
          <w:p w:rsidRPr="00070306" w:rsidR="000F332B" w:rsidP="000F332B" w:rsidRDefault="000F332B" w14:paraId="56D0812F" w14:textId="77777777">
            <w:pPr>
              <w:spacing w:after="0" w:line="240" w:lineRule="auto"/>
              <w:rPr>
                <w:rFonts w:ascii="Arial" w:hAnsi="Arial" w:cs="Arial"/>
                <w:sz w:val="18"/>
                <w:szCs w:val="18"/>
              </w:rPr>
            </w:pPr>
            <w:r w:rsidRPr="00070306">
              <w:rPr>
                <w:rFonts w:ascii="Arial" w:hAnsi="Arial" w:cs="Arial"/>
                <w:sz w:val="18"/>
                <w:szCs w:val="18"/>
              </w:rPr>
              <w:t> </w:t>
            </w:r>
          </w:p>
        </w:tc>
        <w:tc>
          <w:tcPr>
            <w:tcW w:w="2647" w:type="dxa"/>
            <w:tcBorders>
              <w:top w:val="nil"/>
              <w:left w:val="nil"/>
              <w:bottom w:val="nil"/>
              <w:right w:val="nil"/>
            </w:tcBorders>
            <w:shd w:val="clear" w:color="auto" w:fill="auto"/>
            <w:noWrap/>
            <w:vAlign w:val="center"/>
          </w:tcPr>
          <w:p w:rsidRPr="00070306" w:rsidR="000F332B" w:rsidP="000F332B" w:rsidRDefault="000F332B" w14:paraId="17F8CA9C" w14:textId="77777777">
            <w:pPr>
              <w:spacing w:after="0" w:line="240" w:lineRule="auto"/>
              <w:rPr>
                <w:rFonts w:ascii="Arial" w:hAnsi="Arial" w:cs="Arial"/>
                <w:sz w:val="18"/>
                <w:szCs w:val="18"/>
              </w:rPr>
            </w:pPr>
          </w:p>
        </w:tc>
        <w:tc>
          <w:tcPr>
            <w:tcW w:w="1451" w:type="dxa"/>
            <w:tcBorders>
              <w:top w:val="nil"/>
              <w:left w:val="nil"/>
              <w:bottom w:val="nil"/>
              <w:right w:val="nil"/>
            </w:tcBorders>
            <w:shd w:val="clear" w:color="auto" w:fill="auto"/>
            <w:noWrap/>
            <w:vAlign w:val="center"/>
          </w:tcPr>
          <w:p w:rsidRPr="00070306" w:rsidR="000F332B" w:rsidP="000F332B" w:rsidRDefault="000F332B" w14:paraId="3E8170AE" w14:textId="77777777">
            <w:pPr>
              <w:spacing w:after="0" w:line="240" w:lineRule="auto"/>
              <w:rPr>
                <w:rFonts w:ascii="Arial" w:hAnsi="Arial" w:cs="Arial"/>
                <w:sz w:val="18"/>
                <w:szCs w:val="18"/>
              </w:rPr>
            </w:pPr>
          </w:p>
        </w:tc>
        <w:tc>
          <w:tcPr>
            <w:tcW w:w="1051" w:type="dxa"/>
            <w:tcBorders>
              <w:top w:val="nil"/>
              <w:left w:val="nil"/>
              <w:bottom w:val="nil"/>
              <w:right w:val="nil"/>
            </w:tcBorders>
            <w:shd w:val="clear" w:color="auto" w:fill="auto"/>
            <w:noWrap/>
            <w:vAlign w:val="center"/>
          </w:tcPr>
          <w:p w:rsidRPr="00070306" w:rsidR="000F332B" w:rsidP="000F332B" w:rsidRDefault="000F332B" w14:paraId="06CC8AEC" w14:textId="77777777">
            <w:pPr>
              <w:spacing w:after="0" w:line="240" w:lineRule="auto"/>
              <w:rPr>
                <w:rFonts w:ascii="Arial" w:hAnsi="Arial" w:cs="Arial"/>
                <w:sz w:val="18"/>
                <w:szCs w:val="18"/>
              </w:rPr>
            </w:pPr>
          </w:p>
        </w:tc>
        <w:tc>
          <w:tcPr>
            <w:tcW w:w="1209" w:type="dxa"/>
            <w:tcBorders>
              <w:top w:val="nil"/>
              <w:left w:val="nil"/>
              <w:bottom w:val="nil"/>
              <w:right w:val="nil"/>
            </w:tcBorders>
            <w:shd w:val="clear" w:color="auto" w:fill="auto"/>
            <w:noWrap/>
            <w:vAlign w:val="center"/>
          </w:tcPr>
          <w:p w:rsidRPr="00070306" w:rsidR="000F332B" w:rsidP="000F332B" w:rsidRDefault="000F332B" w14:paraId="6FFA2CB0" w14:textId="77777777">
            <w:pPr>
              <w:spacing w:after="0" w:line="240" w:lineRule="auto"/>
              <w:rPr>
                <w:rFonts w:ascii="Arial" w:hAnsi="Arial" w:cs="Arial"/>
                <w:sz w:val="18"/>
                <w:szCs w:val="18"/>
              </w:rPr>
            </w:pPr>
          </w:p>
        </w:tc>
        <w:tc>
          <w:tcPr>
            <w:tcW w:w="1097" w:type="dxa"/>
            <w:tcBorders>
              <w:top w:val="nil"/>
              <w:left w:val="nil"/>
              <w:bottom w:val="nil"/>
              <w:right w:val="nil"/>
            </w:tcBorders>
            <w:shd w:val="clear" w:color="auto" w:fill="auto"/>
            <w:noWrap/>
            <w:vAlign w:val="center"/>
          </w:tcPr>
          <w:p w:rsidRPr="00070306" w:rsidR="000F332B" w:rsidP="000F332B" w:rsidRDefault="000F332B" w14:paraId="6B915B8A" w14:textId="77777777">
            <w:pPr>
              <w:spacing w:after="0" w:line="240" w:lineRule="auto"/>
              <w:rPr>
                <w:rFonts w:ascii="Arial" w:hAnsi="Arial" w:cs="Arial"/>
                <w:sz w:val="18"/>
                <w:szCs w:val="18"/>
              </w:rPr>
            </w:pPr>
          </w:p>
        </w:tc>
        <w:tc>
          <w:tcPr>
            <w:tcW w:w="700" w:type="dxa"/>
            <w:gridSpan w:val="2"/>
            <w:tcBorders>
              <w:top w:val="nil"/>
              <w:left w:val="nil"/>
              <w:bottom w:val="nil"/>
              <w:right w:val="single" w:color="auto" w:sz="4" w:space="0"/>
            </w:tcBorders>
            <w:shd w:val="clear" w:color="auto" w:fill="auto"/>
            <w:noWrap/>
            <w:vAlign w:val="center"/>
          </w:tcPr>
          <w:p w:rsidRPr="00070306" w:rsidR="000F332B" w:rsidP="000F332B" w:rsidRDefault="000F332B" w14:paraId="4271A3DC" w14:textId="77777777">
            <w:pPr>
              <w:spacing w:after="0" w:line="240" w:lineRule="auto"/>
              <w:rPr>
                <w:rFonts w:ascii="Arial" w:hAnsi="Arial" w:cs="Arial"/>
                <w:sz w:val="18"/>
                <w:szCs w:val="18"/>
              </w:rPr>
            </w:pPr>
            <w:r w:rsidRPr="00070306">
              <w:rPr>
                <w:rFonts w:ascii="Arial" w:hAnsi="Arial" w:cs="Arial"/>
                <w:sz w:val="18"/>
                <w:szCs w:val="18"/>
              </w:rPr>
              <w:t> </w:t>
            </w:r>
          </w:p>
        </w:tc>
      </w:tr>
      <w:tr w:rsidRPr="00070306" w:rsidR="000F332B" w:rsidTr="00A12A49" w14:paraId="321C6EBC" w14:textId="77777777">
        <w:trPr>
          <w:trHeight w:val="197"/>
        </w:trPr>
        <w:tc>
          <w:tcPr>
            <w:tcW w:w="1442" w:type="dxa"/>
            <w:tcBorders>
              <w:top w:val="nil"/>
              <w:left w:val="single" w:color="auto" w:sz="4" w:space="0"/>
              <w:bottom w:val="nil"/>
              <w:right w:val="nil"/>
            </w:tcBorders>
            <w:shd w:val="clear" w:color="auto" w:fill="auto"/>
            <w:noWrap/>
            <w:vAlign w:val="center"/>
          </w:tcPr>
          <w:p w:rsidRPr="00070306" w:rsidR="000F332B" w:rsidP="000F332B" w:rsidRDefault="000F332B" w14:paraId="7592F071" w14:textId="77777777">
            <w:pPr>
              <w:spacing w:after="0" w:line="240" w:lineRule="auto"/>
              <w:rPr>
                <w:rFonts w:ascii="Arial" w:hAnsi="Arial" w:cs="Arial"/>
                <w:sz w:val="18"/>
                <w:szCs w:val="18"/>
              </w:rPr>
            </w:pPr>
            <w:r w:rsidRPr="00070306">
              <w:rPr>
                <w:rFonts w:ascii="Arial" w:hAnsi="Arial" w:cs="Arial"/>
                <w:sz w:val="18"/>
                <w:szCs w:val="18"/>
              </w:rPr>
              <w:t>Departamento:</w:t>
            </w:r>
          </w:p>
        </w:tc>
        <w:tc>
          <w:tcPr>
            <w:tcW w:w="2647" w:type="dxa"/>
            <w:tcBorders>
              <w:top w:val="nil"/>
              <w:left w:val="nil"/>
              <w:bottom w:val="single" w:color="auto" w:sz="4" w:space="0"/>
              <w:right w:val="nil"/>
            </w:tcBorders>
            <w:shd w:val="clear" w:color="auto" w:fill="auto"/>
            <w:noWrap/>
            <w:vAlign w:val="center"/>
          </w:tcPr>
          <w:p w:rsidRPr="00070306" w:rsidR="000F332B" w:rsidP="000F332B" w:rsidRDefault="000F332B" w14:paraId="211F033B" w14:textId="7F4186C8">
            <w:pPr>
              <w:spacing w:after="0" w:line="240" w:lineRule="auto"/>
              <w:rPr>
                <w:rFonts w:ascii="Arial" w:hAnsi="Arial" w:cs="Arial"/>
                <w:sz w:val="18"/>
                <w:szCs w:val="18"/>
              </w:rPr>
            </w:pPr>
            <w:r w:rsidRPr="00070306">
              <w:rPr>
                <w:rFonts w:ascii="Arial" w:hAnsi="Arial" w:cs="Arial"/>
                <w:sz w:val="18"/>
                <w:szCs w:val="18"/>
              </w:rPr>
              <w:t> </w:t>
            </w:r>
            <w:r w:rsidR="00F93D2F">
              <w:rPr>
                <w:rFonts w:ascii="Arial" w:hAnsi="Arial" w:cs="Arial"/>
                <w:sz w:val="18"/>
                <w:szCs w:val="18"/>
              </w:rPr>
              <w:t xml:space="preserve">Cundinamarca </w:t>
            </w:r>
          </w:p>
        </w:tc>
        <w:tc>
          <w:tcPr>
            <w:tcW w:w="1451" w:type="dxa"/>
            <w:tcBorders>
              <w:top w:val="nil"/>
              <w:left w:val="nil"/>
              <w:bottom w:val="single" w:color="auto" w:sz="4" w:space="0"/>
              <w:right w:val="nil"/>
            </w:tcBorders>
            <w:shd w:val="clear" w:color="auto" w:fill="auto"/>
            <w:noWrap/>
            <w:vAlign w:val="center"/>
          </w:tcPr>
          <w:p w:rsidRPr="00070306" w:rsidR="000F332B" w:rsidP="000F332B" w:rsidRDefault="000F332B" w14:paraId="3DCBC2BA" w14:textId="77777777">
            <w:pPr>
              <w:spacing w:after="0" w:line="240" w:lineRule="auto"/>
              <w:rPr>
                <w:rFonts w:ascii="Arial" w:hAnsi="Arial" w:cs="Arial"/>
                <w:sz w:val="18"/>
                <w:szCs w:val="18"/>
              </w:rPr>
            </w:pPr>
            <w:r w:rsidRPr="00070306">
              <w:rPr>
                <w:rFonts w:ascii="Arial" w:hAnsi="Arial" w:cs="Arial"/>
                <w:sz w:val="18"/>
                <w:szCs w:val="18"/>
              </w:rPr>
              <w:t> </w:t>
            </w:r>
          </w:p>
        </w:tc>
        <w:tc>
          <w:tcPr>
            <w:tcW w:w="1051" w:type="dxa"/>
            <w:tcBorders>
              <w:top w:val="nil"/>
              <w:left w:val="nil"/>
              <w:bottom w:val="nil"/>
              <w:right w:val="nil"/>
            </w:tcBorders>
            <w:shd w:val="clear" w:color="auto" w:fill="auto"/>
            <w:noWrap/>
            <w:vAlign w:val="center"/>
          </w:tcPr>
          <w:p w:rsidRPr="00070306" w:rsidR="000F332B" w:rsidP="000F332B" w:rsidRDefault="000F332B" w14:paraId="4CFA40AC" w14:textId="77777777">
            <w:pPr>
              <w:spacing w:after="0" w:line="240" w:lineRule="auto"/>
              <w:rPr>
                <w:rFonts w:ascii="Arial" w:hAnsi="Arial" w:cs="Arial"/>
                <w:sz w:val="18"/>
                <w:szCs w:val="18"/>
              </w:rPr>
            </w:pPr>
            <w:r w:rsidRPr="00070306">
              <w:rPr>
                <w:rFonts w:ascii="Arial" w:hAnsi="Arial" w:cs="Arial"/>
                <w:sz w:val="18"/>
                <w:szCs w:val="18"/>
              </w:rPr>
              <w:t>Ciudad:</w:t>
            </w:r>
          </w:p>
        </w:tc>
        <w:tc>
          <w:tcPr>
            <w:tcW w:w="1209" w:type="dxa"/>
            <w:tcBorders>
              <w:top w:val="nil"/>
              <w:left w:val="nil"/>
              <w:bottom w:val="single" w:color="auto" w:sz="4" w:space="0"/>
              <w:right w:val="nil"/>
            </w:tcBorders>
            <w:shd w:val="clear" w:color="auto" w:fill="auto"/>
            <w:noWrap/>
            <w:vAlign w:val="center"/>
          </w:tcPr>
          <w:p w:rsidRPr="00070306" w:rsidR="000F332B" w:rsidP="000F332B" w:rsidRDefault="000F332B" w14:paraId="378FDDED" w14:textId="6E292707">
            <w:pPr>
              <w:spacing w:after="0" w:line="240" w:lineRule="auto"/>
              <w:rPr>
                <w:rFonts w:ascii="Arial" w:hAnsi="Arial" w:cs="Arial"/>
                <w:sz w:val="18"/>
                <w:szCs w:val="18"/>
              </w:rPr>
            </w:pPr>
            <w:r w:rsidRPr="00070306">
              <w:rPr>
                <w:rFonts w:ascii="Arial" w:hAnsi="Arial" w:cs="Arial"/>
                <w:sz w:val="18"/>
                <w:szCs w:val="18"/>
              </w:rPr>
              <w:t> </w:t>
            </w:r>
            <w:r w:rsidR="00F93D2F">
              <w:rPr>
                <w:rFonts w:ascii="Arial" w:hAnsi="Arial" w:cs="Arial"/>
                <w:sz w:val="18"/>
                <w:szCs w:val="18"/>
              </w:rPr>
              <w:t xml:space="preserve">Bogotá </w:t>
            </w:r>
          </w:p>
        </w:tc>
        <w:tc>
          <w:tcPr>
            <w:tcW w:w="1097" w:type="dxa"/>
            <w:tcBorders>
              <w:top w:val="nil"/>
              <w:left w:val="nil"/>
              <w:bottom w:val="nil"/>
              <w:right w:val="nil"/>
            </w:tcBorders>
            <w:shd w:val="clear" w:color="auto" w:fill="auto"/>
            <w:noWrap/>
            <w:vAlign w:val="center"/>
          </w:tcPr>
          <w:p w:rsidRPr="00070306" w:rsidR="000F332B" w:rsidP="000F332B" w:rsidRDefault="000F332B" w14:paraId="2541A5F7" w14:textId="77777777">
            <w:pPr>
              <w:spacing w:after="0" w:line="240" w:lineRule="auto"/>
              <w:rPr>
                <w:rFonts w:ascii="Arial" w:hAnsi="Arial" w:cs="Arial"/>
                <w:sz w:val="18"/>
                <w:szCs w:val="18"/>
              </w:rPr>
            </w:pPr>
            <w:r w:rsidRPr="00070306">
              <w:rPr>
                <w:rFonts w:ascii="Arial" w:hAnsi="Arial" w:cs="Arial"/>
                <w:sz w:val="18"/>
                <w:szCs w:val="18"/>
              </w:rPr>
              <w:t>Municipio:</w:t>
            </w:r>
          </w:p>
        </w:tc>
        <w:tc>
          <w:tcPr>
            <w:tcW w:w="700" w:type="dxa"/>
            <w:gridSpan w:val="2"/>
            <w:tcBorders>
              <w:top w:val="nil"/>
              <w:left w:val="nil"/>
              <w:bottom w:val="single" w:color="auto" w:sz="4" w:space="0"/>
              <w:right w:val="single" w:color="auto" w:sz="4" w:space="0"/>
            </w:tcBorders>
            <w:shd w:val="clear" w:color="auto" w:fill="auto"/>
            <w:noWrap/>
            <w:vAlign w:val="center"/>
          </w:tcPr>
          <w:p w:rsidRPr="00070306" w:rsidR="000F332B" w:rsidP="000F332B" w:rsidRDefault="000F332B" w14:paraId="6288B88A" w14:textId="77777777">
            <w:pPr>
              <w:spacing w:after="0" w:line="240" w:lineRule="auto"/>
              <w:rPr>
                <w:rFonts w:ascii="Arial" w:hAnsi="Arial" w:cs="Arial"/>
                <w:sz w:val="18"/>
                <w:szCs w:val="18"/>
              </w:rPr>
            </w:pPr>
            <w:r w:rsidRPr="00070306">
              <w:rPr>
                <w:rFonts w:ascii="Arial" w:hAnsi="Arial" w:cs="Arial"/>
                <w:sz w:val="18"/>
                <w:szCs w:val="18"/>
              </w:rPr>
              <w:t> </w:t>
            </w:r>
          </w:p>
        </w:tc>
      </w:tr>
      <w:tr w:rsidRPr="00070306" w:rsidR="000F332B" w:rsidTr="00A12A49" w14:paraId="2D8BE591" w14:textId="77777777">
        <w:trPr>
          <w:trHeight w:val="53"/>
        </w:trPr>
        <w:tc>
          <w:tcPr>
            <w:tcW w:w="1442" w:type="dxa"/>
            <w:tcBorders>
              <w:top w:val="nil"/>
              <w:left w:val="single" w:color="auto" w:sz="4" w:space="0"/>
              <w:bottom w:val="nil"/>
              <w:right w:val="nil"/>
            </w:tcBorders>
            <w:shd w:val="clear" w:color="auto" w:fill="auto"/>
            <w:noWrap/>
            <w:vAlign w:val="center"/>
          </w:tcPr>
          <w:p w:rsidRPr="00070306" w:rsidR="000F332B" w:rsidP="000F332B" w:rsidRDefault="000F332B" w14:paraId="07D0EBA8" w14:textId="77777777">
            <w:pPr>
              <w:spacing w:after="0" w:line="240" w:lineRule="auto"/>
              <w:rPr>
                <w:rFonts w:ascii="Arial" w:hAnsi="Arial" w:cs="Arial"/>
                <w:sz w:val="18"/>
                <w:szCs w:val="18"/>
              </w:rPr>
            </w:pPr>
            <w:r w:rsidRPr="00070306">
              <w:rPr>
                <w:rFonts w:ascii="Arial" w:hAnsi="Arial" w:cs="Arial"/>
                <w:sz w:val="18"/>
                <w:szCs w:val="18"/>
              </w:rPr>
              <w:t> </w:t>
            </w:r>
          </w:p>
        </w:tc>
        <w:tc>
          <w:tcPr>
            <w:tcW w:w="2647" w:type="dxa"/>
            <w:tcBorders>
              <w:top w:val="nil"/>
              <w:left w:val="nil"/>
              <w:bottom w:val="nil"/>
              <w:right w:val="nil"/>
            </w:tcBorders>
            <w:shd w:val="clear" w:color="auto" w:fill="auto"/>
            <w:noWrap/>
            <w:vAlign w:val="center"/>
          </w:tcPr>
          <w:p w:rsidRPr="00070306" w:rsidR="000F332B" w:rsidP="000F332B" w:rsidRDefault="000F332B" w14:paraId="74ED38D6" w14:textId="77777777">
            <w:pPr>
              <w:spacing w:after="0" w:line="240" w:lineRule="auto"/>
              <w:rPr>
                <w:rFonts w:ascii="Arial" w:hAnsi="Arial" w:cs="Arial"/>
                <w:sz w:val="18"/>
                <w:szCs w:val="18"/>
              </w:rPr>
            </w:pPr>
          </w:p>
        </w:tc>
        <w:tc>
          <w:tcPr>
            <w:tcW w:w="1451" w:type="dxa"/>
            <w:tcBorders>
              <w:top w:val="nil"/>
              <w:left w:val="nil"/>
              <w:bottom w:val="nil"/>
              <w:right w:val="nil"/>
            </w:tcBorders>
            <w:shd w:val="clear" w:color="auto" w:fill="auto"/>
            <w:noWrap/>
            <w:vAlign w:val="center"/>
          </w:tcPr>
          <w:p w:rsidRPr="00070306" w:rsidR="000F332B" w:rsidP="000F332B" w:rsidRDefault="000F332B" w14:paraId="4BAA5B68" w14:textId="77777777">
            <w:pPr>
              <w:spacing w:after="0" w:line="240" w:lineRule="auto"/>
              <w:rPr>
                <w:rFonts w:ascii="Arial" w:hAnsi="Arial" w:cs="Arial"/>
                <w:sz w:val="18"/>
                <w:szCs w:val="18"/>
              </w:rPr>
            </w:pPr>
          </w:p>
        </w:tc>
        <w:tc>
          <w:tcPr>
            <w:tcW w:w="1051" w:type="dxa"/>
            <w:tcBorders>
              <w:top w:val="nil"/>
              <w:left w:val="nil"/>
              <w:bottom w:val="nil"/>
              <w:right w:val="nil"/>
            </w:tcBorders>
            <w:shd w:val="clear" w:color="auto" w:fill="auto"/>
            <w:noWrap/>
            <w:vAlign w:val="center"/>
          </w:tcPr>
          <w:p w:rsidRPr="00070306" w:rsidR="000F332B" w:rsidP="000F332B" w:rsidRDefault="000F332B" w14:paraId="618193C0" w14:textId="77777777">
            <w:pPr>
              <w:spacing w:after="0" w:line="240" w:lineRule="auto"/>
              <w:rPr>
                <w:rFonts w:ascii="Arial" w:hAnsi="Arial" w:cs="Arial"/>
                <w:sz w:val="18"/>
                <w:szCs w:val="18"/>
              </w:rPr>
            </w:pPr>
          </w:p>
        </w:tc>
        <w:tc>
          <w:tcPr>
            <w:tcW w:w="1209" w:type="dxa"/>
            <w:tcBorders>
              <w:top w:val="nil"/>
              <w:left w:val="nil"/>
              <w:bottom w:val="nil"/>
              <w:right w:val="nil"/>
            </w:tcBorders>
            <w:shd w:val="clear" w:color="auto" w:fill="auto"/>
            <w:noWrap/>
            <w:vAlign w:val="center"/>
          </w:tcPr>
          <w:p w:rsidRPr="00070306" w:rsidR="000F332B" w:rsidP="000F332B" w:rsidRDefault="000F332B" w14:paraId="430E06F7" w14:textId="77777777">
            <w:pPr>
              <w:spacing w:after="0" w:line="240" w:lineRule="auto"/>
              <w:rPr>
                <w:rFonts w:ascii="Arial" w:hAnsi="Arial" w:cs="Arial"/>
                <w:sz w:val="18"/>
                <w:szCs w:val="18"/>
              </w:rPr>
            </w:pPr>
          </w:p>
        </w:tc>
        <w:tc>
          <w:tcPr>
            <w:tcW w:w="1097" w:type="dxa"/>
            <w:tcBorders>
              <w:top w:val="nil"/>
              <w:left w:val="nil"/>
              <w:bottom w:val="nil"/>
              <w:right w:val="nil"/>
            </w:tcBorders>
            <w:shd w:val="clear" w:color="auto" w:fill="auto"/>
            <w:noWrap/>
            <w:vAlign w:val="center"/>
          </w:tcPr>
          <w:p w:rsidRPr="00070306" w:rsidR="000F332B" w:rsidP="000F332B" w:rsidRDefault="000F332B" w14:paraId="0C2DFFE2" w14:textId="77777777">
            <w:pPr>
              <w:spacing w:after="0" w:line="240" w:lineRule="auto"/>
              <w:rPr>
                <w:rFonts w:ascii="Arial" w:hAnsi="Arial" w:cs="Arial"/>
                <w:sz w:val="18"/>
                <w:szCs w:val="18"/>
              </w:rPr>
            </w:pPr>
          </w:p>
        </w:tc>
        <w:tc>
          <w:tcPr>
            <w:tcW w:w="700" w:type="dxa"/>
            <w:gridSpan w:val="2"/>
            <w:tcBorders>
              <w:top w:val="nil"/>
              <w:left w:val="nil"/>
              <w:bottom w:val="nil"/>
              <w:right w:val="single" w:color="auto" w:sz="4" w:space="0"/>
            </w:tcBorders>
            <w:shd w:val="clear" w:color="auto" w:fill="auto"/>
            <w:noWrap/>
            <w:vAlign w:val="center"/>
          </w:tcPr>
          <w:p w:rsidRPr="00070306" w:rsidR="000F332B" w:rsidP="000F332B" w:rsidRDefault="000F332B" w14:paraId="5BBE45E2" w14:textId="77777777">
            <w:pPr>
              <w:spacing w:after="0" w:line="240" w:lineRule="auto"/>
              <w:rPr>
                <w:rFonts w:ascii="Arial" w:hAnsi="Arial" w:cs="Arial"/>
                <w:sz w:val="18"/>
                <w:szCs w:val="18"/>
              </w:rPr>
            </w:pPr>
            <w:r w:rsidRPr="00070306">
              <w:rPr>
                <w:rFonts w:ascii="Arial" w:hAnsi="Arial" w:cs="Arial"/>
                <w:sz w:val="18"/>
                <w:szCs w:val="18"/>
              </w:rPr>
              <w:t> </w:t>
            </w:r>
          </w:p>
        </w:tc>
      </w:tr>
      <w:tr w:rsidRPr="00070306" w:rsidR="000F332B" w:rsidTr="00A12A49" w14:paraId="563B3872" w14:textId="77777777">
        <w:trPr>
          <w:trHeight w:val="197"/>
        </w:trPr>
        <w:tc>
          <w:tcPr>
            <w:tcW w:w="4089" w:type="dxa"/>
            <w:gridSpan w:val="2"/>
            <w:tcBorders>
              <w:top w:val="nil"/>
              <w:left w:val="single" w:color="auto" w:sz="4" w:space="0"/>
              <w:bottom w:val="nil"/>
              <w:right w:val="nil"/>
            </w:tcBorders>
            <w:shd w:val="clear" w:color="auto" w:fill="auto"/>
            <w:noWrap/>
            <w:vAlign w:val="center"/>
          </w:tcPr>
          <w:p w:rsidRPr="00070306" w:rsidR="000F332B" w:rsidP="000F332B" w:rsidRDefault="000F332B" w14:paraId="6AF2A5D1" w14:textId="77777777">
            <w:pPr>
              <w:spacing w:after="0" w:line="240" w:lineRule="auto"/>
              <w:rPr>
                <w:rFonts w:ascii="Arial" w:hAnsi="Arial" w:cs="Arial"/>
                <w:sz w:val="18"/>
                <w:szCs w:val="18"/>
              </w:rPr>
            </w:pPr>
            <w:r w:rsidRPr="00070306">
              <w:rPr>
                <w:rFonts w:ascii="Arial" w:hAnsi="Arial" w:cs="Arial"/>
                <w:sz w:val="18"/>
                <w:szCs w:val="18"/>
              </w:rPr>
              <w:t>Denominación de la cuenta:</w:t>
            </w:r>
          </w:p>
        </w:tc>
        <w:tc>
          <w:tcPr>
            <w:tcW w:w="1451" w:type="dxa"/>
            <w:tcBorders>
              <w:top w:val="nil"/>
              <w:left w:val="nil"/>
              <w:bottom w:val="nil"/>
              <w:right w:val="nil"/>
            </w:tcBorders>
            <w:shd w:val="clear" w:color="auto" w:fill="auto"/>
            <w:noWrap/>
            <w:vAlign w:val="center"/>
          </w:tcPr>
          <w:p w:rsidRPr="00070306" w:rsidR="000F332B" w:rsidP="000F332B" w:rsidRDefault="000F332B" w14:paraId="79D04154" w14:textId="77777777">
            <w:pPr>
              <w:spacing w:after="0" w:line="240" w:lineRule="auto"/>
              <w:rPr>
                <w:rFonts w:ascii="Arial" w:hAnsi="Arial" w:cs="Arial"/>
                <w:sz w:val="18"/>
                <w:szCs w:val="18"/>
              </w:rPr>
            </w:pPr>
          </w:p>
        </w:tc>
        <w:tc>
          <w:tcPr>
            <w:tcW w:w="1051" w:type="dxa"/>
            <w:tcBorders>
              <w:top w:val="nil"/>
              <w:left w:val="nil"/>
              <w:bottom w:val="nil"/>
              <w:right w:val="nil"/>
            </w:tcBorders>
            <w:shd w:val="clear" w:color="auto" w:fill="auto"/>
            <w:noWrap/>
            <w:vAlign w:val="center"/>
          </w:tcPr>
          <w:p w:rsidRPr="00070306" w:rsidR="000F332B" w:rsidP="000F332B" w:rsidRDefault="000F332B" w14:paraId="45671DD7" w14:textId="77777777">
            <w:pPr>
              <w:spacing w:after="0" w:line="240" w:lineRule="auto"/>
              <w:rPr>
                <w:rFonts w:ascii="Arial" w:hAnsi="Arial" w:cs="Arial"/>
                <w:sz w:val="18"/>
                <w:szCs w:val="18"/>
              </w:rPr>
            </w:pPr>
            <w:r w:rsidRPr="00070306">
              <w:rPr>
                <w:rFonts w:ascii="Arial" w:hAnsi="Arial" w:cs="Arial"/>
                <w:sz w:val="18"/>
                <w:szCs w:val="18"/>
              </w:rPr>
              <w:t>corriente:</w:t>
            </w:r>
          </w:p>
        </w:tc>
        <w:tc>
          <w:tcPr>
            <w:tcW w:w="1209" w:type="dxa"/>
            <w:tcBorders>
              <w:top w:val="nil"/>
              <w:left w:val="nil"/>
              <w:bottom w:val="single" w:color="auto" w:sz="4" w:space="0"/>
              <w:right w:val="nil"/>
            </w:tcBorders>
            <w:shd w:val="clear" w:color="auto" w:fill="auto"/>
            <w:noWrap/>
            <w:vAlign w:val="center"/>
          </w:tcPr>
          <w:p w:rsidRPr="00070306" w:rsidR="000F332B" w:rsidP="000F332B" w:rsidRDefault="000F332B" w14:paraId="1FF0915B" w14:textId="77777777">
            <w:pPr>
              <w:spacing w:after="0" w:line="240" w:lineRule="auto"/>
              <w:rPr>
                <w:rFonts w:ascii="Arial" w:hAnsi="Arial" w:cs="Arial"/>
                <w:sz w:val="18"/>
                <w:szCs w:val="18"/>
              </w:rPr>
            </w:pPr>
            <w:r w:rsidRPr="00070306">
              <w:rPr>
                <w:rFonts w:ascii="Arial" w:hAnsi="Arial" w:cs="Arial"/>
                <w:sz w:val="18"/>
                <w:szCs w:val="18"/>
              </w:rPr>
              <w:t> </w:t>
            </w:r>
          </w:p>
        </w:tc>
        <w:tc>
          <w:tcPr>
            <w:tcW w:w="1097" w:type="dxa"/>
            <w:tcBorders>
              <w:top w:val="nil"/>
              <w:left w:val="nil"/>
              <w:bottom w:val="nil"/>
              <w:right w:val="nil"/>
            </w:tcBorders>
            <w:shd w:val="clear" w:color="auto" w:fill="auto"/>
            <w:noWrap/>
            <w:vAlign w:val="center"/>
          </w:tcPr>
          <w:p w:rsidRPr="00070306" w:rsidR="000F332B" w:rsidP="000F332B" w:rsidRDefault="000F332B" w14:paraId="6B051823" w14:textId="77777777">
            <w:pPr>
              <w:spacing w:after="0" w:line="240" w:lineRule="auto"/>
              <w:rPr>
                <w:rFonts w:ascii="Arial" w:hAnsi="Arial" w:cs="Arial"/>
                <w:sz w:val="18"/>
                <w:szCs w:val="18"/>
              </w:rPr>
            </w:pPr>
            <w:r w:rsidRPr="00070306">
              <w:rPr>
                <w:rFonts w:ascii="Arial" w:hAnsi="Arial" w:cs="Arial"/>
                <w:sz w:val="18"/>
                <w:szCs w:val="18"/>
              </w:rPr>
              <w:t>de ahorros:</w:t>
            </w:r>
          </w:p>
        </w:tc>
        <w:tc>
          <w:tcPr>
            <w:tcW w:w="700" w:type="dxa"/>
            <w:gridSpan w:val="2"/>
            <w:tcBorders>
              <w:top w:val="nil"/>
              <w:left w:val="nil"/>
              <w:bottom w:val="single" w:color="auto" w:sz="4" w:space="0"/>
              <w:right w:val="single" w:color="auto" w:sz="4" w:space="0"/>
            </w:tcBorders>
            <w:shd w:val="clear" w:color="auto" w:fill="auto"/>
            <w:noWrap/>
            <w:vAlign w:val="center"/>
          </w:tcPr>
          <w:p w:rsidRPr="00070306" w:rsidR="000F332B" w:rsidP="000F332B" w:rsidRDefault="00F93D2F" w14:paraId="3D7BECE1" w14:textId="3BCB2F81">
            <w:pPr>
              <w:spacing w:after="0" w:line="240" w:lineRule="auto"/>
              <w:rPr>
                <w:rFonts w:ascii="Arial" w:hAnsi="Arial" w:cs="Arial"/>
                <w:sz w:val="18"/>
                <w:szCs w:val="18"/>
              </w:rPr>
            </w:pPr>
            <w:r>
              <w:rPr>
                <w:rFonts w:ascii="Arial" w:hAnsi="Arial" w:cs="Arial"/>
                <w:sz w:val="18"/>
                <w:szCs w:val="18"/>
              </w:rPr>
              <w:t>x</w:t>
            </w:r>
            <w:r w:rsidRPr="00070306" w:rsidR="000F332B">
              <w:rPr>
                <w:rFonts w:ascii="Arial" w:hAnsi="Arial" w:cs="Arial"/>
                <w:sz w:val="18"/>
                <w:szCs w:val="18"/>
              </w:rPr>
              <w:t> </w:t>
            </w:r>
          </w:p>
        </w:tc>
      </w:tr>
      <w:tr w:rsidRPr="005D2416" w:rsidR="000F332B" w:rsidTr="00A12A49" w14:paraId="18DD0650" w14:textId="77777777">
        <w:trPr>
          <w:gridAfter w:val="1"/>
          <w:wAfter w:w="74" w:type="dxa"/>
          <w:trHeight w:val="197"/>
        </w:trPr>
        <w:tc>
          <w:tcPr>
            <w:tcW w:w="9524" w:type="dxa"/>
            <w:gridSpan w:val="7"/>
            <w:tcBorders>
              <w:top w:val="nil"/>
              <w:left w:val="single" w:color="auto" w:sz="4" w:space="0"/>
              <w:bottom w:val="nil"/>
              <w:right w:val="single" w:color="auto" w:sz="4" w:space="0"/>
            </w:tcBorders>
            <w:shd w:val="clear" w:color="auto" w:fill="auto"/>
            <w:noWrap/>
            <w:vAlign w:val="center"/>
          </w:tcPr>
          <w:p w:rsidRPr="00070306" w:rsidR="000F332B" w:rsidP="000F332B" w:rsidRDefault="000F332B" w14:paraId="38F15CE8" w14:textId="77777777">
            <w:pPr>
              <w:spacing w:after="0" w:line="240" w:lineRule="auto"/>
              <w:rPr>
                <w:rFonts w:ascii="Arial" w:hAnsi="Arial" w:cs="Arial"/>
                <w:b/>
                <w:bCs/>
                <w:sz w:val="18"/>
                <w:szCs w:val="18"/>
              </w:rPr>
            </w:pPr>
          </w:p>
          <w:p w:rsidRPr="00070306" w:rsidR="000F332B" w:rsidP="000F332B" w:rsidRDefault="000F332B" w14:paraId="1E8614EA" w14:textId="77777777">
            <w:pPr>
              <w:spacing w:after="0" w:line="240" w:lineRule="auto"/>
              <w:rPr>
                <w:rFonts w:ascii="Arial" w:hAnsi="Arial" w:cs="Arial"/>
                <w:sz w:val="18"/>
                <w:szCs w:val="18"/>
              </w:rPr>
            </w:pPr>
            <w:r w:rsidRPr="00070306">
              <w:rPr>
                <w:rFonts w:ascii="Arial" w:hAnsi="Arial" w:cs="Arial"/>
                <w:b/>
                <w:bCs/>
                <w:sz w:val="18"/>
                <w:szCs w:val="18"/>
              </w:rPr>
              <w:t>NOTA 1:</w:t>
            </w:r>
            <w:r w:rsidRPr="00070306">
              <w:rPr>
                <w:rFonts w:ascii="Arial" w:hAnsi="Arial" w:cs="Arial"/>
                <w:sz w:val="18"/>
                <w:szCs w:val="18"/>
              </w:rPr>
              <w:t xml:space="preserve"> Adjuntar fotocopia legible: Cédula de Ciudadanía, RUT o Registro Cámara o documento equivalente.</w:t>
            </w:r>
          </w:p>
        </w:tc>
      </w:tr>
      <w:tr w:rsidRPr="005D2416" w:rsidR="000F332B" w:rsidTr="00A12A49" w14:paraId="7765979D" w14:textId="77777777">
        <w:trPr>
          <w:trHeight w:val="190"/>
        </w:trPr>
        <w:tc>
          <w:tcPr>
            <w:tcW w:w="6592" w:type="dxa"/>
            <w:gridSpan w:val="4"/>
            <w:tcBorders>
              <w:top w:val="nil"/>
              <w:left w:val="single" w:color="auto" w:sz="4" w:space="0"/>
              <w:bottom w:val="nil"/>
              <w:right w:val="nil"/>
            </w:tcBorders>
            <w:shd w:val="clear" w:color="auto" w:fill="auto"/>
            <w:noWrap/>
            <w:vAlign w:val="center"/>
          </w:tcPr>
          <w:p w:rsidRPr="00070306" w:rsidR="000F332B" w:rsidP="000F332B" w:rsidRDefault="000F332B" w14:paraId="7247F277" w14:textId="77777777">
            <w:pPr>
              <w:spacing w:after="0" w:line="240" w:lineRule="auto"/>
              <w:rPr>
                <w:rFonts w:ascii="Arial" w:hAnsi="Arial" w:cs="Arial"/>
                <w:b/>
                <w:bCs/>
                <w:sz w:val="18"/>
                <w:szCs w:val="18"/>
              </w:rPr>
            </w:pPr>
          </w:p>
          <w:p w:rsidRPr="00070306" w:rsidR="000F332B" w:rsidP="000F332B" w:rsidRDefault="000F332B" w14:paraId="4D2DC367" w14:textId="77777777">
            <w:pPr>
              <w:spacing w:after="0" w:line="240" w:lineRule="auto"/>
              <w:rPr>
                <w:rFonts w:ascii="Arial" w:hAnsi="Arial" w:cs="Arial"/>
                <w:b/>
                <w:bCs/>
                <w:sz w:val="18"/>
                <w:szCs w:val="18"/>
              </w:rPr>
            </w:pPr>
            <w:r w:rsidRPr="00070306">
              <w:rPr>
                <w:rFonts w:ascii="Arial" w:hAnsi="Arial" w:cs="Arial"/>
                <w:b/>
                <w:bCs/>
                <w:sz w:val="18"/>
                <w:szCs w:val="18"/>
              </w:rPr>
              <w:t>II. DATOS DE LA ENTIDAD FINANCIERA:</w:t>
            </w:r>
          </w:p>
        </w:tc>
        <w:tc>
          <w:tcPr>
            <w:tcW w:w="1209" w:type="dxa"/>
            <w:tcBorders>
              <w:top w:val="nil"/>
              <w:left w:val="nil"/>
              <w:bottom w:val="nil"/>
              <w:right w:val="nil"/>
            </w:tcBorders>
            <w:shd w:val="clear" w:color="auto" w:fill="auto"/>
            <w:noWrap/>
            <w:vAlign w:val="center"/>
          </w:tcPr>
          <w:p w:rsidRPr="00070306" w:rsidR="000F332B" w:rsidP="000F332B" w:rsidRDefault="000F332B" w14:paraId="6FAE3024" w14:textId="77777777">
            <w:pPr>
              <w:spacing w:after="0" w:line="240" w:lineRule="auto"/>
              <w:rPr>
                <w:rFonts w:ascii="Arial" w:hAnsi="Arial" w:cs="Arial"/>
                <w:sz w:val="18"/>
                <w:szCs w:val="18"/>
              </w:rPr>
            </w:pPr>
          </w:p>
        </w:tc>
        <w:tc>
          <w:tcPr>
            <w:tcW w:w="1097" w:type="dxa"/>
            <w:tcBorders>
              <w:top w:val="nil"/>
              <w:left w:val="nil"/>
              <w:bottom w:val="nil"/>
              <w:right w:val="nil"/>
            </w:tcBorders>
            <w:shd w:val="clear" w:color="auto" w:fill="auto"/>
            <w:noWrap/>
            <w:vAlign w:val="center"/>
          </w:tcPr>
          <w:p w:rsidRPr="00070306" w:rsidR="000F332B" w:rsidP="000F332B" w:rsidRDefault="000F332B" w14:paraId="0879BA3C" w14:textId="77777777">
            <w:pPr>
              <w:spacing w:after="0" w:line="240" w:lineRule="auto"/>
              <w:rPr>
                <w:rFonts w:ascii="Arial" w:hAnsi="Arial" w:cs="Arial"/>
                <w:sz w:val="18"/>
                <w:szCs w:val="18"/>
              </w:rPr>
            </w:pPr>
          </w:p>
        </w:tc>
        <w:tc>
          <w:tcPr>
            <w:tcW w:w="700" w:type="dxa"/>
            <w:gridSpan w:val="2"/>
            <w:tcBorders>
              <w:top w:val="nil"/>
              <w:left w:val="nil"/>
              <w:bottom w:val="nil"/>
              <w:right w:val="single" w:color="auto" w:sz="4" w:space="0"/>
            </w:tcBorders>
            <w:shd w:val="clear" w:color="auto" w:fill="auto"/>
            <w:noWrap/>
            <w:vAlign w:val="center"/>
          </w:tcPr>
          <w:p w:rsidRPr="00070306" w:rsidR="000F332B" w:rsidP="000F332B" w:rsidRDefault="000F332B" w14:paraId="40EA4BAA" w14:textId="77777777">
            <w:pPr>
              <w:spacing w:after="0" w:line="240" w:lineRule="auto"/>
              <w:rPr>
                <w:rFonts w:ascii="Arial" w:hAnsi="Arial" w:cs="Arial"/>
                <w:sz w:val="18"/>
                <w:szCs w:val="18"/>
              </w:rPr>
            </w:pPr>
            <w:r w:rsidRPr="00070306">
              <w:rPr>
                <w:rFonts w:ascii="Arial" w:hAnsi="Arial" w:cs="Arial"/>
                <w:sz w:val="18"/>
                <w:szCs w:val="18"/>
              </w:rPr>
              <w:t> </w:t>
            </w:r>
          </w:p>
        </w:tc>
      </w:tr>
      <w:tr w:rsidRPr="00070306" w:rsidR="000F332B" w:rsidTr="00A12A49" w14:paraId="3882EFC9" w14:textId="77777777">
        <w:trPr>
          <w:trHeight w:val="197"/>
        </w:trPr>
        <w:tc>
          <w:tcPr>
            <w:tcW w:w="4089" w:type="dxa"/>
            <w:gridSpan w:val="2"/>
            <w:tcBorders>
              <w:top w:val="nil"/>
              <w:left w:val="single" w:color="auto" w:sz="4" w:space="0"/>
              <w:bottom w:val="nil"/>
              <w:right w:val="nil"/>
            </w:tcBorders>
            <w:shd w:val="clear" w:color="auto" w:fill="auto"/>
            <w:noWrap/>
            <w:vAlign w:val="center"/>
          </w:tcPr>
          <w:p w:rsidRPr="00070306" w:rsidR="000F332B" w:rsidP="000F332B" w:rsidRDefault="000F332B" w14:paraId="0F766098" w14:textId="77777777">
            <w:pPr>
              <w:spacing w:after="0" w:line="240" w:lineRule="auto"/>
              <w:rPr>
                <w:rFonts w:ascii="Arial" w:hAnsi="Arial" w:cs="Arial"/>
                <w:sz w:val="18"/>
                <w:szCs w:val="18"/>
              </w:rPr>
            </w:pPr>
            <w:r w:rsidRPr="00070306">
              <w:rPr>
                <w:rFonts w:ascii="Arial" w:hAnsi="Arial" w:cs="Arial"/>
                <w:sz w:val="18"/>
                <w:szCs w:val="18"/>
              </w:rPr>
              <w:t>Entidad Financiera:</w:t>
            </w:r>
          </w:p>
        </w:tc>
        <w:tc>
          <w:tcPr>
            <w:tcW w:w="1451" w:type="dxa"/>
            <w:tcBorders>
              <w:top w:val="nil"/>
              <w:left w:val="nil"/>
              <w:bottom w:val="single" w:color="auto" w:sz="4" w:space="0"/>
              <w:right w:val="nil"/>
            </w:tcBorders>
            <w:shd w:val="clear" w:color="auto" w:fill="auto"/>
            <w:noWrap/>
            <w:vAlign w:val="center"/>
          </w:tcPr>
          <w:p w:rsidRPr="00070306" w:rsidR="000F332B" w:rsidP="000F332B" w:rsidRDefault="000F332B" w14:paraId="4B6452C0" w14:textId="090C5052">
            <w:pPr>
              <w:spacing w:after="0" w:line="240" w:lineRule="auto"/>
              <w:rPr>
                <w:rFonts w:ascii="Arial" w:hAnsi="Arial" w:cs="Arial"/>
                <w:sz w:val="18"/>
                <w:szCs w:val="18"/>
              </w:rPr>
            </w:pPr>
            <w:r w:rsidRPr="00070306">
              <w:rPr>
                <w:rFonts w:ascii="Arial" w:hAnsi="Arial" w:cs="Arial"/>
                <w:sz w:val="18"/>
                <w:szCs w:val="18"/>
              </w:rPr>
              <w:t> </w:t>
            </w:r>
            <w:r w:rsidR="00F93D2F">
              <w:rPr>
                <w:rFonts w:ascii="Arial" w:hAnsi="Arial" w:cs="Arial"/>
                <w:sz w:val="18"/>
                <w:szCs w:val="18"/>
              </w:rPr>
              <w:t>Banco Davivienda</w:t>
            </w:r>
          </w:p>
        </w:tc>
        <w:tc>
          <w:tcPr>
            <w:tcW w:w="1051" w:type="dxa"/>
            <w:tcBorders>
              <w:top w:val="nil"/>
              <w:left w:val="nil"/>
              <w:bottom w:val="single" w:color="auto" w:sz="4" w:space="0"/>
              <w:right w:val="nil"/>
            </w:tcBorders>
            <w:shd w:val="clear" w:color="auto" w:fill="auto"/>
            <w:noWrap/>
            <w:vAlign w:val="center"/>
          </w:tcPr>
          <w:p w:rsidRPr="00070306" w:rsidR="000F332B" w:rsidP="000F332B" w:rsidRDefault="000F332B" w14:paraId="62C77E0B" w14:textId="77777777">
            <w:pPr>
              <w:spacing w:after="0" w:line="240" w:lineRule="auto"/>
              <w:rPr>
                <w:rFonts w:ascii="Arial" w:hAnsi="Arial" w:cs="Arial"/>
                <w:sz w:val="18"/>
                <w:szCs w:val="18"/>
              </w:rPr>
            </w:pPr>
            <w:r w:rsidRPr="00070306">
              <w:rPr>
                <w:rFonts w:ascii="Arial" w:hAnsi="Arial" w:cs="Arial"/>
                <w:sz w:val="18"/>
                <w:szCs w:val="18"/>
              </w:rPr>
              <w:t> </w:t>
            </w:r>
          </w:p>
        </w:tc>
        <w:tc>
          <w:tcPr>
            <w:tcW w:w="1209" w:type="dxa"/>
            <w:tcBorders>
              <w:top w:val="nil"/>
              <w:left w:val="nil"/>
              <w:bottom w:val="single" w:color="auto" w:sz="4" w:space="0"/>
              <w:right w:val="nil"/>
            </w:tcBorders>
            <w:shd w:val="clear" w:color="auto" w:fill="auto"/>
            <w:noWrap/>
            <w:vAlign w:val="center"/>
          </w:tcPr>
          <w:p w:rsidRPr="00070306" w:rsidR="000F332B" w:rsidP="000F332B" w:rsidRDefault="000F332B" w14:paraId="1A3B5439" w14:textId="77777777">
            <w:pPr>
              <w:spacing w:after="0" w:line="240" w:lineRule="auto"/>
              <w:rPr>
                <w:rFonts w:ascii="Arial" w:hAnsi="Arial" w:cs="Arial"/>
                <w:sz w:val="18"/>
                <w:szCs w:val="18"/>
              </w:rPr>
            </w:pPr>
            <w:r w:rsidRPr="00070306">
              <w:rPr>
                <w:rFonts w:ascii="Arial" w:hAnsi="Arial" w:cs="Arial"/>
                <w:sz w:val="18"/>
                <w:szCs w:val="18"/>
              </w:rPr>
              <w:t> </w:t>
            </w:r>
          </w:p>
        </w:tc>
        <w:tc>
          <w:tcPr>
            <w:tcW w:w="1097" w:type="dxa"/>
            <w:tcBorders>
              <w:top w:val="nil"/>
              <w:left w:val="nil"/>
              <w:bottom w:val="nil"/>
              <w:right w:val="nil"/>
            </w:tcBorders>
            <w:shd w:val="clear" w:color="auto" w:fill="auto"/>
            <w:noWrap/>
            <w:vAlign w:val="center"/>
          </w:tcPr>
          <w:p w:rsidRPr="00070306" w:rsidR="000F332B" w:rsidP="000F332B" w:rsidRDefault="000F332B" w14:paraId="711ADB95" w14:textId="77777777">
            <w:pPr>
              <w:spacing w:after="0" w:line="240" w:lineRule="auto"/>
              <w:jc w:val="both"/>
              <w:rPr>
                <w:rFonts w:ascii="Arial" w:hAnsi="Arial" w:cs="Arial"/>
                <w:sz w:val="18"/>
                <w:szCs w:val="18"/>
              </w:rPr>
            </w:pPr>
            <w:r w:rsidRPr="00070306">
              <w:rPr>
                <w:rFonts w:ascii="Arial" w:hAnsi="Arial" w:cs="Arial"/>
                <w:sz w:val="18"/>
                <w:szCs w:val="18"/>
              </w:rPr>
              <w:t>Código:</w:t>
            </w:r>
          </w:p>
        </w:tc>
        <w:tc>
          <w:tcPr>
            <w:tcW w:w="700" w:type="dxa"/>
            <w:gridSpan w:val="2"/>
            <w:tcBorders>
              <w:top w:val="nil"/>
              <w:left w:val="nil"/>
              <w:bottom w:val="single" w:color="auto" w:sz="4" w:space="0"/>
              <w:right w:val="single" w:color="auto" w:sz="4" w:space="0"/>
            </w:tcBorders>
            <w:shd w:val="clear" w:color="auto" w:fill="auto"/>
            <w:noWrap/>
            <w:vAlign w:val="center"/>
          </w:tcPr>
          <w:p w:rsidRPr="00070306" w:rsidR="000F332B" w:rsidP="000F332B" w:rsidRDefault="000F332B" w14:paraId="2E66CAE8" w14:textId="77777777">
            <w:pPr>
              <w:spacing w:after="0" w:line="240" w:lineRule="auto"/>
              <w:rPr>
                <w:rFonts w:ascii="Arial" w:hAnsi="Arial" w:cs="Arial"/>
                <w:sz w:val="18"/>
                <w:szCs w:val="18"/>
              </w:rPr>
            </w:pPr>
            <w:r w:rsidRPr="00070306">
              <w:rPr>
                <w:rFonts w:ascii="Arial" w:hAnsi="Arial" w:cs="Arial"/>
                <w:sz w:val="18"/>
                <w:szCs w:val="18"/>
              </w:rPr>
              <w:t> </w:t>
            </w:r>
          </w:p>
        </w:tc>
      </w:tr>
      <w:tr w:rsidRPr="00070306" w:rsidR="000F332B" w:rsidTr="00A12A49" w14:paraId="0D334FFF" w14:textId="77777777">
        <w:trPr>
          <w:trHeight w:val="197"/>
        </w:trPr>
        <w:tc>
          <w:tcPr>
            <w:tcW w:w="1442" w:type="dxa"/>
            <w:tcBorders>
              <w:top w:val="nil"/>
              <w:left w:val="single" w:color="auto" w:sz="4" w:space="0"/>
              <w:bottom w:val="nil"/>
              <w:right w:val="nil"/>
            </w:tcBorders>
            <w:shd w:val="clear" w:color="auto" w:fill="auto"/>
            <w:noWrap/>
            <w:vAlign w:val="center"/>
          </w:tcPr>
          <w:p w:rsidRPr="00070306" w:rsidR="000F332B" w:rsidP="000F332B" w:rsidRDefault="000F332B" w14:paraId="1235D321" w14:textId="77777777">
            <w:pPr>
              <w:spacing w:after="0" w:line="240" w:lineRule="auto"/>
              <w:rPr>
                <w:rFonts w:ascii="Arial" w:hAnsi="Arial" w:cs="Arial"/>
                <w:sz w:val="18"/>
                <w:szCs w:val="18"/>
              </w:rPr>
            </w:pPr>
            <w:r w:rsidRPr="00070306">
              <w:rPr>
                <w:rFonts w:ascii="Arial" w:hAnsi="Arial" w:cs="Arial"/>
                <w:sz w:val="18"/>
                <w:szCs w:val="18"/>
              </w:rPr>
              <w:t>Sucursal:</w:t>
            </w:r>
          </w:p>
        </w:tc>
        <w:tc>
          <w:tcPr>
            <w:tcW w:w="2647" w:type="dxa"/>
            <w:tcBorders>
              <w:top w:val="nil"/>
              <w:left w:val="nil"/>
              <w:bottom w:val="single" w:color="auto" w:sz="4" w:space="0"/>
              <w:right w:val="nil"/>
            </w:tcBorders>
            <w:shd w:val="clear" w:color="auto" w:fill="auto"/>
            <w:noWrap/>
            <w:vAlign w:val="center"/>
          </w:tcPr>
          <w:p w:rsidRPr="00070306" w:rsidR="000F332B" w:rsidP="000F332B" w:rsidRDefault="000F332B" w14:paraId="35F15C0D" w14:textId="7ADD377D">
            <w:pPr>
              <w:spacing w:after="0" w:line="240" w:lineRule="auto"/>
              <w:rPr>
                <w:rFonts w:ascii="Arial" w:hAnsi="Arial" w:cs="Arial"/>
                <w:sz w:val="18"/>
                <w:szCs w:val="18"/>
              </w:rPr>
            </w:pPr>
            <w:r w:rsidRPr="00070306">
              <w:rPr>
                <w:rFonts w:ascii="Arial" w:hAnsi="Arial" w:cs="Arial"/>
                <w:sz w:val="18"/>
                <w:szCs w:val="18"/>
              </w:rPr>
              <w:t> </w:t>
            </w:r>
            <w:r w:rsidR="00F93D2F">
              <w:rPr>
                <w:rFonts w:ascii="Arial" w:hAnsi="Arial" w:cs="Arial"/>
                <w:sz w:val="18"/>
                <w:szCs w:val="18"/>
              </w:rPr>
              <w:t xml:space="preserve">Bogotá </w:t>
            </w:r>
          </w:p>
        </w:tc>
        <w:tc>
          <w:tcPr>
            <w:tcW w:w="1451" w:type="dxa"/>
            <w:tcBorders>
              <w:top w:val="nil"/>
              <w:left w:val="nil"/>
              <w:bottom w:val="single" w:color="auto" w:sz="4" w:space="0"/>
              <w:right w:val="nil"/>
            </w:tcBorders>
            <w:shd w:val="clear" w:color="auto" w:fill="auto"/>
            <w:noWrap/>
            <w:vAlign w:val="center"/>
          </w:tcPr>
          <w:p w:rsidRPr="00070306" w:rsidR="000F332B" w:rsidP="000F332B" w:rsidRDefault="000F332B" w14:paraId="07652802" w14:textId="77777777">
            <w:pPr>
              <w:spacing w:after="0" w:line="240" w:lineRule="auto"/>
              <w:rPr>
                <w:rFonts w:ascii="Arial" w:hAnsi="Arial" w:cs="Arial"/>
                <w:sz w:val="18"/>
                <w:szCs w:val="18"/>
              </w:rPr>
            </w:pPr>
            <w:r w:rsidRPr="00070306">
              <w:rPr>
                <w:rFonts w:ascii="Arial" w:hAnsi="Arial" w:cs="Arial"/>
                <w:sz w:val="18"/>
                <w:szCs w:val="18"/>
              </w:rPr>
              <w:t> </w:t>
            </w:r>
          </w:p>
        </w:tc>
        <w:tc>
          <w:tcPr>
            <w:tcW w:w="1051" w:type="dxa"/>
            <w:tcBorders>
              <w:top w:val="nil"/>
              <w:left w:val="nil"/>
              <w:bottom w:val="nil"/>
              <w:right w:val="nil"/>
            </w:tcBorders>
            <w:shd w:val="clear" w:color="auto" w:fill="auto"/>
            <w:noWrap/>
            <w:vAlign w:val="center"/>
          </w:tcPr>
          <w:p w:rsidRPr="00070306" w:rsidR="000F332B" w:rsidP="000F332B" w:rsidRDefault="000F332B" w14:paraId="4EBC7A91" w14:textId="77777777">
            <w:pPr>
              <w:spacing w:after="0" w:line="240" w:lineRule="auto"/>
              <w:jc w:val="both"/>
              <w:rPr>
                <w:rFonts w:ascii="Arial" w:hAnsi="Arial" w:cs="Arial"/>
                <w:sz w:val="18"/>
                <w:szCs w:val="18"/>
              </w:rPr>
            </w:pPr>
          </w:p>
        </w:tc>
        <w:tc>
          <w:tcPr>
            <w:tcW w:w="1209" w:type="dxa"/>
            <w:tcBorders>
              <w:top w:val="nil"/>
              <w:left w:val="nil"/>
              <w:bottom w:val="nil"/>
              <w:right w:val="nil"/>
            </w:tcBorders>
            <w:shd w:val="clear" w:color="auto" w:fill="auto"/>
            <w:noWrap/>
            <w:vAlign w:val="center"/>
          </w:tcPr>
          <w:p w:rsidRPr="00070306" w:rsidR="000F332B" w:rsidP="000F332B" w:rsidRDefault="000F332B" w14:paraId="2FB6DC1A" w14:textId="77777777">
            <w:pPr>
              <w:spacing w:after="0" w:line="240" w:lineRule="auto"/>
              <w:rPr>
                <w:rFonts w:ascii="Arial" w:hAnsi="Arial" w:cs="Arial"/>
                <w:sz w:val="18"/>
                <w:szCs w:val="18"/>
              </w:rPr>
            </w:pPr>
          </w:p>
        </w:tc>
        <w:tc>
          <w:tcPr>
            <w:tcW w:w="1097" w:type="dxa"/>
            <w:tcBorders>
              <w:top w:val="nil"/>
              <w:left w:val="nil"/>
              <w:bottom w:val="nil"/>
              <w:right w:val="nil"/>
            </w:tcBorders>
            <w:shd w:val="clear" w:color="auto" w:fill="auto"/>
            <w:noWrap/>
            <w:vAlign w:val="center"/>
          </w:tcPr>
          <w:p w:rsidRPr="00070306" w:rsidR="000F332B" w:rsidP="000F332B" w:rsidRDefault="000F332B" w14:paraId="1526999B" w14:textId="77777777">
            <w:pPr>
              <w:spacing w:after="0" w:line="240" w:lineRule="auto"/>
              <w:jc w:val="both"/>
              <w:rPr>
                <w:rFonts w:ascii="Arial" w:hAnsi="Arial" w:cs="Arial"/>
                <w:sz w:val="18"/>
                <w:szCs w:val="18"/>
              </w:rPr>
            </w:pPr>
            <w:r w:rsidRPr="00070306">
              <w:rPr>
                <w:rFonts w:ascii="Arial" w:hAnsi="Arial" w:cs="Arial"/>
                <w:sz w:val="18"/>
                <w:szCs w:val="18"/>
              </w:rPr>
              <w:t xml:space="preserve">Ciudad: </w:t>
            </w:r>
          </w:p>
        </w:tc>
        <w:tc>
          <w:tcPr>
            <w:tcW w:w="700" w:type="dxa"/>
            <w:gridSpan w:val="2"/>
            <w:tcBorders>
              <w:top w:val="nil"/>
              <w:left w:val="nil"/>
              <w:bottom w:val="single" w:color="auto" w:sz="4" w:space="0"/>
              <w:right w:val="single" w:color="auto" w:sz="4" w:space="0"/>
            </w:tcBorders>
            <w:shd w:val="clear" w:color="auto" w:fill="auto"/>
            <w:noWrap/>
            <w:vAlign w:val="center"/>
          </w:tcPr>
          <w:p w:rsidRPr="00070306" w:rsidR="000F332B" w:rsidP="000F332B" w:rsidRDefault="000F332B" w14:paraId="04DF7FB7" w14:textId="31A19F5E">
            <w:pPr>
              <w:spacing w:after="0" w:line="240" w:lineRule="auto"/>
              <w:rPr>
                <w:rFonts w:ascii="Arial" w:hAnsi="Arial" w:cs="Arial"/>
                <w:sz w:val="18"/>
                <w:szCs w:val="18"/>
              </w:rPr>
            </w:pPr>
            <w:r w:rsidRPr="00070306">
              <w:rPr>
                <w:rFonts w:ascii="Arial" w:hAnsi="Arial" w:cs="Arial"/>
                <w:sz w:val="18"/>
                <w:szCs w:val="18"/>
              </w:rPr>
              <w:t> </w:t>
            </w:r>
            <w:r w:rsidR="00F93D2F">
              <w:rPr>
                <w:rFonts w:ascii="Arial" w:hAnsi="Arial" w:cs="Arial"/>
                <w:sz w:val="18"/>
                <w:szCs w:val="18"/>
              </w:rPr>
              <w:t>Bogotá</w:t>
            </w:r>
          </w:p>
        </w:tc>
      </w:tr>
      <w:tr w:rsidRPr="00070306" w:rsidR="000F332B" w:rsidTr="00A12A49" w14:paraId="7D17C953" w14:textId="77777777">
        <w:trPr>
          <w:trHeight w:val="197"/>
        </w:trPr>
        <w:tc>
          <w:tcPr>
            <w:tcW w:w="1442" w:type="dxa"/>
            <w:tcBorders>
              <w:top w:val="nil"/>
              <w:left w:val="single" w:color="auto" w:sz="4" w:space="0"/>
              <w:bottom w:val="nil"/>
              <w:right w:val="nil"/>
            </w:tcBorders>
            <w:shd w:val="clear" w:color="auto" w:fill="auto"/>
            <w:noWrap/>
            <w:vAlign w:val="center"/>
          </w:tcPr>
          <w:p w:rsidRPr="00070306" w:rsidR="000F332B" w:rsidP="000F332B" w:rsidRDefault="000F332B" w14:paraId="0490AC2D" w14:textId="77777777">
            <w:pPr>
              <w:spacing w:after="0" w:line="240" w:lineRule="auto"/>
              <w:rPr>
                <w:rFonts w:ascii="Arial" w:hAnsi="Arial" w:cs="Arial"/>
                <w:sz w:val="18"/>
                <w:szCs w:val="18"/>
              </w:rPr>
            </w:pPr>
            <w:r w:rsidRPr="00070306">
              <w:rPr>
                <w:rFonts w:ascii="Arial" w:hAnsi="Arial" w:cs="Arial"/>
                <w:sz w:val="18"/>
                <w:szCs w:val="18"/>
              </w:rPr>
              <w:t xml:space="preserve">Dirección: </w:t>
            </w:r>
          </w:p>
        </w:tc>
        <w:tc>
          <w:tcPr>
            <w:tcW w:w="2647" w:type="dxa"/>
            <w:tcBorders>
              <w:top w:val="nil"/>
              <w:left w:val="nil"/>
              <w:bottom w:val="single" w:color="auto" w:sz="4" w:space="0"/>
              <w:right w:val="nil"/>
            </w:tcBorders>
            <w:shd w:val="clear" w:color="auto" w:fill="auto"/>
            <w:noWrap/>
            <w:vAlign w:val="center"/>
          </w:tcPr>
          <w:p w:rsidRPr="00070306" w:rsidR="000F332B" w:rsidP="000F332B" w:rsidRDefault="000F332B" w14:paraId="3D29F937" w14:textId="468E50F8">
            <w:pPr>
              <w:spacing w:after="0" w:line="240" w:lineRule="auto"/>
              <w:rPr>
                <w:rFonts w:ascii="Arial" w:hAnsi="Arial" w:cs="Arial"/>
                <w:sz w:val="18"/>
                <w:szCs w:val="18"/>
              </w:rPr>
            </w:pPr>
            <w:r w:rsidRPr="00070306">
              <w:rPr>
                <w:rFonts w:ascii="Arial" w:hAnsi="Arial" w:cs="Arial"/>
                <w:sz w:val="18"/>
                <w:szCs w:val="18"/>
              </w:rPr>
              <w:t> </w:t>
            </w:r>
            <w:r w:rsidR="00F93D2F">
              <w:rPr>
                <w:rFonts w:ascii="Arial" w:hAnsi="Arial" w:cs="Arial"/>
                <w:sz w:val="18"/>
                <w:szCs w:val="18"/>
              </w:rPr>
              <w:t xml:space="preserve">Carrera 78 p · 35 70 sur </w:t>
            </w:r>
          </w:p>
        </w:tc>
        <w:tc>
          <w:tcPr>
            <w:tcW w:w="1451" w:type="dxa"/>
            <w:tcBorders>
              <w:top w:val="nil"/>
              <w:left w:val="nil"/>
              <w:bottom w:val="single" w:color="auto" w:sz="4" w:space="0"/>
              <w:right w:val="nil"/>
            </w:tcBorders>
            <w:shd w:val="clear" w:color="auto" w:fill="auto"/>
            <w:noWrap/>
            <w:vAlign w:val="center"/>
          </w:tcPr>
          <w:p w:rsidRPr="00070306" w:rsidR="000F332B" w:rsidP="000F332B" w:rsidRDefault="000F332B" w14:paraId="0E4A75AC" w14:textId="77777777">
            <w:pPr>
              <w:spacing w:after="0" w:line="240" w:lineRule="auto"/>
              <w:rPr>
                <w:rFonts w:ascii="Arial" w:hAnsi="Arial" w:cs="Arial"/>
                <w:sz w:val="18"/>
                <w:szCs w:val="18"/>
              </w:rPr>
            </w:pPr>
            <w:r w:rsidRPr="00070306">
              <w:rPr>
                <w:rFonts w:ascii="Arial" w:hAnsi="Arial" w:cs="Arial"/>
                <w:sz w:val="18"/>
                <w:szCs w:val="18"/>
              </w:rPr>
              <w:t> </w:t>
            </w:r>
          </w:p>
        </w:tc>
        <w:tc>
          <w:tcPr>
            <w:tcW w:w="1051" w:type="dxa"/>
            <w:tcBorders>
              <w:top w:val="nil"/>
              <w:left w:val="nil"/>
              <w:bottom w:val="nil"/>
              <w:right w:val="nil"/>
            </w:tcBorders>
            <w:shd w:val="clear" w:color="auto" w:fill="auto"/>
            <w:noWrap/>
            <w:vAlign w:val="center"/>
          </w:tcPr>
          <w:p w:rsidRPr="00070306" w:rsidR="000F332B" w:rsidP="000F332B" w:rsidRDefault="000F332B" w14:paraId="5990EDEC" w14:textId="77777777">
            <w:pPr>
              <w:spacing w:after="0" w:line="240" w:lineRule="auto"/>
              <w:jc w:val="right"/>
              <w:rPr>
                <w:rFonts w:ascii="Arial" w:hAnsi="Arial" w:cs="Arial"/>
                <w:sz w:val="18"/>
                <w:szCs w:val="18"/>
              </w:rPr>
            </w:pPr>
            <w:r w:rsidRPr="00070306">
              <w:rPr>
                <w:rFonts w:ascii="Arial" w:hAnsi="Arial" w:cs="Arial"/>
                <w:sz w:val="18"/>
                <w:szCs w:val="18"/>
              </w:rPr>
              <w:t>Teléfono:</w:t>
            </w:r>
          </w:p>
        </w:tc>
        <w:tc>
          <w:tcPr>
            <w:tcW w:w="1209" w:type="dxa"/>
            <w:tcBorders>
              <w:top w:val="nil"/>
              <w:left w:val="nil"/>
              <w:bottom w:val="single" w:color="auto" w:sz="4" w:space="0"/>
              <w:right w:val="nil"/>
            </w:tcBorders>
            <w:shd w:val="clear" w:color="auto" w:fill="auto"/>
            <w:noWrap/>
            <w:vAlign w:val="center"/>
          </w:tcPr>
          <w:p w:rsidRPr="00070306" w:rsidR="000F332B" w:rsidP="000F332B" w:rsidRDefault="000F332B" w14:paraId="2804578B" w14:textId="67A5239F">
            <w:pPr>
              <w:spacing w:after="0" w:line="240" w:lineRule="auto"/>
              <w:rPr>
                <w:rFonts w:ascii="Arial" w:hAnsi="Arial" w:cs="Arial"/>
                <w:sz w:val="18"/>
                <w:szCs w:val="18"/>
              </w:rPr>
            </w:pPr>
            <w:r w:rsidRPr="00070306">
              <w:rPr>
                <w:rFonts w:ascii="Arial" w:hAnsi="Arial" w:cs="Arial"/>
                <w:sz w:val="18"/>
                <w:szCs w:val="18"/>
              </w:rPr>
              <w:t> </w:t>
            </w:r>
            <w:r w:rsidR="00F93D2F">
              <w:rPr>
                <w:rFonts w:ascii="Arial" w:hAnsi="Arial" w:cs="Arial"/>
                <w:sz w:val="18"/>
                <w:szCs w:val="18"/>
              </w:rPr>
              <w:t>3057105920</w:t>
            </w:r>
          </w:p>
        </w:tc>
        <w:tc>
          <w:tcPr>
            <w:tcW w:w="1097" w:type="dxa"/>
            <w:tcBorders>
              <w:top w:val="nil"/>
              <w:left w:val="nil"/>
              <w:bottom w:val="nil"/>
              <w:right w:val="nil"/>
            </w:tcBorders>
            <w:shd w:val="clear" w:color="auto" w:fill="auto"/>
            <w:noWrap/>
            <w:vAlign w:val="center"/>
          </w:tcPr>
          <w:p w:rsidRPr="00070306" w:rsidR="000F332B" w:rsidP="000F332B" w:rsidRDefault="000F332B" w14:paraId="499F3D0C" w14:textId="77777777">
            <w:pPr>
              <w:spacing w:after="0" w:line="240" w:lineRule="auto"/>
              <w:jc w:val="right"/>
              <w:rPr>
                <w:rFonts w:ascii="Arial" w:hAnsi="Arial" w:cs="Arial"/>
                <w:sz w:val="18"/>
                <w:szCs w:val="18"/>
              </w:rPr>
            </w:pPr>
            <w:r w:rsidRPr="00070306">
              <w:rPr>
                <w:rFonts w:ascii="Arial" w:hAnsi="Arial" w:cs="Arial"/>
                <w:sz w:val="18"/>
                <w:szCs w:val="18"/>
              </w:rPr>
              <w:t>Fax:</w:t>
            </w:r>
          </w:p>
        </w:tc>
        <w:tc>
          <w:tcPr>
            <w:tcW w:w="700" w:type="dxa"/>
            <w:gridSpan w:val="2"/>
            <w:tcBorders>
              <w:top w:val="nil"/>
              <w:left w:val="nil"/>
              <w:bottom w:val="single" w:color="auto" w:sz="4" w:space="0"/>
              <w:right w:val="single" w:color="auto" w:sz="4" w:space="0"/>
            </w:tcBorders>
            <w:shd w:val="clear" w:color="auto" w:fill="auto"/>
            <w:noWrap/>
            <w:vAlign w:val="center"/>
          </w:tcPr>
          <w:p w:rsidRPr="00070306" w:rsidR="000F332B" w:rsidP="000F332B" w:rsidRDefault="000F332B" w14:paraId="7CF5CF1F" w14:textId="77777777">
            <w:pPr>
              <w:spacing w:after="0" w:line="240" w:lineRule="auto"/>
              <w:rPr>
                <w:rFonts w:ascii="Arial" w:hAnsi="Arial" w:cs="Arial"/>
                <w:sz w:val="18"/>
                <w:szCs w:val="18"/>
              </w:rPr>
            </w:pPr>
            <w:r w:rsidRPr="00070306">
              <w:rPr>
                <w:rFonts w:ascii="Arial" w:hAnsi="Arial" w:cs="Arial"/>
                <w:sz w:val="18"/>
                <w:szCs w:val="18"/>
              </w:rPr>
              <w:t> </w:t>
            </w:r>
          </w:p>
        </w:tc>
      </w:tr>
      <w:tr w:rsidRPr="00070306" w:rsidR="000F332B" w:rsidTr="00A12A49" w14:paraId="7356E179" w14:textId="77777777">
        <w:trPr>
          <w:trHeight w:val="53"/>
        </w:trPr>
        <w:tc>
          <w:tcPr>
            <w:tcW w:w="1442" w:type="dxa"/>
            <w:tcBorders>
              <w:top w:val="nil"/>
              <w:left w:val="single" w:color="auto" w:sz="4" w:space="0"/>
              <w:bottom w:val="nil"/>
              <w:right w:val="nil"/>
            </w:tcBorders>
            <w:shd w:val="clear" w:color="auto" w:fill="auto"/>
            <w:noWrap/>
            <w:vAlign w:val="center"/>
          </w:tcPr>
          <w:p w:rsidRPr="00070306" w:rsidR="000F332B" w:rsidP="000F332B" w:rsidRDefault="000F332B" w14:paraId="1493791B" w14:textId="77777777">
            <w:pPr>
              <w:spacing w:after="0" w:line="240" w:lineRule="auto"/>
              <w:rPr>
                <w:rFonts w:ascii="Arial" w:hAnsi="Arial" w:cs="Arial"/>
                <w:sz w:val="18"/>
                <w:szCs w:val="18"/>
              </w:rPr>
            </w:pPr>
            <w:r w:rsidRPr="00070306">
              <w:rPr>
                <w:rFonts w:ascii="Arial" w:hAnsi="Arial" w:cs="Arial"/>
                <w:sz w:val="18"/>
                <w:szCs w:val="18"/>
              </w:rPr>
              <w:t> </w:t>
            </w:r>
          </w:p>
        </w:tc>
        <w:tc>
          <w:tcPr>
            <w:tcW w:w="2647" w:type="dxa"/>
            <w:tcBorders>
              <w:top w:val="nil"/>
              <w:left w:val="nil"/>
              <w:bottom w:val="nil"/>
              <w:right w:val="nil"/>
            </w:tcBorders>
            <w:shd w:val="clear" w:color="auto" w:fill="auto"/>
            <w:noWrap/>
            <w:vAlign w:val="center"/>
          </w:tcPr>
          <w:p w:rsidRPr="00070306" w:rsidR="000F332B" w:rsidP="000F332B" w:rsidRDefault="000F332B" w14:paraId="7899AF56" w14:textId="77777777">
            <w:pPr>
              <w:spacing w:after="0" w:line="240" w:lineRule="auto"/>
              <w:rPr>
                <w:rFonts w:ascii="Arial" w:hAnsi="Arial" w:cs="Arial"/>
                <w:sz w:val="18"/>
                <w:szCs w:val="18"/>
              </w:rPr>
            </w:pPr>
          </w:p>
        </w:tc>
        <w:tc>
          <w:tcPr>
            <w:tcW w:w="1451" w:type="dxa"/>
            <w:tcBorders>
              <w:top w:val="nil"/>
              <w:left w:val="nil"/>
              <w:bottom w:val="nil"/>
              <w:right w:val="nil"/>
            </w:tcBorders>
            <w:shd w:val="clear" w:color="auto" w:fill="auto"/>
            <w:noWrap/>
            <w:vAlign w:val="center"/>
          </w:tcPr>
          <w:p w:rsidRPr="00070306" w:rsidR="000F332B" w:rsidP="000F332B" w:rsidRDefault="000F332B" w14:paraId="3AE86EBA" w14:textId="77777777">
            <w:pPr>
              <w:spacing w:after="0" w:line="240" w:lineRule="auto"/>
              <w:rPr>
                <w:rFonts w:ascii="Arial" w:hAnsi="Arial" w:cs="Arial"/>
                <w:sz w:val="18"/>
                <w:szCs w:val="18"/>
              </w:rPr>
            </w:pPr>
          </w:p>
        </w:tc>
        <w:tc>
          <w:tcPr>
            <w:tcW w:w="1051" w:type="dxa"/>
            <w:tcBorders>
              <w:top w:val="nil"/>
              <w:left w:val="nil"/>
              <w:bottom w:val="nil"/>
              <w:right w:val="nil"/>
            </w:tcBorders>
            <w:shd w:val="clear" w:color="auto" w:fill="auto"/>
            <w:noWrap/>
            <w:vAlign w:val="center"/>
          </w:tcPr>
          <w:p w:rsidRPr="00070306" w:rsidR="000F332B" w:rsidP="000F332B" w:rsidRDefault="000F332B" w14:paraId="01ECB269" w14:textId="77777777">
            <w:pPr>
              <w:spacing w:after="0" w:line="240" w:lineRule="auto"/>
              <w:rPr>
                <w:rFonts w:ascii="Arial" w:hAnsi="Arial" w:cs="Arial"/>
                <w:sz w:val="18"/>
                <w:szCs w:val="18"/>
              </w:rPr>
            </w:pPr>
          </w:p>
        </w:tc>
        <w:tc>
          <w:tcPr>
            <w:tcW w:w="1209" w:type="dxa"/>
            <w:tcBorders>
              <w:top w:val="nil"/>
              <w:left w:val="nil"/>
              <w:bottom w:val="nil"/>
              <w:right w:val="nil"/>
            </w:tcBorders>
            <w:shd w:val="clear" w:color="auto" w:fill="auto"/>
            <w:noWrap/>
            <w:vAlign w:val="center"/>
          </w:tcPr>
          <w:p w:rsidRPr="00070306" w:rsidR="000F332B" w:rsidP="000F332B" w:rsidRDefault="000F332B" w14:paraId="70851BA4" w14:textId="77777777">
            <w:pPr>
              <w:spacing w:after="0" w:line="240" w:lineRule="auto"/>
              <w:rPr>
                <w:rFonts w:ascii="Arial" w:hAnsi="Arial" w:cs="Arial"/>
                <w:sz w:val="18"/>
                <w:szCs w:val="18"/>
              </w:rPr>
            </w:pPr>
          </w:p>
        </w:tc>
        <w:tc>
          <w:tcPr>
            <w:tcW w:w="1097" w:type="dxa"/>
            <w:tcBorders>
              <w:top w:val="nil"/>
              <w:left w:val="nil"/>
              <w:bottom w:val="nil"/>
              <w:right w:val="nil"/>
            </w:tcBorders>
            <w:shd w:val="clear" w:color="auto" w:fill="auto"/>
            <w:noWrap/>
            <w:vAlign w:val="center"/>
          </w:tcPr>
          <w:p w:rsidRPr="00070306" w:rsidR="000F332B" w:rsidP="000F332B" w:rsidRDefault="000F332B" w14:paraId="3D8256F2" w14:textId="77777777">
            <w:pPr>
              <w:spacing w:after="0" w:line="240" w:lineRule="auto"/>
              <w:rPr>
                <w:rFonts w:ascii="Arial" w:hAnsi="Arial" w:cs="Arial"/>
                <w:sz w:val="18"/>
                <w:szCs w:val="18"/>
              </w:rPr>
            </w:pPr>
          </w:p>
        </w:tc>
        <w:tc>
          <w:tcPr>
            <w:tcW w:w="700" w:type="dxa"/>
            <w:gridSpan w:val="2"/>
            <w:tcBorders>
              <w:top w:val="nil"/>
              <w:left w:val="nil"/>
              <w:bottom w:val="nil"/>
              <w:right w:val="single" w:color="auto" w:sz="4" w:space="0"/>
            </w:tcBorders>
            <w:shd w:val="clear" w:color="auto" w:fill="auto"/>
            <w:noWrap/>
            <w:vAlign w:val="center"/>
          </w:tcPr>
          <w:p w:rsidRPr="00070306" w:rsidR="000F332B" w:rsidP="000F332B" w:rsidRDefault="000F332B" w14:paraId="4C4E4FC4" w14:textId="77777777">
            <w:pPr>
              <w:spacing w:after="0" w:line="240" w:lineRule="auto"/>
              <w:rPr>
                <w:rFonts w:ascii="Arial" w:hAnsi="Arial" w:cs="Arial"/>
                <w:sz w:val="18"/>
                <w:szCs w:val="18"/>
              </w:rPr>
            </w:pPr>
            <w:r w:rsidRPr="00070306">
              <w:rPr>
                <w:rFonts w:ascii="Arial" w:hAnsi="Arial" w:cs="Arial"/>
                <w:sz w:val="18"/>
                <w:szCs w:val="18"/>
              </w:rPr>
              <w:t> </w:t>
            </w:r>
          </w:p>
        </w:tc>
      </w:tr>
      <w:tr w:rsidRPr="00070306" w:rsidR="000F332B" w:rsidTr="00A12A49" w14:paraId="439BAE01" w14:textId="77777777">
        <w:trPr>
          <w:trHeight w:val="197"/>
        </w:trPr>
        <w:tc>
          <w:tcPr>
            <w:tcW w:w="4089" w:type="dxa"/>
            <w:gridSpan w:val="2"/>
            <w:tcBorders>
              <w:top w:val="nil"/>
              <w:left w:val="single" w:color="auto" w:sz="4" w:space="0"/>
              <w:bottom w:val="nil"/>
              <w:right w:val="nil"/>
            </w:tcBorders>
            <w:shd w:val="clear" w:color="auto" w:fill="auto"/>
            <w:noWrap/>
            <w:vAlign w:val="center"/>
          </w:tcPr>
          <w:p w:rsidRPr="00070306" w:rsidR="000F332B" w:rsidP="000F332B" w:rsidRDefault="000F332B" w14:paraId="6714E5E7" w14:textId="77777777">
            <w:pPr>
              <w:spacing w:after="0" w:line="240" w:lineRule="auto"/>
              <w:rPr>
                <w:rFonts w:ascii="Arial" w:hAnsi="Arial" w:cs="Arial"/>
                <w:sz w:val="18"/>
                <w:szCs w:val="18"/>
              </w:rPr>
            </w:pPr>
            <w:r w:rsidRPr="00070306">
              <w:rPr>
                <w:rFonts w:ascii="Arial" w:hAnsi="Arial" w:cs="Arial"/>
                <w:sz w:val="18"/>
                <w:szCs w:val="18"/>
              </w:rPr>
              <w:t>Número de la cuenta:</w:t>
            </w:r>
          </w:p>
        </w:tc>
        <w:tc>
          <w:tcPr>
            <w:tcW w:w="1451" w:type="dxa"/>
            <w:tcBorders>
              <w:top w:val="nil"/>
              <w:left w:val="nil"/>
              <w:bottom w:val="single" w:color="auto" w:sz="4" w:space="0"/>
              <w:right w:val="nil"/>
            </w:tcBorders>
            <w:shd w:val="clear" w:color="auto" w:fill="auto"/>
            <w:noWrap/>
            <w:vAlign w:val="center"/>
          </w:tcPr>
          <w:p w:rsidRPr="00070306" w:rsidR="000F332B" w:rsidP="000F332B" w:rsidRDefault="000F332B" w14:paraId="27C4AE01" w14:textId="77777777">
            <w:pPr>
              <w:spacing w:after="0" w:line="240" w:lineRule="auto"/>
              <w:rPr>
                <w:rFonts w:ascii="Arial" w:hAnsi="Arial" w:cs="Arial"/>
                <w:sz w:val="18"/>
                <w:szCs w:val="18"/>
              </w:rPr>
            </w:pPr>
            <w:r w:rsidRPr="00070306">
              <w:rPr>
                <w:rFonts w:ascii="Arial" w:hAnsi="Arial" w:cs="Arial"/>
                <w:sz w:val="18"/>
                <w:szCs w:val="18"/>
              </w:rPr>
              <w:t> </w:t>
            </w:r>
          </w:p>
        </w:tc>
        <w:tc>
          <w:tcPr>
            <w:tcW w:w="1051" w:type="dxa"/>
            <w:tcBorders>
              <w:top w:val="nil"/>
              <w:left w:val="nil"/>
              <w:bottom w:val="single" w:color="auto" w:sz="4" w:space="0"/>
              <w:right w:val="nil"/>
            </w:tcBorders>
            <w:shd w:val="clear" w:color="auto" w:fill="auto"/>
            <w:noWrap/>
            <w:vAlign w:val="center"/>
          </w:tcPr>
          <w:p w:rsidRPr="00070306" w:rsidR="000F332B" w:rsidP="000F332B" w:rsidRDefault="000F332B" w14:paraId="3F542319" w14:textId="77777777">
            <w:pPr>
              <w:spacing w:after="0" w:line="240" w:lineRule="auto"/>
              <w:rPr>
                <w:rFonts w:ascii="Arial" w:hAnsi="Arial" w:cs="Arial"/>
                <w:sz w:val="18"/>
                <w:szCs w:val="18"/>
              </w:rPr>
            </w:pPr>
            <w:r w:rsidRPr="00070306">
              <w:rPr>
                <w:rFonts w:ascii="Arial" w:hAnsi="Arial" w:cs="Arial"/>
                <w:sz w:val="18"/>
                <w:szCs w:val="18"/>
              </w:rPr>
              <w:t> </w:t>
            </w:r>
          </w:p>
        </w:tc>
        <w:tc>
          <w:tcPr>
            <w:tcW w:w="1209" w:type="dxa"/>
            <w:tcBorders>
              <w:top w:val="nil"/>
              <w:left w:val="nil"/>
              <w:bottom w:val="single" w:color="auto" w:sz="4" w:space="0"/>
              <w:right w:val="nil"/>
            </w:tcBorders>
            <w:shd w:val="clear" w:color="auto" w:fill="auto"/>
            <w:noWrap/>
            <w:vAlign w:val="center"/>
          </w:tcPr>
          <w:p w:rsidRPr="00070306" w:rsidR="000F332B" w:rsidP="000F332B" w:rsidRDefault="000F332B" w14:paraId="19D33B8B" w14:textId="77777777">
            <w:pPr>
              <w:spacing w:after="0" w:line="240" w:lineRule="auto"/>
              <w:rPr>
                <w:rFonts w:ascii="Arial" w:hAnsi="Arial" w:cs="Arial"/>
                <w:sz w:val="18"/>
                <w:szCs w:val="18"/>
              </w:rPr>
            </w:pPr>
            <w:r w:rsidRPr="00070306">
              <w:rPr>
                <w:rFonts w:ascii="Arial" w:hAnsi="Arial" w:cs="Arial"/>
                <w:sz w:val="18"/>
                <w:szCs w:val="18"/>
              </w:rPr>
              <w:t> </w:t>
            </w:r>
          </w:p>
        </w:tc>
        <w:tc>
          <w:tcPr>
            <w:tcW w:w="1097" w:type="dxa"/>
            <w:tcBorders>
              <w:top w:val="nil"/>
              <w:left w:val="nil"/>
              <w:bottom w:val="nil"/>
              <w:right w:val="nil"/>
            </w:tcBorders>
            <w:shd w:val="clear" w:color="auto" w:fill="auto"/>
            <w:noWrap/>
            <w:vAlign w:val="center"/>
          </w:tcPr>
          <w:p w:rsidR="000F332B" w:rsidP="000F332B" w:rsidRDefault="000F332B" w14:paraId="57A00595" w14:textId="77777777">
            <w:pPr>
              <w:spacing w:after="0" w:line="240" w:lineRule="auto"/>
              <w:rPr>
                <w:rFonts w:ascii="Arial" w:hAnsi="Arial" w:cs="Arial"/>
                <w:sz w:val="18"/>
                <w:szCs w:val="18"/>
              </w:rPr>
            </w:pPr>
          </w:p>
          <w:p w:rsidRPr="00070306" w:rsidR="000F332B" w:rsidP="000F332B" w:rsidRDefault="000F332B" w14:paraId="310306E9" w14:textId="77777777">
            <w:pPr>
              <w:spacing w:after="0" w:line="240" w:lineRule="auto"/>
              <w:rPr>
                <w:rFonts w:ascii="Arial" w:hAnsi="Arial" w:cs="Arial"/>
                <w:sz w:val="18"/>
                <w:szCs w:val="18"/>
              </w:rPr>
            </w:pPr>
          </w:p>
        </w:tc>
        <w:tc>
          <w:tcPr>
            <w:tcW w:w="700" w:type="dxa"/>
            <w:gridSpan w:val="2"/>
            <w:tcBorders>
              <w:top w:val="nil"/>
              <w:left w:val="nil"/>
              <w:bottom w:val="nil"/>
              <w:right w:val="single" w:color="auto" w:sz="4" w:space="0"/>
            </w:tcBorders>
            <w:shd w:val="clear" w:color="auto" w:fill="auto"/>
            <w:noWrap/>
            <w:vAlign w:val="center"/>
          </w:tcPr>
          <w:p w:rsidRPr="00070306" w:rsidR="000F332B" w:rsidP="000F332B" w:rsidRDefault="000F332B" w14:paraId="5C2CF40E" w14:textId="77777777">
            <w:pPr>
              <w:spacing w:after="0" w:line="240" w:lineRule="auto"/>
              <w:rPr>
                <w:rFonts w:ascii="Arial" w:hAnsi="Arial" w:cs="Arial"/>
                <w:sz w:val="18"/>
                <w:szCs w:val="18"/>
              </w:rPr>
            </w:pPr>
            <w:r w:rsidRPr="00070306">
              <w:rPr>
                <w:rFonts w:ascii="Arial" w:hAnsi="Arial" w:cs="Arial"/>
                <w:sz w:val="18"/>
                <w:szCs w:val="18"/>
              </w:rPr>
              <w:t> </w:t>
            </w:r>
          </w:p>
        </w:tc>
      </w:tr>
      <w:tr w:rsidRPr="005D2416" w:rsidR="000F332B" w:rsidTr="00A12A49" w14:paraId="31F56C48" w14:textId="77777777">
        <w:trPr>
          <w:gridAfter w:val="1"/>
          <w:wAfter w:w="74" w:type="dxa"/>
          <w:trHeight w:val="197"/>
        </w:trPr>
        <w:tc>
          <w:tcPr>
            <w:tcW w:w="9524" w:type="dxa"/>
            <w:gridSpan w:val="7"/>
            <w:tcBorders>
              <w:top w:val="nil"/>
              <w:left w:val="single" w:color="auto" w:sz="4" w:space="0"/>
              <w:bottom w:val="nil"/>
              <w:right w:val="single" w:color="auto" w:sz="4" w:space="0"/>
            </w:tcBorders>
            <w:shd w:val="clear" w:color="auto" w:fill="auto"/>
            <w:noWrap/>
            <w:vAlign w:val="center"/>
          </w:tcPr>
          <w:p w:rsidRPr="00070306" w:rsidR="000F332B" w:rsidP="000F332B" w:rsidRDefault="000F332B" w14:paraId="466F2BF0" w14:textId="77777777">
            <w:pPr>
              <w:spacing w:after="0" w:line="240" w:lineRule="auto"/>
              <w:rPr>
                <w:rFonts w:ascii="Arial" w:hAnsi="Arial" w:cs="Arial"/>
                <w:sz w:val="18"/>
                <w:szCs w:val="18"/>
              </w:rPr>
            </w:pPr>
            <w:r w:rsidRPr="00070306">
              <w:rPr>
                <w:rFonts w:ascii="Arial" w:hAnsi="Arial" w:cs="Arial"/>
                <w:b/>
                <w:bCs/>
                <w:sz w:val="18"/>
                <w:szCs w:val="18"/>
              </w:rPr>
              <w:t xml:space="preserve">NOTA 2: </w:t>
            </w:r>
            <w:r w:rsidRPr="005765EC">
              <w:rPr>
                <w:rFonts w:ascii="Arial" w:hAnsi="Arial" w:cs="Arial"/>
                <w:b/>
                <w:sz w:val="20"/>
                <w:szCs w:val="20"/>
                <w:highlight w:val="yellow"/>
              </w:rPr>
              <w:t xml:space="preserve">Adjuntar original de certificación bancaria, indicando que la cuenta está activa y vigente. Así mismo, se debe verificar que su expedición no sea </w:t>
            </w:r>
            <w:r w:rsidRPr="005765EC" w:rsidR="003F11D5">
              <w:rPr>
                <w:rFonts w:ascii="Arial" w:hAnsi="Arial" w:cs="Arial"/>
                <w:b/>
                <w:sz w:val="20"/>
                <w:szCs w:val="20"/>
                <w:highlight w:val="yellow"/>
              </w:rPr>
              <w:t>mayor a</w:t>
            </w:r>
            <w:r w:rsidRPr="005765EC">
              <w:rPr>
                <w:rFonts w:ascii="Arial" w:hAnsi="Arial" w:cs="Arial"/>
                <w:b/>
                <w:sz w:val="20"/>
                <w:szCs w:val="20"/>
                <w:highlight w:val="yellow"/>
              </w:rPr>
              <w:t xml:space="preserve"> 30 días calendario.</w:t>
            </w:r>
            <w:r w:rsidRPr="00070306">
              <w:rPr>
                <w:rFonts w:ascii="Arial" w:hAnsi="Arial" w:cs="Arial"/>
                <w:sz w:val="18"/>
                <w:szCs w:val="18"/>
              </w:rPr>
              <w:t xml:space="preserve"> </w:t>
            </w:r>
          </w:p>
        </w:tc>
      </w:tr>
      <w:tr w:rsidRPr="005D2416" w:rsidR="000F332B" w:rsidTr="00A12A49" w14:paraId="71B6FED6" w14:textId="77777777">
        <w:trPr>
          <w:gridAfter w:val="1"/>
          <w:wAfter w:w="74" w:type="dxa"/>
          <w:trHeight w:val="197"/>
        </w:trPr>
        <w:tc>
          <w:tcPr>
            <w:tcW w:w="9524" w:type="dxa"/>
            <w:gridSpan w:val="7"/>
            <w:tcBorders>
              <w:top w:val="nil"/>
              <w:left w:val="single" w:color="auto" w:sz="4" w:space="0"/>
              <w:bottom w:val="nil"/>
              <w:right w:val="single" w:color="auto" w:sz="4" w:space="0"/>
            </w:tcBorders>
            <w:shd w:val="clear" w:color="auto" w:fill="auto"/>
            <w:noWrap/>
            <w:vAlign w:val="center"/>
          </w:tcPr>
          <w:p w:rsidRPr="006C5D77" w:rsidR="000F332B" w:rsidP="000F332B" w:rsidRDefault="000F332B" w14:paraId="2F47D4AF" w14:textId="77777777">
            <w:pPr>
              <w:spacing w:after="0" w:line="240" w:lineRule="auto"/>
              <w:rPr>
                <w:rFonts w:ascii="Arial" w:hAnsi="Arial" w:cs="Arial"/>
                <w:sz w:val="18"/>
                <w:szCs w:val="18"/>
              </w:rPr>
            </w:pPr>
            <w:r w:rsidRPr="00070306">
              <w:rPr>
                <w:rFonts w:ascii="Arial" w:hAnsi="Arial" w:cs="Arial"/>
                <w:sz w:val="18"/>
                <w:szCs w:val="18"/>
              </w:rPr>
              <w:t>El beneficiario, debe solicitar a la entidad financiera la certificación bancaria con el número de identificación que aparece registrado en el RUT.</w:t>
            </w:r>
          </w:p>
        </w:tc>
      </w:tr>
      <w:tr w:rsidRPr="00070306" w:rsidR="000F332B" w:rsidTr="00A12A49" w14:paraId="30AD613B" w14:textId="77777777">
        <w:trPr>
          <w:trHeight w:val="60"/>
        </w:trPr>
        <w:tc>
          <w:tcPr>
            <w:tcW w:w="6592" w:type="dxa"/>
            <w:gridSpan w:val="4"/>
            <w:tcBorders>
              <w:top w:val="nil"/>
              <w:left w:val="single" w:color="auto" w:sz="4" w:space="0"/>
              <w:bottom w:val="double" w:color="auto" w:sz="4" w:space="0"/>
              <w:right w:val="nil"/>
            </w:tcBorders>
            <w:shd w:val="clear" w:color="auto" w:fill="auto"/>
            <w:noWrap/>
            <w:vAlign w:val="center"/>
          </w:tcPr>
          <w:p w:rsidRPr="00070306" w:rsidR="000F332B" w:rsidP="000F332B" w:rsidRDefault="000F332B" w14:paraId="145B399A" w14:textId="77777777">
            <w:pPr>
              <w:spacing w:after="0" w:line="240" w:lineRule="auto"/>
              <w:jc w:val="center"/>
              <w:rPr>
                <w:rFonts w:ascii="Arial" w:hAnsi="Arial" w:cs="Arial"/>
                <w:b/>
                <w:bCs/>
                <w:sz w:val="18"/>
                <w:szCs w:val="18"/>
              </w:rPr>
            </w:pPr>
            <w:r w:rsidRPr="00070306">
              <w:rPr>
                <w:rFonts w:ascii="Arial" w:hAnsi="Arial" w:cs="Arial"/>
                <w:b/>
                <w:bCs/>
                <w:sz w:val="18"/>
                <w:szCs w:val="18"/>
              </w:rPr>
              <w:t>NOMBRE Y FIRMA BENEFICIARIO</w:t>
            </w:r>
          </w:p>
        </w:tc>
        <w:tc>
          <w:tcPr>
            <w:tcW w:w="1209" w:type="dxa"/>
            <w:tcBorders>
              <w:top w:val="nil"/>
              <w:left w:val="nil"/>
              <w:bottom w:val="double" w:color="auto" w:sz="4" w:space="0"/>
              <w:right w:val="nil"/>
            </w:tcBorders>
            <w:shd w:val="clear" w:color="auto" w:fill="auto"/>
            <w:noWrap/>
            <w:vAlign w:val="center"/>
          </w:tcPr>
          <w:p w:rsidRPr="00070306" w:rsidR="000F332B" w:rsidP="000F332B" w:rsidRDefault="000F332B" w14:paraId="0ABD851E" w14:textId="77777777">
            <w:pPr>
              <w:spacing w:after="0" w:line="240" w:lineRule="auto"/>
              <w:rPr>
                <w:rFonts w:ascii="Arial" w:hAnsi="Arial" w:cs="Arial"/>
                <w:sz w:val="18"/>
                <w:szCs w:val="18"/>
              </w:rPr>
            </w:pPr>
          </w:p>
        </w:tc>
        <w:tc>
          <w:tcPr>
            <w:tcW w:w="1097" w:type="dxa"/>
            <w:tcBorders>
              <w:top w:val="nil"/>
              <w:left w:val="nil"/>
              <w:bottom w:val="double" w:color="auto" w:sz="4" w:space="0"/>
              <w:right w:val="nil"/>
            </w:tcBorders>
            <w:shd w:val="clear" w:color="auto" w:fill="auto"/>
            <w:noWrap/>
            <w:vAlign w:val="center"/>
          </w:tcPr>
          <w:p w:rsidRPr="00070306" w:rsidR="000F332B" w:rsidP="000F332B" w:rsidRDefault="000F332B" w14:paraId="23A87DE8" w14:textId="77777777">
            <w:pPr>
              <w:spacing w:after="0" w:line="240" w:lineRule="auto"/>
              <w:rPr>
                <w:rFonts w:ascii="Arial" w:hAnsi="Arial" w:cs="Arial"/>
                <w:sz w:val="18"/>
                <w:szCs w:val="18"/>
              </w:rPr>
            </w:pPr>
          </w:p>
        </w:tc>
        <w:tc>
          <w:tcPr>
            <w:tcW w:w="700" w:type="dxa"/>
            <w:gridSpan w:val="2"/>
            <w:tcBorders>
              <w:top w:val="nil"/>
              <w:left w:val="nil"/>
              <w:bottom w:val="double" w:color="auto" w:sz="4" w:space="0"/>
              <w:right w:val="single" w:color="auto" w:sz="4" w:space="0"/>
            </w:tcBorders>
            <w:shd w:val="clear" w:color="auto" w:fill="auto"/>
            <w:noWrap/>
            <w:vAlign w:val="center"/>
          </w:tcPr>
          <w:p w:rsidRPr="00070306" w:rsidR="000F332B" w:rsidP="000F332B" w:rsidRDefault="000F332B" w14:paraId="11F2F4FE" w14:textId="77777777">
            <w:pPr>
              <w:spacing w:after="0" w:line="240" w:lineRule="auto"/>
              <w:rPr>
                <w:rFonts w:ascii="Arial" w:hAnsi="Arial" w:cs="Arial"/>
                <w:sz w:val="18"/>
                <w:szCs w:val="18"/>
              </w:rPr>
            </w:pPr>
            <w:r w:rsidRPr="00070306">
              <w:rPr>
                <w:rFonts w:ascii="Arial" w:hAnsi="Arial" w:cs="Arial"/>
                <w:sz w:val="18"/>
                <w:szCs w:val="18"/>
              </w:rPr>
              <w:t> </w:t>
            </w:r>
          </w:p>
        </w:tc>
      </w:tr>
      <w:tr w:rsidRPr="00070306" w:rsidR="000F332B" w:rsidTr="00A12A49" w14:paraId="63C0DC8E" w14:textId="77777777">
        <w:trPr>
          <w:trHeight w:val="210"/>
        </w:trPr>
        <w:tc>
          <w:tcPr>
            <w:tcW w:w="4089" w:type="dxa"/>
            <w:gridSpan w:val="2"/>
            <w:tcBorders>
              <w:top w:val="double" w:color="auto" w:sz="4" w:space="0"/>
              <w:left w:val="single" w:color="auto" w:sz="4" w:space="0"/>
              <w:bottom w:val="nil"/>
              <w:right w:val="nil"/>
            </w:tcBorders>
            <w:shd w:val="clear" w:color="auto" w:fill="auto"/>
            <w:noWrap/>
            <w:vAlign w:val="center"/>
          </w:tcPr>
          <w:p w:rsidRPr="00070306" w:rsidR="000F332B" w:rsidP="000F332B" w:rsidRDefault="000F332B" w14:paraId="0677EDAD" w14:textId="77777777">
            <w:pPr>
              <w:spacing w:after="0" w:line="240" w:lineRule="auto"/>
              <w:rPr>
                <w:rFonts w:ascii="Arial" w:hAnsi="Arial" w:cs="Arial"/>
                <w:sz w:val="18"/>
                <w:szCs w:val="18"/>
              </w:rPr>
            </w:pPr>
            <w:r w:rsidRPr="00070306">
              <w:rPr>
                <w:rFonts w:ascii="Arial" w:hAnsi="Arial" w:cs="Arial"/>
                <w:sz w:val="18"/>
                <w:szCs w:val="18"/>
              </w:rPr>
              <w:t xml:space="preserve">Solicitud Aprobada:  </w:t>
            </w:r>
          </w:p>
        </w:tc>
        <w:tc>
          <w:tcPr>
            <w:tcW w:w="1451" w:type="dxa"/>
            <w:tcBorders>
              <w:top w:val="double" w:color="auto" w:sz="4" w:space="0"/>
              <w:left w:val="nil"/>
              <w:bottom w:val="single" w:color="auto" w:sz="4" w:space="0"/>
              <w:right w:val="nil"/>
            </w:tcBorders>
            <w:shd w:val="clear" w:color="auto" w:fill="auto"/>
            <w:noWrap/>
            <w:vAlign w:val="center"/>
          </w:tcPr>
          <w:p w:rsidRPr="00070306" w:rsidR="000F332B" w:rsidP="000F332B" w:rsidRDefault="000F332B" w14:paraId="41E5C623" w14:textId="77777777">
            <w:pPr>
              <w:spacing w:after="0" w:line="240" w:lineRule="auto"/>
              <w:rPr>
                <w:rFonts w:ascii="Arial" w:hAnsi="Arial" w:cs="Arial"/>
                <w:sz w:val="18"/>
                <w:szCs w:val="18"/>
              </w:rPr>
            </w:pPr>
            <w:r w:rsidRPr="00070306">
              <w:rPr>
                <w:rFonts w:ascii="Arial" w:hAnsi="Arial" w:cs="Arial"/>
                <w:sz w:val="18"/>
                <w:szCs w:val="18"/>
              </w:rPr>
              <w:t> </w:t>
            </w:r>
          </w:p>
        </w:tc>
        <w:tc>
          <w:tcPr>
            <w:tcW w:w="1051" w:type="dxa"/>
            <w:tcBorders>
              <w:top w:val="double" w:color="auto" w:sz="4" w:space="0"/>
              <w:left w:val="nil"/>
              <w:bottom w:val="nil"/>
              <w:right w:val="nil"/>
            </w:tcBorders>
            <w:shd w:val="clear" w:color="auto" w:fill="auto"/>
            <w:noWrap/>
            <w:vAlign w:val="center"/>
          </w:tcPr>
          <w:p w:rsidRPr="00070306" w:rsidR="000F332B" w:rsidP="000F332B" w:rsidRDefault="000F332B" w14:paraId="26EF00B6" w14:textId="77777777">
            <w:pPr>
              <w:spacing w:after="0" w:line="240" w:lineRule="auto"/>
              <w:rPr>
                <w:rFonts w:ascii="Arial" w:hAnsi="Arial" w:cs="Arial"/>
                <w:sz w:val="18"/>
                <w:szCs w:val="18"/>
              </w:rPr>
            </w:pPr>
          </w:p>
        </w:tc>
        <w:tc>
          <w:tcPr>
            <w:tcW w:w="2306" w:type="dxa"/>
            <w:gridSpan w:val="2"/>
            <w:tcBorders>
              <w:top w:val="double" w:color="auto" w:sz="4" w:space="0"/>
              <w:left w:val="nil"/>
              <w:bottom w:val="nil"/>
              <w:right w:val="nil"/>
            </w:tcBorders>
            <w:shd w:val="clear" w:color="auto" w:fill="auto"/>
            <w:noWrap/>
            <w:vAlign w:val="center"/>
          </w:tcPr>
          <w:p w:rsidRPr="00070306" w:rsidR="000F332B" w:rsidP="000F332B" w:rsidRDefault="000F332B" w14:paraId="39FB1159" w14:textId="77777777">
            <w:pPr>
              <w:spacing w:after="0" w:line="240" w:lineRule="auto"/>
              <w:rPr>
                <w:rFonts w:ascii="Arial" w:hAnsi="Arial" w:cs="Arial"/>
                <w:sz w:val="18"/>
                <w:szCs w:val="18"/>
              </w:rPr>
            </w:pPr>
            <w:r w:rsidRPr="00070306">
              <w:rPr>
                <w:rFonts w:ascii="Arial" w:hAnsi="Arial" w:cs="Arial"/>
                <w:sz w:val="18"/>
                <w:szCs w:val="18"/>
              </w:rPr>
              <w:t xml:space="preserve">Solicitud rechazada: </w:t>
            </w:r>
          </w:p>
        </w:tc>
        <w:tc>
          <w:tcPr>
            <w:tcW w:w="700" w:type="dxa"/>
            <w:gridSpan w:val="2"/>
            <w:tcBorders>
              <w:top w:val="double" w:color="auto" w:sz="4" w:space="0"/>
              <w:left w:val="nil"/>
              <w:bottom w:val="single" w:color="auto" w:sz="4" w:space="0"/>
              <w:right w:val="single" w:color="auto" w:sz="4" w:space="0"/>
            </w:tcBorders>
            <w:shd w:val="clear" w:color="auto" w:fill="auto"/>
            <w:noWrap/>
            <w:vAlign w:val="center"/>
          </w:tcPr>
          <w:p w:rsidRPr="00070306" w:rsidR="000F332B" w:rsidP="000F332B" w:rsidRDefault="000F332B" w14:paraId="6FD544E4" w14:textId="77777777">
            <w:pPr>
              <w:spacing w:after="0" w:line="240" w:lineRule="auto"/>
              <w:rPr>
                <w:rFonts w:ascii="Arial" w:hAnsi="Arial" w:cs="Arial"/>
                <w:sz w:val="18"/>
                <w:szCs w:val="18"/>
              </w:rPr>
            </w:pPr>
            <w:r w:rsidRPr="00070306">
              <w:rPr>
                <w:rFonts w:ascii="Arial" w:hAnsi="Arial" w:cs="Arial"/>
                <w:sz w:val="18"/>
                <w:szCs w:val="18"/>
              </w:rPr>
              <w:t> </w:t>
            </w:r>
          </w:p>
        </w:tc>
      </w:tr>
      <w:tr w:rsidRPr="00070306" w:rsidR="000F332B" w:rsidTr="00A12A49" w14:paraId="598672AD" w14:textId="77777777">
        <w:trPr>
          <w:trHeight w:val="53"/>
        </w:trPr>
        <w:tc>
          <w:tcPr>
            <w:tcW w:w="1442" w:type="dxa"/>
            <w:tcBorders>
              <w:top w:val="nil"/>
              <w:left w:val="single" w:color="auto" w:sz="4" w:space="0"/>
              <w:bottom w:val="nil"/>
              <w:right w:val="nil"/>
            </w:tcBorders>
            <w:shd w:val="clear" w:color="auto" w:fill="auto"/>
            <w:noWrap/>
            <w:vAlign w:val="center"/>
          </w:tcPr>
          <w:p w:rsidRPr="00070306" w:rsidR="000F332B" w:rsidP="000F332B" w:rsidRDefault="000F332B" w14:paraId="78DA2BFE" w14:textId="77777777">
            <w:pPr>
              <w:spacing w:after="0" w:line="240" w:lineRule="auto"/>
              <w:rPr>
                <w:rFonts w:ascii="Arial" w:hAnsi="Arial" w:cs="Arial"/>
                <w:sz w:val="18"/>
                <w:szCs w:val="18"/>
              </w:rPr>
            </w:pPr>
            <w:r w:rsidRPr="00070306">
              <w:rPr>
                <w:rFonts w:ascii="Arial" w:hAnsi="Arial" w:cs="Arial"/>
                <w:sz w:val="18"/>
                <w:szCs w:val="18"/>
              </w:rPr>
              <w:t> </w:t>
            </w:r>
          </w:p>
        </w:tc>
        <w:tc>
          <w:tcPr>
            <w:tcW w:w="2647" w:type="dxa"/>
            <w:tcBorders>
              <w:top w:val="nil"/>
              <w:left w:val="nil"/>
              <w:bottom w:val="nil"/>
              <w:right w:val="nil"/>
            </w:tcBorders>
            <w:shd w:val="clear" w:color="auto" w:fill="auto"/>
            <w:noWrap/>
            <w:vAlign w:val="center"/>
          </w:tcPr>
          <w:p w:rsidRPr="00070306" w:rsidR="000F332B" w:rsidP="000F332B" w:rsidRDefault="000F332B" w14:paraId="64D6AB81" w14:textId="77777777">
            <w:pPr>
              <w:spacing w:after="0" w:line="240" w:lineRule="auto"/>
              <w:rPr>
                <w:rFonts w:ascii="Arial" w:hAnsi="Arial" w:cs="Arial"/>
                <w:sz w:val="18"/>
                <w:szCs w:val="18"/>
              </w:rPr>
            </w:pPr>
          </w:p>
        </w:tc>
        <w:tc>
          <w:tcPr>
            <w:tcW w:w="1451" w:type="dxa"/>
            <w:tcBorders>
              <w:top w:val="nil"/>
              <w:left w:val="nil"/>
              <w:bottom w:val="nil"/>
              <w:right w:val="nil"/>
            </w:tcBorders>
            <w:shd w:val="clear" w:color="auto" w:fill="auto"/>
            <w:noWrap/>
            <w:vAlign w:val="center"/>
          </w:tcPr>
          <w:p w:rsidRPr="00070306" w:rsidR="000F332B" w:rsidP="000F332B" w:rsidRDefault="000F332B" w14:paraId="1A7E5400" w14:textId="77777777">
            <w:pPr>
              <w:spacing w:after="0" w:line="240" w:lineRule="auto"/>
              <w:rPr>
                <w:rFonts w:ascii="Arial" w:hAnsi="Arial" w:cs="Arial"/>
                <w:sz w:val="18"/>
                <w:szCs w:val="18"/>
              </w:rPr>
            </w:pPr>
          </w:p>
        </w:tc>
        <w:tc>
          <w:tcPr>
            <w:tcW w:w="1051" w:type="dxa"/>
            <w:tcBorders>
              <w:top w:val="nil"/>
              <w:left w:val="nil"/>
              <w:bottom w:val="nil"/>
              <w:right w:val="nil"/>
            </w:tcBorders>
            <w:shd w:val="clear" w:color="auto" w:fill="auto"/>
            <w:noWrap/>
            <w:vAlign w:val="center"/>
          </w:tcPr>
          <w:p w:rsidRPr="00070306" w:rsidR="000F332B" w:rsidP="000F332B" w:rsidRDefault="000F332B" w14:paraId="7B693932" w14:textId="77777777">
            <w:pPr>
              <w:spacing w:after="0" w:line="240" w:lineRule="auto"/>
              <w:rPr>
                <w:rFonts w:ascii="Arial" w:hAnsi="Arial" w:cs="Arial"/>
                <w:sz w:val="18"/>
                <w:szCs w:val="18"/>
              </w:rPr>
            </w:pPr>
          </w:p>
        </w:tc>
        <w:tc>
          <w:tcPr>
            <w:tcW w:w="1209" w:type="dxa"/>
            <w:tcBorders>
              <w:top w:val="nil"/>
              <w:left w:val="nil"/>
              <w:bottom w:val="nil"/>
              <w:right w:val="nil"/>
            </w:tcBorders>
            <w:shd w:val="clear" w:color="auto" w:fill="auto"/>
            <w:noWrap/>
            <w:vAlign w:val="center"/>
          </w:tcPr>
          <w:p w:rsidRPr="00070306" w:rsidR="000F332B" w:rsidP="000F332B" w:rsidRDefault="000F332B" w14:paraId="0EC43205" w14:textId="77777777">
            <w:pPr>
              <w:spacing w:after="0" w:line="240" w:lineRule="auto"/>
              <w:rPr>
                <w:rFonts w:ascii="Arial" w:hAnsi="Arial" w:cs="Arial"/>
                <w:sz w:val="18"/>
                <w:szCs w:val="18"/>
              </w:rPr>
            </w:pPr>
          </w:p>
        </w:tc>
        <w:tc>
          <w:tcPr>
            <w:tcW w:w="1097" w:type="dxa"/>
            <w:tcBorders>
              <w:top w:val="nil"/>
              <w:left w:val="nil"/>
              <w:bottom w:val="nil"/>
              <w:right w:val="nil"/>
            </w:tcBorders>
            <w:shd w:val="clear" w:color="auto" w:fill="auto"/>
            <w:noWrap/>
            <w:vAlign w:val="center"/>
          </w:tcPr>
          <w:p w:rsidRPr="00070306" w:rsidR="000F332B" w:rsidP="000F332B" w:rsidRDefault="000F332B" w14:paraId="17BFB13A" w14:textId="77777777">
            <w:pPr>
              <w:spacing w:after="0" w:line="240" w:lineRule="auto"/>
              <w:rPr>
                <w:rFonts w:ascii="Arial" w:hAnsi="Arial" w:cs="Arial"/>
                <w:sz w:val="18"/>
                <w:szCs w:val="18"/>
              </w:rPr>
            </w:pPr>
          </w:p>
        </w:tc>
        <w:tc>
          <w:tcPr>
            <w:tcW w:w="700" w:type="dxa"/>
            <w:gridSpan w:val="2"/>
            <w:tcBorders>
              <w:top w:val="nil"/>
              <w:left w:val="nil"/>
              <w:bottom w:val="nil"/>
              <w:right w:val="single" w:color="auto" w:sz="4" w:space="0"/>
            </w:tcBorders>
            <w:shd w:val="clear" w:color="auto" w:fill="auto"/>
            <w:noWrap/>
            <w:vAlign w:val="center"/>
          </w:tcPr>
          <w:p w:rsidRPr="00070306" w:rsidR="000F332B" w:rsidP="000F332B" w:rsidRDefault="000F332B" w14:paraId="2FFEB585" w14:textId="77777777">
            <w:pPr>
              <w:spacing w:after="0" w:line="240" w:lineRule="auto"/>
              <w:rPr>
                <w:rFonts w:ascii="Arial" w:hAnsi="Arial" w:cs="Arial"/>
                <w:sz w:val="18"/>
                <w:szCs w:val="18"/>
              </w:rPr>
            </w:pPr>
            <w:r w:rsidRPr="00070306">
              <w:rPr>
                <w:rFonts w:ascii="Arial" w:hAnsi="Arial" w:cs="Arial"/>
                <w:sz w:val="18"/>
                <w:szCs w:val="18"/>
              </w:rPr>
              <w:t> </w:t>
            </w:r>
          </w:p>
        </w:tc>
      </w:tr>
      <w:tr w:rsidRPr="00070306" w:rsidR="000F332B" w:rsidTr="00A12A49" w14:paraId="396B7B3C" w14:textId="77777777">
        <w:trPr>
          <w:trHeight w:val="197"/>
        </w:trPr>
        <w:tc>
          <w:tcPr>
            <w:tcW w:w="1442" w:type="dxa"/>
            <w:tcBorders>
              <w:top w:val="nil"/>
              <w:left w:val="single" w:color="auto" w:sz="4" w:space="0"/>
              <w:bottom w:val="nil"/>
              <w:right w:val="nil"/>
            </w:tcBorders>
            <w:shd w:val="clear" w:color="auto" w:fill="auto"/>
            <w:noWrap/>
            <w:vAlign w:val="center"/>
          </w:tcPr>
          <w:p w:rsidRPr="00070306" w:rsidR="000F332B" w:rsidP="000F332B" w:rsidRDefault="000F332B" w14:paraId="15EA3C01" w14:textId="77777777">
            <w:pPr>
              <w:spacing w:after="0" w:line="240" w:lineRule="auto"/>
              <w:rPr>
                <w:rFonts w:ascii="Arial" w:hAnsi="Arial" w:cs="Arial"/>
                <w:b/>
                <w:bCs/>
                <w:sz w:val="18"/>
                <w:szCs w:val="18"/>
              </w:rPr>
            </w:pPr>
            <w:r w:rsidRPr="00070306">
              <w:rPr>
                <w:rFonts w:ascii="Arial" w:hAnsi="Arial" w:cs="Arial"/>
                <w:b/>
                <w:bCs/>
                <w:sz w:val="18"/>
                <w:szCs w:val="18"/>
              </w:rPr>
              <w:t>Vo Bo:</w:t>
            </w:r>
          </w:p>
        </w:tc>
        <w:tc>
          <w:tcPr>
            <w:tcW w:w="2647" w:type="dxa"/>
            <w:tcBorders>
              <w:top w:val="nil"/>
              <w:left w:val="nil"/>
              <w:bottom w:val="nil"/>
              <w:right w:val="nil"/>
            </w:tcBorders>
            <w:shd w:val="clear" w:color="auto" w:fill="auto"/>
            <w:noWrap/>
            <w:vAlign w:val="center"/>
          </w:tcPr>
          <w:p w:rsidRPr="00070306" w:rsidR="000F332B" w:rsidP="000F332B" w:rsidRDefault="000F332B" w14:paraId="560CAE15" w14:textId="77777777">
            <w:pPr>
              <w:spacing w:after="0" w:line="240" w:lineRule="auto"/>
              <w:rPr>
                <w:rFonts w:ascii="Arial" w:hAnsi="Arial" w:cs="Arial"/>
                <w:b/>
                <w:bCs/>
                <w:sz w:val="18"/>
                <w:szCs w:val="18"/>
              </w:rPr>
            </w:pPr>
          </w:p>
        </w:tc>
        <w:tc>
          <w:tcPr>
            <w:tcW w:w="1451" w:type="dxa"/>
            <w:tcBorders>
              <w:top w:val="nil"/>
              <w:left w:val="nil"/>
              <w:bottom w:val="nil"/>
              <w:right w:val="nil"/>
            </w:tcBorders>
            <w:shd w:val="clear" w:color="auto" w:fill="auto"/>
            <w:noWrap/>
            <w:vAlign w:val="center"/>
          </w:tcPr>
          <w:p w:rsidRPr="00070306" w:rsidR="000F332B" w:rsidP="000F332B" w:rsidRDefault="000F332B" w14:paraId="3F7F2C8D" w14:textId="77777777">
            <w:pPr>
              <w:spacing w:after="0" w:line="240" w:lineRule="auto"/>
              <w:rPr>
                <w:rFonts w:ascii="Arial" w:hAnsi="Arial" w:cs="Arial"/>
                <w:b/>
                <w:bCs/>
                <w:sz w:val="18"/>
                <w:szCs w:val="18"/>
              </w:rPr>
            </w:pPr>
          </w:p>
        </w:tc>
        <w:tc>
          <w:tcPr>
            <w:tcW w:w="1051" w:type="dxa"/>
            <w:tcBorders>
              <w:top w:val="nil"/>
              <w:left w:val="nil"/>
              <w:bottom w:val="nil"/>
              <w:right w:val="nil"/>
            </w:tcBorders>
            <w:shd w:val="clear" w:color="auto" w:fill="auto"/>
            <w:noWrap/>
            <w:vAlign w:val="center"/>
          </w:tcPr>
          <w:p w:rsidRPr="00070306" w:rsidR="000F332B" w:rsidP="000F332B" w:rsidRDefault="000F332B" w14:paraId="0CDCFDA9" w14:textId="77777777">
            <w:pPr>
              <w:spacing w:after="0" w:line="240" w:lineRule="auto"/>
              <w:rPr>
                <w:rFonts w:ascii="Arial" w:hAnsi="Arial" w:cs="Arial"/>
                <w:b/>
                <w:bCs/>
                <w:sz w:val="18"/>
                <w:szCs w:val="18"/>
              </w:rPr>
            </w:pPr>
          </w:p>
        </w:tc>
        <w:tc>
          <w:tcPr>
            <w:tcW w:w="1209" w:type="dxa"/>
            <w:tcBorders>
              <w:top w:val="nil"/>
              <w:left w:val="nil"/>
              <w:bottom w:val="nil"/>
              <w:right w:val="nil"/>
            </w:tcBorders>
            <w:shd w:val="clear" w:color="auto" w:fill="auto"/>
            <w:noWrap/>
            <w:vAlign w:val="center"/>
          </w:tcPr>
          <w:p w:rsidRPr="00070306" w:rsidR="000F332B" w:rsidP="000F332B" w:rsidRDefault="000F332B" w14:paraId="14FBE71B" w14:textId="77777777">
            <w:pPr>
              <w:spacing w:after="0" w:line="240" w:lineRule="auto"/>
              <w:rPr>
                <w:rFonts w:ascii="Arial" w:hAnsi="Arial" w:cs="Arial"/>
                <w:b/>
                <w:bCs/>
                <w:sz w:val="18"/>
                <w:szCs w:val="18"/>
              </w:rPr>
            </w:pPr>
            <w:r w:rsidRPr="00070306">
              <w:rPr>
                <w:rFonts w:ascii="Arial" w:hAnsi="Arial" w:cs="Arial"/>
                <w:b/>
                <w:bCs/>
                <w:sz w:val="18"/>
                <w:szCs w:val="18"/>
              </w:rPr>
              <w:t>Vo Bo:</w:t>
            </w:r>
          </w:p>
        </w:tc>
        <w:tc>
          <w:tcPr>
            <w:tcW w:w="1097" w:type="dxa"/>
            <w:tcBorders>
              <w:top w:val="nil"/>
              <w:left w:val="nil"/>
              <w:bottom w:val="nil"/>
              <w:right w:val="nil"/>
            </w:tcBorders>
            <w:shd w:val="clear" w:color="auto" w:fill="auto"/>
            <w:noWrap/>
            <w:vAlign w:val="center"/>
          </w:tcPr>
          <w:p w:rsidRPr="00070306" w:rsidR="000F332B" w:rsidP="000F332B" w:rsidRDefault="000F332B" w14:paraId="1EDDBED1" w14:textId="77777777">
            <w:pPr>
              <w:spacing w:after="0" w:line="240" w:lineRule="auto"/>
              <w:rPr>
                <w:rFonts w:ascii="Arial" w:hAnsi="Arial" w:cs="Arial"/>
                <w:b/>
                <w:bCs/>
                <w:sz w:val="18"/>
                <w:szCs w:val="18"/>
              </w:rPr>
            </w:pPr>
          </w:p>
        </w:tc>
        <w:tc>
          <w:tcPr>
            <w:tcW w:w="700" w:type="dxa"/>
            <w:gridSpan w:val="2"/>
            <w:tcBorders>
              <w:top w:val="nil"/>
              <w:left w:val="nil"/>
              <w:bottom w:val="nil"/>
              <w:right w:val="single" w:color="auto" w:sz="4" w:space="0"/>
            </w:tcBorders>
            <w:shd w:val="clear" w:color="auto" w:fill="auto"/>
            <w:noWrap/>
            <w:vAlign w:val="center"/>
          </w:tcPr>
          <w:p w:rsidRPr="00070306" w:rsidR="000F332B" w:rsidP="000F332B" w:rsidRDefault="000F332B" w14:paraId="3BEE20C2" w14:textId="77777777">
            <w:pPr>
              <w:spacing w:after="0" w:line="240" w:lineRule="auto"/>
              <w:rPr>
                <w:rFonts w:ascii="Arial" w:hAnsi="Arial" w:cs="Arial"/>
                <w:b/>
                <w:bCs/>
                <w:sz w:val="18"/>
                <w:szCs w:val="18"/>
              </w:rPr>
            </w:pPr>
            <w:r w:rsidRPr="00070306">
              <w:rPr>
                <w:rFonts w:ascii="Arial" w:hAnsi="Arial" w:cs="Arial"/>
                <w:b/>
                <w:bCs/>
                <w:sz w:val="18"/>
                <w:szCs w:val="18"/>
              </w:rPr>
              <w:t> </w:t>
            </w:r>
          </w:p>
        </w:tc>
      </w:tr>
      <w:tr w:rsidRPr="005D2416" w:rsidR="000F332B" w:rsidTr="00A12A49" w14:paraId="7DB1D306" w14:textId="77777777">
        <w:trPr>
          <w:gridAfter w:val="1"/>
          <w:wAfter w:w="74" w:type="dxa"/>
          <w:trHeight w:val="197"/>
        </w:trPr>
        <w:tc>
          <w:tcPr>
            <w:tcW w:w="6592" w:type="dxa"/>
            <w:gridSpan w:val="4"/>
            <w:tcBorders>
              <w:top w:val="nil"/>
              <w:left w:val="single" w:color="auto" w:sz="4" w:space="0"/>
              <w:bottom w:val="nil"/>
              <w:right w:val="nil"/>
            </w:tcBorders>
            <w:shd w:val="clear" w:color="auto" w:fill="auto"/>
            <w:noWrap/>
            <w:vAlign w:val="center"/>
          </w:tcPr>
          <w:p w:rsidRPr="00070306" w:rsidR="000F332B" w:rsidP="000F332B" w:rsidRDefault="000F332B" w14:paraId="6B636E95" w14:textId="77777777">
            <w:pPr>
              <w:spacing w:after="0" w:line="240" w:lineRule="auto"/>
              <w:rPr>
                <w:rFonts w:ascii="Arial" w:hAnsi="Arial" w:cs="Arial"/>
                <w:b/>
                <w:bCs/>
                <w:sz w:val="18"/>
                <w:szCs w:val="18"/>
              </w:rPr>
            </w:pPr>
            <w:r w:rsidRPr="00070306">
              <w:rPr>
                <w:rFonts w:ascii="Arial" w:hAnsi="Arial" w:cs="Arial"/>
                <w:b/>
                <w:bCs/>
                <w:sz w:val="18"/>
                <w:szCs w:val="18"/>
              </w:rPr>
              <w:t xml:space="preserve">Nombre y firma </w:t>
            </w:r>
            <w:proofErr w:type="spellStart"/>
            <w:r w:rsidRPr="00070306">
              <w:rPr>
                <w:rFonts w:ascii="Arial" w:hAnsi="Arial" w:cs="Arial"/>
                <w:b/>
                <w:bCs/>
                <w:sz w:val="18"/>
                <w:szCs w:val="18"/>
              </w:rPr>
              <w:t>func</w:t>
            </w:r>
            <w:proofErr w:type="spellEnd"/>
            <w:r w:rsidRPr="00070306">
              <w:rPr>
                <w:rFonts w:ascii="Arial" w:hAnsi="Arial" w:cs="Arial"/>
                <w:b/>
                <w:bCs/>
                <w:sz w:val="18"/>
                <w:szCs w:val="18"/>
              </w:rPr>
              <w:t>. perfil presupuesto</w:t>
            </w:r>
          </w:p>
        </w:tc>
        <w:tc>
          <w:tcPr>
            <w:tcW w:w="2932" w:type="dxa"/>
            <w:gridSpan w:val="3"/>
            <w:tcBorders>
              <w:top w:val="nil"/>
              <w:left w:val="nil"/>
              <w:bottom w:val="nil"/>
              <w:right w:val="single" w:color="auto" w:sz="4" w:space="0"/>
            </w:tcBorders>
            <w:shd w:val="clear" w:color="auto" w:fill="auto"/>
            <w:noWrap/>
            <w:vAlign w:val="center"/>
          </w:tcPr>
          <w:p w:rsidRPr="00070306" w:rsidR="000F332B" w:rsidP="000F332B" w:rsidRDefault="000F332B" w14:paraId="60963666" w14:textId="77777777">
            <w:pPr>
              <w:spacing w:after="0" w:line="240" w:lineRule="auto"/>
              <w:rPr>
                <w:rFonts w:ascii="Arial" w:hAnsi="Arial" w:cs="Arial"/>
                <w:b/>
                <w:bCs/>
                <w:sz w:val="18"/>
                <w:szCs w:val="18"/>
              </w:rPr>
            </w:pPr>
            <w:r w:rsidRPr="00070306">
              <w:rPr>
                <w:rFonts w:ascii="Arial" w:hAnsi="Arial" w:cs="Arial"/>
                <w:b/>
                <w:bCs/>
                <w:sz w:val="18"/>
                <w:szCs w:val="18"/>
              </w:rPr>
              <w:t xml:space="preserve">Nombre y firma </w:t>
            </w:r>
            <w:proofErr w:type="spellStart"/>
            <w:proofErr w:type="gramStart"/>
            <w:r w:rsidRPr="00070306">
              <w:rPr>
                <w:rFonts w:ascii="Arial" w:hAnsi="Arial" w:cs="Arial"/>
                <w:b/>
                <w:bCs/>
                <w:sz w:val="18"/>
                <w:szCs w:val="18"/>
              </w:rPr>
              <w:t>func.perfil</w:t>
            </w:r>
            <w:proofErr w:type="spellEnd"/>
            <w:proofErr w:type="gramEnd"/>
            <w:r w:rsidRPr="00070306">
              <w:rPr>
                <w:rFonts w:ascii="Arial" w:hAnsi="Arial" w:cs="Arial"/>
                <w:b/>
                <w:bCs/>
                <w:sz w:val="18"/>
                <w:szCs w:val="18"/>
              </w:rPr>
              <w:t xml:space="preserve"> beneficiario/</w:t>
            </w:r>
            <w:proofErr w:type="spellStart"/>
            <w:r w:rsidRPr="00070306">
              <w:rPr>
                <w:rFonts w:ascii="Arial" w:hAnsi="Arial" w:cs="Arial"/>
                <w:b/>
                <w:bCs/>
                <w:sz w:val="18"/>
                <w:szCs w:val="18"/>
              </w:rPr>
              <w:t>cta</w:t>
            </w:r>
            <w:proofErr w:type="spellEnd"/>
          </w:p>
        </w:tc>
      </w:tr>
      <w:tr w:rsidRPr="00070306" w:rsidR="000F332B" w:rsidTr="00A12A49" w14:paraId="1A8451CE" w14:textId="77777777">
        <w:trPr>
          <w:trHeight w:val="197"/>
        </w:trPr>
        <w:tc>
          <w:tcPr>
            <w:tcW w:w="4089" w:type="dxa"/>
            <w:gridSpan w:val="2"/>
            <w:tcBorders>
              <w:top w:val="nil"/>
              <w:left w:val="single" w:color="auto" w:sz="4" w:space="0"/>
              <w:bottom w:val="nil"/>
              <w:right w:val="nil"/>
            </w:tcBorders>
            <w:shd w:val="clear" w:color="auto" w:fill="auto"/>
            <w:noWrap/>
            <w:vAlign w:val="center"/>
          </w:tcPr>
          <w:p w:rsidRPr="00070306" w:rsidR="000F332B" w:rsidP="000F332B" w:rsidRDefault="000F332B" w14:paraId="29F98391" w14:textId="77777777">
            <w:pPr>
              <w:spacing w:after="0" w:line="240" w:lineRule="auto"/>
              <w:rPr>
                <w:rFonts w:ascii="Arial" w:hAnsi="Arial" w:cs="Arial"/>
                <w:b/>
                <w:bCs/>
                <w:sz w:val="18"/>
                <w:szCs w:val="18"/>
              </w:rPr>
            </w:pPr>
            <w:r w:rsidRPr="00070306">
              <w:rPr>
                <w:rFonts w:ascii="Arial" w:hAnsi="Arial" w:cs="Arial"/>
                <w:b/>
                <w:bCs/>
                <w:sz w:val="18"/>
                <w:szCs w:val="18"/>
              </w:rPr>
              <w:t>OBSERVACIONES:</w:t>
            </w:r>
          </w:p>
        </w:tc>
        <w:tc>
          <w:tcPr>
            <w:tcW w:w="1451" w:type="dxa"/>
            <w:tcBorders>
              <w:top w:val="nil"/>
              <w:left w:val="nil"/>
              <w:bottom w:val="nil"/>
              <w:right w:val="nil"/>
            </w:tcBorders>
            <w:shd w:val="clear" w:color="auto" w:fill="auto"/>
            <w:noWrap/>
            <w:vAlign w:val="center"/>
          </w:tcPr>
          <w:p w:rsidRPr="00070306" w:rsidR="000F332B" w:rsidP="000F332B" w:rsidRDefault="000F332B" w14:paraId="64392B37" w14:textId="77777777">
            <w:pPr>
              <w:spacing w:after="0" w:line="240" w:lineRule="auto"/>
              <w:rPr>
                <w:rFonts w:ascii="Arial" w:hAnsi="Arial" w:cs="Arial"/>
                <w:sz w:val="18"/>
                <w:szCs w:val="18"/>
              </w:rPr>
            </w:pPr>
          </w:p>
        </w:tc>
        <w:tc>
          <w:tcPr>
            <w:tcW w:w="1051" w:type="dxa"/>
            <w:tcBorders>
              <w:top w:val="nil"/>
              <w:left w:val="nil"/>
              <w:bottom w:val="nil"/>
              <w:right w:val="nil"/>
            </w:tcBorders>
            <w:shd w:val="clear" w:color="auto" w:fill="auto"/>
            <w:noWrap/>
            <w:vAlign w:val="center"/>
          </w:tcPr>
          <w:p w:rsidRPr="00070306" w:rsidR="000F332B" w:rsidP="000F332B" w:rsidRDefault="000F332B" w14:paraId="003BB926" w14:textId="77777777">
            <w:pPr>
              <w:spacing w:after="0" w:line="240" w:lineRule="auto"/>
              <w:rPr>
                <w:rFonts w:ascii="Arial" w:hAnsi="Arial" w:cs="Arial"/>
                <w:sz w:val="18"/>
                <w:szCs w:val="18"/>
              </w:rPr>
            </w:pPr>
          </w:p>
        </w:tc>
        <w:tc>
          <w:tcPr>
            <w:tcW w:w="1209" w:type="dxa"/>
            <w:tcBorders>
              <w:top w:val="nil"/>
              <w:left w:val="nil"/>
              <w:bottom w:val="nil"/>
              <w:right w:val="nil"/>
            </w:tcBorders>
            <w:shd w:val="clear" w:color="auto" w:fill="auto"/>
            <w:noWrap/>
            <w:vAlign w:val="center"/>
          </w:tcPr>
          <w:p w:rsidRPr="00070306" w:rsidR="000F332B" w:rsidP="000F332B" w:rsidRDefault="000F332B" w14:paraId="0E3A83F5" w14:textId="77777777">
            <w:pPr>
              <w:spacing w:after="0" w:line="240" w:lineRule="auto"/>
              <w:rPr>
                <w:rFonts w:ascii="Arial" w:hAnsi="Arial" w:cs="Arial"/>
                <w:sz w:val="18"/>
                <w:szCs w:val="18"/>
              </w:rPr>
            </w:pPr>
          </w:p>
        </w:tc>
        <w:tc>
          <w:tcPr>
            <w:tcW w:w="1097" w:type="dxa"/>
            <w:tcBorders>
              <w:top w:val="nil"/>
              <w:left w:val="nil"/>
              <w:bottom w:val="nil"/>
              <w:right w:val="nil"/>
            </w:tcBorders>
            <w:shd w:val="clear" w:color="auto" w:fill="auto"/>
            <w:noWrap/>
            <w:vAlign w:val="center"/>
          </w:tcPr>
          <w:p w:rsidRPr="00070306" w:rsidR="000F332B" w:rsidP="000F332B" w:rsidRDefault="000F332B" w14:paraId="75E4F45E" w14:textId="77777777">
            <w:pPr>
              <w:spacing w:after="0" w:line="240" w:lineRule="auto"/>
              <w:rPr>
                <w:rFonts w:ascii="Arial" w:hAnsi="Arial" w:cs="Arial"/>
                <w:sz w:val="18"/>
                <w:szCs w:val="18"/>
              </w:rPr>
            </w:pPr>
          </w:p>
        </w:tc>
        <w:tc>
          <w:tcPr>
            <w:tcW w:w="700" w:type="dxa"/>
            <w:gridSpan w:val="2"/>
            <w:tcBorders>
              <w:top w:val="nil"/>
              <w:left w:val="nil"/>
              <w:bottom w:val="nil"/>
              <w:right w:val="single" w:color="auto" w:sz="4" w:space="0"/>
            </w:tcBorders>
            <w:shd w:val="clear" w:color="auto" w:fill="auto"/>
            <w:noWrap/>
            <w:vAlign w:val="center"/>
          </w:tcPr>
          <w:p w:rsidRPr="00070306" w:rsidR="000F332B" w:rsidP="000F332B" w:rsidRDefault="000F332B" w14:paraId="6B7FA25A" w14:textId="77777777">
            <w:pPr>
              <w:spacing w:after="0" w:line="240" w:lineRule="auto"/>
              <w:rPr>
                <w:rFonts w:ascii="Arial" w:hAnsi="Arial" w:cs="Arial"/>
                <w:sz w:val="18"/>
                <w:szCs w:val="18"/>
              </w:rPr>
            </w:pPr>
            <w:r w:rsidRPr="00070306">
              <w:rPr>
                <w:rFonts w:ascii="Arial" w:hAnsi="Arial" w:cs="Arial"/>
                <w:sz w:val="18"/>
                <w:szCs w:val="18"/>
              </w:rPr>
              <w:t> </w:t>
            </w:r>
          </w:p>
        </w:tc>
      </w:tr>
      <w:tr w:rsidRPr="005D2416" w:rsidR="000F332B" w:rsidTr="00A12A49" w14:paraId="64CD54C3" w14:textId="77777777">
        <w:trPr>
          <w:gridAfter w:val="1"/>
          <w:wAfter w:w="74" w:type="dxa"/>
          <w:trHeight w:val="155"/>
        </w:trPr>
        <w:tc>
          <w:tcPr>
            <w:tcW w:w="9524" w:type="dxa"/>
            <w:gridSpan w:val="7"/>
            <w:tcBorders>
              <w:top w:val="single" w:color="auto" w:sz="4" w:space="0"/>
              <w:left w:val="single" w:color="auto" w:sz="4" w:space="0"/>
              <w:bottom w:val="single" w:color="auto" w:sz="8" w:space="0"/>
              <w:right w:val="single" w:color="auto" w:sz="4" w:space="0"/>
            </w:tcBorders>
            <w:shd w:val="clear" w:color="auto" w:fill="auto"/>
            <w:vAlign w:val="center"/>
          </w:tcPr>
          <w:p w:rsidRPr="00070306" w:rsidR="000F332B" w:rsidP="000F332B" w:rsidRDefault="000F332B" w14:paraId="61431018" w14:textId="77777777">
            <w:pPr>
              <w:spacing w:after="0" w:line="240" w:lineRule="auto"/>
              <w:jc w:val="both"/>
              <w:rPr>
                <w:rFonts w:ascii="Arial" w:hAnsi="Arial" w:cs="Arial"/>
                <w:b/>
                <w:bCs/>
                <w:sz w:val="18"/>
                <w:szCs w:val="18"/>
              </w:rPr>
            </w:pPr>
            <w:r w:rsidRPr="00070306">
              <w:rPr>
                <w:rFonts w:ascii="Arial" w:hAnsi="Arial" w:cs="Arial"/>
                <w:b/>
                <w:bCs/>
                <w:sz w:val="18"/>
                <w:szCs w:val="18"/>
              </w:rPr>
              <w:t>NOTA 3</w:t>
            </w:r>
            <w:r w:rsidRPr="00070306">
              <w:rPr>
                <w:rFonts w:ascii="Arial" w:hAnsi="Arial" w:cs="Arial"/>
                <w:sz w:val="18"/>
                <w:szCs w:val="18"/>
              </w:rPr>
              <w:t xml:space="preserve">: La información aquí consignada no debe tener borrones, tachones o enmendaduras. </w:t>
            </w:r>
          </w:p>
        </w:tc>
      </w:tr>
      <w:tr w:rsidRPr="005D2416" w:rsidR="000F332B" w:rsidTr="00A12A49" w14:paraId="25A8E596" w14:textId="77777777">
        <w:trPr>
          <w:gridAfter w:val="1"/>
          <w:wAfter w:w="74" w:type="dxa"/>
          <w:trHeight w:val="113"/>
        </w:trPr>
        <w:tc>
          <w:tcPr>
            <w:tcW w:w="9524" w:type="dxa"/>
            <w:gridSpan w:val="7"/>
            <w:tcBorders>
              <w:top w:val="single" w:color="auto" w:sz="8" w:space="0"/>
              <w:left w:val="single" w:color="auto" w:sz="4" w:space="0"/>
              <w:bottom w:val="single" w:color="auto" w:sz="8" w:space="0"/>
              <w:right w:val="single" w:color="auto" w:sz="4" w:space="0"/>
            </w:tcBorders>
            <w:shd w:val="clear" w:color="auto" w:fill="auto"/>
            <w:vAlign w:val="center"/>
          </w:tcPr>
          <w:p w:rsidRPr="00070306" w:rsidR="000F332B" w:rsidP="000F332B" w:rsidRDefault="000F332B" w14:paraId="3439BA32" w14:textId="77777777">
            <w:pPr>
              <w:spacing w:after="0" w:line="240" w:lineRule="auto"/>
              <w:rPr>
                <w:rFonts w:ascii="Arial" w:hAnsi="Arial" w:cs="Arial"/>
                <w:b/>
                <w:bCs/>
                <w:sz w:val="18"/>
                <w:szCs w:val="18"/>
              </w:rPr>
            </w:pPr>
            <w:r w:rsidRPr="00070306">
              <w:rPr>
                <w:rFonts w:ascii="Arial" w:hAnsi="Arial" w:cs="Arial"/>
                <w:b/>
                <w:bCs/>
                <w:sz w:val="18"/>
                <w:szCs w:val="18"/>
              </w:rPr>
              <w:t>NOTA 4: El</w:t>
            </w:r>
            <w:r w:rsidRPr="00070306">
              <w:rPr>
                <w:rFonts w:ascii="Arial" w:hAnsi="Arial" w:cs="Arial"/>
                <w:bCs/>
                <w:sz w:val="18"/>
                <w:szCs w:val="18"/>
              </w:rPr>
              <w:t xml:space="preserve"> incumplimiento de los requisitos antes exigidos será </w:t>
            </w:r>
            <w:proofErr w:type="gramStart"/>
            <w:r w:rsidRPr="00070306">
              <w:rPr>
                <w:rFonts w:ascii="Arial" w:hAnsi="Arial" w:cs="Arial"/>
                <w:bCs/>
                <w:sz w:val="18"/>
                <w:szCs w:val="18"/>
              </w:rPr>
              <w:t>causal  de</w:t>
            </w:r>
            <w:proofErr w:type="gramEnd"/>
            <w:r w:rsidRPr="00070306">
              <w:rPr>
                <w:rFonts w:ascii="Arial" w:hAnsi="Arial" w:cs="Arial"/>
                <w:bCs/>
                <w:sz w:val="18"/>
                <w:szCs w:val="18"/>
              </w:rPr>
              <w:t xml:space="preserve"> rechazo para la apertura de la cuenta bancaria.</w:t>
            </w:r>
          </w:p>
        </w:tc>
      </w:tr>
    </w:tbl>
    <w:p w:rsidR="00A862CE" w:rsidP="000F332B" w:rsidRDefault="00A862CE" w14:paraId="5B7C61AA" w14:textId="77777777">
      <w:pPr>
        <w:spacing w:after="0" w:line="240" w:lineRule="auto"/>
        <w:rPr>
          <w:rFonts w:ascii="Arial" w:hAnsi="Arial" w:cs="Arial"/>
          <w:b/>
          <w:bCs/>
          <w:sz w:val="18"/>
          <w:szCs w:val="18"/>
        </w:rPr>
        <w:sectPr w:rsidR="00A862CE" w:rsidSect="009B7937">
          <w:headerReference w:type="default" r:id="rId32"/>
          <w:pgSz w:w="12240" w:h="15840" w:orient="portrait"/>
          <w:pgMar w:top="1418" w:right="1418" w:bottom="1843" w:left="1418" w:header="720" w:footer="1213" w:gutter="0"/>
          <w:cols w:space="720"/>
          <w:docGrid w:linePitch="600" w:charSpace="36864"/>
        </w:sectPr>
      </w:pPr>
      <w:bookmarkStart w:name="_Hlk119568874" w:id="8"/>
      <w:bookmarkEnd w:id="5"/>
    </w:p>
    <w:p w:rsidRPr="00A862CE" w:rsidR="00A862CE" w:rsidP="00A862CE" w:rsidRDefault="00A862CE" w14:paraId="4DBB9D1C" w14:textId="35E2AE39">
      <w:pPr>
        <w:widowControl w:val="0"/>
        <w:suppressAutoHyphens w:val="0"/>
        <w:spacing w:after="0" w:line="240" w:lineRule="auto"/>
        <w:ind w:left="102"/>
        <w:jc w:val="both"/>
        <w:rPr>
          <w:rFonts w:ascii="Arial" w:hAnsi="Arial" w:eastAsia="Arial" w:cs="Arial"/>
          <w:b/>
          <w:sz w:val="18"/>
          <w:szCs w:val="18"/>
          <w:lang w:eastAsia="x-none"/>
        </w:rPr>
      </w:pPr>
      <w:r w:rsidRPr="008B1C5A">
        <w:rPr>
          <w:rFonts w:ascii="Arial" w:hAnsi="Arial" w:eastAsia="Arial" w:cs="Arial"/>
          <w:b/>
          <w:spacing w:val="-1"/>
          <w:sz w:val="18"/>
          <w:szCs w:val="18"/>
          <w:highlight w:val="yellow"/>
          <w:lang w:eastAsia="x-none"/>
        </w:rPr>
        <w:lastRenderedPageBreak/>
        <w:t>[Lugar</w:t>
      </w:r>
      <w:r w:rsidRPr="008B1C5A">
        <w:rPr>
          <w:rFonts w:ascii="Arial" w:hAnsi="Arial" w:eastAsia="Arial" w:cs="Arial"/>
          <w:b/>
          <w:spacing w:val="-5"/>
          <w:sz w:val="18"/>
          <w:szCs w:val="18"/>
          <w:highlight w:val="yellow"/>
          <w:lang w:eastAsia="x-none"/>
        </w:rPr>
        <w:t xml:space="preserve"> </w:t>
      </w:r>
      <w:r w:rsidRPr="008B1C5A">
        <w:rPr>
          <w:rFonts w:ascii="Arial" w:hAnsi="Arial" w:eastAsia="Arial" w:cs="Arial"/>
          <w:b/>
          <w:sz w:val="18"/>
          <w:szCs w:val="18"/>
          <w:highlight w:val="yellow"/>
          <w:lang w:eastAsia="x-none"/>
        </w:rPr>
        <w:t>y</w:t>
      </w:r>
      <w:r w:rsidRPr="008B1C5A">
        <w:rPr>
          <w:rFonts w:ascii="Arial" w:hAnsi="Arial" w:eastAsia="Arial" w:cs="Arial"/>
          <w:b/>
          <w:spacing w:val="-10"/>
          <w:sz w:val="18"/>
          <w:szCs w:val="18"/>
          <w:highlight w:val="yellow"/>
          <w:lang w:eastAsia="x-none"/>
        </w:rPr>
        <w:t xml:space="preserve"> </w:t>
      </w:r>
      <w:r w:rsidRPr="008B1C5A">
        <w:rPr>
          <w:rFonts w:ascii="Arial" w:hAnsi="Arial" w:eastAsia="Arial" w:cs="Arial"/>
          <w:b/>
          <w:sz w:val="18"/>
          <w:szCs w:val="18"/>
          <w:highlight w:val="yellow"/>
          <w:lang w:eastAsia="x-none"/>
        </w:rPr>
        <w:t>fecha]</w:t>
      </w:r>
      <w:r w:rsidR="00F93D2F">
        <w:rPr>
          <w:rFonts w:ascii="Arial" w:hAnsi="Arial" w:eastAsia="Arial" w:cs="Arial"/>
          <w:b/>
          <w:sz w:val="18"/>
          <w:szCs w:val="18"/>
          <w:lang w:eastAsia="x-none"/>
        </w:rPr>
        <w:t xml:space="preserve"> Bogotá 15 de noviembre de 2022</w:t>
      </w:r>
    </w:p>
    <w:p w:rsidRPr="00A862CE" w:rsidR="00A862CE" w:rsidP="00A862CE" w:rsidRDefault="00A862CE" w14:paraId="318719A8" w14:textId="77777777">
      <w:pPr>
        <w:widowControl w:val="0"/>
        <w:suppressAutoHyphens w:val="0"/>
        <w:spacing w:after="0" w:line="240" w:lineRule="auto"/>
        <w:ind w:left="102"/>
        <w:jc w:val="both"/>
        <w:rPr>
          <w:rFonts w:ascii="Arial" w:hAnsi="Arial" w:eastAsia="Arial" w:cs="Arial"/>
          <w:sz w:val="18"/>
          <w:szCs w:val="18"/>
          <w:lang w:eastAsia="x-none"/>
        </w:rPr>
      </w:pPr>
    </w:p>
    <w:p w:rsidRPr="00A862CE" w:rsidR="00A862CE" w:rsidP="00A862CE" w:rsidRDefault="00A862CE" w14:paraId="26F01DBF" w14:textId="77777777">
      <w:pPr>
        <w:widowControl w:val="0"/>
        <w:suppressAutoHyphens w:val="0"/>
        <w:spacing w:after="0" w:line="240" w:lineRule="auto"/>
        <w:ind w:left="102"/>
        <w:jc w:val="both"/>
        <w:rPr>
          <w:rFonts w:ascii="Arial" w:hAnsi="Arial" w:eastAsia="Arial" w:cs="Arial"/>
          <w:sz w:val="18"/>
          <w:szCs w:val="18"/>
          <w:lang w:eastAsia="x-none"/>
        </w:rPr>
      </w:pPr>
    </w:p>
    <w:p w:rsidRPr="00A862CE" w:rsidR="00A862CE" w:rsidP="00A862CE" w:rsidRDefault="00A862CE" w14:paraId="64B1E873" w14:textId="77777777">
      <w:pPr>
        <w:widowControl w:val="0"/>
        <w:suppressAutoHyphens w:val="0"/>
        <w:spacing w:after="0" w:line="240" w:lineRule="auto"/>
        <w:ind w:left="102"/>
        <w:jc w:val="both"/>
        <w:rPr>
          <w:rFonts w:ascii="Arial" w:hAnsi="Arial" w:eastAsia="Arial" w:cs="Arial"/>
          <w:sz w:val="18"/>
          <w:szCs w:val="18"/>
          <w:lang w:eastAsia="x-none"/>
        </w:rPr>
      </w:pPr>
      <w:r w:rsidRPr="00A862CE">
        <w:rPr>
          <w:rFonts w:ascii="Arial" w:hAnsi="Arial" w:eastAsia="Arial" w:cs="Arial"/>
          <w:sz w:val="18"/>
          <w:szCs w:val="18"/>
          <w:lang w:eastAsia="x-none"/>
        </w:rPr>
        <w:t>Señores</w:t>
      </w:r>
    </w:p>
    <w:p w:rsidRPr="00A862CE" w:rsidR="00A862CE" w:rsidP="00A862CE" w:rsidRDefault="00A862CE" w14:paraId="182F693C" w14:textId="77777777">
      <w:pPr>
        <w:widowControl w:val="0"/>
        <w:suppressAutoHyphens w:val="0"/>
        <w:spacing w:after="0" w:line="240" w:lineRule="auto"/>
        <w:ind w:left="102"/>
        <w:jc w:val="both"/>
        <w:rPr>
          <w:rFonts w:ascii="Arial" w:hAnsi="Arial" w:eastAsia="Arial" w:cs="Arial"/>
          <w:b/>
          <w:sz w:val="18"/>
          <w:szCs w:val="18"/>
          <w:lang w:eastAsia="x-none"/>
        </w:rPr>
      </w:pPr>
      <w:r w:rsidRPr="00A862CE">
        <w:rPr>
          <w:rFonts w:ascii="Arial" w:hAnsi="Arial" w:eastAsia="Arial" w:cs="Arial"/>
          <w:b/>
          <w:sz w:val="18"/>
          <w:szCs w:val="18"/>
          <w:lang w:eastAsia="x-none"/>
        </w:rPr>
        <w:t>MINISTERIO DE DEFENSA NACIONAL – FUERZA AÉREA COLOMBIANA – EPFAC</w:t>
      </w:r>
    </w:p>
    <w:p w:rsidRPr="00A862CE" w:rsidR="00A862CE" w:rsidP="00A862CE" w:rsidRDefault="00A862CE" w14:paraId="6DE4D406" w14:textId="77777777">
      <w:pPr>
        <w:widowControl w:val="0"/>
        <w:suppressAutoHyphens w:val="0"/>
        <w:spacing w:after="0" w:line="240" w:lineRule="auto"/>
        <w:ind w:left="102"/>
        <w:jc w:val="both"/>
        <w:rPr>
          <w:rFonts w:ascii="Arial" w:hAnsi="Arial" w:eastAsia="Arial" w:cs="Arial"/>
          <w:b/>
          <w:sz w:val="18"/>
          <w:szCs w:val="18"/>
          <w:lang w:eastAsia="x-none"/>
        </w:rPr>
      </w:pPr>
    </w:p>
    <w:p w:rsidR="008B1C5A" w:rsidP="008B1C5A" w:rsidRDefault="008B1C5A" w14:paraId="22701DDC" w14:textId="77777777">
      <w:pPr>
        <w:tabs>
          <w:tab w:val="left" w:pos="1065"/>
        </w:tabs>
        <w:rPr>
          <w:rFonts w:ascii="Arial" w:hAnsi="Arial" w:cs="Arial"/>
        </w:rPr>
      </w:pPr>
    </w:p>
    <w:p w:rsidRPr="00062A55" w:rsidR="008B1C5A" w:rsidP="008B1C5A" w:rsidRDefault="008B1C5A" w14:paraId="42365478" w14:textId="69066C2E">
      <w:pPr>
        <w:pStyle w:val="Standard"/>
        <w:jc w:val="both"/>
        <w:rPr>
          <w:rFonts w:ascii="Arial" w:hAnsi="Arial" w:eastAsia="Calibri" w:cs="Arial"/>
          <w:b/>
          <w:kern w:val="0"/>
          <w:sz w:val="18"/>
          <w:szCs w:val="18"/>
          <w:lang w:eastAsia="ar-SA" w:bidi="ar-SA"/>
        </w:rPr>
      </w:pPr>
      <w:r>
        <w:rPr>
          <w:rFonts w:cs="Arial"/>
          <w:b/>
          <w:sz w:val="18"/>
          <w:szCs w:val="18"/>
        </w:rPr>
        <w:t>OBJETO:</w:t>
      </w:r>
      <w:r>
        <w:rPr>
          <w:rFonts w:cs="Arial"/>
          <w:b/>
          <w:color w:val="4472C4"/>
          <w:sz w:val="18"/>
          <w:szCs w:val="18"/>
        </w:rPr>
        <w:t xml:space="preserve"> </w:t>
      </w:r>
      <w:r w:rsidRPr="00882BBB">
        <w:rPr>
          <w:rFonts w:ascii="Arial" w:hAnsi="Arial" w:eastAsia="Calibri" w:cs="Arial"/>
          <w:b/>
          <w:kern w:val="0"/>
          <w:sz w:val="18"/>
          <w:szCs w:val="18"/>
          <w:lang w:eastAsia="ar-SA" w:bidi="ar-SA"/>
        </w:rPr>
        <w:t xml:space="preserve">PRESTACIÓN DE SERVICIOS PROFESIONALES Y DE APOYO A LA GESTIÓN ACADÉMICA DEL PROGRAMA DE MAESTRÍA EN </w:t>
      </w:r>
      <w:r w:rsidRPr="00882BBB" w:rsidR="00882BBB">
        <w:rPr>
          <w:rFonts w:ascii="Arial" w:hAnsi="Arial" w:eastAsia="Calibri" w:cs="Arial"/>
          <w:b/>
          <w:kern w:val="0"/>
          <w:sz w:val="18"/>
          <w:szCs w:val="18"/>
          <w:lang w:eastAsia="ar-SA" w:bidi="ar-SA"/>
        </w:rPr>
        <w:t>CIENCIAS MILITARES AERONÁUTICAS</w:t>
      </w:r>
      <w:r w:rsidRPr="00882BBB">
        <w:rPr>
          <w:rFonts w:ascii="Arial" w:hAnsi="Arial" w:eastAsia="Calibri" w:cs="Arial"/>
          <w:b/>
          <w:kern w:val="0"/>
          <w:sz w:val="18"/>
          <w:szCs w:val="18"/>
          <w:lang w:eastAsia="ar-SA" w:bidi="ar-SA"/>
        </w:rPr>
        <w:t xml:space="preserve"> </w:t>
      </w:r>
      <w:r w:rsidRPr="00062A55">
        <w:rPr>
          <w:rFonts w:ascii="Arial" w:hAnsi="Arial" w:eastAsia="Calibri" w:cs="Arial"/>
          <w:b/>
          <w:kern w:val="0"/>
          <w:sz w:val="18"/>
          <w:szCs w:val="18"/>
          <w:lang w:eastAsia="ar-SA" w:bidi="ar-SA"/>
        </w:rPr>
        <w:t>DE LA ESCUELA DE POSTGRADOS FAC</w:t>
      </w:r>
    </w:p>
    <w:p w:rsidR="00A862CE" w:rsidP="00B01940" w:rsidRDefault="00A862CE" w14:paraId="43CCB4F6" w14:textId="660E0881">
      <w:pPr>
        <w:widowControl w:val="0"/>
        <w:suppressAutoHyphens w:val="0"/>
        <w:spacing w:after="0" w:line="240" w:lineRule="auto"/>
        <w:jc w:val="both"/>
        <w:rPr>
          <w:rFonts w:ascii="Arial" w:hAnsi="Arial" w:eastAsia="Arial" w:cs="Arial"/>
          <w:b/>
          <w:bCs/>
          <w:color w:val="4472C4"/>
          <w:sz w:val="18"/>
          <w:szCs w:val="18"/>
          <w:u w:val="single"/>
          <w:lang w:eastAsia="x-none"/>
        </w:rPr>
      </w:pPr>
    </w:p>
    <w:p w:rsidRPr="00A862CE" w:rsidR="00A862CE" w:rsidP="00A862CE" w:rsidRDefault="00A862CE" w14:paraId="1F470AA6" w14:textId="77777777">
      <w:pPr>
        <w:widowControl w:val="0"/>
        <w:suppressAutoHyphens w:val="0"/>
        <w:spacing w:after="0" w:line="240" w:lineRule="auto"/>
        <w:jc w:val="both"/>
        <w:rPr>
          <w:rFonts w:ascii="Arial" w:hAnsi="Arial" w:cs="Arial"/>
          <w:sz w:val="18"/>
          <w:szCs w:val="18"/>
          <w:lang w:eastAsia="en-US"/>
        </w:rPr>
      </w:pPr>
    </w:p>
    <w:p w:rsidRPr="001221FE" w:rsidR="001221FE" w:rsidP="00A862CE" w:rsidRDefault="00A862CE" w14:paraId="03704E83" w14:textId="77777777">
      <w:pPr>
        <w:widowControl w:val="0"/>
        <w:suppressAutoHyphens w:val="0"/>
        <w:spacing w:after="0" w:line="240" w:lineRule="auto"/>
        <w:rPr>
          <w:rFonts w:ascii="Arial" w:hAnsi="Arial" w:eastAsia="Arial" w:cs="Arial"/>
          <w:b/>
          <w:sz w:val="20"/>
          <w:szCs w:val="20"/>
          <w:lang w:eastAsia="en-US"/>
        </w:rPr>
      </w:pPr>
      <w:r w:rsidRPr="001221FE">
        <w:rPr>
          <w:rFonts w:ascii="Arial" w:hAnsi="Arial" w:eastAsia="Arial" w:cs="Arial"/>
          <w:b/>
          <w:sz w:val="20"/>
          <w:szCs w:val="20"/>
          <w:lang w:eastAsia="en-US"/>
        </w:rPr>
        <w:t xml:space="preserve">Para efectos de </w:t>
      </w:r>
      <w:r w:rsidRPr="001221FE" w:rsidR="001221FE">
        <w:rPr>
          <w:rFonts w:ascii="Arial" w:hAnsi="Arial" w:eastAsia="Arial" w:cs="Arial"/>
          <w:b/>
          <w:sz w:val="20"/>
          <w:szCs w:val="20"/>
          <w:lang w:eastAsia="en-US"/>
        </w:rPr>
        <w:t>verificación el cotizante deberá</w:t>
      </w:r>
      <w:r w:rsidRPr="001221FE">
        <w:rPr>
          <w:rFonts w:ascii="Arial" w:hAnsi="Arial" w:eastAsia="Arial" w:cs="Arial"/>
          <w:b/>
          <w:sz w:val="20"/>
          <w:szCs w:val="20"/>
          <w:lang w:eastAsia="en-US"/>
        </w:rPr>
        <w:t xml:space="preserve"> anexar junto con su </w:t>
      </w:r>
      <w:r w:rsidRPr="001221FE" w:rsidR="001221FE">
        <w:rPr>
          <w:rFonts w:ascii="Arial" w:hAnsi="Arial" w:eastAsia="Arial" w:cs="Arial"/>
          <w:b/>
          <w:sz w:val="20"/>
          <w:szCs w:val="20"/>
          <w:lang w:eastAsia="en-US"/>
        </w:rPr>
        <w:t xml:space="preserve">cuadro de precios </w:t>
      </w:r>
    </w:p>
    <w:p w:rsidRPr="001221FE" w:rsidR="00A862CE" w:rsidP="00A862CE" w:rsidRDefault="001221FE" w14:paraId="0680A0A8" w14:textId="77777777">
      <w:pPr>
        <w:widowControl w:val="0"/>
        <w:suppressAutoHyphens w:val="0"/>
        <w:spacing w:after="0" w:line="240" w:lineRule="auto"/>
        <w:rPr>
          <w:rFonts w:ascii="Arial" w:hAnsi="Arial" w:eastAsia="Arial" w:cs="Arial"/>
          <w:b/>
          <w:sz w:val="20"/>
          <w:szCs w:val="20"/>
          <w:lang w:eastAsia="en-US"/>
        </w:rPr>
      </w:pPr>
      <w:r w:rsidRPr="001221FE">
        <w:rPr>
          <w:rFonts w:ascii="Arial" w:hAnsi="Arial" w:eastAsia="Arial" w:cs="Arial"/>
          <w:b/>
          <w:sz w:val="20"/>
          <w:szCs w:val="20"/>
          <w:lang w:eastAsia="en-US"/>
        </w:rPr>
        <w:t>l</w:t>
      </w:r>
      <w:r w:rsidRPr="001221FE" w:rsidR="00A862CE">
        <w:rPr>
          <w:rFonts w:ascii="Arial" w:hAnsi="Arial" w:eastAsia="Arial" w:cs="Arial"/>
          <w:b/>
          <w:sz w:val="20"/>
          <w:szCs w:val="20"/>
          <w:lang w:eastAsia="en-US"/>
        </w:rPr>
        <w:t xml:space="preserve">a siguiente información en documento adjunto a la misma: </w:t>
      </w:r>
    </w:p>
    <w:p w:rsidRPr="00A862CE" w:rsidR="00A862CE" w:rsidP="00A862CE" w:rsidRDefault="00A862CE" w14:paraId="0F9FEED4" w14:textId="77777777">
      <w:pPr>
        <w:widowControl w:val="0"/>
        <w:suppressAutoHyphens w:val="0"/>
        <w:spacing w:after="0" w:line="240" w:lineRule="auto"/>
        <w:rPr>
          <w:rFonts w:ascii="Arial" w:hAnsi="Arial" w:eastAsia="Arial" w:cs="Arial"/>
          <w:b/>
          <w:sz w:val="20"/>
          <w:szCs w:val="20"/>
          <w:u w:val="single"/>
          <w:lang w:eastAsia="en-US"/>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219"/>
        <w:gridCol w:w="2268"/>
        <w:gridCol w:w="2035"/>
      </w:tblGrid>
      <w:tr w:rsidRPr="00A862CE" w:rsidR="00A862CE" w:rsidTr="00D002D2" w14:paraId="7CE94EBF" w14:textId="77777777">
        <w:tc>
          <w:tcPr>
            <w:tcW w:w="8522" w:type="dxa"/>
            <w:gridSpan w:val="3"/>
            <w:shd w:val="clear" w:color="auto" w:fill="auto"/>
          </w:tcPr>
          <w:p w:rsidRPr="00A862CE" w:rsidR="00A862CE" w:rsidP="00A862CE" w:rsidRDefault="00A862CE" w14:paraId="0599EB6C" w14:textId="77777777">
            <w:pPr>
              <w:widowControl w:val="0"/>
              <w:suppressAutoHyphens w:val="0"/>
              <w:spacing w:after="0" w:line="240" w:lineRule="auto"/>
              <w:jc w:val="center"/>
              <w:rPr>
                <w:rFonts w:cs="Times New Roman"/>
                <w:lang w:val="en-US" w:eastAsia="en-US"/>
              </w:rPr>
            </w:pPr>
            <w:r w:rsidRPr="00A862CE">
              <w:rPr>
                <w:rFonts w:cs="Times New Roman"/>
                <w:b/>
                <w:lang w:val="en-US" w:eastAsia="en-US"/>
              </w:rPr>
              <w:t>INFORMACION TRIBUTARIA</w:t>
            </w:r>
          </w:p>
        </w:tc>
      </w:tr>
      <w:tr w:rsidRPr="00A862CE" w:rsidR="00A862CE" w:rsidTr="00D002D2" w14:paraId="1745907E" w14:textId="77777777">
        <w:tc>
          <w:tcPr>
            <w:tcW w:w="4219" w:type="dxa"/>
            <w:shd w:val="clear" w:color="auto" w:fill="auto"/>
          </w:tcPr>
          <w:p w:rsidRPr="00A862CE" w:rsidR="00A862CE" w:rsidP="00A862CE" w:rsidRDefault="00A862CE" w14:paraId="1D7EDE4A" w14:textId="77777777">
            <w:pPr>
              <w:widowControl w:val="0"/>
              <w:suppressAutoHyphens w:val="0"/>
              <w:spacing w:after="0" w:line="240" w:lineRule="auto"/>
              <w:rPr>
                <w:rFonts w:cs="Times New Roman"/>
                <w:lang w:eastAsia="en-US"/>
              </w:rPr>
            </w:pPr>
            <w:r w:rsidRPr="00A862CE">
              <w:rPr>
                <w:rFonts w:cs="Times New Roman"/>
                <w:lang w:eastAsia="en-US"/>
              </w:rPr>
              <w:t>Calidad de persona</w:t>
            </w:r>
          </w:p>
        </w:tc>
        <w:tc>
          <w:tcPr>
            <w:tcW w:w="2268" w:type="dxa"/>
            <w:shd w:val="clear" w:color="auto" w:fill="auto"/>
          </w:tcPr>
          <w:p w:rsidRPr="00A862CE" w:rsidR="00A862CE" w:rsidP="00A862CE" w:rsidRDefault="00A862CE" w14:paraId="27227BC0" w14:textId="18FF0C3E">
            <w:pPr>
              <w:widowControl w:val="0"/>
              <w:suppressAutoHyphens w:val="0"/>
              <w:spacing w:after="0" w:line="240" w:lineRule="auto"/>
              <w:rPr>
                <w:rFonts w:cs="Times New Roman"/>
                <w:lang w:eastAsia="en-US"/>
              </w:rPr>
            </w:pPr>
            <w:r w:rsidRPr="00A862CE">
              <w:rPr>
                <w:rFonts w:cs="Times New Roman"/>
                <w:lang w:eastAsia="en-US"/>
              </w:rPr>
              <w:t xml:space="preserve">Natural </w:t>
            </w:r>
            <w:r w:rsidR="00F93D2F">
              <w:rPr>
                <w:rFonts w:cs="Times New Roman"/>
                <w:lang w:eastAsia="en-US"/>
              </w:rPr>
              <w:t>x</w:t>
            </w:r>
          </w:p>
        </w:tc>
        <w:tc>
          <w:tcPr>
            <w:tcW w:w="2035" w:type="dxa"/>
            <w:shd w:val="clear" w:color="auto" w:fill="auto"/>
          </w:tcPr>
          <w:p w:rsidRPr="00A862CE" w:rsidR="00A862CE" w:rsidP="00A862CE" w:rsidRDefault="00A862CE" w14:paraId="70F2376F" w14:textId="77777777">
            <w:pPr>
              <w:widowControl w:val="0"/>
              <w:suppressAutoHyphens w:val="0"/>
              <w:spacing w:after="0" w:line="240" w:lineRule="auto"/>
              <w:rPr>
                <w:rFonts w:cs="Times New Roman"/>
                <w:lang w:eastAsia="en-US"/>
              </w:rPr>
            </w:pPr>
            <w:r w:rsidRPr="00A862CE">
              <w:rPr>
                <w:rFonts w:cs="Times New Roman"/>
                <w:lang w:eastAsia="en-US"/>
              </w:rPr>
              <w:t xml:space="preserve">Jurídica </w:t>
            </w:r>
            <w:proofErr w:type="gramStart"/>
            <w:r w:rsidRPr="00A862CE">
              <w:rPr>
                <w:rFonts w:cs="Times New Roman"/>
                <w:lang w:eastAsia="en-US"/>
              </w:rPr>
              <w:t>(….</w:t>
            </w:r>
            <w:proofErr w:type="gramEnd"/>
            <w:r w:rsidRPr="00A862CE">
              <w:rPr>
                <w:rFonts w:cs="Times New Roman"/>
                <w:lang w:eastAsia="en-US"/>
              </w:rPr>
              <w:t>)</w:t>
            </w:r>
          </w:p>
        </w:tc>
      </w:tr>
      <w:tr w:rsidRPr="00A862CE" w:rsidR="00A862CE" w:rsidTr="00D002D2" w14:paraId="0847ADDA" w14:textId="77777777">
        <w:tc>
          <w:tcPr>
            <w:tcW w:w="4219" w:type="dxa"/>
            <w:shd w:val="clear" w:color="auto" w:fill="auto"/>
          </w:tcPr>
          <w:p w:rsidRPr="00A862CE" w:rsidR="00A862CE" w:rsidP="00A862CE" w:rsidRDefault="00A862CE" w14:paraId="62C4EC4A" w14:textId="77777777">
            <w:pPr>
              <w:widowControl w:val="0"/>
              <w:suppressAutoHyphens w:val="0"/>
              <w:spacing w:after="0" w:line="240" w:lineRule="auto"/>
              <w:rPr>
                <w:rFonts w:cs="Times New Roman"/>
                <w:lang w:eastAsia="en-US"/>
              </w:rPr>
            </w:pPr>
            <w:r w:rsidRPr="00A862CE">
              <w:rPr>
                <w:rFonts w:cs="Times New Roman"/>
                <w:lang w:eastAsia="en-US"/>
              </w:rPr>
              <w:t xml:space="preserve">Tarifa de impuesto a las ventas y artículo Estatuto </w:t>
            </w:r>
            <w:r w:rsidRPr="00A862CE" w:rsidR="00B01940">
              <w:rPr>
                <w:rFonts w:cs="Times New Roman"/>
                <w:lang w:eastAsia="en-US"/>
              </w:rPr>
              <w:t>Tributario que</w:t>
            </w:r>
            <w:r w:rsidRPr="00A862CE">
              <w:rPr>
                <w:rFonts w:cs="Times New Roman"/>
                <w:lang w:eastAsia="en-US"/>
              </w:rPr>
              <w:t xml:space="preserve"> lo ampara</w:t>
            </w:r>
          </w:p>
        </w:tc>
        <w:tc>
          <w:tcPr>
            <w:tcW w:w="4303" w:type="dxa"/>
            <w:gridSpan w:val="2"/>
            <w:shd w:val="clear" w:color="auto" w:fill="auto"/>
          </w:tcPr>
          <w:p w:rsidRPr="00A862CE" w:rsidR="00A862CE" w:rsidP="00A862CE" w:rsidRDefault="00A862CE" w14:paraId="37A9CDC4" w14:textId="77777777">
            <w:pPr>
              <w:widowControl w:val="0"/>
              <w:suppressAutoHyphens w:val="0"/>
              <w:spacing w:after="0" w:line="240" w:lineRule="auto"/>
              <w:rPr>
                <w:rFonts w:cs="Times New Roman"/>
                <w:lang w:eastAsia="en-US"/>
              </w:rPr>
            </w:pPr>
          </w:p>
        </w:tc>
      </w:tr>
      <w:tr w:rsidRPr="00A862CE" w:rsidR="00A862CE" w:rsidTr="00D002D2" w14:paraId="172FFA04" w14:textId="77777777">
        <w:tc>
          <w:tcPr>
            <w:tcW w:w="4219" w:type="dxa"/>
            <w:shd w:val="clear" w:color="auto" w:fill="auto"/>
          </w:tcPr>
          <w:p w:rsidRPr="00A862CE" w:rsidR="00A862CE" w:rsidP="00A862CE" w:rsidRDefault="00A862CE" w14:paraId="40E528E9" w14:textId="77777777">
            <w:pPr>
              <w:widowControl w:val="0"/>
              <w:suppressAutoHyphens w:val="0"/>
              <w:spacing w:after="0" w:line="240" w:lineRule="auto"/>
              <w:rPr>
                <w:rFonts w:cs="Times New Roman"/>
                <w:lang w:eastAsia="en-US"/>
              </w:rPr>
            </w:pPr>
            <w:r w:rsidRPr="00A862CE">
              <w:rPr>
                <w:rFonts w:cs="Times New Roman"/>
                <w:lang w:eastAsia="en-US"/>
              </w:rPr>
              <w:t>Responsable de impuesto al consumo</w:t>
            </w:r>
          </w:p>
        </w:tc>
        <w:tc>
          <w:tcPr>
            <w:tcW w:w="2268" w:type="dxa"/>
            <w:shd w:val="clear" w:color="auto" w:fill="auto"/>
          </w:tcPr>
          <w:p w:rsidRPr="00A862CE" w:rsidR="00A862CE" w:rsidP="00A862CE" w:rsidRDefault="00A862CE" w14:paraId="325F4CA2" w14:textId="77777777">
            <w:pPr>
              <w:widowControl w:val="0"/>
              <w:suppressAutoHyphens w:val="0"/>
              <w:spacing w:after="0" w:line="240" w:lineRule="auto"/>
              <w:rPr>
                <w:rFonts w:cs="Times New Roman"/>
                <w:lang w:val="en-US" w:eastAsia="en-US"/>
              </w:rPr>
            </w:pPr>
            <w:r w:rsidRPr="00A862CE">
              <w:rPr>
                <w:rFonts w:cs="Times New Roman"/>
                <w:lang w:val="en-US" w:eastAsia="en-US"/>
              </w:rPr>
              <w:t>Si (…</w:t>
            </w:r>
            <w:r w:rsidR="001221FE">
              <w:rPr>
                <w:rFonts w:cs="Times New Roman"/>
                <w:lang w:val="en-US" w:eastAsia="en-US"/>
              </w:rPr>
              <w:t xml:space="preserve">      </w:t>
            </w:r>
            <w:r w:rsidRPr="00A862CE">
              <w:rPr>
                <w:rFonts w:cs="Times New Roman"/>
                <w:lang w:val="en-US" w:eastAsia="en-US"/>
              </w:rPr>
              <w:t>)</w:t>
            </w:r>
          </w:p>
        </w:tc>
        <w:tc>
          <w:tcPr>
            <w:tcW w:w="2035" w:type="dxa"/>
            <w:shd w:val="clear" w:color="auto" w:fill="auto"/>
          </w:tcPr>
          <w:p w:rsidRPr="00A862CE" w:rsidR="00A862CE" w:rsidP="00A862CE" w:rsidRDefault="00A862CE" w14:paraId="0D0BC277" w14:textId="18026AD8">
            <w:pPr>
              <w:widowControl w:val="0"/>
              <w:suppressAutoHyphens w:val="0"/>
              <w:spacing w:after="0" w:line="240" w:lineRule="auto"/>
              <w:rPr>
                <w:rFonts w:cs="Times New Roman"/>
                <w:lang w:val="en-US" w:eastAsia="en-US"/>
              </w:rPr>
            </w:pPr>
            <w:r w:rsidRPr="00A862CE">
              <w:rPr>
                <w:rFonts w:cs="Times New Roman"/>
                <w:lang w:val="en-US" w:eastAsia="en-US"/>
              </w:rPr>
              <w:t xml:space="preserve">No </w:t>
            </w:r>
            <w:r w:rsidR="00F93D2F">
              <w:rPr>
                <w:rFonts w:cs="Times New Roman"/>
                <w:lang w:val="en-US" w:eastAsia="en-US"/>
              </w:rPr>
              <w:t>x</w:t>
            </w:r>
          </w:p>
        </w:tc>
      </w:tr>
      <w:tr w:rsidRPr="00A862CE" w:rsidR="00A862CE" w:rsidTr="00D002D2" w14:paraId="04D5599E" w14:textId="77777777">
        <w:tc>
          <w:tcPr>
            <w:tcW w:w="4219" w:type="dxa"/>
            <w:shd w:val="clear" w:color="auto" w:fill="auto"/>
          </w:tcPr>
          <w:p w:rsidRPr="00A862CE" w:rsidR="00A862CE" w:rsidP="00A862CE" w:rsidRDefault="00A862CE" w14:paraId="26973A6E" w14:textId="77777777">
            <w:pPr>
              <w:widowControl w:val="0"/>
              <w:suppressAutoHyphens w:val="0"/>
              <w:spacing w:after="0" w:line="240" w:lineRule="auto"/>
              <w:rPr>
                <w:rFonts w:cs="Times New Roman"/>
                <w:lang w:eastAsia="en-US"/>
              </w:rPr>
            </w:pPr>
            <w:r w:rsidRPr="00A862CE">
              <w:rPr>
                <w:rFonts w:cs="Times New Roman"/>
                <w:lang w:eastAsia="en-US"/>
              </w:rPr>
              <w:t>Impuesto a la producción y consumo ICA – indicar la tarifa de acuerdo con el bien y/o servicio ofertado</w:t>
            </w:r>
          </w:p>
        </w:tc>
        <w:tc>
          <w:tcPr>
            <w:tcW w:w="4303" w:type="dxa"/>
            <w:gridSpan w:val="2"/>
            <w:shd w:val="clear" w:color="auto" w:fill="auto"/>
          </w:tcPr>
          <w:p w:rsidRPr="00A862CE" w:rsidR="00A862CE" w:rsidP="00A862CE" w:rsidRDefault="00A862CE" w14:paraId="12A952AC" w14:textId="77777777">
            <w:pPr>
              <w:widowControl w:val="0"/>
              <w:suppressAutoHyphens w:val="0"/>
              <w:spacing w:after="0" w:line="240" w:lineRule="auto"/>
              <w:rPr>
                <w:rFonts w:cs="Times New Roman"/>
                <w:lang w:eastAsia="en-US"/>
              </w:rPr>
            </w:pPr>
          </w:p>
        </w:tc>
      </w:tr>
      <w:tr w:rsidRPr="00A862CE" w:rsidR="00A862CE" w:rsidTr="00D002D2" w14:paraId="50584A01" w14:textId="77777777">
        <w:tc>
          <w:tcPr>
            <w:tcW w:w="4219" w:type="dxa"/>
            <w:shd w:val="clear" w:color="auto" w:fill="auto"/>
          </w:tcPr>
          <w:p w:rsidRPr="00A862CE" w:rsidR="00A862CE" w:rsidP="00A862CE" w:rsidRDefault="00A862CE" w14:paraId="07DBC0AB" w14:textId="77777777">
            <w:pPr>
              <w:widowControl w:val="0"/>
              <w:suppressAutoHyphens w:val="0"/>
              <w:spacing w:after="0" w:line="240" w:lineRule="auto"/>
              <w:rPr>
                <w:rFonts w:cs="Times New Roman"/>
                <w:lang w:eastAsia="en-US"/>
              </w:rPr>
            </w:pPr>
            <w:r w:rsidRPr="00A862CE">
              <w:rPr>
                <w:rFonts w:cs="Times New Roman"/>
                <w:lang w:eastAsia="en-US"/>
              </w:rPr>
              <w:t>En caso de aplicar lo establecido en el artículo 462-1 (IVA sobre AIU) el oferente debe adjuntar documento que así lo ampara</w:t>
            </w:r>
          </w:p>
        </w:tc>
        <w:tc>
          <w:tcPr>
            <w:tcW w:w="4303" w:type="dxa"/>
            <w:gridSpan w:val="2"/>
            <w:shd w:val="clear" w:color="auto" w:fill="auto"/>
          </w:tcPr>
          <w:p w:rsidRPr="00A862CE" w:rsidR="00A862CE" w:rsidP="00A862CE" w:rsidRDefault="00A862CE" w14:paraId="147B116D" w14:textId="77777777">
            <w:pPr>
              <w:widowControl w:val="0"/>
              <w:suppressAutoHyphens w:val="0"/>
              <w:spacing w:after="0" w:line="240" w:lineRule="auto"/>
              <w:rPr>
                <w:rFonts w:cs="Times New Roman"/>
                <w:lang w:eastAsia="en-US"/>
              </w:rPr>
            </w:pPr>
          </w:p>
        </w:tc>
      </w:tr>
    </w:tbl>
    <w:p w:rsidRPr="00A862CE" w:rsidR="00A862CE" w:rsidP="00A862CE" w:rsidRDefault="00A862CE" w14:paraId="661BE62C" w14:textId="77777777">
      <w:pPr>
        <w:widowControl w:val="0"/>
        <w:suppressAutoHyphens w:val="0"/>
        <w:spacing w:after="0" w:line="240" w:lineRule="auto"/>
        <w:rPr>
          <w:rFonts w:cs="Times New Roman"/>
          <w:lang w:eastAsia="en-US"/>
        </w:rPr>
      </w:pPr>
    </w:p>
    <w:p w:rsidRPr="00A862CE" w:rsidR="00A862CE" w:rsidP="00A862CE" w:rsidRDefault="00A862CE" w14:paraId="575A0FB5" w14:textId="77777777">
      <w:pPr>
        <w:widowControl w:val="0"/>
        <w:suppressAutoHyphens w:val="0"/>
        <w:spacing w:after="0" w:line="240" w:lineRule="auto"/>
        <w:rPr>
          <w:rFonts w:cs="Times New Roman"/>
          <w:lang w:eastAsia="en-US"/>
        </w:rPr>
      </w:pPr>
      <w:r w:rsidRPr="00A862CE">
        <w:rPr>
          <w:rFonts w:cs="Times New Roman"/>
          <w:lang w:eastAsia="en-US"/>
        </w:rPr>
        <w:t>Si la anterior información no aplica para el caso específico, colocar N/A.</w:t>
      </w:r>
    </w:p>
    <w:p w:rsidRPr="00A862CE" w:rsidR="00A862CE" w:rsidP="00A862CE" w:rsidRDefault="00A862CE" w14:paraId="351977E8" w14:textId="77777777">
      <w:pPr>
        <w:widowControl w:val="0"/>
        <w:suppressAutoHyphens w:val="0"/>
        <w:spacing w:after="0" w:line="240" w:lineRule="auto"/>
        <w:jc w:val="both"/>
        <w:rPr>
          <w:rFonts w:ascii="Arial" w:hAnsi="Arial" w:eastAsia="Arial" w:cs="Arial"/>
          <w:sz w:val="20"/>
          <w:szCs w:val="20"/>
          <w:lang w:eastAsia="en-US"/>
        </w:rPr>
      </w:pPr>
    </w:p>
    <w:p w:rsidRPr="00A862CE" w:rsidR="00A862CE" w:rsidP="00A862CE" w:rsidRDefault="00A862CE" w14:paraId="2D19E15D" w14:textId="77777777">
      <w:pPr>
        <w:widowControl w:val="0"/>
        <w:suppressAutoHyphens w:val="0"/>
        <w:spacing w:after="0" w:line="240" w:lineRule="auto"/>
        <w:jc w:val="both"/>
        <w:rPr>
          <w:rFonts w:ascii="Arial" w:hAnsi="Arial" w:cs="Arial"/>
          <w:sz w:val="18"/>
          <w:szCs w:val="18"/>
          <w:lang w:eastAsia="en-US"/>
        </w:rPr>
      </w:pPr>
    </w:p>
    <w:p w:rsidRPr="00A862CE" w:rsidR="00A862CE" w:rsidP="00A862CE" w:rsidRDefault="00A862CE" w14:paraId="54E77DB5" w14:textId="77777777">
      <w:pPr>
        <w:widowControl w:val="0"/>
        <w:suppressAutoHyphens w:val="0"/>
        <w:spacing w:after="0" w:line="240" w:lineRule="auto"/>
        <w:jc w:val="both"/>
        <w:rPr>
          <w:rFonts w:ascii="Arial" w:hAnsi="Arial" w:cs="Arial"/>
          <w:sz w:val="18"/>
          <w:szCs w:val="18"/>
          <w:lang w:eastAsia="en-US"/>
        </w:rPr>
      </w:pPr>
    </w:p>
    <w:p w:rsidRPr="00A862CE" w:rsidR="00A862CE" w:rsidP="00A862CE" w:rsidRDefault="00A862CE" w14:paraId="4FCE6930" w14:textId="77777777">
      <w:pPr>
        <w:widowControl w:val="0"/>
        <w:suppressAutoHyphens w:val="0"/>
        <w:spacing w:after="0" w:line="240" w:lineRule="auto"/>
        <w:ind w:left="102"/>
        <w:jc w:val="both"/>
        <w:rPr>
          <w:rFonts w:ascii="Arial" w:hAnsi="Arial" w:eastAsia="Arial" w:cs="Arial"/>
          <w:sz w:val="18"/>
          <w:szCs w:val="18"/>
          <w:lang w:eastAsia="x-none"/>
        </w:rPr>
      </w:pPr>
      <w:r w:rsidRPr="00A862CE">
        <w:rPr>
          <w:rFonts w:ascii="Arial" w:hAnsi="Arial" w:eastAsia="Arial" w:cs="Arial"/>
          <w:spacing w:val="-1"/>
          <w:sz w:val="18"/>
          <w:szCs w:val="18"/>
          <w:lang w:eastAsia="x-none"/>
        </w:rPr>
        <w:t>En</w:t>
      </w:r>
      <w:r w:rsidRPr="00A862CE">
        <w:rPr>
          <w:rFonts w:ascii="Arial" w:hAnsi="Arial" w:eastAsia="Arial" w:cs="Arial"/>
          <w:spacing w:val="27"/>
          <w:sz w:val="18"/>
          <w:szCs w:val="18"/>
          <w:lang w:eastAsia="x-none"/>
        </w:rPr>
        <w:t xml:space="preserve"> </w:t>
      </w:r>
      <w:r w:rsidRPr="00A862CE">
        <w:rPr>
          <w:rFonts w:ascii="Arial" w:hAnsi="Arial" w:eastAsia="Arial" w:cs="Arial"/>
          <w:sz w:val="18"/>
          <w:szCs w:val="18"/>
          <w:lang w:eastAsia="x-none"/>
        </w:rPr>
        <w:t>constancia</w:t>
      </w:r>
      <w:r w:rsidRPr="00A862CE">
        <w:rPr>
          <w:rFonts w:ascii="Arial" w:hAnsi="Arial" w:eastAsia="Arial" w:cs="Arial"/>
          <w:spacing w:val="30"/>
          <w:sz w:val="18"/>
          <w:szCs w:val="18"/>
          <w:lang w:eastAsia="x-none"/>
        </w:rPr>
        <w:t xml:space="preserve"> </w:t>
      </w:r>
      <w:r w:rsidRPr="00A862CE">
        <w:rPr>
          <w:rFonts w:ascii="Arial" w:hAnsi="Arial" w:eastAsia="Arial" w:cs="Arial"/>
          <w:sz w:val="18"/>
          <w:szCs w:val="18"/>
          <w:lang w:eastAsia="x-none"/>
        </w:rPr>
        <w:t>de</w:t>
      </w:r>
      <w:r w:rsidRPr="00A862CE">
        <w:rPr>
          <w:rFonts w:ascii="Arial" w:hAnsi="Arial" w:eastAsia="Arial" w:cs="Arial"/>
          <w:spacing w:val="29"/>
          <w:sz w:val="18"/>
          <w:szCs w:val="18"/>
          <w:lang w:eastAsia="x-none"/>
        </w:rPr>
        <w:t xml:space="preserve"> </w:t>
      </w:r>
      <w:r w:rsidRPr="00A862CE">
        <w:rPr>
          <w:rFonts w:ascii="Arial" w:hAnsi="Arial" w:eastAsia="Arial" w:cs="Arial"/>
          <w:spacing w:val="-1"/>
          <w:sz w:val="18"/>
          <w:szCs w:val="18"/>
          <w:lang w:eastAsia="x-none"/>
        </w:rPr>
        <w:t>lo</w:t>
      </w:r>
      <w:r w:rsidRPr="00A862CE">
        <w:rPr>
          <w:rFonts w:ascii="Arial" w:hAnsi="Arial" w:eastAsia="Arial" w:cs="Arial"/>
          <w:spacing w:val="28"/>
          <w:sz w:val="18"/>
          <w:szCs w:val="18"/>
          <w:lang w:eastAsia="x-none"/>
        </w:rPr>
        <w:t xml:space="preserve"> </w:t>
      </w:r>
      <w:r w:rsidRPr="00A862CE">
        <w:rPr>
          <w:rFonts w:ascii="Arial" w:hAnsi="Arial" w:eastAsia="Arial" w:cs="Arial"/>
          <w:sz w:val="18"/>
          <w:szCs w:val="18"/>
          <w:lang w:eastAsia="x-none"/>
        </w:rPr>
        <w:t>anterior</w:t>
      </w:r>
      <w:r w:rsidRPr="00A862CE">
        <w:rPr>
          <w:rFonts w:ascii="Arial" w:hAnsi="Arial" w:eastAsia="Arial" w:cs="Arial"/>
          <w:spacing w:val="28"/>
          <w:sz w:val="18"/>
          <w:szCs w:val="18"/>
          <w:lang w:eastAsia="x-none"/>
        </w:rPr>
        <w:t xml:space="preserve"> </w:t>
      </w:r>
      <w:r w:rsidRPr="00A862CE">
        <w:rPr>
          <w:rFonts w:ascii="Arial" w:hAnsi="Arial" w:eastAsia="Arial" w:cs="Arial"/>
          <w:sz w:val="18"/>
          <w:szCs w:val="18"/>
          <w:lang w:eastAsia="x-none"/>
        </w:rPr>
        <w:t>firmo</w:t>
      </w:r>
      <w:r w:rsidRPr="00A862CE">
        <w:rPr>
          <w:rFonts w:ascii="Arial" w:hAnsi="Arial" w:eastAsia="Arial" w:cs="Arial"/>
          <w:spacing w:val="27"/>
          <w:sz w:val="18"/>
          <w:szCs w:val="18"/>
          <w:lang w:eastAsia="x-none"/>
        </w:rPr>
        <w:t xml:space="preserve"> </w:t>
      </w:r>
      <w:r w:rsidRPr="00A862CE">
        <w:rPr>
          <w:rFonts w:ascii="Arial" w:hAnsi="Arial" w:eastAsia="Arial" w:cs="Arial"/>
          <w:sz w:val="18"/>
          <w:szCs w:val="18"/>
          <w:lang w:eastAsia="x-none"/>
        </w:rPr>
        <w:t>este</w:t>
      </w:r>
      <w:r w:rsidRPr="00A862CE">
        <w:rPr>
          <w:rFonts w:ascii="Arial" w:hAnsi="Arial" w:eastAsia="Arial" w:cs="Arial"/>
          <w:spacing w:val="27"/>
          <w:sz w:val="18"/>
          <w:szCs w:val="18"/>
          <w:lang w:eastAsia="x-none"/>
        </w:rPr>
        <w:t xml:space="preserve"> </w:t>
      </w:r>
      <w:r w:rsidRPr="00A862CE">
        <w:rPr>
          <w:rFonts w:ascii="Arial" w:hAnsi="Arial" w:eastAsia="Arial" w:cs="Arial"/>
          <w:sz w:val="18"/>
          <w:szCs w:val="18"/>
          <w:lang w:eastAsia="x-none"/>
        </w:rPr>
        <w:t>documento</w:t>
      </w:r>
      <w:r w:rsidRPr="00A862CE">
        <w:rPr>
          <w:rFonts w:ascii="Arial" w:hAnsi="Arial" w:eastAsia="Arial" w:cs="Arial"/>
          <w:spacing w:val="27"/>
          <w:sz w:val="18"/>
          <w:szCs w:val="18"/>
          <w:lang w:eastAsia="x-none"/>
        </w:rPr>
        <w:t xml:space="preserve"> </w:t>
      </w:r>
      <w:r w:rsidRPr="00A862CE">
        <w:rPr>
          <w:rFonts w:ascii="Arial" w:hAnsi="Arial" w:eastAsia="Arial" w:cs="Arial"/>
          <w:sz w:val="18"/>
          <w:szCs w:val="18"/>
          <w:lang w:eastAsia="x-none"/>
        </w:rPr>
        <w:t>a</w:t>
      </w:r>
      <w:r w:rsidRPr="00A862CE">
        <w:rPr>
          <w:rFonts w:ascii="Arial" w:hAnsi="Arial" w:eastAsia="Arial" w:cs="Arial"/>
          <w:spacing w:val="27"/>
          <w:sz w:val="18"/>
          <w:szCs w:val="18"/>
          <w:lang w:eastAsia="x-none"/>
        </w:rPr>
        <w:t xml:space="preserve"> </w:t>
      </w:r>
      <w:r w:rsidRPr="00A862CE">
        <w:rPr>
          <w:rFonts w:ascii="Arial" w:hAnsi="Arial" w:eastAsia="Arial" w:cs="Arial"/>
          <w:spacing w:val="-1"/>
          <w:sz w:val="18"/>
          <w:szCs w:val="18"/>
          <w:lang w:eastAsia="x-none"/>
        </w:rPr>
        <w:t>los</w:t>
      </w:r>
      <w:r w:rsidRPr="00A862CE">
        <w:rPr>
          <w:rFonts w:ascii="Arial" w:hAnsi="Arial" w:eastAsia="Arial" w:cs="Arial"/>
          <w:spacing w:val="34"/>
          <w:sz w:val="18"/>
          <w:szCs w:val="18"/>
          <w:lang w:eastAsia="x-none"/>
        </w:rPr>
        <w:t xml:space="preserve"> </w:t>
      </w:r>
      <w:r w:rsidRPr="00A862CE">
        <w:rPr>
          <w:rFonts w:ascii="Arial" w:hAnsi="Arial" w:eastAsia="Arial" w:cs="Arial"/>
          <w:sz w:val="18"/>
          <w:szCs w:val="18"/>
          <w:lang w:eastAsia="x-none"/>
        </w:rPr>
        <w:t>[Insertar</w:t>
      </w:r>
      <w:r w:rsidRPr="00A862CE">
        <w:rPr>
          <w:rFonts w:ascii="Arial" w:hAnsi="Arial" w:eastAsia="Arial" w:cs="Arial"/>
          <w:spacing w:val="29"/>
          <w:sz w:val="18"/>
          <w:szCs w:val="18"/>
          <w:lang w:eastAsia="x-none"/>
        </w:rPr>
        <w:t xml:space="preserve"> </w:t>
      </w:r>
      <w:r w:rsidRPr="00A862CE">
        <w:rPr>
          <w:rFonts w:ascii="Arial" w:hAnsi="Arial" w:eastAsia="Arial" w:cs="Arial"/>
          <w:sz w:val="18"/>
          <w:szCs w:val="18"/>
          <w:lang w:eastAsia="x-none"/>
        </w:rPr>
        <w:t>información]</w:t>
      </w:r>
      <w:r w:rsidRPr="00A862CE">
        <w:rPr>
          <w:rFonts w:ascii="Arial" w:hAnsi="Arial" w:eastAsia="Arial" w:cs="Arial"/>
          <w:spacing w:val="30"/>
          <w:sz w:val="18"/>
          <w:szCs w:val="18"/>
          <w:lang w:eastAsia="x-none"/>
        </w:rPr>
        <w:t xml:space="preserve"> </w:t>
      </w:r>
      <w:r w:rsidRPr="00A862CE">
        <w:rPr>
          <w:rFonts w:ascii="Arial" w:hAnsi="Arial" w:eastAsia="Arial" w:cs="Arial"/>
          <w:spacing w:val="-1"/>
          <w:sz w:val="18"/>
          <w:szCs w:val="18"/>
          <w:lang w:eastAsia="x-none"/>
        </w:rPr>
        <w:t>días</w:t>
      </w:r>
      <w:r w:rsidRPr="00A862CE">
        <w:rPr>
          <w:rFonts w:ascii="Arial" w:hAnsi="Arial" w:eastAsia="Arial" w:cs="Arial"/>
          <w:spacing w:val="28"/>
          <w:sz w:val="18"/>
          <w:szCs w:val="18"/>
          <w:lang w:eastAsia="x-none"/>
        </w:rPr>
        <w:t xml:space="preserve"> </w:t>
      </w:r>
      <w:r w:rsidRPr="00A862CE">
        <w:rPr>
          <w:rFonts w:ascii="Arial" w:hAnsi="Arial" w:eastAsia="Arial" w:cs="Arial"/>
          <w:sz w:val="18"/>
          <w:szCs w:val="18"/>
          <w:lang w:eastAsia="x-none"/>
        </w:rPr>
        <w:t>del</w:t>
      </w:r>
      <w:r w:rsidRPr="00A862CE">
        <w:rPr>
          <w:rFonts w:ascii="Arial" w:hAnsi="Arial" w:eastAsia="Arial" w:cs="Arial"/>
          <w:spacing w:val="27"/>
          <w:sz w:val="18"/>
          <w:szCs w:val="18"/>
          <w:lang w:eastAsia="x-none"/>
        </w:rPr>
        <w:t xml:space="preserve"> </w:t>
      </w:r>
      <w:r w:rsidRPr="00A862CE">
        <w:rPr>
          <w:rFonts w:ascii="Arial" w:hAnsi="Arial" w:eastAsia="Arial" w:cs="Arial"/>
          <w:spacing w:val="1"/>
          <w:sz w:val="18"/>
          <w:szCs w:val="18"/>
          <w:lang w:eastAsia="x-none"/>
        </w:rPr>
        <w:t>mes</w:t>
      </w:r>
      <w:r w:rsidRPr="00A862CE">
        <w:rPr>
          <w:rFonts w:ascii="Arial" w:hAnsi="Arial" w:eastAsia="Arial" w:cs="Arial"/>
          <w:spacing w:val="28"/>
          <w:sz w:val="18"/>
          <w:szCs w:val="18"/>
          <w:lang w:eastAsia="x-none"/>
        </w:rPr>
        <w:t xml:space="preserve"> </w:t>
      </w:r>
      <w:r w:rsidRPr="00A862CE">
        <w:rPr>
          <w:rFonts w:ascii="Arial" w:hAnsi="Arial" w:eastAsia="Arial" w:cs="Arial"/>
          <w:sz w:val="18"/>
          <w:szCs w:val="18"/>
          <w:lang w:eastAsia="x-none"/>
        </w:rPr>
        <w:t xml:space="preserve">de </w:t>
      </w:r>
      <w:r w:rsidRPr="00A862CE">
        <w:rPr>
          <w:rFonts w:ascii="Arial" w:hAnsi="Arial" w:eastAsia="Arial" w:cs="Arial"/>
          <w:b/>
          <w:sz w:val="18"/>
          <w:szCs w:val="18"/>
          <w:lang w:eastAsia="x-none"/>
        </w:rPr>
        <w:t>[Insertar</w:t>
      </w:r>
      <w:r w:rsidRPr="00A862CE">
        <w:rPr>
          <w:rFonts w:ascii="Arial" w:hAnsi="Arial" w:eastAsia="Arial" w:cs="Arial"/>
          <w:b/>
          <w:spacing w:val="-10"/>
          <w:sz w:val="18"/>
          <w:szCs w:val="18"/>
          <w:lang w:eastAsia="x-none"/>
        </w:rPr>
        <w:t xml:space="preserve"> </w:t>
      </w:r>
      <w:r w:rsidRPr="00A862CE">
        <w:rPr>
          <w:rFonts w:ascii="Arial" w:hAnsi="Arial" w:eastAsia="Arial" w:cs="Arial"/>
          <w:b/>
          <w:sz w:val="18"/>
          <w:szCs w:val="18"/>
          <w:highlight w:val="yellow"/>
          <w:lang w:eastAsia="x-none"/>
        </w:rPr>
        <w:t>información]</w:t>
      </w:r>
      <w:r w:rsidRPr="00A862CE">
        <w:rPr>
          <w:rFonts w:ascii="Arial" w:hAnsi="Arial" w:eastAsia="Arial" w:cs="Arial"/>
          <w:b/>
          <w:spacing w:val="-10"/>
          <w:sz w:val="18"/>
          <w:szCs w:val="18"/>
          <w:highlight w:val="yellow"/>
          <w:lang w:eastAsia="x-none"/>
        </w:rPr>
        <w:t xml:space="preserve"> </w:t>
      </w:r>
      <w:r w:rsidRPr="00A862CE">
        <w:rPr>
          <w:rFonts w:ascii="Arial" w:hAnsi="Arial" w:eastAsia="Arial" w:cs="Arial"/>
          <w:b/>
          <w:sz w:val="18"/>
          <w:szCs w:val="18"/>
          <w:highlight w:val="yellow"/>
          <w:lang w:eastAsia="x-none"/>
        </w:rPr>
        <w:t>de</w:t>
      </w:r>
      <w:r w:rsidRPr="00A862CE">
        <w:rPr>
          <w:rFonts w:ascii="Arial" w:hAnsi="Arial" w:eastAsia="Arial" w:cs="Arial"/>
          <w:b/>
          <w:spacing w:val="-11"/>
          <w:sz w:val="18"/>
          <w:szCs w:val="18"/>
          <w:highlight w:val="yellow"/>
          <w:lang w:eastAsia="x-none"/>
        </w:rPr>
        <w:t xml:space="preserve"> </w:t>
      </w:r>
      <w:r w:rsidRPr="00A862CE">
        <w:rPr>
          <w:rFonts w:ascii="Arial" w:hAnsi="Arial" w:eastAsia="Arial" w:cs="Arial"/>
          <w:b/>
          <w:sz w:val="18"/>
          <w:szCs w:val="18"/>
          <w:highlight w:val="yellow"/>
          <w:lang w:eastAsia="x-none"/>
        </w:rPr>
        <w:t>[Insertar</w:t>
      </w:r>
      <w:r w:rsidRPr="00A862CE">
        <w:rPr>
          <w:rFonts w:ascii="Arial" w:hAnsi="Arial" w:eastAsia="Arial" w:cs="Arial"/>
          <w:b/>
          <w:spacing w:val="-10"/>
          <w:sz w:val="18"/>
          <w:szCs w:val="18"/>
          <w:highlight w:val="yellow"/>
          <w:lang w:eastAsia="x-none"/>
        </w:rPr>
        <w:t xml:space="preserve"> </w:t>
      </w:r>
      <w:r w:rsidRPr="00A862CE">
        <w:rPr>
          <w:rFonts w:ascii="Arial" w:hAnsi="Arial" w:eastAsia="Arial" w:cs="Arial"/>
          <w:b/>
          <w:sz w:val="18"/>
          <w:szCs w:val="18"/>
          <w:highlight w:val="yellow"/>
          <w:lang w:eastAsia="x-none"/>
        </w:rPr>
        <w:t>información]</w:t>
      </w:r>
      <w:r w:rsidRPr="00A862CE">
        <w:rPr>
          <w:rFonts w:ascii="Arial" w:hAnsi="Arial" w:eastAsia="Arial" w:cs="Arial"/>
          <w:sz w:val="18"/>
          <w:szCs w:val="18"/>
          <w:highlight w:val="yellow"/>
          <w:lang w:eastAsia="x-none"/>
        </w:rPr>
        <w:t>.</w:t>
      </w:r>
    </w:p>
    <w:p w:rsidRPr="00A862CE" w:rsidR="00A862CE" w:rsidP="00A862CE" w:rsidRDefault="00A862CE" w14:paraId="3CA62783" w14:textId="77777777">
      <w:pPr>
        <w:widowControl w:val="0"/>
        <w:suppressAutoHyphens w:val="0"/>
        <w:spacing w:after="0" w:line="240" w:lineRule="auto"/>
        <w:jc w:val="both"/>
        <w:rPr>
          <w:rFonts w:ascii="Arial" w:hAnsi="Arial" w:cs="Arial"/>
          <w:sz w:val="18"/>
          <w:szCs w:val="18"/>
          <w:lang w:eastAsia="en-US"/>
        </w:rPr>
      </w:pPr>
    </w:p>
    <w:p w:rsidRPr="00A862CE" w:rsidR="00A862CE" w:rsidP="00A862CE" w:rsidRDefault="00A862CE" w14:paraId="4D469498" w14:textId="77777777">
      <w:pPr>
        <w:widowControl w:val="0"/>
        <w:suppressAutoHyphens w:val="0"/>
        <w:spacing w:after="0" w:line="240" w:lineRule="auto"/>
        <w:jc w:val="both"/>
        <w:rPr>
          <w:rFonts w:ascii="Arial" w:hAnsi="Arial" w:cs="Arial"/>
          <w:sz w:val="18"/>
          <w:szCs w:val="18"/>
          <w:lang w:eastAsia="x-none"/>
        </w:rPr>
      </w:pPr>
    </w:p>
    <w:p w:rsidRPr="00A862CE" w:rsidR="00A862CE" w:rsidP="00A862CE" w:rsidRDefault="00A862CE" w14:paraId="27BF7A6A" w14:textId="77777777">
      <w:pPr>
        <w:widowControl w:val="0"/>
        <w:suppressAutoHyphens w:val="0"/>
        <w:spacing w:after="0" w:line="240" w:lineRule="auto"/>
        <w:jc w:val="both"/>
        <w:rPr>
          <w:rFonts w:ascii="Arial" w:hAnsi="Arial" w:cs="Arial"/>
          <w:sz w:val="18"/>
          <w:szCs w:val="18"/>
          <w:lang w:eastAsia="x-none"/>
        </w:rPr>
      </w:pPr>
    </w:p>
    <w:p w:rsidRPr="00A862CE" w:rsidR="00A862CE" w:rsidP="00A862CE" w:rsidRDefault="00F93D2F" w14:paraId="77C7FD43" w14:textId="40F2D897">
      <w:pPr>
        <w:widowControl w:val="0"/>
        <w:suppressAutoHyphens w:val="0"/>
        <w:spacing w:after="0" w:line="240" w:lineRule="auto"/>
        <w:jc w:val="both"/>
        <w:rPr>
          <w:rFonts w:ascii="Arial" w:hAnsi="Arial" w:cs="Arial"/>
          <w:sz w:val="18"/>
          <w:szCs w:val="18"/>
          <w:lang w:eastAsia="x-none"/>
        </w:rPr>
      </w:pPr>
      <w:r>
        <w:rPr>
          <w:noProof/>
        </w:rPr>
        <w:drawing>
          <wp:inline distT="0" distB="0" distL="0" distR="0" wp14:anchorId="6E9A750A" wp14:editId="6D646E92">
            <wp:extent cx="1209675" cy="781050"/>
            <wp:effectExtent l="0" t="0" r="9525"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09675" cy="781050"/>
                    </a:xfrm>
                    <a:prstGeom prst="rect">
                      <a:avLst/>
                    </a:prstGeom>
                    <a:noFill/>
                    <a:ln>
                      <a:noFill/>
                    </a:ln>
                  </pic:spPr>
                </pic:pic>
              </a:graphicData>
            </a:graphic>
          </wp:inline>
        </w:drawing>
      </w:r>
    </w:p>
    <w:p w:rsidRPr="00A862CE" w:rsidR="00A862CE" w:rsidP="00A862CE" w:rsidRDefault="00A862CE" w14:paraId="4E4BDB7D" w14:textId="77777777">
      <w:pPr>
        <w:widowControl w:val="0"/>
        <w:suppressAutoHyphens w:val="0"/>
        <w:spacing w:after="0" w:line="240" w:lineRule="auto"/>
        <w:jc w:val="both"/>
        <w:rPr>
          <w:rFonts w:ascii="Arial" w:hAnsi="Arial" w:cs="Arial"/>
          <w:sz w:val="18"/>
          <w:szCs w:val="18"/>
          <w:lang w:eastAsia="x-none"/>
        </w:rPr>
      </w:pPr>
    </w:p>
    <w:p w:rsidRPr="00A862CE" w:rsidR="00A862CE" w:rsidP="00A862CE" w:rsidRDefault="00A862CE" w14:paraId="4F3036D5" w14:textId="77777777">
      <w:pPr>
        <w:widowControl w:val="0"/>
        <w:suppressAutoHyphens w:val="0"/>
        <w:spacing w:after="0" w:line="240" w:lineRule="auto"/>
        <w:jc w:val="both"/>
        <w:rPr>
          <w:rFonts w:ascii="Arial" w:hAnsi="Arial" w:cs="Arial"/>
          <w:sz w:val="18"/>
          <w:szCs w:val="18"/>
          <w:lang w:eastAsia="x-none"/>
        </w:rPr>
      </w:pPr>
    </w:p>
    <w:p w:rsidRPr="00A862CE" w:rsidR="00A862CE" w:rsidP="00A862CE" w:rsidRDefault="00A862CE" w14:paraId="07B45CDA" w14:textId="77777777">
      <w:pPr>
        <w:widowControl w:val="0"/>
        <w:suppressAutoHyphens w:val="0"/>
        <w:spacing w:after="0" w:line="240" w:lineRule="auto"/>
        <w:jc w:val="both"/>
        <w:rPr>
          <w:rFonts w:ascii="Arial" w:hAnsi="Arial" w:cs="Arial"/>
          <w:sz w:val="18"/>
          <w:szCs w:val="18"/>
          <w:lang w:eastAsia="x-none"/>
        </w:rPr>
      </w:pPr>
      <w:r w:rsidRPr="00A862CE">
        <w:rPr>
          <w:rFonts w:ascii="Arial" w:hAnsi="Arial" w:cs="Arial"/>
          <w:sz w:val="18"/>
          <w:szCs w:val="18"/>
          <w:lang w:eastAsia="x-none"/>
        </w:rPr>
        <w:t>____________________________________________________________</w:t>
      </w:r>
    </w:p>
    <w:p w:rsidRPr="00A862CE" w:rsidR="00A862CE" w:rsidP="00A862CE" w:rsidRDefault="00A862CE" w14:paraId="2D5AD802" w14:textId="77777777">
      <w:pPr>
        <w:widowControl w:val="0"/>
        <w:suppressAutoHyphens w:val="0"/>
        <w:spacing w:after="0" w:line="240" w:lineRule="auto"/>
        <w:jc w:val="both"/>
        <w:rPr>
          <w:rFonts w:ascii="Arial" w:hAnsi="Arial" w:eastAsia="Arial" w:cs="Arial"/>
          <w:sz w:val="18"/>
          <w:szCs w:val="18"/>
          <w:lang w:eastAsia="x-none"/>
        </w:rPr>
      </w:pPr>
    </w:p>
    <w:p w:rsidRPr="008B1C5A" w:rsidR="00A862CE" w:rsidP="00A862CE" w:rsidRDefault="00A862CE" w14:paraId="111DA324" w14:textId="77777777">
      <w:pPr>
        <w:widowControl w:val="0"/>
        <w:suppressAutoHyphens w:val="0"/>
        <w:spacing w:after="0" w:line="240" w:lineRule="auto"/>
        <w:jc w:val="both"/>
        <w:rPr>
          <w:rFonts w:ascii="Arial" w:hAnsi="Arial" w:eastAsia="Arial" w:cs="Arial"/>
          <w:sz w:val="18"/>
          <w:szCs w:val="18"/>
          <w:highlight w:val="yellow"/>
          <w:lang w:eastAsia="x-none"/>
        </w:rPr>
      </w:pPr>
      <w:r w:rsidRPr="008B1C5A">
        <w:rPr>
          <w:rFonts w:ascii="Arial" w:hAnsi="Arial" w:eastAsia="Arial" w:cs="Arial"/>
          <w:sz w:val="18"/>
          <w:szCs w:val="18"/>
          <w:highlight w:val="yellow"/>
          <w:lang w:eastAsia="x-none"/>
        </w:rPr>
        <w:t>Firma</w:t>
      </w:r>
      <w:r w:rsidRPr="008B1C5A">
        <w:rPr>
          <w:rFonts w:ascii="Arial" w:hAnsi="Arial" w:eastAsia="Arial" w:cs="Arial"/>
          <w:spacing w:val="-8"/>
          <w:sz w:val="18"/>
          <w:szCs w:val="18"/>
          <w:highlight w:val="yellow"/>
          <w:lang w:eastAsia="x-none"/>
        </w:rPr>
        <w:t xml:space="preserve"> </w:t>
      </w:r>
      <w:r w:rsidRPr="008B1C5A">
        <w:rPr>
          <w:rFonts w:ascii="Arial" w:hAnsi="Arial" w:eastAsia="Arial" w:cs="Arial"/>
          <w:sz w:val="18"/>
          <w:szCs w:val="18"/>
          <w:highlight w:val="yellow"/>
          <w:lang w:eastAsia="x-none"/>
        </w:rPr>
        <w:t>representante</w:t>
      </w:r>
      <w:r w:rsidRPr="008B1C5A">
        <w:rPr>
          <w:rFonts w:ascii="Arial" w:hAnsi="Arial" w:eastAsia="Arial" w:cs="Arial"/>
          <w:spacing w:val="-8"/>
          <w:sz w:val="18"/>
          <w:szCs w:val="18"/>
          <w:highlight w:val="yellow"/>
          <w:lang w:eastAsia="x-none"/>
        </w:rPr>
        <w:t xml:space="preserve"> </w:t>
      </w:r>
      <w:r w:rsidRPr="008B1C5A">
        <w:rPr>
          <w:rFonts w:ascii="Arial" w:hAnsi="Arial" w:eastAsia="Arial" w:cs="Arial"/>
          <w:sz w:val="18"/>
          <w:szCs w:val="18"/>
          <w:highlight w:val="yellow"/>
          <w:lang w:eastAsia="x-none"/>
        </w:rPr>
        <w:t>legal</w:t>
      </w:r>
      <w:r w:rsidRPr="008B1C5A">
        <w:rPr>
          <w:rFonts w:ascii="Arial" w:hAnsi="Arial" w:eastAsia="Arial" w:cs="Arial"/>
          <w:spacing w:val="-8"/>
          <w:sz w:val="18"/>
          <w:szCs w:val="18"/>
          <w:highlight w:val="yellow"/>
          <w:lang w:eastAsia="x-none"/>
        </w:rPr>
        <w:t xml:space="preserve"> </w:t>
      </w:r>
      <w:r w:rsidRPr="008B1C5A">
        <w:rPr>
          <w:rFonts w:ascii="Arial" w:hAnsi="Arial" w:eastAsia="Arial" w:cs="Arial"/>
          <w:spacing w:val="-1"/>
          <w:sz w:val="18"/>
          <w:szCs w:val="18"/>
          <w:highlight w:val="yellow"/>
          <w:lang w:eastAsia="x-none"/>
        </w:rPr>
        <w:t>del</w:t>
      </w:r>
      <w:r w:rsidRPr="008B1C5A">
        <w:rPr>
          <w:rFonts w:ascii="Arial" w:hAnsi="Arial" w:eastAsia="Arial" w:cs="Arial"/>
          <w:spacing w:val="-7"/>
          <w:sz w:val="18"/>
          <w:szCs w:val="18"/>
          <w:highlight w:val="yellow"/>
          <w:lang w:eastAsia="x-none"/>
        </w:rPr>
        <w:t xml:space="preserve"> </w:t>
      </w:r>
      <w:r w:rsidRPr="008B1C5A">
        <w:rPr>
          <w:rFonts w:ascii="Arial" w:hAnsi="Arial" w:eastAsia="Arial" w:cs="Arial"/>
          <w:sz w:val="18"/>
          <w:szCs w:val="18"/>
          <w:highlight w:val="yellow"/>
          <w:lang w:eastAsia="x-none"/>
        </w:rPr>
        <w:t>Proponente</w:t>
      </w:r>
      <w:r w:rsidRPr="008B1C5A">
        <w:rPr>
          <w:rFonts w:ascii="Arial" w:hAnsi="Arial" w:eastAsia="Arial" w:cs="Arial"/>
          <w:spacing w:val="-7"/>
          <w:sz w:val="18"/>
          <w:szCs w:val="18"/>
          <w:highlight w:val="yellow"/>
          <w:lang w:eastAsia="x-none"/>
        </w:rPr>
        <w:t xml:space="preserve"> </w:t>
      </w:r>
      <w:r w:rsidRPr="008B1C5A">
        <w:rPr>
          <w:rFonts w:ascii="Arial" w:hAnsi="Arial" w:eastAsia="Arial" w:cs="Arial"/>
          <w:sz w:val="18"/>
          <w:szCs w:val="18"/>
          <w:highlight w:val="yellow"/>
          <w:lang w:eastAsia="x-none"/>
        </w:rPr>
        <w:t>o</w:t>
      </w:r>
      <w:r w:rsidRPr="008B1C5A">
        <w:rPr>
          <w:rFonts w:ascii="Arial" w:hAnsi="Arial" w:eastAsia="Arial" w:cs="Arial"/>
          <w:spacing w:val="-8"/>
          <w:sz w:val="18"/>
          <w:szCs w:val="18"/>
          <w:highlight w:val="yellow"/>
          <w:lang w:eastAsia="x-none"/>
        </w:rPr>
        <w:t xml:space="preserve"> </w:t>
      </w:r>
      <w:r w:rsidRPr="008B1C5A">
        <w:rPr>
          <w:rFonts w:ascii="Arial" w:hAnsi="Arial" w:eastAsia="Arial" w:cs="Arial"/>
          <w:sz w:val="18"/>
          <w:szCs w:val="18"/>
          <w:highlight w:val="yellow"/>
          <w:lang w:eastAsia="x-none"/>
        </w:rPr>
        <w:t>del</w:t>
      </w:r>
      <w:r w:rsidRPr="008B1C5A">
        <w:rPr>
          <w:rFonts w:ascii="Arial" w:hAnsi="Arial" w:eastAsia="Arial" w:cs="Arial"/>
          <w:spacing w:val="-7"/>
          <w:sz w:val="18"/>
          <w:szCs w:val="18"/>
          <w:highlight w:val="yellow"/>
          <w:lang w:eastAsia="x-none"/>
        </w:rPr>
        <w:t xml:space="preserve"> </w:t>
      </w:r>
      <w:r w:rsidRPr="008B1C5A">
        <w:rPr>
          <w:rFonts w:ascii="Arial" w:hAnsi="Arial" w:eastAsia="Arial" w:cs="Arial"/>
          <w:sz w:val="18"/>
          <w:szCs w:val="18"/>
          <w:highlight w:val="yellow"/>
          <w:lang w:eastAsia="x-none"/>
        </w:rPr>
        <w:t>Proponente</w:t>
      </w:r>
      <w:r w:rsidRPr="008B1C5A">
        <w:rPr>
          <w:rFonts w:ascii="Arial" w:hAnsi="Arial" w:eastAsia="Arial" w:cs="Arial"/>
          <w:spacing w:val="-8"/>
          <w:sz w:val="18"/>
          <w:szCs w:val="18"/>
          <w:highlight w:val="yellow"/>
          <w:lang w:eastAsia="x-none"/>
        </w:rPr>
        <w:t xml:space="preserve"> </w:t>
      </w:r>
      <w:r w:rsidRPr="008B1C5A">
        <w:rPr>
          <w:rFonts w:ascii="Arial" w:hAnsi="Arial" w:eastAsia="Arial" w:cs="Arial"/>
          <w:sz w:val="18"/>
          <w:szCs w:val="18"/>
          <w:highlight w:val="yellow"/>
          <w:lang w:eastAsia="x-none"/>
        </w:rPr>
        <w:t>persona</w:t>
      </w:r>
      <w:r w:rsidRPr="008B1C5A">
        <w:rPr>
          <w:rFonts w:ascii="Arial" w:hAnsi="Arial" w:eastAsia="Arial" w:cs="Arial"/>
          <w:spacing w:val="-8"/>
          <w:sz w:val="18"/>
          <w:szCs w:val="18"/>
          <w:highlight w:val="yellow"/>
          <w:lang w:eastAsia="x-none"/>
        </w:rPr>
        <w:t xml:space="preserve"> </w:t>
      </w:r>
      <w:r w:rsidRPr="008B1C5A">
        <w:rPr>
          <w:rFonts w:ascii="Arial" w:hAnsi="Arial" w:eastAsia="Arial" w:cs="Arial"/>
          <w:sz w:val="18"/>
          <w:szCs w:val="18"/>
          <w:highlight w:val="yellow"/>
          <w:lang w:eastAsia="x-none"/>
        </w:rPr>
        <w:t>natural]</w:t>
      </w:r>
    </w:p>
    <w:p w:rsidRPr="008B1C5A" w:rsidR="00A862CE" w:rsidP="00A862CE" w:rsidRDefault="00A862CE" w14:paraId="39084A76" w14:textId="1701278E">
      <w:pPr>
        <w:widowControl w:val="0"/>
        <w:suppressAutoHyphens w:val="0"/>
        <w:spacing w:after="0" w:line="240" w:lineRule="auto"/>
        <w:jc w:val="both"/>
        <w:rPr>
          <w:rFonts w:ascii="Arial" w:hAnsi="Arial" w:eastAsia="Arial" w:cs="Arial"/>
          <w:sz w:val="18"/>
          <w:szCs w:val="18"/>
          <w:highlight w:val="yellow"/>
          <w:lang w:eastAsia="x-none"/>
        </w:rPr>
      </w:pPr>
      <w:r w:rsidRPr="008B1C5A" w:rsidR="00A862CE">
        <w:rPr>
          <w:rFonts w:ascii="Arial" w:hAnsi="Arial" w:eastAsia="Arial" w:cs="Arial"/>
          <w:sz w:val="18"/>
          <w:szCs w:val="18"/>
          <w:highlight w:val="yellow"/>
          <w:lang w:eastAsia="x-none"/>
        </w:rPr>
        <w:t>Nombre:</w:t>
      </w:r>
      <w:r w:rsidRPr="008B1C5A" w:rsidR="00A862CE">
        <w:rPr>
          <w:rFonts w:ascii="Arial" w:hAnsi="Arial" w:eastAsia="Arial" w:cs="Arial"/>
          <w:spacing w:val="-14"/>
          <w:sz w:val="18"/>
          <w:szCs w:val="18"/>
          <w:highlight w:val="yellow"/>
          <w:lang w:eastAsia="x-none"/>
        </w:rPr>
        <w:t xml:space="preserve"> </w:t>
      </w:r>
      <w:r w:rsidR="00F93D2F">
        <w:rPr>
          <w:rFonts w:ascii="Arial" w:hAnsi="Arial" w:eastAsia="Arial" w:cs="Arial"/>
          <w:sz w:val="18"/>
          <w:szCs w:val="18"/>
          <w:highlight w:val="yellow"/>
          <w:lang w:eastAsia="x-none"/>
        </w:rPr>
        <w:t xml:space="preserve">María Alejandra Castañeda Jiménez </w:t>
      </w:r>
    </w:p>
    <w:p w:rsidRPr="008B1C5A" w:rsidR="00A862CE" w:rsidP="583998C8" w:rsidRDefault="00A862CE" w14:paraId="0E1D550E" w14:textId="37C10451">
      <w:pPr>
        <w:pStyle w:val="Normal"/>
        <w:widowControl w:val="0"/>
        <w:suppressAutoHyphens w:val="0"/>
        <w:spacing w:after="0" w:line="240" w:lineRule="auto"/>
        <w:jc w:val="both"/>
        <w:rPr>
          <w:rFonts w:ascii="Arial" w:hAnsi="Arial" w:eastAsia="Arial" w:cs="Arial"/>
          <w:sz w:val="18"/>
          <w:szCs w:val="18"/>
          <w:highlight w:val="yellow"/>
          <w:lang w:eastAsia="x-none"/>
        </w:rPr>
      </w:pPr>
      <w:r w:rsidRPr="583998C8" w:rsidR="05ED5E77">
        <w:rPr>
          <w:rFonts w:ascii="Arial" w:hAnsi="Arial" w:eastAsia="Arial" w:cs="Arial"/>
          <w:sz w:val="18"/>
          <w:szCs w:val="18"/>
          <w:highlight w:val="yellow"/>
          <w:lang w:eastAsia="ar-SA"/>
        </w:rPr>
        <w:t>Cotizante</w:t>
      </w:r>
      <w:r w:rsidRPr="583998C8" w:rsidR="00F93D2F">
        <w:rPr>
          <w:rFonts w:ascii="Arial" w:hAnsi="Arial" w:eastAsia="Arial" w:cs="Arial"/>
          <w:sz w:val="18"/>
          <w:szCs w:val="18"/>
          <w:highlight w:val="yellow"/>
          <w:lang w:eastAsia="ar-SA"/>
        </w:rPr>
        <w:t xml:space="preserve">: P</w:t>
      </w:r>
      <w:r w:rsidR="00F93D2F">
        <w:rPr>
          <w:rFonts w:ascii="Arial" w:hAnsi="Arial" w:eastAsia="Arial" w:cs="Arial"/>
          <w:spacing w:val="-1"/>
          <w:sz w:val="18"/>
          <w:szCs w:val="18"/>
          <w:highlight w:val="yellow"/>
          <w:lang w:eastAsia="x-none"/>
        </w:rPr>
        <w:t xml:space="preserve">rofesional de Apoyo a la Gestión Maestría en Ciencias Militares Aeronáuticas </w:t>
      </w:r>
    </w:p>
    <w:p w:rsidR="00A862CE" w:rsidP="00A862CE" w:rsidRDefault="00A862CE" w14:paraId="1654B8CE" w14:textId="3F99CB07">
      <w:pPr>
        <w:widowControl w:val="0"/>
        <w:suppressAutoHyphens w:val="0"/>
        <w:spacing w:after="0" w:line="240" w:lineRule="auto"/>
        <w:jc w:val="both"/>
        <w:rPr>
          <w:rFonts w:ascii="Arial" w:hAnsi="Arial" w:cs="Arial"/>
          <w:sz w:val="18"/>
          <w:szCs w:val="18"/>
          <w:lang w:eastAsia="en-US"/>
        </w:rPr>
      </w:pPr>
      <w:r w:rsidRPr="008B1C5A">
        <w:rPr>
          <w:rFonts w:ascii="Arial" w:hAnsi="Arial" w:cs="Arial"/>
          <w:sz w:val="18"/>
          <w:szCs w:val="18"/>
          <w:highlight w:val="yellow"/>
          <w:lang w:eastAsia="en-US"/>
        </w:rPr>
        <w:t>Documento</w:t>
      </w:r>
      <w:r w:rsidRPr="008B1C5A">
        <w:rPr>
          <w:rFonts w:ascii="Arial" w:hAnsi="Arial" w:cs="Arial"/>
          <w:spacing w:val="-11"/>
          <w:sz w:val="18"/>
          <w:szCs w:val="18"/>
          <w:highlight w:val="yellow"/>
          <w:lang w:eastAsia="en-US"/>
        </w:rPr>
        <w:t xml:space="preserve"> </w:t>
      </w:r>
      <w:r w:rsidRPr="008B1C5A">
        <w:rPr>
          <w:rFonts w:ascii="Arial" w:hAnsi="Arial" w:cs="Arial"/>
          <w:sz w:val="18"/>
          <w:szCs w:val="18"/>
          <w:highlight w:val="yellow"/>
          <w:lang w:eastAsia="en-US"/>
        </w:rPr>
        <w:t>de</w:t>
      </w:r>
      <w:r w:rsidRPr="008B1C5A">
        <w:rPr>
          <w:rFonts w:ascii="Arial" w:hAnsi="Arial" w:cs="Arial"/>
          <w:spacing w:val="-11"/>
          <w:sz w:val="18"/>
          <w:szCs w:val="18"/>
          <w:highlight w:val="yellow"/>
          <w:lang w:eastAsia="en-US"/>
        </w:rPr>
        <w:t xml:space="preserve"> </w:t>
      </w:r>
      <w:r w:rsidRPr="008B1C5A">
        <w:rPr>
          <w:rFonts w:ascii="Arial" w:hAnsi="Arial" w:cs="Arial"/>
          <w:spacing w:val="-1"/>
          <w:sz w:val="18"/>
          <w:szCs w:val="18"/>
          <w:highlight w:val="yellow"/>
          <w:lang w:eastAsia="en-US"/>
        </w:rPr>
        <w:t>Identidad:</w:t>
      </w:r>
      <w:r w:rsidRPr="008B1C5A">
        <w:rPr>
          <w:rFonts w:ascii="Arial" w:hAnsi="Arial" w:cs="Arial"/>
          <w:spacing w:val="-7"/>
          <w:sz w:val="18"/>
          <w:szCs w:val="18"/>
          <w:highlight w:val="yellow"/>
          <w:lang w:eastAsia="en-US"/>
        </w:rPr>
        <w:t xml:space="preserve"> </w:t>
      </w:r>
      <w:r w:rsidR="00F93D2F">
        <w:rPr>
          <w:rFonts w:ascii="Arial" w:hAnsi="Arial" w:cs="Arial"/>
          <w:sz w:val="18"/>
          <w:szCs w:val="18"/>
          <w:lang w:eastAsia="en-US"/>
        </w:rPr>
        <w:t>1030622056</w:t>
      </w:r>
    </w:p>
    <w:p w:rsidR="00B75E8B" w:rsidP="00A862CE" w:rsidRDefault="00B75E8B" w14:paraId="4B426B96" w14:textId="77777777">
      <w:pPr>
        <w:widowControl w:val="0"/>
        <w:suppressAutoHyphens w:val="0"/>
        <w:spacing w:after="0" w:line="240" w:lineRule="auto"/>
        <w:jc w:val="both"/>
        <w:rPr>
          <w:rFonts w:ascii="Arial" w:hAnsi="Arial" w:cs="Arial"/>
          <w:sz w:val="18"/>
          <w:szCs w:val="18"/>
          <w:lang w:eastAsia="en-US"/>
        </w:rPr>
      </w:pPr>
    </w:p>
    <w:p w:rsidR="00B75E8B" w:rsidP="00A862CE" w:rsidRDefault="00B75E8B" w14:paraId="4E262E89" w14:textId="77777777">
      <w:pPr>
        <w:widowControl w:val="0"/>
        <w:suppressAutoHyphens w:val="0"/>
        <w:spacing w:after="0" w:line="240" w:lineRule="auto"/>
        <w:jc w:val="both"/>
        <w:rPr>
          <w:rFonts w:ascii="Arial" w:hAnsi="Arial" w:cs="Arial"/>
          <w:sz w:val="18"/>
          <w:szCs w:val="18"/>
          <w:lang w:eastAsia="en-US"/>
        </w:rPr>
      </w:pPr>
    </w:p>
    <w:p w:rsidR="00B75E8B" w:rsidP="00A862CE" w:rsidRDefault="00B75E8B" w14:paraId="29D41DD4" w14:textId="77777777">
      <w:pPr>
        <w:widowControl w:val="0"/>
        <w:suppressAutoHyphens w:val="0"/>
        <w:spacing w:after="0" w:line="240" w:lineRule="auto"/>
        <w:jc w:val="both"/>
        <w:rPr>
          <w:rFonts w:ascii="Arial" w:hAnsi="Arial" w:cs="Arial"/>
          <w:sz w:val="18"/>
          <w:szCs w:val="18"/>
          <w:lang w:eastAsia="en-US"/>
        </w:rPr>
      </w:pPr>
    </w:p>
    <w:p w:rsidR="00B75E8B" w:rsidP="00A862CE" w:rsidRDefault="00B75E8B" w14:paraId="4989229C" w14:textId="77777777">
      <w:pPr>
        <w:widowControl w:val="0"/>
        <w:suppressAutoHyphens w:val="0"/>
        <w:spacing w:after="0" w:line="240" w:lineRule="auto"/>
        <w:jc w:val="both"/>
        <w:rPr>
          <w:rFonts w:ascii="Arial" w:hAnsi="Arial" w:cs="Arial"/>
          <w:sz w:val="18"/>
          <w:szCs w:val="18"/>
          <w:lang w:eastAsia="en-US"/>
        </w:rPr>
      </w:pPr>
    </w:p>
    <w:p w:rsidR="00B75E8B" w:rsidP="00A862CE" w:rsidRDefault="00B75E8B" w14:paraId="2D019749" w14:textId="77777777">
      <w:pPr>
        <w:widowControl w:val="0"/>
        <w:suppressAutoHyphens w:val="0"/>
        <w:spacing w:after="0" w:line="240" w:lineRule="auto"/>
        <w:jc w:val="both"/>
        <w:rPr>
          <w:rFonts w:ascii="Arial" w:hAnsi="Arial" w:cs="Arial"/>
          <w:sz w:val="18"/>
          <w:szCs w:val="18"/>
          <w:lang w:eastAsia="en-US"/>
        </w:rPr>
      </w:pPr>
    </w:p>
    <w:p w:rsidR="00B75E8B" w:rsidP="00A862CE" w:rsidRDefault="00B75E8B" w14:paraId="3115927A" w14:textId="77777777">
      <w:pPr>
        <w:widowControl w:val="0"/>
        <w:suppressAutoHyphens w:val="0"/>
        <w:spacing w:after="0" w:line="240" w:lineRule="auto"/>
        <w:jc w:val="both"/>
        <w:rPr>
          <w:rFonts w:ascii="Arial" w:hAnsi="Arial" w:cs="Arial"/>
          <w:sz w:val="18"/>
          <w:szCs w:val="18"/>
          <w:lang w:eastAsia="en-US"/>
        </w:rPr>
      </w:pPr>
    </w:p>
    <w:bookmarkEnd w:id="8"/>
    <w:p w:rsidRPr="00F93D2F" w:rsidR="00B75E8B" w:rsidP="00A862CE" w:rsidRDefault="00B75E8B" w14:paraId="35B72E3B" w14:textId="77777777">
      <w:pPr>
        <w:widowControl w:val="0"/>
        <w:suppressAutoHyphens w:val="0"/>
        <w:spacing w:after="0" w:line="240" w:lineRule="auto"/>
        <w:jc w:val="both"/>
        <w:rPr>
          <w:rFonts w:ascii="Arial" w:hAnsi="Arial" w:cs="Arial"/>
          <w:sz w:val="18"/>
          <w:szCs w:val="18"/>
          <w:lang w:eastAsia="en-US"/>
        </w:rPr>
      </w:pPr>
    </w:p>
    <w:sectPr w:rsidRPr="00F93D2F" w:rsidR="00B75E8B" w:rsidSect="009B7937">
      <w:headerReference w:type="default" r:id="rId34"/>
      <w:pgSz w:w="12240" w:h="15840" w:orient="portrait"/>
      <w:pgMar w:top="1418" w:right="1418" w:bottom="1843" w:left="1418" w:header="720" w:footer="1213"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C445A" w:rsidRDefault="00AC445A" w14:paraId="7160EDDB" w14:textId="77777777">
      <w:pPr>
        <w:spacing w:after="0" w:line="240" w:lineRule="auto"/>
      </w:pPr>
      <w:r>
        <w:separator/>
      </w:r>
    </w:p>
  </w:endnote>
  <w:endnote w:type="continuationSeparator" w:id="0">
    <w:p w:rsidR="00AC445A" w:rsidRDefault="00AC445A" w14:paraId="2E49F3A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charset w:val="00"/>
    <w:family w:val="swiss"/>
    <w:pitch w:val="default"/>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Noto Sans Symbols">
    <w:altName w:val="Calibri"/>
    <w:charset w:val="00"/>
    <w:family w:val="auto"/>
    <w:pitch w:val="variable"/>
  </w:font>
  <w:font w:name="StarSymbol">
    <w:altName w:val="Arial Unicode MS"/>
    <w:charset w:val="02"/>
    <w:family w:val="auto"/>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2057F" w:rsidRDefault="0052057F" w14:paraId="5DA64661" w14:textId="77777777">
    <w:pPr>
      <w:pStyle w:val="Piedepgina"/>
      <w:jc w:val="right"/>
    </w:pPr>
    <w:r>
      <w:fldChar w:fldCharType="begin"/>
    </w:r>
    <w:r>
      <w:instrText>PAGE   \* MERGEFORMAT</w:instrText>
    </w:r>
    <w:r>
      <w:fldChar w:fldCharType="separate"/>
    </w:r>
    <w:r w:rsidRPr="000E20CD">
      <w:rPr>
        <w:noProof/>
        <w:lang w:val="es-ES"/>
      </w:rPr>
      <w:t>21</w:t>
    </w:r>
    <w:r>
      <w:fldChar w:fldCharType="end"/>
    </w:r>
  </w:p>
  <w:p w:rsidR="0052057F" w:rsidRDefault="0052057F" w14:paraId="4EE6E2C3" w14:textId="77777777">
    <w:pPr>
      <w:pStyle w:val="Piedep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C445A" w:rsidRDefault="00AC445A" w14:paraId="7E595686" w14:textId="77777777">
      <w:pPr>
        <w:spacing w:after="0" w:line="240" w:lineRule="auto"/>
      </w:pPr>
      <w:r>
        <w:separator/>
      </w:r>
    </w:p>
  </w:footnote>
  <w:footnote w:type="continuationSeparator" w:id="0">
    <w:p w:rsidR="00AC445A" w:rsidRDefault="00AC445A" w14:paraId="333D694C"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pPr w:leftFromText="141" w:rightFromText="141" w:horzAnchor="margin" w:tblpXSpec="center" w:tblpY="-795"/>
      <w:tblW w:w="543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979"/>
      <w:gridCol w:w="3877"/>
      <w:gridCol w:w="1653"/>
      <w:gridCol w:w="2693"/>
    </w:tblGrid>
    <w:tr w:rsidRPr="00B63287" w:rsidR="0052057F" w14:paraId="6C59CB44" w14:textId="77777777">
      <w:trPr>
        <w:trHeight w:val="704"/>
      </w:trPr>
      <w:tc>
        <w:tcPr>
          <w:tcW w:w="970" w:type="pct"/>
          <w:vMerge w:val="restart"/>
          <w:vAlign w:val="center"/>
        </w:tcPr>
        <w:p w:rsidRPr="00B63287" w:rsidR="0052057F" w:rsidP="00260013" w:rsidRDefault="0052057F" w14:paraId="72CF6FD5" w14:textId="77A99A38">
          <w:pPr>
            <w:spacing w:after="0"/>
            <w:jc w:val="center"/>
            <w:rPr>
              <w:rFonts w:cs="Arial"/>
              <w:b/>
            </w:rPr>
          </w:pPr>
          <w:bookmarkStart w:name="OLE_LINK1" w:id="1"/>
          <w:r>
            <w:rPr>
              <w:noProof/>
            </w:rPr>
            <w:drawing>
              <wp:anchor distT="0" distB="0" distL="0" distR="0" simplePos="0" relativeHeight="251657216" behindDoc="1" locked="0" layoutInCell="1" allowOverlap="1" wp14:anchorId="14584202" wp14:editId="2FF57C2D">
                <wp:simplePos x="0" y="0"/>
                <wp:positionH relativeFrom="page">
                  <wp:posOffset>177800</wp:posOffset>
                </wp:positionH>
                <wp:positionV relativeFrom="page">
                  <wp:posOffset>14605</wp:posOffset>
                </wp:positionV>
                <wp:extent cx="868680" cy="103759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8680" cy="103759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1900" w:type="pct"/>
          <w:vAlign w:val="center"/>
        </w:tcPr>
        <w:p w:rsidRPr="00D876E7" w:rsidR="0052057F" w:rsidP="00260013" w:rsidRDefault="0052057F" w14:paraId="1B024062" w14:textId="77777777">
          <w:pPr>
            <w:spacing w:after="0"/>
            <w:jc w:val="center"/>
            <w:rPr>
              <w:rFonts w:ascii="Arial" w:hAnsi="Arial" w:cs="Arial"/>
              <w:b/>
              <w:sz w:val="24"/>
              <w:szCs w:val="24"/>
            </w:rPr>
          </w:pPr>
          <w:r w:rsidRPr="00D876E7">
            <w:rPr>
              <w:rFonts w:ascii="Arial" w:hAnsi="Arial" w:cs="Arial"/>
              <w:b/>
              <w:sz w:val="24"/>
              <w:szCs w:val="24"/>
            </w:rPr>
            <w:t>FUERZA AÉREA COLOMBIANA</w:t>
          </w:r>
        </w:p>
      </w:tc>
      <w:tc>
        <w:tcPr>
          <w:tcW w:w="810" w:type="pct"/>
          <w:vAlign w:val="center"/>
        </w:tcPr>
        <w:p w:rsidRPr="00D876E7" w:rsidR="0052057F" w:rsidP="00260013" w:rsidRDefault="0052057F" w14:paraId="406CA8C6" w14:textId="77777777">
          <w:pPr>
            <w:spacing w:after="0"/>
            <w:jc w:val="center"/>
            <w:rPr>
              <w:rFonts w:ascii="Arial" w:hAnsi="Arial" w:cs="Arial"/>
              <w:b/>
              <w:sz w:val="24"/>
              <w:szCs w:val="24"/>
            </w:rPr>
          </w:pPr>
          <w:r w:rsidRPr="00D876E7">
            <w:rPr>
              <w:rFonts w:ascii="Arial" w:hAnsi="Arial" w:cs="Arial"/>
              <w:b/>
              <w:sz w:val="24"/>
              <w:szCs w:val="24"/>
            </w:rPr>
            <w:t>Código:</w:t>
          </w:r>
        </w:p>
      </w:tc>
      <w:tc>
        <w:tcPr>
          <w:tcW w:w="1320" w:type="pct"/>
          <w:shd w:val="clear" w:color="auto" w:fill="auto"/>
          <w:vAlign w:val="center"/>
        </w:tcPr>
        <w:p w:rsidRPr="00D876E7" w:rsidR="0052057F" w:rsidP="00260013" w:rsidRDefault="0052057F" w14:paraId="23937E1C" w14:textId="77777777">
          <w:pPr>
            <w:spacing w:after="0"/>
            <w:jc w:val="center"/>
            <w:rPr>
              <w:rFonts w:ascii="Arial" w:hAnsi="Arial" w:cs="Arial"/>
              <w:b/>
              <w:sz w:val="24"/>
              <w:szCs w:val="24"/>
            </w:rPr>
          </w:pPr>
          <w:r w:rsidRPr="006842BC">
            <w:rPr>
              <w:rFonts w:ascii="Arial" w:hAnsi="Arial" w:cs="Arial"/>
              <w:b/>
              <w:sz w:val="24"/>
              <w:szCs w:val="24"/>
            </w:rPr>
            <w:t>DE-DEAJU-FR-036</w:t>
          </w:r>
        </w:p>
      </w:tc>
    </w:tr>
    <w:tr w:rsidRPr="00B63287" w:rsidR="0052057F" w14:paraId="2FD41034" w14:textId="77777777">
      <w:trPr>
        <w:trHeight w:val="684"/>
      </w:trPr>
      <w:tc>
        <w:tcPr>
          <w:tcW w:w="970" w:type="pct"/>
          <w:vMerge/>
        </w:tcPr>
        <w:p w:rsidRPr="00B63287" w:rsidR="0052057F" w:rsidP="00260013" w:rsidRDefault="0052057F" w14:paraId="4BD7DA67" w14:textId="77777777">
          <w:pPr>
            <w:spacing w:after="0"/>
            <w:rPr>
              <w:rFonts w:cs="Arial"/>
              <w:b/>
            </w:rPr>
          </w:pPr>
        </w:p>
      </w:tc>
      <w:tc>
        <w:tcPr>
          <w:tcW w:w="1900" w:type="pct"/>
          <w:vMerge w:val="restart"/>
          <w:vAlign w:val="center"/>
        </w:tcPr>
        <w:p w:rsidRPr="00D876E7" w:rsidR="0052057F" w:rsidP="00260013" w:rsidRDefault="0052057F" w14:paraId="32E26E12" w14:textId="77777777">
          <w:pPr>
            <w:spacing w:after="0"/>
            <w:jc w:val="center"/>
            <w:rPr>
              <w:rFonts w:ascii="Arial" w:hAnsi="Arial" w:cs="Arial"/>
              <w:b/>
              <w:sz w:val="24"/>
              <w:szCs w:val="24"/>
            </w:rPr>
          </w:pPr>
          <w:r w:rsidRPr="00D876E7">
            <w:rPr>
              <w:rFonts w:ascii="Arial" w:hAnsi="Arial" w:cs="Arial"/>
              <w:b/>
              <w:sz w:val="24"/>
              <w:szCs w:val="24"/>
            </w:rPr>
            <w:t>FORMATO SOLICITUD COTIZACIÓN MODALIDAD CONTRATACIÓN DIRECTA SIN OFERTA</w:t>
          </w:r>
        </w:p>
      </w:tc>
      <w:tc>
        <w:tcPr>
          <w:tcW w:w="810" w:type="pct"/>
          <w:vAlign w:val="center"/>
        </w:tcPr>
        <w:p w:rsidRPr="00D876E7" w:rsidR="0052057F" w:rsidP="00260013" w:rsidRDefault="0052057F" w14:paraId="33A57B69" w14:textId="77777777">
          <w:pPr>
            <w:spacing w:after="0"/>
            <w:jc w:val="center"/>
            <w:rPr>
              <w:rFonts w:ascii="Arial" w:hAnsi="Arial" w:cs="Arial"/>
              <w:b/>
              <w:sz w:val="24"/>
              <w:szCs w:val="24"/>
            </w:rPr>
          </w:pPr>
          <w:r w:rsidRPr="00D876E7">
            <w:rPr>
              <w:rFonts w:ascii="Arial" w:hAnsi="Arial" w:cs="Arial"/>
              <w:b/>
              <w:sz w:val="24"/>
              <w:szCs w:val="24"/>
            </w:rPr>
            <w:t xml:space="preserve">Versión </w:t>
          </w:r>
          <w:proofErr w:type="spellStart"/>
          <w:r w:rsidRPr="00D876E7">
            <w:rPr>
              <w:rFonts w:ascii="Arial" w:hAnsi="Arial" w:cs="Arial"/>
              <w:b/>
              <w:sz w:val="24"/>
              <w:szCs w:val="24"/>
            </w:rPr>
            <w:t>N°</w:t>
          </w:r>
          <w:proofErr w:type="spellEnd"/>
          <w:r w:rsidRPr="00D876E7">
            <w:rPr>
              <w:rFonts w:ascii="Arial" w:hAnsi="Arial" w:cs="Arial"/>
              <w:b/>
              <w:sz w:val="24"/>
              <w:szCs w:val="24"/>
            </w:rPr>
            <w:t>:</w:t>
          </w:r>
        </w:p>
      </w:tc>
      <w:tc>
        <w:tcPr>
          <w:tcW w:w="1320" w:type="pct"/>
          <w:shd w:val="clear" w:color="auto" w:fill="auto"/>
          <w:vAlign w:val="center"/>
        </w:tcPr>
        <w:p w:rsidRPr="00D876E7" w:rsidR="0052057F" w:rsidP="00260013" w:rsidRDefault="0052057F" w14:paraId="6E7C40EF" w14:textId="77777777">
          <w:pPr>
            <w:spacing w:after="0"/>
            <w:jc w:val="center"/>
            <w:rPr>
              <w:rFonts w:ascii="Arial" w:hAnsi="Arial" w:cs="Arial"/>
              <w:b/>
              <w:sz w:val="24"/>
              <w:szCs w:val="24"/>
            </w:rPr>
          </w:pPr>
          <w:r>
            <w:rPr>
              <w:rFonts w:ascii="Arial" w:hAnsi="Arial" w:cs="Arial"/>
              <w:b/>
              <w:sz w:val="24"/>
              <w:szCs w:val="24"/>
            </w:rPr>
            <w:t>01</w:t>
          </w:r>
        </w:p>
      </w:tc>
    </w:tr>
    <w:tr w:rsidRPr="00B63287" w:rsidR="0052057F" w14:paraId="7B1AD04B" w14:textId="77777777">
      <w:trPr>
        <w:trHeight w:val="652"/>
      </w:trPr>
      <w:tc>
        <w:tcPr>
          <w:tcW w:w="970" w:type="pct"/>
          <w:vMerge/>
        </w:tcPr>
        <w:p w:rsidRPr="00B63287" w:rsidR="0052057F" w:rsidP="00260013" w:rsidRDefault="0052057F" w14:paraId="757E6CA2" w14:textId="77777777">
          <w:pPr>
            <w:spacing w:after="0"/>
            <w:rPr>
              <w:rFonts w:cs="Arial"/>
              <w:b/>
            </w:rPr>
          </w:pPr>
        </w:p>
      </w:tc>
      <w:tc>
        <w:tcPr>
          <w:tcW w:w="1900" w:type="pct"/>
          <w:vMerge/>
          <w:vAlign w:val="center"/>
        </w:tcPr>
        <w:p w:rsidRPr="00D876E7" w:rsidR="0052057F" w:rsidP="00260013" w:rsidRDefault="0052057F" w14:paraId="0E1A8993" w14:textId="77777777">
          <w:pPr>
            <w:spacing w:after="0"/>
            <w:jc w:val="center"/>
            <w:rPr>
              <w:rFonts w:ascii="Arial" w:hAnsi="Arial" w:cs="Arial"/>
              <w:b/>
              <w:sz w:val="24"/>
              <w:szCs w:val="24"/>
            </w:rPr>
          </w:pPr>
        </w:p>
      </w:tc>
      <w:tc>
        <w:tcPr>
          <w:tcW w:w="810" w:type="pct"/>
          <w:vAlign w:val="center"/>
        </w:tcPr>
        <w:p w:rsidRPr="00D876E7" w:rsidR="0052057F" w:rsidP="00260013" w:rsidRDefault="0052057F" w14:paraId="2B1C96A8" w14:textId="77777777">
          <w:pPr>
            <w:spacing w:after="0"/>
            <w:jc w:val="center"/>
            <w:rPr>
              <w:rFonts w:ascii="Arial" w:hAnsi="Arial" w:cs="Arial"/>
              <w:b/>
              <w:sz w:val="24"/>
              <w:szCs w:val="24"/>
            </w:rPr>
          </w:pPr>
          <w:r w:rsidRPr="00D876E7">
            <w:rPr>
              <w:rFonts w:ascii="Arial" w:hAnsi="Arial" w:cs="Arial"/>
              <w:b/>
              <w:sz w:val="24"/>
              <w:szCs w:val="24"/>
            </w:rPr>
            <w:t>Vigencia:</w:t>
          </w:r>
          <w:bookmarkEnd w:id="1"/>
        </w:p>
      </w:tc>
      <w:tc>
        <w:tcPr>
          <w:tcW w:w="1320" w:type="pct"/>
          <w:shd w:val="clear" w:color="auto" w:fill="auto"/>
          <w:vAlign w:val="center"/>
        </w:tcPr>
        <w:p w:rsidRPr="00D876E7" w:rsidR="0052057F" w:rsidP="00260013" w:rsidRDefault="0052057F" w14:paraId="02CC8519" w14:textId="77777777">
          <w:pPr>
            <w:spacing w:after="0"/>
            <w:jc w:val="center"/>
            <w:rPr>
              <w:rFonts w:ascii="Arial" w:hAnsi="Arial" w:cs="Arial"/>
              <w:b/>
              <w:sz w:val="24"/>
              <w:szCs w:val="24"/>
            </w:rPr>
          </w:pPr>
          <w:r>
            <w:rPr>
              <w:rFonts w:ascii="Arial" w:hAnsi="Arial" w:cs="Arial"/>
              <w:b/>
              <w:sz w:val="24"/>
              <w:szCs w:val="24"/>
            </w:rPr>
            <w:t>06-12-2021</w:t>
          </w:r>
        </w:p>
      </w:tc>
    </w:tr>
  </w:tbl>
  <w:p w:rsidR="0052057F" w:rsidP="001933B1" w:rsidRDefault="0052057F" w14:paraId="36838EA3" w14:textId="77777777">
    <w:pPr>
      <w:pStyle w:val="Encabezado"/>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2504A2" w:rsidR="0052057F" w:rsidP="002504A2" w:rsidRDefault="0052057F" w14:paraId="52F9BE81" w14:textId="77777777">
    <w:pPr>
      <w:pStyle w:val="Encabezado"/>
      <w:jc w:val="center"/>
      <w:rPr>
        <w:b/>
        <w:bCs/>
      </w:rPr>
    </w:pPr>
    <w:r w:rsidRPr="002504A2">
      <w:rPr>
        <w:rFonts w:ascii="Arial" w:hAnsi="Arial" w:cs="Arial"/>
        <w:b/>
        <w:bCs/>
        <w:sz w:val="18"/>
        <w:szCs w:val="18"/>
        <w:lang w:eastAsia="es-CO"/>
      </w:rPr>
      <w:t>Formulario Reporte de multas y sanciones de contratos anteriores durante los últimos tres (3) años</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C34798" w:rsidR="0052057F" w:rsidP="00A21753" w:rsidRDefault="0052057F" w14:paraId="7128EB29" w14:textId="77777777">
    <w:pPr>
      <w:pStyle w:val="Textoindependiente"/>
      <w:jc w:val="center"/>
      <w:rPr>
        <w:rFonts w:cs="Arial"/>
        <w:b/>
        <w:bCs/>
        <w:lang w:val="es-CO" w:eastAsia="es-CO"/>
      </w:rPr>
    </w:pPr>
    <w:r w:rsidRPr="00C34798">
      <w:rPr>
        <w:rFonts w:cs="Arial"/>
        <w:b/>
        <w:bCs/>
        <w:lang w:val="es-CO" w:eastAsia="es-CO"/>
      </w:rPr>
      <w:t>FORMATO DE OFRECIMIENTO DE FACTORES DE CALIDAD Y/O TÉCNICOS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C34798" w:rsidR="0052057F" w:rsidP="000F332B" w:rsidRDefault="0052057F" w14:paraId="2848911D" w14:textId="77777777">
    <w:pPr>
      <w:pStyle w:val="Textoindependiente"/>
      <w:jc w:val="center"/>
      <w:rPr>
        <w:rFonts w:cs="Arial"/>
        <w:b/>
        <w:bCs/>
        <w:lang w:val="es-CO" w:eastAsia="es-CO"/>
      </w:rPr>
    </w:pPr>
    <w:bookmarkStart w:name="_Hlk119568790" w:id="6"/>
    <w:bookmarkStart w:name="_Hlk119568791" w:id="7"/>
    <w:r w:rsidRPr="00C34798">
      <w:rPr>
        <w:rFonts w:cs="Arial"/>
        <w:b/>
        <w:bCs/>
        <w:lang w:val="es-CO" w:eastAsia="es-CO"/>
      </w:rPr>
      <w:t>Formato Datos Básicos Beneficiario Cuenta Bancaria Proponente</w:t>
    </w:r>
    <w:bookmarkEnd w:id="6"/>
    <w:bookmarkEnd w:id="7"/>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C34798" w:rsidR="0052057F" w:rsidP="00861EAA" w:rsidRDefault="0052057F" w14:paraId="5FD8E28A" w14:textId="77777777">
    <w:pPr>
      <w:pStyle w:val="Encabezado"/>
      <w:jc w:val="center"/>
      <w:rPr>
        <w:b/>
        <w:bCs/>
        <w:sz w:val="24"/>
        <w:szCs w:val="24"/>
      </w:rPr>
    </w:pPr>
    <w:r>
      <w:rPr>
        <w:rFonts w:eastAsia="Times New Roman" w:cs="Arial"/>
        <w:b/>
        <w:bCs/>
        <w:sz w:val="24"/>
        <w:szCs w:val="24"/>
        <w:lang w:eastAsia="es-CO"/>
      </w:rPr>
      <w:t xml:space="preserve">INFORMACIÓN TRIBUTARIA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2057F" w:rsidRDefault="0052057F" w14:paraId="3C4017C6" w14:textId="77777777">
    <w:pPr>
      <w:pStyle w:val="Encabezado"/>
    </w:pPr>
  </w:p>
  <w:p w:rsidR="0052057F" w:rsidRDefault="0052057F" w14:paraId="01DCE0D9" w14:textId="77777777">
    <w:pPr>
      <w:pStyle w:val="Encabezado"/>
    </w:pPr>
  </w:p>
  <w:p w:rsidR="0052057F" w:rsidRDefault="0052057F" w14:paraId="11AA971D" w14:textId="77777777">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2057F" w:rsidRDefault="0052057F" w14:paraId="70C2EEA7" w14:textId="77777777">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2057F" w:rsidP="003B60E4" w:rsidRDefault="0052057F" w14:paraId="1DA5F6CD" w14:textId="77777777">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D452A7" w:rsidR="0052057F" w:rsidP="00D52647" w:rsidRDefault="0052057F" w14:paraId="60A71122" w14:textId="0813AECC">
    <w:pPr>
      <w:pStyle w:val="Standard"/>
      <w:jc w:val="both"/>
      <w:rPr>
        <w:rFonts w:ascii="Arial Narrow" w:hAnsi="Arial Narrow" w:eastAsia="Calibri" w:cs="Arial Narrow"/>
        <w:sz w:val="18"/>
        <w:szCs w:val="18"/>
        <w:highlight w:val="yellow"/>
        <w:lang w:eastAsia="ar-SA" w:bidi="ar-SA"/>
      </w:rPr>
    </w:pPr>
    <w:r w:rsidRPr="003D134B">
      <w:rPr>
        <w:rFonts w:ascii="Arial" w:hAnsi="Arial" w:cs="Arial"/>
        <w:color w:val="000000"/>
        <w:sz w:val="18"/>
        <w:szCs w:val="18"/>
      </w:rPr>
      <w:t xml:space="preserve">PACTO DE INTEGRIDAD PARA FORTALECER LA TRANSPARENCIA EN EL PROCESO DE </w:t>
    </w:r>
    <w:r>
      <w:rPr>
        <w:rFonts w:ascii="Arial" w:hAnsi="Arial" w:cs="Arial"/>
        <w:bCs/>
        <w:color w:val="000000"/>
        <w:sz w:val="18"/>
        <w:szCs w:val="18"/>
      </w:rPr>
      <w:t>CONTRATACIÓN,</w:t>
    </w:r>
    <w:r w:rsidRPr="003D134B">
      <w:rPr>
        <w:rFonts w:ascii="Arial" w:hAnsi="Arial" w:cs="Arial"/>
        <w:color w:val="000000"/>
        <w:sz w:val="18"/>
        <w:szCs w:val="18"/>
      </w:rPr>
      <w:t xml:space="preserve"> CUYO OBJETO ES</w:t>
    </w:r>
    <w:r>
      <w:rPr>
        <w:rFonts w:ascii="Arial" w:hAnsi="Arial" w:cs="Arial"/>
        <w:color w:val="000000"/>
        <w:sz w:val="18"/>
        <w:szCs w:val="18"/>
      </w:rPr>
      <w:t xml:space="preserve"> PRESTACIÓN DE SERVICIOS PROFESIONALES Y DE APOYO A LA GESTIÓN ACADÉMICA DEL PROGRAMA DE MAESTRÍA EN LOGÍSTICA AERONÁUTICA DE LA ESCUELA DE POSTGRADOS DE LA FAC </w:t>
    </w:r>
  </w:p>
  <w:p w:rsidRPr="001E6703" w:rsidR="0052057F" w:rsidP="00A446CE" w:rsidRDefault="0052057F" w14:paraId="4623D12A" w14:textId="0449408A">
    <w:pPr>
      <w:pStyle w:val="Prrafodelista"/>
      <w:ind w:left="426"/>
      <w:jc w:val="both"/>
      <w:rPr>
        <w:color w:val="44546A"/>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D22A65" w:rsidR="0052057F" w:rsidP="00016C44" w:rsidRDefault="0052057F" w14:paraId="393BB550" w14:textId="77777777">
    <w:pPr>
      <w:tabs>
        <w:tab w:val="left" w:pos="945"/>
        <w:tab w:val="left" w:pos="2295"/>
      </w:tabs>
      <w:spacing w:after="0" w:line="240" w:lineRule="auto"/>
      <w:jc w:val="center"/>
      <w:rPr>
        <w:rFonts w:ascii="Arial" w:hAnsi="Arial" w:cs="Arial"/>
        <w:b/>
        <w:bCs/>
        <w:sz w:val="24"/>
        <w:szCs w:val="24"/>
      </w:rPr>
    </w:pPr>
    <w:r w:rsidRPr="00D22A65">
      <w:rPr>
        <w:rFonts w:eastAsia="Times New Roman" w:cs="Arial"/>
        <w:b/>
        <w:bCs/>
        <w:sz w:val="24"/>
        <w:szCs w:val="24"/>
        <w:lang w:eastAsia="es-CO"/>
      </w:rPr>
      <w:t>Anexo – Formato Compromiso Anticorrupción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016C44" w:rsidR="0052057F" w:rsidP="00D364CF" w:rsidRDefault="0052057F" w14:paraId="321C6EDC" w14:textId="77777777">
    <w:pPr>
      <w:pStyle w:val="Encabezado"/>
      <w:jc w:val="center"/>
    </w:pPr>
    <w:r w:rsidRPr="00514C3A">
      <w:rPr>
        <w:rFonts w:ascii="Arial" w:hAnsi="Arial" w:eastAsia="Arial" w:cs="Arial"/>
        <w:b/>
        <w:spacing w:val="1"/>
        <w:sz w:val="18"/>
        <w:szCs w:val="18"/>
        <w:lang w:val="es-ES_tradnl"/>
      </w:rPr>
      <w:t>FORMULARIO: PACTO EXPRESO DE MULTAS Y/O CLÁUSULA PENAL PECUNIARIA</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2504A2" w:rsidR="0052057F" w:rsidP="002504A2" w:rsidRDefault="0052057F" w14:paraId="2CAE546C" w14:textId="32310B8B">
    <w:pPr>
      <w:pStyle w:val="Encabezado"/>
      <w:jc w:val="center"/>
      <w:rPr>
        <w:b/>
        <w:bCs/>
      </w:rPr>
    </w:pPr>
    <w:r w:rsidRPr="002504A2">
      <w:rPr>
        <w:rFonts w:ascii="Arial" w:hAnsi="Arial" w:cs="Arial"/>
        <w:b/>
        <w:bCs/>
        <w:sz w:val="18"/>
        <w:szCs w:val="18"/>
        <w:lang w:eastAsia="es-CO"/>
      </w:rPr>
      <w:t>Formulario Reporte de multas y sanciones de contratos anteriores durante los últimos tres (3) años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5C49B3" w:rsidR="0052057F" w:rsidP="00C34A04" w:rsidRDefault="0052057F" w14:paraId="0025F30E" w14:textId="77777777">
    <w:pPr>
      <w:pStyle w:val="NormalWeb"/>
      <w:spacing w:before="0" w:beforeAutospacing="0" w:after="0" w:afterAutospacing="0"/>
      <w:jc w:val="center"/>
      <w:rPr>
        <w:rFonts w:ascii="Arial" w:hAnsi="Arial" w:cs="Arial"/>
        <w:b/>
        <w:color w:val="FF0000"/>
        <w:sz w:val="20"/>
        <w:szCs w:val="22"/>
      </w:rPr>
    </w:pPr>
    <w:r>
      <w:rPr>
        <w:rFonts w:ascii="Arial" w:hAnsi="Arial" w:cs="Arial"/>
        <w:b/>
        <w:color w:val="FF0000"/>
        <w:sz w:val="20"/>
        <w:szCs w:val="22"/>
      </w:rPr>
      <w:t>PÚBLICO CLASIFICADO</w:t>
    </w:r>
  </w:p>
  <w:tbl>
    <w:tblPr>
      <w:tblW w:w="5127"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446"/>
      <w:gridCol w:w="5107"/>
      <w:gridCol w:w="1280"/>
      <w:gridCol w:w="1800"/>
    </w:tblGrid>
    <w:tr w:rsidRPr="005C49B3" w:rsidR="0052057F" w:rsidTr="0052057F" w14:paraId="2F23C8D4" w14:textId="77777777">
      <w:trPr>
        <w:trHeight w:val="132"/>
      </w:trPr>
      <w:tc>
        <w:tcPr>
          <w:tcW w:w="688" w:type="pct"/>
          <w:vMerge w:val="restart"/>
          <w:vAlign w:val="center"/>
        </w:tcPr>
        <w:p w:rsidRPr="005C49B3" w:rsidR="0052057F" w:rsidP="00C34A04" w:rsidRDefault="0052057F" w14:paraId="2CE3286F" w14:textId="77777777">
          <w:pPr>
            <w:spacing w:after="0" w:line="240" w:lineRule="auto"/>
            <w:rPr>
              <w:rFonts w:cs="Arial"/>
              <w:b/>
            </w:rPr>
          </w:pPr>
          <w:r>
            <w:rPr>
              <w:noProof/>
              <w:lang w:eastAsia="es-CO"/>
            </w:rPr>
            <w:drawing>
              <wp:inline distT="0" distB="0" distL="0" distR="0" wp14:anchorId="5D79A52E" wp14:editId="1EC2CFEC">
                <wp:extent cx="781050" cy="638175"/>
                <wp:effectExtent l="0" t="0" r="0" b="9525"/>
                <wp:docPr id="4" name="Imagen 4" descr="C:\Users\camila.vargas\Documents\7. PRESENTACIONES\IMAGENES ESTANDARES\LOGO FAC so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C:\Users\camila.vargas\Documents\7. PRESENTACIONES\IMAGENES ESTANDARES\LOGO FAC solo.png"/>
                        <pic:cNvPicPr>
                          <a:picLocks noChangeAspect="1" noChangeArrowheads="1"/>
                        </pic:cNvPicPr>
                      </pic:nvPicPr>
                      <pic:blipFill>
                        <a:blip r:embed="rId1">
                          <a:extLst>
                            <a:ext uri="{28A0092B-C50C-407E-A947-70E740481C1C}">
                              <a14:useLocalDpi xmlns:a14="http://schemas.microsoft.com/office/drawing/2010/main" val="0"/>
                            </a:ext>
                          </a:extLst>
                        </a:blip>
                        <a:srcRect l="26466" t="26767" r="26616" b="22105"/>
                        <a:stretch>
                          <a:fillRect/>
                        </a:stretch>
                      </pic:blipFill>
                      <pic:spPr bwMode="auto">
                        <a:xfrm>
                          <a:off x="0" y="0"/>
                          <a:ext cx="781050" cy="638175"/>
                        </a:xfrm>
                        <a:prstGeom prst="rect">
                          <a:avLst/>
                        </a:prstGeom>
                        <a:noFill/>
                        <a:ln>
                          <a:noFill/>
                        </a:ln>
                      </pic:spPr>
                    </pic:pic>
                  </a:graphicData>
                </a:graphic>
              </wp:inline>
            </w:drawing>
          </w:r>
        </w:p>
      </w:tc>
      <w:tc>
        <w:tcPr>
          <w:tcW w:w="2672" w:type="pct"/>
          <w:vAlign w:val="center"/>
        </w:tcPr>
        <w:p w:rsidRPr="005C49B3" w:rsidR="0052057F" w:rsidP="00C34A04" w:rsidRDefault="0052057F" w14:paraId="2192E3CC" w14:textId="77777777">
          <w:pPr>
            <w:spacing w:after="0" w:line="240" w:lineRule="auto"/>
            <w:jc w:val="center"/>
            <w:rPr>
              <w:rFonts w:ascii="Arial" w:hAnsi="Arial" w:cs="Arial"/>
              <w:b/>
            </w:rPr>
          </w:pPr>
          <w:r w:rsidRPr="005C49B3">
            <w:rPr>
              <w:rFonts w:ascii="Arial" w:hAnsi="Arial" w:cs="Arial"/>
              <w:b/>
              <w:szCs w:val="24"/>
            </w:rPr>
            <w:t>FUERZA AÉREA COLOMBIANA</w:t>
          </w:r>
        </w:p>
      </w:tc>
      <w:tc>
        <w:tcPr>
          <w:tcW w:w="685" w:type="pct"/>
          <w:vAlign w:val="center"/>
        </w:tcPr>
        <w:p w:rsidRPr="005C49B3" w:rsidR="0052057F" w:rsidP="00C34A04" w:rsidRDefault="0052057F" w14:paraId="1B39C8CD" w14:textId="77777777">
          <w:pPr>
            <w:spacing w:after="0" w:line="240" w:lineRule="auto"/>
            <w:rPr>
              <w:rFonts w:ascii="Arial" w:hAnsi="Arial" w:cs="Arial"/>
              <w:b/>
              <w:szCs w:val="16"/>
            </w:rPr>
          </w:pPr>
          <w:r w:rsidRPr="005C49B3">
            <w:rPr>
              <w:rFonts w:ascii="Arial" w:hAnsi="Arial" w:cs="Arial"/>
              <w:b/>
              <w:szCs w:val="16"/>
            </w:rPr>
            <w:t>Código:</w:t>
          </w:r>
        </w:p>
      </w:tc>
      <w:tc>
        <w:tcPr>
          <w:tcW w:w="955" w:type="pct"/>
          <w:vAlign w:val="center"/>
        </w:tcPr>
        <w:p w:rsidRPr="00195E6D" w:rsidR="0052057F" w:rsidP="00C34A04" w:rsidRDefault="0052057F" w14:paraId="12D92316" w14:textId="77777777">
          <w:pPr>
            <w:spacing w:after="0" w:line="240" w:lineRule="auto"/>
            <w:jc w:val="center"/>
            <w:rPr>
              <w:rFonts w:ascii="Arial" w:hAnsi="Arial" w:cs="Arial"/>
              <w:b/>
              <w:szCs w:val="16"/>
            </w:rPr>
          </w:pPr>
          <w:r w:rsidRPr="00AB1880">
            <w:rPr>
              <w:rFonts w:ascii="Arial" w:hAnsi="Arial" w:cs="Arial"/>
              <w:b/>
              <w:szCs w:val="14"/>
            </w:rPr>
            <w:t>OA-JEINA-FR-140</w:t>
          </w:r>
        </w:p>
      </w:tc>
    </w:tr>
    <w:tr w:rsidRPr="005C49B3" w:rsidR="0052057F" w:rsidTr="0052057F" w14:paraId="02DA0A2E" w14:textId="77777777">
      <w:trPr>
        <w:trHeight w:val="86"/>
      </w:trPr>
      <w:tc>
        <w:tcPr>
          <w:tcW w:w="688" w:type="pct"/>
          <w:vMerge/>
        </w:tcPr>
        <w:p w:rsidRPr="005C49B3" w:rsidR="0052057F" w:rsidP="00C34A04" w:rsidRDefault="0052057F" w14:paraId="0ADC2B96" w14:textId="77777777">
          <w:pPr>
            <w:spacing w:after="0" w:line="240" w:lineRule="auto"/>
            <w:rPr>
              <w:rFonts w:cs="Arial"/>
              <w:b/>
            </w:rPr>
          </w:pPr>
        </w:p>
      </w:tc>
      <w:tc>
        <w:tcPr>
          <w:tcW w:w="2672" w:type="pct"/>
          <w:vMerge w:val="restart"/>
          <w:vAlign w:val="center"/>
        </w:tcPr>
        <w:p w:rsidRPr="005C49B3" w:rsidR="0052057F" w:rsidP="00C34A04" w:rsidRDefault="0052057F" w14:paraId="3B80C04E" w14:textId="77777777">
          <w:pPr>
            <w:spacing w:after="0" w:line="240" w:lineRule="auto"/>
            <w:jc w:val="center"/>
            <w:rPr>
              <w:rFonts w:ascii="Arial" w:hAnsi="Arial" w:cs="Arial"/>
              <w:b/>
              <w:szCs w:val="24"/>
            </w:rPr>
          </w:pPr>
          <w:r w:rsidRPr="005C49B3">
            <w:rPr>
              <w:rFonts w:ascii="Arial" w:hAnsi="Arial" w:cs="Arial"/>
              <w:b/>
              <w:szCs w:val="24"/>
            </w:rPr>
            <w:t xml:space="preserve">FORMATO </w:t>
          </w:r>
          <w:r w:rsidRPr="00BC1EE9">
            <w:rPr>
              <w:rFonts w:ascii="Arial" w:hAnsi="Arial" w:cs="Arial"/>
              <w:b/>
              <w:szCs w:val="24"/>
            </w:rPr>
            <w:t>ACUERDO DE CONFIDENCIALIDAD</w:t>
          </w:r>
        </w:p>
      </w:tc>
      <w:tc>
        <w:tcPr>
          <w:tcW w:w="685" w:type="pct"/>
          <w:vAlign w:val="center"/>
        </w:tcPr>
        <w:p w:rsidRPr="005C49B3" w:rsidR="0052057F" w:rsidP="00C34A04" w:rsidRDefault="0052057F" w14:paraId="555E4D9F" w14:textId="77777777">
          <w:pPr>
            <w:spacing w:after="0" w:line="240" w:lineRule="auto"/>
            <w:rPr>
              <w:rFonts w:ascii="Arial" w:hAnsi="Arial" w:cs="Arial"/>
              <w:b/>
              <w:szCs w:val="16"/>
            </w:rPr>
          </w:pPr>
          <w:r>
            <w:rPr>
              <w:rFonts w:ascii="Arial" w:hAnsi="Arial" w:cs="Arial"/>
              <w:b/>
              <w:szCs w:val="16"/>
            </w:rPr>
            <w:t xml:space="preserve">Versión </w:t>
          </w:r>
          <w:proofErr w:type="spellStart"/>
          <w:r>
            <w:rPr>
              <w:rFonts w:ascii="Arial" w:hAnsi="Arial" w:cs="Arial"/>
              <w:b/>
              <w:szCs w:val="16"/>
            </w:rPr>
            <w:t>N°</w:t>
          </w:r>
          <w:proofErr w:type="spellEnd"/>
          <w:r w:rsidRPr="005C49B3">
            <w:rPr>
              <w:rFonts w:ascii="Arial" w:hAnsi="Arial" w:cs="Arial"/>
              <w:b/>
              <w:szCs w:val="16"/>
            </w:rPr>
            <w:t>:</w:t>
          </w:r>
        </w:p>
      </w:tc>
      <w:tc>
        <w:tcPr>
          <w:tcW w:w="955" w:type="pct"/>
          <w:vAlign w:val="center"/>
        </w:tcPr>
        <w:p w:rsidRPr="00195E6D" w:rsidR="0052057F" w:rsidP="00C34A04" w:rsidRDefault="0052057F" w14:paraId="1DD4AC13" w14:textId="77777777">
          <w:pPr>
            <w:spacing w:after="0" w:line="240" w:lineRule="auto"/>
            <w:jc w:val="center"/>
            <w:rPr>
              <w:rFonts w:ascii="Arial" w:hAnsi="Arial" w:cs="Arial"/>
              <w:b/>
              <w:szCs w:val="16"/>
            </w:rPr>
          </w:pPr>
          <w:r>
            <w:rPr>
              <w:rFonts w:ascii="Arial" w:hAnsi="Arial" w:cs="Arial"/>
              <w:b/>
              <w:szCs w:val="16"/>
            </w:rPr>
            <w:t>2</w:t>
          </w:r>
        </w:p>
      </w:tc>
    </w:tr>
    <w:tr w:rsidRPr="005C49B3" w:rsidR="0052057F" w:rsidTr="0052057F" w14:paraId="736DFC6C" w14:textId="77777777">
      <w:trPr>
        <w:trHeight w:val="119"/>
      </w:trPr>
      <w:tc>
        <w:tcPr>
          <w:tcW w:w="688" w:type="pct"/>
          <w:vMerge/>
        </w:tcPr>
        <w:p w:rsidRPr="005C49B3" w:rsidR="0052057F" w:rsidP="00C34A04" w:rsidRDefault="0052057F" w14:paraId="01C53FCF" w14:textId="77777777">
          <w:pPr>
            <w:spacing w:after="0" w:line="240" w:lineRule="auto"/>
            <w:rPr>
              <w:rFonts w:cs="Arial"/>
              <w:b/>
            </w:rPr>
          </w:pPr>
        </w:p>
      </w:tc>
      <w:tc>
        <w:tcPr>
          <w:tcW w:w="2672" w:type="pct"/>
          <w:vMerge/>
          <w:vAlign w:val="center"/>
        </w:tcPr>
        <w:p w:rsidRPr="005C49B3" w:rsidR="0052057F" w:rsidP="00C34A04" w:rsidRDefault="0052057F" w14:paraId="072DAB6B" w14:textId="77777777">
          <w:pPr>
            <w:spacing w:after="0" w:line="240" w:lineRule="auto"/>
            <w:rPr>
              <w:rFonts w:ascii="Arial" w:hAnsi="Arial" w:cs="Arial"/>
              <w:b/>
              <w:szCs w:val="16"/>
            </w:rPr>
          </w:pPr>
        </w:p>
      </w:tc>
      <w:tc>
        <w:tcPr>
          <w:tcW w:w="685" w:type="pct"/>
          <w:shd w:val="clear" w:color="auto" w:fill="auto"/>
          <w:vAlign w:val="center"/>
        </w:tcPr>
        <w:p w:rsidRPr="005C49B3" w:rsidR="0052057F" w:rsidP="00C34A04" w:rsidRDefault="0052057F" w14:paraId="7E15C95B" w14:textId="77777777">
          <w:pPr>
            <w:spacing w:after="0" w:line="240" w:lineRule="auto"/>
            <w:rPr>
              <w:rFonts w:ascii="Arial" w:hAnsi="Arial" w:cs="Arial"/>
              <w:b/>
              <w:szCs w:val="16"/>
            </w:rPr>
          </w:pPr>
          <w:r w:rsidRPr="005C49B3">
            <w:rPr>
              <w:rFonts w:ascii="Arial" w:hAnsi="Arial" w:cs="Arial"/>
              <w:b/>
              <w:szCs w:val="16"/>
            </w:rPr>
            <w:t>Vigencia:</w:t>
          </w:r>
        </w:p>
      </w:tc>
      <w:tc>
        <w:tcPr>
          <w:tcW w:w="955" w:type="pct"/>
          <w:vAlign w:val="center"/>
        </w:tcPr>
        <w:p w:rsidRPr="00195E6D" w:rsidR="0052057F" w:rsidP="00C34A04" w:rsidRDefault="0052057F" w14:paraId="24DAA80F" w14:textId="77777777">
          <w:pPr>
            <w:spacing w:after="0" w:line="240" w:lineRule="auto"/>
            <w:jc w:val="center"/>
            <w:rPr>
              <w:rFonts w:ascii="Arial" w:hAnsi="Arial" w:cs="Arial"/>
              <w:b/>
              <w:szCs w:val="16"/>
            </w:rPr>
          </w:pPr>
          <w:r w:rsidRPr="00611B47">
            <w:rPr>
              <w:rFonts w:ascii="Arial" w:hAnsi="Arial" w:cs="Arial"/>
              <w:b/>
              <w:szCs w:val="16"/>
            </w:rPr>
            <w:t>08-06-2021</w:t>
          </w:r>
        </w:p>
      </w:tc>
    </w:tr>
  </w:tbl>
  <w:p w:rsidRPr="002B3BA7" w:rsidR="0052057F" w:rsidP="002B3BA7" w:rsidRDefault="0052057F" w14:paraId="62E3D982" w14:textId="77777777">
    <w:pPr>
      <w:suppressAutoHyphens w:val="0"/>
      <w:contextualSpacing/>
      <w:jc w:val="both"/>
      <w:rPr>
        <w:rFonts w:ascii="Arial" w:hAnsi="Arial" w:cs="Arial"/>
        <w:lang w:eastAsia="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Ttulo2"/>
      <w:suff w:val="nothing"/>
      <w:lvlText w:val=""/>
      <w:lvlJc w:val="left"/>
      <w:pPr>
        <w:tabs>
          <w:tab w:val="num" w:pos="0"/>
        </w:tabs>
        <w:ind w:left="576" w:hanging="576"/>
      </w:pPr>
      <w:rPr>
        <w:rFonts w:hint="default"/>
        <w:b/>
      </w:r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3"/>
    <w:multiLevelType w:val="singleLevel"/>
    <w:tmpl w:val="00000003"/>
    <w:name w:val="WW8Num3"/>
    <w:lvl w:ilvl="0">
      <w:start w:val="1"/>
      <w:numFmt w:val="decimal"/>
      <w:lvlText w:val="%1."/>
      <w:lvlJc w:val="left"/>
      <w:pPr>
        <w:tabs>
          <w:tab w:val="num" w:pos="0"/>
        </w:tabs>
        <w:ind w:left="462" w:hanging="360"/>
      </w:pPr>
      <w:rPr>
        <w:rFonts w:hint="default" w:ascii="Arial" w:hAnsi="Arial" w:cs="ArialMT"/>
        <w:color w:val="auto"/>
        <w:sz w:val="18"/>
        <w:szCs w:val="18"/>
      </w:rPr>
    </w:lvl>
  </w:abstractNum>
  <w:abstractNum w:abstractNumId="2" w15:restartNumberingAfterBreak="0">
    <w:nsid w:val="00000005"/>
    <w:multiLevelType w:val="singleLevel"/>
    <w:tmpl w:val="00000005"/>
    <w:name w:val="WW8Num5"/>
    <w:lvl w:ilvl="0">
      <w:start w:val="1"/>
      <w:numFmt w:val="upperRoman"/>
      <w:lvlText w:val="%1)"/>
      <w:lvlJc w:val="left"/>
      <w:pPr>
        <w:tabs>
          <w:tab w:val="num" w:pos="0"/>
        </w:tabs>
        <w:ind w:left="1080" w:hanging="720"/>
      </w:pPr>
      <w:rPr>
        <w:rFonts w:hint="default" w:ascii="Arial Narrow" w:hAnsi="Arial Narrow" w:eastAsia="Calibri" w:cs="Arial"/>
        <w:color w:val="00B0F0"/>
        <w:sz w:val="18"/>
        <w:szCs w:val="18"/>
      </w:rPr>
    </w:lvl>
  </w:abstractNum>
  <w:abstractNum w:abstractNumId="3" w15:restartNumberingAfterBreak="0">
    <w:nsid w:val="00000006"/>
    <w:multiLevelType w:val="singleLevel"/>
    <w:tmpl w:val="00000006"/>
    <w:name w:val="WW8Num6"/>
    <w:lvl w:ilvl="0">
      <w:start w:val="1"/>
      <w:numFmt w:val="decimal"/>
      <w:lvlText w:val="%1."/>
      <w:lvlJc w:val="left"/>
      <w:pPr>
        <w:tabs>
          <w:tab w:val="num" w:pos="0"/>
        </w:tabs>
        <w:ind w:left="720" w:hanging="360"/>
      </w:pPr>
      <w:rPr>
        <w:rFonts w:hint="default" w:ascii="Arial" w:hAnsi="Arial" w:eastAsia="Arial" w:cs="Arial"/>
        <w:color w:val="auto"/>
        <w:spacing w:val="-1"/>
        <w:w w:val="99"/>
        <w:sz w:val="18"/>
        <w:szCs w:val="18"/>
      </w:rPr>
    </w:lvl>
  </w:abstractNum>
  <w:abstractNum w:abstractNumId="4" w15:restartNumberingAfterBreak="0">
    <w:nsid w:val="00000007"/>
    <w:multiLevelType w:val="multilevel"/>
    <w:tmpl w:val="00000007"/>
    <w:name w:val="WW8Num14"/>
    <w:lvl w:ilvl="0">
      <w:numFmt w:val="bullet"/>
      <w:lvlText w:val=""/>
      <w:lvlJc w:val="left"/>
      <w:pPr>
        <w:tabs>
          <w:tab w:val="num" w:pos="0"/>
        </w:tabs>
        <w:ind w:left="720" w:hanging="360"/>
      </w:pPr>
      <w:rPr>
        <w:rFonts w:hint="default" w:ascii="Symbol" w:hAnsi="Symbol" w:cs="Arial"/>
        <w:b/>
        <w:color w:val="00000A"/>
        <w:sz w:val="20"/>
        <w:szCs w:val="20"/>
      </w:rPr>
    </w:lvl>
    <w:lvl w:ilvl="1">
      <w:numFmt w:val="bullet"/>
      <w:lvlText w:val="o"/>
      <w:lvlJc w:val="left"/>
      <w:pPr>
        <w:tabs>
          <w:tab w:val="num" w:pos="0"/>
        </w:tabs>
        <w:ind w:left="1440" w:hanging="360"/>
      </w:pPr>
      <w:rPr>
        <w:rFonts w:ascii="Courier New" w:hAnsi="Courier New"/>
      </w:rPr>
    </w:lvl>
    <w:lvl w:ilvl="2">
      <w:numFmt w:val="bullet"/>
      <w:lvlText w:val=""/>
      <w:lvlJc w:val="left"/>
      <w:pPr>
        <w:tabs>
          <w:tab w:val="num" w:pos="0"/>
        </w:tabs>
        <w:ind w:left="2160" w:hanging="360"/>
      </w:pPr>
      <w:rPr>
        <w:rFonts w:ascii="Wingdings" w:hAnsi="Wingdings"/>
      </w:rPr>
    </w:lvl>
    <w:lvl w:ilvl="3">
      <w:numFmt w:val="bullet"/>
      <w:lvlText w:val=""/>
      <w:lvlJc w:val="left"/>
      <w:pPr>
        <w:tabs>
          <w:tab w:val="num" w:pos="0"/>
        </w:tabs>
        <w:ind w:left="2880" w:hanging="360"/>
      </w:pPr>
      <w:rPr>
        <w:rFonts w:ascii="Symbol" w:hAnsi="Symbol"/>
      </w:rPr>
    </w:lvl>
    <w:lvl w:ilvl="4">
      <w:numFmt w:val="bullet"/>
      <w:lvlText w:val="o"/>
      <w:lvlJc w:val="left"/>
      <w:pPr>
        <w:tabs>
          <w:tab w:val="num" w:pos="0"/>
        </w:tabs>
        <w:ind w:left="3600" w:hanging="360"/>
      </w:pPr>
      <w:rPr>
        <w:rFonts w:ascii="Courier New" w:hAnsi="Courier New"/>
      </w:rPr>
    </w:lvl>
    <w:lvl w:ilvl="5">
      <w:numFmt w:val="bullet"/>
      <w:lvlText w:val=""/>
      <w:lvlJc w:val="left"/>
      <w:pPr>
        <w:tabs>
          <w:tab w:val="num" w:pos="0"/>
        </w:tabs>
        <w:ind w:left="4320" w:hanging="360"/>
      </w:pPr>
      <w:rPr>
        <w:rFonts w:ascii="Wingdings" w:hAnsi="Wingdings"/>
      </w:rPr>
    </w:lvl>
    <w:lvl w:ilvl="6">
      <w:numFmt w:val="bullet"/>
      <w:lvlText w:val=""/>
      <w:lvlJc w:val="left"/>
      <w:pPr>
        <w:tabs>
          <w:tab w:val="num" w:pos="0"/>
        </w:tabs>
        <w:ind w:left="5040" w:hanging="360"/>
      </w:pPr>
      <w:rPr>
        <w:rFonts w:ascii="Symbol" w:hAnsi="Symbol"/>
      </w:rPr>
    </w:lvl>
    <w:lvl w:ilvl="7">
      <w:numFmt w:val="bullet"/>
      <w:lvlText w:val="o"/>
      <w:lvlJc w:val="left"/>
      <w:pPr>
        <w:tabs>
          <w:tab w:val="num" w:pos="0"/>
        </w:tabs>
        <w:ind w:left="5760" w:hanging="360"/>
      </w:pPr>
      <w:rPr>
        <w:rFonts w:ascii="Courier New" w:hAnsi="Courier New"/>
      </w:rPr>
    </w:lvl>
    <w:lvl w:ilvl="8">
      <w:numFmt w:val="bullet"/>
      <w:lvlText w:val=""/>
      <w:lvlJc w:val="left"/>
      <w:pPr>
        <w:tabs>
          <w:tab w:val="num" w:pos="0"/>
        </w:tabs>
        <w:ind w:left="6480" w:hanging="360"/>
      </w:pPr>
      <w:rPr>
        <w:rFonts w:ascii="Wingdings" w:hAnsi="Wingdings"/>
      </w:rPr>
    </w:lvl>
  </w:abstractNum>
  <w:abstractNum w:abstractNumId="5" w15:restartNumberingAfterBreak="0">
    <w:nsid w:val="00000008"/>
    <w:multiLevelType w:val="multilevel"/>
    <w:tmpl w:val="00000008"/>
    <w:name w:val="WW8Num16"/>
    <w:lvl w:ilvl="0">
      <w:numFmt w:val="bullet"/>
      <w:lvlText w:val=""/>
      <w:lvlJc w:val="left"/>
      <w:pPr>
        <w:tabs>
          <w:tab w:val="num" w:pos="0"/>
        </w:tabs>
        <w:ind w:left="720" w:hanging="360"/>
      </w:pPr>
      <w:rPr>
        <w:rFonts w:hint="default" w:ascii="Wingdings" w:hAnsi="Wingdings" w:cs="Arial"/>
        <w:sz w:val="20"/>
        <w:szCs w:val="20"/>
      </w:rPr>
    </w:lvl>
    <w:lvl w:ilvl="1">
      <w:numFmt w:val="bullet"/>
      <w:lvlText w:val=""/>
      <w:lvlJc w:val="left"/>
      <w:pPr>
        <w:tabs>
          <w:tab w:val="num" w:pos="0"/>
        </w:tabs>
        <w:ind w:left="1080" w:hanging="360"/>
      </w:pPr>
      <w:rPr>
        <w:rFonts w:hint="default" w:ascii="Wingdings" w:hAnsi="Wingdings" w:cs="Arial"/>
        <w:sz w:val="20"/>
        <w:szCs w:val="20"/>
      </w:rPr>
    </w:lvl>
    <w:lvl w:ilvl="2">
      <w:numFmt w:val="bullet"/>
      <w:lvlText w:val=""/>
      <w:lvlJc w:val="left"/>
      <w:pPr>
        <w:tabs>
          <w:tab w:val="num" w:pos="0"/>
        </w:tabs>
        <w:ind w:left="1440" w:hanging="360"/>
      </w:pPr>
      <w:rPr>
        <w:rFonts w:hint="default" w:ascii="Wingdings" w:hAnsi="Wingdings" w:cs="Arial"/>
        <w:sz w:val="20"/>
        <w:szCs w:val="20"/>
      </w:rPr>
    </w:lvl>
    <w:lvl w:ilvl="3">
      <w:numFmt w:val="bullet"/>
      <w:lvlText w:val=""/>
      <w:lvlJc w:val="left"/>
      <w:pPr>
        <w:tabs>
          <w:tab w:val="num" w:pos="0"/>
        </w:tabs>
        <w:ind w:left="1800" w:hanging="360"/>
      </w:pPr>
      <w:rPr>
        <w:rFonts w:hint="default" w:ascii="Wingdings" w:hAnsi="Wingdings" w:cs="Arial"/>
        <w:sz w:val="20"/>
        <w:szCs w:val="20"/>
      </w:rPr>
    </w:lvl>
    <w:lvl w:ilvl="4">
      <w:numFmt w:val="bullet"/>
      <w:lvlText w:val=""/>
      <w:lvlJc w:val="left"/>
      <w:pPr>
        <w:tabs>
          <w:tab w:val="num" w:pos="0"/>
        </w:tabs>
        <w:ind w:left="2160" w:hanging="360"/>
      </w:pPr>
      <w:rPr>
        <w:rFonts w:hint="default" w:ascii="Wingdings" w:hAnsi="Wingdings" w:cs="Arial"/>
        <w:sz w:val="20"/>
        <w:szCs w:val="20"/>
      </w:rPr>
    </w:lvl>
    <w:lvl w:ilvl="5">
      <w:numFmt w:val="bullet"/>
      <w:lvlText w:val=""/>
      <w:lvlJc w:val="left"/>
      <w:pPr>
        <w:tabs>
          <w:tab w:val="num" w:pos="0"/>
        </w:tabs>
        <w:ind w:left="2520" w:hanging="360"/>
      </w:pPr>
      <w:rPr>
        <w:rFonts w:hint="default" w:ascii="Wingdings" w:hAnsi="Wingdings" w:cs="Arial"/>
        <w:sz w:val="20"/>
        <w:szCs w:val="20"/>
      </w:rPr>
    </w:lvl>
    <w:lvl w:ilvl="6">
      <w:numFmt w:val="bullet"/>
      <w:lvlText w:val=""/>
      <w:lvlJc w:val="left"/>
      <w:pPr>
        <w:tabs>
          <w:tab w:val="num" w:pos="0"/>
        </w:tabs>
        <w:ind w:left="2880" w:hanging="360"/>
      </w:pPr>
      <w:rPr>
        <w:rFonts w:hint="default" w:ascii="Wingdings" w:hAnsi="Wingdings" w:cs="Arial"/>
        <w:sz w:val="20"/>
        <w:szCs w:val="20"/>
      </w:rPr>
    </w:lvl>
    <w:lvl w:ilvl="7">
      <w:numFmt w:val="bullet"/>
      <w:lvlText w:val=""/>
      <w:lvlJc w:val="left"/>
      <w:pPr>
        <w:tabs>
          <w:tab w:val="num" w:pos="0"/>
        </w:tabs>
        <w:ind w:left="3240" w:hanging="360"/>
      </w:pPr>
      <w:rPr>
        <w:rFonts w:hint="default" w:ascii="Wingdings" w:hAnsi="Wingdings" w:cs="Arial"/>
        <w:sz w:val="20"/>
        <w:szCs w:val="20"/>
      </w:rPr>
    </w:lvl>
    <w:lvl w:ilvl="8">
      <w:numFmt w:val="bullet"/>
      <w:lvlText w:val=""/>
      <w:lvlJc w:val="left"/>
      <w:pPr>
        <w:tabs>
          <w:tab w:val="num" w:pos="0"/>
        </w:tabs>
        <w:ind w:left="3600" w:hanging="360"/>
      </w:pPr>
      <w:rPr>
        <w:rFonts w:hint="default" w:ascii="Wingdings" w:hAnsi="Wingdings" w:cs="Arial"/>
        <w:sz w:val="20"/>
        <w:szCs w:val="20"/>
      </w:rPr>
    </w:lvl>
  </w:abstractNum>
  <w:abstractNum w:abstractNumId="6" w15:restartNumberingAfterBreak="0">
    <w:nsid w:val="00000009"/>
    <w:multiLevelType w:val="multilevel"/>
    <w:tmpl w:val="00000009"/>
    <w:name w:val="WW8Num17"/>
    <w:lvl w:ilvl="0">
      <w:numFmt w:val="bullet"/>
      <w:lvlText w:val=""/>
      <w:lvlJc w:val="left"/>
      <w:pPr>
        <w:tabs>
          <w:tab w:val="num" w:pos="0"/>
        </w:tabs>
        <w:ind w:left="720" w:hanging="360"/>
      </w:pPr>
      <w:rPr>
        <w:rFonts w:ascii="Symbol" w:hAnsi="Symbol" w:cs="Symbol"/>
        <w:sz w:val="20"/>
        <w:szCs w:val="20"/>
      </w:rPr>
    </w:lvl>
    <w:lvl w:ilvl="1">
      <w:numFmt w:val="bullet"/>
      <w:lvlText w:val="o"/>
      <w:lvlJc w:val="left"/>
      <w:pPr>
        <w:tabs>
          <w:tab w:val="num" w:pos="0"/>
        </w:tabs>
        <w:ind w:left="1440" w:hanging="360"/>
      </w:pPr>
      <w:rPr>
        <w:rFonts w:ascii="Courier New" w:hAnsi="Courier New" w:cs="Courier New"/>
      </w:rPr>
    </w:lvl>
    <w:lvl w:ilvl="2">
      <w:numFmt w:val="bullet"/>
      <w:lvlText w:val=""/>
      <w:lvlJc w:val="left"/>
      <w:pPr>
        <w:tabs>
          <w:tab w:val="num" w:pos="0"/>
        </w:tabs>
        <w:ind w:left="2160" w:hanging="360"/>
      </w:pPr>
      <w:rPr>
        <w:rFonts w:ascii="Wingdings" w:hAnsi="Wingdings" w:cs="Wingdings"/>
      </w:rPr>
    </w:lvl>
    <w:lvl w:ilvl="3">
      <w:numFmt w:val="bullet"/>
      <w:lvlText w:val=""/>
      <w:lvlJc w:val="left"/>
      <w:pPr>
        <w:tabs>
          <w:tab w:val="num" w:pos="0"/>
        </w:tabs>
        <w:ind w:left="2880" w:hanging="360"/>
      </w:pPr>
      <w:rPr>
        <w:rFonts w:ascii="Symbol" w:hAnsi="Symbol" w:cs="Symbol"/>
      </w:rPr>
    </w:lvl>
    <w:lvl w:ilvl="4">
      <w:numFmt w:val="bullet"/>
      <w:lvlText w:val="o"/>
      <w:lvlJc w:val="left"/>
      <w:pPr>
        <w:tabs>
          <w:tab w:val="num" w:pos="0"/>
        </w:tabs>
        <w:ind w:left="3600" w:hanging="360"/>
      </w:pPr>
      <w:rPr>
        <w:rFonts w:ascii="Courier New" w:hAnsi="Courier New" w:cs="Courier New"/>
      </w:rPr>
    </w:lvl>
    <w:lvl w:ilvl="5">
      <w:numFmt w:val="bullet"/>
      <w:lvlText w:val=""/>
      <w:lvlJc w:val="left"/>
      <w:pPr>
        <w:tabs>
          <w:tab w:val="num" w:pos="0"/>
        </w:tabs>
        <w:ind w:left="4320" w:hanging="360"/>
      </w:pPr>
      <w:rPr>
        <w:rFonts w:ascii="Wingdings" w:hAnsi="Wingdings" w:cs="Wingdings"/>
      </w:rPr>
    </w:lvl>
    <w:lvl w:ilvl="6">
      <w:numFmt w:val="bullet"/>
      <w:lvlText w:val=""/>
      <w:lvlJc w:val="left"/>
      <w:pPr>
        <w:tabs>
          <w:tab w:val="num" w:pos="0"/>
        </w:tabs>
        <w:ind w:left="5040" w:hanging="360"/>
      </w:pPr>
      <w:rPr>
        <w:rFonts w:ascii="Symbol" w:hAnsi="Symbol" w:cs="Symbol"/>
      </w:rPr>
    </w:lvl>
    <w:lvl w:ilvl="7">
      <w:numFmt w:val="bullet"/>
      <w:lvlText w:val="o"/>
      <w:lvlJc w:val="left"/>
      <w:pPr>
        <w:tabs>
          <w:tab w:val="num" w:pos="0"/>
        </w:tabs>
        <w:ind w:left="5760" w:hanging="360"/>
      </w:pPr>
      <w:rPr>
        <w:rFonts w:ascii="Courier New" w:hAnsi="Courier New" w:cs="Courier New"/>
      </w:rPr>
    </w:lvl>
    <w:lvl w:ilvl="8">
      <w:numFmt w:val="bullet"/>
      <w:lvlText w:val=""/>
      <w:lvlJc w:val="left"/>
      <w:pPr>
        <w:tabs>
          <w:tab w:val="num" w:pos="0"/>
        </w:tabs>
        <w:ind w:left="6480" w:hanging="360"/>
      </w:pPr>
      <w:rPr>
        <w:rFonts w:ascii="Wingdings" w:hAnsi="Wingdings" w:cs="Wingdings"/>
      </w:rPr>
    </w:lvl>
  </w:abstractNum>
  <w:abstractNum w:abstractNumId="7" w15:restartNumberingAfterBreak="0">
    <w:nsid w:val="0000000A"/>
    <w:multiLevelType w:val="singleLevel"/>
    <w:tmpl w:val="0000000A"/>
    <w:name w:val="WW8Num19"/>
    <w:lvl w:ilvl="0">
      <w:start w:val="1"/>
      <w:numFmt w:val="decimal"/>
      <w:lvlText w:val="%1."/>
      <w:lvlJc w:val="left"/>
      <w:pPr>
        <w:tabs>
          <w:tab w:val="num" w:pos="0"/>
        </w:tabs>
        <w:ind w:left="720" w:hanging="360"/>
      </w:pPr>
      <w:rPr>
        <w:rFonts w:hint="default"/>
        <w:b w:val="0"/>
        <w:bCs/>
        <w:color w:val="00000A"/>
        <w:sz w:val="20"/>
        <w:szCs w:val="20"/>
      </w:rPr>
    </w:lvl>
  </w:abstractNum>
  <w:abstractNum w:abstractNumId="8" w15:restartNumberingAfterBreak="0">
    <w:nsid w:val="0000000B"/>
    <w:multiLevelType w:val="multilevel"/>
    <w:tmpl w:val="0000000B"/>
    <w:name w:val="WW8Num21"/>
    <w:lvl w:ilvl="0">
      <w:start w:val="1"/>
      <w:numFmt w:val="decimal"/>
      <w:lvlText w:val="%1."/>
      <w:lvlJc w:val="left"/>
      <w:pPr>
        <w:tabs>
          <w:tab w:val="num" w:pos="0"/>
        </w:tabs>
        <w:ind w:left="720" w:hanging="360"/>
      </w:pPr>
      <w:rPr>
        <w:rFonts w:ascii="Arial" w:hAnsi="Arial" w:cs="Arial"/>
        <w:bCs/>
        <w:sz w:val="20"/>
        <w:szCs w:val="20"/>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9" w15:restartNumberingAfterBreak="0">
    <w:nsid w:val="0000000C"/>
    <w:multiLevelType w:val="multilevel"/>
    <w:tmpl w:val="0000000C"/>
    <w:name w:val="WW8Num22"/>
    <w:lvl w:ilvl="0">
      <w:start w:val="1"/>
      <w:numFmt w:val="lowerLetter"/>
      <w:lvlText w:val="%1."/>
      <w:lvlJc w:val="left"/>
      <w:pPr>
        <w:tabs>
          <w:tab w:val="num" w:pos="0"/>
        </w:tabs>
        <w:ind w:left="720" w:hanging="360"/>
      </w:pPr>
      <w:rPr>
        <w:rFonts w:eastAsia="Calibri"/>
        <w:color w:val="000000"/>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0" w15:restartNumberingAfterBreak="0">
    <w:nsid w:val="0000000D"/>
    <w:multiLevelType w:val="multilevel"/>
    <w:tmpl w:val="0000000D"/>
    <w:name w:val="WW8Num23"/>
    <w:lvl w:ilvl="0">
      <w:start w:val="1"/>
      <w:numFmt w:val="lowerRoman"/>
      <w:lvlText w:val="(%1)"/>
      <w:lvlJc w:val="left"/>
      <w:pPr>
        <w:tabs>
          <w:tab w:val="num" w:pos="0"/>
        </w:tabs>
        <w:ind w:left="720" w:hanging="720"/>
      </w:pPr>
      <w:rPr>
        <w:b/>
        <w:color w:val="00000A"/>
        <w:sz w:val="20"/>
        <w:szCs w:val="20"/>
      </w:rPr>
    </w:lvl>
    <w:lvl w:ilvl="1">
      <w:start w:val="1"/>
      <w:numFmt w:val="lowerLetter"/>
      <w:lvlText w:val="%2."/>
      <w:lvlJc w:val="left"/>
      <w:pPr>
        <w:tabs>
          <w:tab w:val="num" w:pos="0"/>
        </w:tabs>
        <w:ind w:left="1080" w:hanging="360"/>
      </w:pPr>
    </w:lvl>
    <w:lvl w:ilvl="2">
      <w:start w:val="1"/>
      <w:numFmt w:val="lowerRoman"/>
      <w:lvlText w:val="%1.%2.%3."/>
      <w:lvlJc w:val="right"/>
      <w:pPr>
        <w:tabs>
          <w:tab w:val="num" w:pos="0"/>
        </w:tabs>
        <w:ind w:left="1800" w:hanging="180"/>
      </w:pPr>
    </w:lvl>
    <w:lvl w:ilvl="3">
      <w:start w:val="1"/>
      <w:numFmt w:val="decimal"/>
      <w:lvlText w:val="%1.%2.%3.%4."/>
      <w:lvlJc w:val="left"/>
      <w:pPr>
        <w:tabs>
          <w:tab w:val="num" w:pos="0"/>
        </w:tabs>
        <w:ind w:left="2520" w:hanging="360"/>
      </w:pPr>
    </w:lvl>
    <w:lvl w:ilvl="4">
      <w:start w:val="1"/>
      <w:numFmt w:val="lowerLetter"/>
      <w:lvlText w:val="%1.%2.%3.%4.%5."/>
      <w:lvlJc w:val="left"/>
      <w:pPr>
        <w:tabs>
          <w:tab w:val="num" w:pos="0"/>
        </w:tabs>
        <w:ind w:left="3240" w:hanging="360"/>
      </w:pPr>
    </w:lvl>
    <w:lvl w:ilvl="5">
      <w:start w:val="1"/>
      <w:numFmt w:val="lowerRoman"/>
      <w:lvlText w:val="%1.%2.%3.%4.%5.%6."/>
      <w:lvlJc w:val="right"/>
      <w:pPr>
        <w:tabs>
          <w:tab w:val="num" w:pos="0"/>
        </w:tabs>
        <w:ind w:left="3960" w:hanging="180"/>
      </w:pPr>
    </w:lvl>
    <w:lvl w:ilvl="6">
      <w:start w:val="1"/>
      <w:numFmt w:val="decimal"/>
      <w:lvlText w:val="%1.%2.%3.%4.%5.%6.%7."/>
      <w:lvlJc w:val="left"/>
      <w:pPr>
        <w:tabs>
          <w:tab w:val="num" w:pos="0"/>
        </w:tabs>
        <w:ind w:left="4680" w:hanging="360"/>
      </w:pPr>
    </w:lvl>
    <w:lvl w:ilvl="7">
      <w:start w:val="1"/>
      <w:numFmt w:val="lowerLetter"/>
      <w:lvlText w:val="%1.%2.%3.%4.%5.%6.%7.%8."/>
      <w:lvlJc w:val="left"/>
      <w:pPr>
        <w:tabs>
          <w:tab w:val="num" w:pos="0"/>
        </w:tabs>
        <w:ind w:left="5400" w:hanging="360"/>
      </w:pPr>
    </w:lvl>
    <w:lvl w:ilvl="8">
      <w:start w:val="1"/>
      <w:numFmt w:val="lowerRoman"/>
      <w:lvlText w:val="%1.%2.%3.%4.%5.%6.%7.%8.%9."/>
      <w:lvlJc w:val="right"/>
      <w:pPr>
        <w:tabs>
          <w:tab w:val="num" w:pos="0"/>
        </w:tabs>
        <w:ind w:left="6120" w:hanging="180"/>
      </w:pPr>
    </w:lvl>
  </w:abstractNum>
  <w:abstractNum w:abstractNumId="11" w15:restartNumberingAfterBreak="0">
    <w:nsid w:val="0000000E"/>
    <w:multiLevelType w:val="multilevel"/>
    <w:tmpl w:val="0000000E"/>
    <w:name w:val="WW8Num24"/>
    <w:lvl w:ilvl="0">
      <w:numFmt w:val="bullet"/>
      <w:lvlText w:val=""/>
      <w:lvlJc w:val="left"/>
      <w:pPr>
        <w:tabs>
          <w:tab w:val="num" w:pos="0"/>
        </w:tabs>
        <w:ind w:left="720" w:hanging="360"/>
      </w:pPr>
      <w:rPr>
        <w:rFonts w:ascii="Symbol" w:hAnsi="Symbol" w:cs="Symbol"/>
        <w:sz w:val="18"/>
        <w:szCs w:val="18"/>
      </w:rPr>
    </w:lvl>
    <w:lvl w:ilvl="1">
      <w:numFmt w:val="bullet"/>
      <w:lvlText w:val="o"/>
      <w:lvlJc w:val="left"/>
      <w:pPr>
        <w:tabs>
          <w:tab w:val="num" w:pos="0"/>
        </w:tabs>
        <w:ind w:left="1440" w:hanging="360"/>
      </w:pPr>
      <w:rPr>
        <w:rFonts w:ascii="Courier New" w:hAnsi="Courier New" w:cs="Courier New"/>
      </w:rPr>
    </w:lvl>
    <w:lvl w:ilvl="2">
      <w:numFmt w:val="bullet"/>
      <w:lvlText w:val=""/>
      <w:lvlJc w:val="left"/>
      <w:pPr>
        <w:tabs>
          <w:tab w:val="num" w:pos="0"/>
        </w:tabs>
        <w:ind w:left="2160" w:hanging="360"/>
      </w:pPr>
      <w:rPr>
        <w:rFonts w:ascii="Wingdings" w:hAnsi="Wingdings" w:cs="Wingdings"/>
      </w:rPr>
    </w:lvl>
    <w:lvl w:ilvl="3">
      <w:numFmt w:val="bullet"/>
      <w:lvlText w:val=""/>
      <w:lvlJc w:val="left"/>
      <w:pPr>
        <w:tabs>
          <w:tab w:val="num" w:pos="0"/>
        </w:tabs>
        <w:ind w:left="2880" w:hanging="360"/>
      </w:pPr>
      <w:rPr>
        <w:rFonts w:ascii="Symbol" w:hAnsi="Symbol" w:cs="Symbol"/>
        <w:sz w:val="18"/>
        <w:szCs w:val="18"/>
      </w:rPr>
    </w:lvl>
    <w:lvl w:ilvl="4">
      <w:numFmt w:val="bullet"/>
      <w:lvlText w:val="o"/>
      <w:lvlJc w:val="left"/>
      <w:pPr>
        <w:tabs>
          <w:tab w:val="num" w:pos="0"/>
        </w:tabs>
        <w:ind w:left="3600" w:hanging="360"/>
      </w:pPr>
      <w:rPr>
        <w:rFonts w:ascii="Courier New" w:hAnsi="Courier New" w:cs="Courier New"/>
      </w:rPr>
    </w:lvl>
    <w:lvl w:ilvl="5">
      <w:numFmt w:val="bullet"/>
      <w:lvlText w:val=""/>
      <w:lvlJc w:val="left"/>
      <w:pPr>
        <w:tabs>
          <w:tab w:val="num" w:pos="0"/>
        </w:tabs>
        <w:ind w:left="4320" w:hanging="360"/>
      </w:pPr>
      <w:rPr>
        <w:rFonts w:ascii="Wingdings" w:hAnsi="Wingdings" w:cs="Wingdings"/>
      </w:rPr>
    </w:lvl>
    <w:lvl w:ilvl="6">
      <w:numFmt w:val="bullet"/>
      <w:lvlText w:val=""/>
      <w:lvlJc w:val="left"/>
      <w:pPr>
        <w:tabs>
          <w:tab w:val="num" w:pos="0"/>
        </w:tabs>
        <w:ind w:left="5040" w:hanging="360"/>
      </w:pPr>
      <w:rPr>
        <w:rFonts w:ascii="Symbol" w:hAnsi="Symbol" w:cs="Symbol"/>
        <w:sz w:val="18"/>
        <w:szCs w:val="18"/>
      </w:rPr>
    </w:lvl>
    <w:lvl w:ilvl="7">
      <w:numFmt w:val="bullet"/>
      <w:lvlText w:val="o"/>
      <w:lvlJc w:val="left"/>
      <w:pPr>
        <w:tabs>
          <w:tab w:val="num" w:pos="0"/>
        </w:tabs>
        <w:ind w:left="5760" w:hanging="360"/>
      </w:pPr>
      <w:rPr>
        <w:rFonts w:ascii="Courier New" w:hAnsi="Courier New" w:cs="Courier New"/>
      </w:rPr>
    </w:lvl>
    <w:lvl w:ilvl="8">
      <w:numFmt w:val="bullet"/>
      <w:lvlText w:val=""/>
      <w:lvlJc w:val="left"/>
      <w:pPr>
        <w:tabs>
          <w:tab w:val="num" w:pos="0"/>
        </w:tabs>
        <w:ind w:left="6480" w:hanging="360"/>
      </w:pPr>
      <w:rPr>
        <w:rFonts w:ascii="Wingdings" w:hAnsi="Wingdings" w:cs="Wingdings"/>
      </w:rPr>
    </w:lvl>
  </w:abstractNum>
  <w:abstractNum w:abstractNumId="12" w15:restartNumberingAfterBreak="0">
    <w:nsid w:val="0937403B"/>
    <w:multiLevelType w:val="hybridMultilevel"/>
    <w:tmpl w:val="C8865EE4"/>
    <w:lvl w:ilvl="0" w:tplc="D9343AC8">
      <w:start w:val="1"/>
      <w:numFmt w:val="decimal"/>
      <w:lvlText w:val="%1."/>
      <w:lvlJc w:val="left"/>
      <w:pPr>
        <w:ind w:left="755" w:hanging="361"/>
      </w:pPr>
      <w:rPr>
        <w:rFonts w:hint="default" w:ascii="Arial MT" w:hAnsi="Arial MT" w:eastAsia="Arial MT" w:cs="Arial MT"/>
        <w:spacing w:val="-1"/>
        <w:w w:val="82"/>
        <w:sz w:val="22"/>
        <w:szCs w:val="22"/>
        <w:lang w:val="es-ES" w:eastAsia="en-US" w:bidi="ar-SA"/>
      </w:rPr>
    </w:lvl>
    <w:lvl w:ilvl="1" w:tplc="84F29F06">
      <w:numFmt w:val="bullet"/>
      <w:lvlText w:val="•"/>
      <w:lvlJc w:val="left"/>
      <w:pPr>
        <w:ind w:left="1306" w:hanging="361"/>
      </w:pPr>
      <w:rPr>
        <w:rFonts w:hint="default"/>
        <w:lang w:val="es-ES" w:eastAsia="en-US" w:bidi="ar-SA"/>
      </w:rPr>
    </w:lvl>
    <w:lvl w:ilvl="2" w:tplc="54221A9C">
      <w:numFmt w:val="bullet"/>
      <w:lvlText w:val="•"/>
      <w:lvlJc w:val="left"/>
      <w:pPr>
        <w:ind w:left="1848" w:hanging="361"/>
      </w:pPr>
      <w:rPr>
        <w:rFonts w:hint="default"/>
        <w:lang w:val="es-ES" w:eastAsia="en-US" w:bidi="ar-SA"/>
      </w:rPr>
    </w:lvl>
    <w:lvl w:ilvl="3" w:tplc="3142FCE4">
      <w:numFmt w:val="bullet"/>
      <w:lvlText w:val="•"/>
      <w:lvlJc w:val="left"/>
      <w:pPr>
        <w:ind w:left="2390" w:hanging="361"/>
      </w:pPr>
      <w:rPr>
        <w:rFonts w:hint="default"/>
        <w:lang w:val="es-ES" w:eastAsia="en-US" w:bidi="ar-SA"/>
      </w:rPr>
    </w:lvl>
    <w:lvl w:ilvl="4" w:tplc="3AC034D8">
      <w:numFmt w:val="bullet"/>
      <w:lvlText w:val="•"/>
      <w:lvlJc w:val="left"/>
      <w:pPr>
        <w:ind w:left="2932" w:hanging="361"/>
      </w:pPr>
      <w:rPr>
        <w:rFonts w:hint="default"/>
        <w:lang w:val="es-ES" w:eastAsia="en-US" w:bidi="ar-SA"/>
      </w:rPr>
    </w:lvl>
    <w:lvl w:ilvl="5" w:tplc="B9847CA4">
      <w:numFmt w:val="bullet"/>
      <w:lvlText w:val="•"/>
      <w:lvlJc w:val="left"/>
      <w:pPr>
        <w:ind w:left="3475" w:hanging="361"/>
      </w:pPr>
      <w:rPr>
        <w:rFonts w:hint="default"/>
        <w:lang w:val="es-ES" w:eastAsia="en-US" w:bidi="ar-SA"/>
      </w:rPr>
    </w:lvl>
    <w:lvl w:ilvl="6" w:tplc="0646FDE4">
      <w:numFmt w:val="bullet"/>
      <w:lvlText w:val="•"/>
      <w:lvlJc w:val="left"/>
      <w:pPr>
        <w:ind w:left="4017" w:hanging="361"/>
      </w:pPr>
      <w:rPr>
        <w:rFonts w:hint="default"/>
        <w:lang w:val="es-ES" w:eastAsia="en-US" w:bidi="ar-SA"/>
      </w:rPr>
    </w:lvl>
    <w:lvl w:ilvl="7" w:tplc="DC5EBB18">
      <w:numFmt w:val="bullet"/>
      <w:lvlText w:val="•"/>
      <w:lvlJc w:val="left"/>
      <w:pPr>
        <w:ind w:left="4559" w:hanging="361"/>
      </w:pPr>
      <w:rPr>
        <w:rFonts w:hint="default"/>
        <w:lang w:val="es-ES" w:eastAsia="en-US" w:bidi="ar-SA"/>
      </w:rPr>
    </w:lvl>
    <w:lvl w:ilvl="8" w:tplc="108C3CFE">
      <w:numFmt w:val="bullet"/>
      <w:lvlText w:val="•"/>
      <w:lvlJc w:val="left"/>
      <w:pPr>
        <w:ind w:left="5101" w:hanging="361"/>
      </w:pPr>
      <w:rPr>
        <w:rFonts w:hint="default"/>
        <w:lang w:val="es-ES" w:eastAsia="en-US" w:bidi="ar-SA"/>
      </w:rPr>
    </w:lvl>
  </w:abstractNum>
  <w:abstractNum w:abstractNumId="13" w15:restartNumberingAfterBreak="0">
    <w:nsid w:val="0DFF2594"/>
    <w:multiLevelType w:val="hybridMultilevel"/>
    <w:tmpl w:val="C4A686E6"/>
    <w:lvl w:ilvl="0" w:tplc="DD5A524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0EF33C83"/>
    <w:multiLevelType w:val="multilevel"/>
    <w:tmpl w:val="3D66C2E0"/>
    <w:lvl w:ilvl="0">
      <w:start w:val="1"/>
      <w:numFmt w:val="lowerLetter"/>
      <w:lvlText w:val="%1)"/>
      <w:lvlJc w:val="left"/>
      <w:pPr>
        <w:tabs>
          <w:tab w:val="num" w:pos="735"/>
        </w:tabs>
        <w:ind w:left="735" w:hanging="375"/>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0F207AAC"/>
    <w:multiLevelType w:val="hybridMultilevel"/>
    <w:tmpl w:val="D8F6D2F8"/>
    <w:lvl w:ilvl="0" w:tplc="FFFFFFFF">
      <w:start w:val="1"/>
      <w:numFmt w:val="decimal"/>
      <w:lvlText w:val="%1."/>
      <w:lvlJc w:val="left"/>
      <w:pPr>
        <w:ind w:left="1080" w:hanging="360"/>
      </w:pPr>
      <w:rPr>
        <w:rFonts w:hint="default" w:ascii="Arial Narrow" w:hAnsi="Arial Narrow" w:cs="Arial Narrow"/>
        <w:sz w:val="18"/>
        <w:szCs w:val="18"/>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13F26C35"/>
    <w:multiLevelType w:val="hybridMultilevel"/>
    <w:tmpl w:val="DEEA420C"/>
    <w:lvl w:ilvl="0" w:tplc="1D268C44">
      <w:start w:val="1"/>
      <w:numFmt w:val="decimal"/>
      <w:lvlText w:val="%1."/>
      <w:lvlJc w:val="left"/>
      <w:pPr>
        <w:ind w:left="822" w:hanging="360"/>
      </w:pPr>
      <w:rPr>
        <w:rFonts w:hint="default" w:ascii="Arial MT" w:hAnsi="Arial MT" w:eastAsia="Arial MT" w:cs="Arial MT"/>
        <w:spacing w:val="0"/>
        <w:w w:val="81"/>
        <w:sz w:val="24"/>
        <w:szCs w:val="24"/>
        <w:lang w:val="es-ES" w:eastAsia="en-US" w:bidi="ar-SA"/>
      </w:rPr>
    </w:lvl>
    <w:lvl w:ilvl="1" w:tplc="B0BA6BA8">
      <w:numFmt w:val="bullet"/>
      <w:lvlText w:val="•"/>
      <w:lvlJc w:val="left"/>
      <w:pPr>
        <w:ind w:left="1698" w:hanging="360"/>
      </w:pPr>
      <w:rPr>
        <w:rFonts w:hint="default"/>
        <w:lang w:val="es-ES" w:eastAsia="en-US" w:bidi="ar-SA"/>
      </w:rPr>
    </w:lvl>
    <w:lvl w:ilvl="2" w:tplc="A6F82724">
      <w:numFmt w:val="bullet"/>
      <w:lvlText w:val="•"/>
      <w:lvlJc w:val="left"/>
      <w:pPr>
        <w:ind w:left="2576" w:hanging="360"/>
      </w:pPr>
      <w:rPr>
        <w:rFonts w:hint="default"/>
        <w:lang w:val="es-ES" w:eastAsia="en-US" w:bidi="ar-SA"/>
      </w:rPr>
    </w:lvl>
    <w:lvl w:ilvl="3" w:tplc="10A29440">
      <w:numFmt w:val="bullet"/>
      <w:lvlText w:val="•"/>
      <w:lvlJc w:val="left"/>
      <w:pPr>
        <w:ind w:left="3454" w:hanging="360"/>
      </w:pPr>
      <w:rPr>
        <w:rFonts w:hint="default"/>
        <w:lang w:val="es-ES" w:eastAsia="en-US" w:bidi="ar-SA"/>
      </w:rPr>
    </w:lvl>
    <w:lvl w:ilvl="4" w:tplc="063C8284">
      <w:numFmt w:val="bullet"/>
      <w:lvlText w:val="•"/>
      <w:lvlJc w:val="left"/>
      <w:pPr>
        <w:ind w:left="4332" w:hanging="360"/>
      </w:pPr>
      <w:rPr>
        <w:rFonts w:hint="default"/>
        <w:lang w:val="es-ES" w:eastAsia="en-US" w:bidi="ar-SA"/>
      </w:rPr>
    </w:lvl>
    <w:lvl w:ilvl="5" w:tplc="98F44D92">
      <w:numFmt w:val="bullet"/>
      <w:lvlText w:val="•"/>
      <w:lvlJc w:val="left"/>
      <w:pPr>
        <w:ind w:left="5210" w:hanging="360"/>
      </w:pPr>
      <w:rPr>
        <w:rFonts w:hint="default"/>
        <w:lang w:val="es-ES" w:eastAsia="en-US" w:bidi="ar-SA"/>
      </w:rPr>
    </w:lvl>
    <w:lvl w:ilvl="6" w:tplc="69160C4C">
      <w:numFmt w:val="bullet"/>
      <w:lvlText w:val="•"/>
      <w:lvlJc w:val="left"/>
      <w:pPr>
        <w:ind w:left="6088" w:hanging="360"/>
      </w:pPr>
      <w:rPr>
        <w:rFonts w:hint="default"/>
        <w:lang w:val="es-ES" w:eastAsia="en-US" w:bidi="ar-SA"/>
      </w:rPr>
    </w:lvl>
    <w:lvl w:ilvl="7" w:tplc="1C6A8D66">
      <w:numFmt w:val="bullet"/>
      <w:lvlText w:val="•"/>
      <w:lvlJc w:val="left"/>
      <w:pPr>
        <w:ind w:left="6966" w:hanging="360"/>
      </w:pPr>
      <w:rPr>
        <w:rFonts w:hint="default"/>
        <w:lang w:val="es-ES" w:eastAsia="en-US" w:bidi="ar-SA"/>
      </w:rPr>
    </w:lvl>
    <w:lvl w:ilvl="8" w:tplc="F3302FEC">
      <w:numFmt w:val="bullet"/>
      <w:lvlText w:val="•"/>
      <w:lvlJc w:val="left"/>
      <w:pPr>
        <w:ind w:left="7844" w:hanging="360"/>
      </w:pPr>
      <w:rPr>
        <w:rFonts w:hint="default"/>
        <w:lang w:val="es-ES" w:eastAsia="en-US" w:bidi="ar-SA"/>
      </w:rPr>
    </w:lvl>
  </w:abstractNum>
  <w:abstractNum w:abstractNumId="17" w15:restartNumberingAfterBreak="0">
    <w:nsid w:val="157E36F3"/>
    <w:multiLevelType w:val="hybridMultilevel"/>
    <w:tmpl w:val="D8F6D2F8"/>
    <w:lvl w:ilvl="0" w:tplc="FFFFFFFF">
      <w:start w:val="1"/>
      <w:numFmt w:val="decimal"/>
      <w:lvlText w:val="%1."/>
      <w:lvlJc w:val="left"/>
      <w:pPr>
        <w:ind w:left="1080" w:hanging="360"/>
      </w:pPr>
      <w:rPr>
        <w:rFonts w:hint="default" w:ascii="Arial Narrow" w:hAnsi="Arial Narrow" w:cs="Arial Narrow"/>
        <w:sz w:val="18"/>
        <w:szCs w:val="18"/>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1A404CFA"/>
    <w:multiLevelType w:val="hybridMultilevel"/>
    <w:tmpl w:val="B9DA993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9" w15:restartNumberingAfterBreak="0">
    <w:nsid w:val="1AC1130E"/>
    <w:multiLevelType w:val="hybridMultilevel"/>
    <w:tmpl w:val="75FCAD76"/>
    <w:lvl w:ilvl="0" w:tplc="1C5A0478">
      <w:start w:val="1"/>
      <w:numFmt w:val="decimal"/>
      <w:lvlText w:val="%1."/>
      <w:lvlJc w:val="left"/>
      <w:pPr>
        <w:ind w:left="462" w:hanging="360"/>
      </w:pPr>
      <w:rPr>
        <w:rFonts w:hint="default" w:ascii="Arial" w:hAnsi="Arial" w:eastAsia="Arial" w:cs="Arial"/>
        <w:color w:val="auto"/>
        <w:spacing w:val="-1"/>
        <w:w w:val="99"/>
        <w:sz w:val="18"/>
        <w:szCs w:val="18"/>
      </w:rPr>
    </w:lvl>
    <w:lvl w:ilvl="1" w:tplc="5172F310">
      <w:start w:val="1"/>
      <w:numFmt w:val="bullet"/>
      <w:lvlText w:val="•"/>
      <w:lvlJc w:val="left"/>
      <w:pPr>
        <w:ind w:left="1285" w:hanging="360"/>
      </w:pPr>
      <w:rPr>
        <w:rFonts w:hint="default"/>
      </w:rPr>
    </w:lvl>
    <w:lvl w:ilvl="2" w:tplc="4EE62628">
      <w:start w:val="1"/>
      <w:numFmt w:val="bullet"/>
      <w:lvlText w:val="•"/>
      <w:lvlJc w:val="left"/>
      <w:pPr>
        <w:ind w:left="2109" w:hanging="360"/>
      </w:pPr>
      <w:rPr>
        <w:rFonts w:hint="default"/>
      </w:rPr>
    </w:lvl>
    <w:lvl w:ilvl="3" w:tplc="594C484E">
      <w:start w:val="1"/>
      <w:numFmt w:val="bullet"/>
      <w:lvlText w:val="•"/>
      <w:lvlJc w:val="left"/>
      <w:pPr>
        <w:ind w:left="2933" w:hanging="360"/>
      </w:pPr>
      <w:rPr>
        <w:rFonts w:hint="default"/>
      </w:rPr>
    </w:lvl>
    <w:lvl w:ilvl="4" w:tplc="6ED0A2E2">
      <w:start w:val="1"/>
      <w:numFmt w:val="bullet"/>
      <w:lvlText w:val="•"/>
      <w:lvlJc w:val="left"/>
      <w:pPr>
        <w:ind w:left="3757" w:hanging="360"/>
      </w:pPr>
      <w:rPr>
        <w:rFonts w:hint="default"/>
      </w:rPr>
    </w:lvl>
    <w:lvl w:ilvl="5" w:tplc="3496EC8C">
      <w:start w:val="1"/>
      <w:numFmt w:val="bullet"/>
      <w:lvlText w:val="•"/>
      <w:lvlJc w:val="left"/>
      <w:pPr>
        <w:ind w:left="4581" w:hanging="360"/>
      </w:pPr>
      <w:rPr>
        <w:rFonts w:hint="default"/>
      </w:rPr>
    </w:lvl>
    <w:lvl w:ilvl="6" w:tplc="748CA614">
      <w:start w:val="1"/>
      <w:numFmt w:val="bullet"/>
      <w:lvlText w:val="•"/>
      <w:lvlJc w:val="left"/>
      <w:pPr>
        <w:ind w:left="5404" w:hanging="360"/>
      </w:pPr>
      <w:rPr>
        <w:rFonts w:hint="default"/>
      </w:rPr>
    </w:lvl>
    <w:lvl w:ilvl="7" w:tplc="F788C4D4">
      <w:start w:val="1"/>
      <w:numFmt w:val="bullet"/>
      <w:lvlText w:val="•"/>
      <w:lvlJc w:val="left"/>
      <w:pPr>
        <w:ind w:left="6228" w:hanging="360"/>
      </w:pPr>
      <w:rPr>
        <w:rFonts w:hint="default"/>
      </w:rPr>
    </w:lvl>
    <w:lvl w:ilvl="8" w:tplc="960CD1A2">
      <w:start w:val="1"/>
      <w:numFmt w:val="bullet"/>
      <w:lvlText w:val="•"/>
      <w:lvlJc w:val="left"/>
      <w:pPr>
        <w:ind w:left="7052" w:hanging="360"/>
      </w:pPr>
      <w:rPr>
        <w:rFonts w:hint="default"/>
      </w:rPr>
    </w:lvl>
  </w:abstractNum>
  <w:abstractNum w:abstractNumId="20" w15:restartNumberingAfterBreak="0">
    <w:nsid w:val="1C04748E"/>
    <w:multiLevelType w:val="hybridMultilevel"/>
    <w:tmpl w:val="E638A88A"/>
    <w:lvl w:ilvl="0" w:tplc="4798EFB4">
      <w:start w:val="1"/>
      <w:numFmt w:val="decimal"/>
      <w:lvlText w:val="%1."/>
      <w:lvlJc w:val="left"/>
      <w:pPr>
        <w:ind w:left="360" w:hanging="360"/>
      </w:pPr>
      <w:rPr>
        <w:rFonts w:ascii="Arial" w:hAnsi="Arial" w:eastAsia="Times New Roman" w:cs="Arial"/>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1D463B4F"/>
    <w:multiLevelType w:val="hybridMultilevel"/>
    <w:tmpl w:val="B908FE10"/>
    <w:lvl w:ilvl="0" w:tplc="682E241C">
      <w:start w:val="28"/>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23E00CE1"/>
    <w:multiLevelType w:val="hybridMultilevel"/>
    <w:tmpl w:val="AC2473D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3" w15:restartNumberingAfterBreak="0">
    <w:nsid w:val="2601214C"/>
    <w:multiLevelType w:val="hybridMultilevel"/>
    <w:tmpl w:val="3FCA9818"/>
    <w:lvl w:ilvl="0" w:tplc="FFFFFFFF">
      <w:numFmt w:val="bullet"/>
      <w:lvlText w:val=""/>
      <w:lvlJc w:val="left"/>
      <w:pPr>
        <w:ind w:left="825" w:hanging="361"/>
      </w:pPr>
      <w:rPr>
        <w:rFonts w:hint="default" w:ascii="Symbol" w:hAnsi="Symbol"/>
        <w:w w:val="100"/>
        <w:sz w:val="22"/>
        <w:szCs w:val="22"/>
        <w:lang w:val="es-ES" w:eastAsia="en-US" w:bidi="ar-SA"/>
      </w:rPr>
    </w:lvl>
    <w:lvl w:ilvl="1" w:tplc="131673C2">
      <w:numFmt w:val="bullet"/>
      <w:lvlText w:val="•"/>
      <w:lvlJc w:val="left"/>
      <w:pPr>
        <w:ind w:left="1470" w:hanging="361"/>
      </w:pPr>
      <w:rPr>
        <w:rFonts w:hint="default"/>
        <w:lang w:val="es-ES" w:eastAsia="en-US" w:bidi="ar-SA"/>
      </w:rPr>
    </w:lvl>
    <w:lvl w:ilvl="2" w:tplc="62A0E7D6">
      <w:numFmt w:val="bullet"/>
      <w:lvlText w:val="•"/>
      <w:lvlJc w:val="left"/>
      <w:pPr>
        <w:ind w:left="2120" w:hanging="361"/>
      </w:pPr>
      <w:rPr>
        <w:rFonts w:hint="default"/>
        <w:lang w:val="es-ES" w:eastAsia="en-US" w:bidi="ar-SA"/>
      </w:rPr>
    </w:lvl>
    <w:lvl w:ilvl="3" w:tplc="9BACA08A">
      <w:numFmt w:val="bullet"/>
      <w:lvlText w:val="•"/>
      <w:lvlJc w:val="left"/>
      <w:pPr>
        <w:ind w:left="2770" w:hanging="361"/>
      </w:pPr>
      <w:rPr>
        <w:rFonts w:hint="default"/>
        <w:lang w:val="es-ES" w:eastAsia="en-US" w:bidi="ar-SA"/>
      </w:rPr>
    </w:lvl>
    <w:lvl w:ilvl="4" w:tplc="415E23E6">
      <w:numFmt w:val="bullet"/>
      <w:lvlText w:val="•"/>
      <w:lvlJc w:val="left"/>
      <w:pPr>
        <w:ind w:left="3421" w:hanging="361"/>
      </w:pPr>
      <w:rPr>
        <w:rFonts w:hint="default"/>
        <w:lang w:val="es-ES" w:eastAsia="en-US" w:bidi="ar-SA"/>
      </w:rPr>
    </w:lvl>
    <w:lvl w:ilvl="5" w:tplc="B1C20EE8">
      <w:numFmt w:val="bullet"/>
      <w:lvlText w:val="•"/>
      <w:lvlJc w:val="left"/>
      <w:pPr>
        <w:ind w:left="4071" w:hanging="361"/>
      </w:pPr>
      <w:rPr>
        <w:rFonts w:hint="default"/>
        <w:lang w:val="es-ES" w:eastAsia="en-US" w:bidi="ar-SA"/>
      </w:rPr>
    </w:lvl>
    <w:lvl w:ilvl="6" w:tplc="2FE4A960">
      <w:numFmt w:val="bullet"/>
      <w:lvlText w:val="•"/>
      <w:lvlJc w:val="left"/>
      <w:pPr>
        <w:ind w:left="4721" w:hanging="361"/>
      </w:pPr>
      <w:rPr>
        <w:rFonts w:hint="default"/>
        <w:lang w:val="es-ES" w:eastAsia="en-US" w:bidi="ar-SA"/>
      </w:rPr>
    </w:lvl>
    <w:lvl w:ilvl="7" w:tplc="78720F8A">
      <w:numFmt w:val="bullet"/>
      <w:lvlText w:val="•"/>
      <w:lvlJc w:val="left"/>
      <w:pPr>
        <w:ind w:left="5372" w:hanging="361"/>
      </w:pPr>
      <w:rPr>
        <w:rFonts w:hint="default"/>
        <w:lang w:val="es-ES" w:eastAsia="en-US" w:bidi="ar-SA"/>
      </w:rPr>
    </w:lvl>
    <w:lvl w:ilvl="8" w:tplc="94367230">
      <w:numFmt w:val="bullet"/>
      <w:lvlText w:val="•"/>
      <w:lvlJc w:val="left"/>
      <w:pPr>
        <w:ind w:left="6022" w:hanging="361"/>
      </w:pPr>
      <w:rPr>
        <w:rFonts w:hint="default"/>
        <w:lang w:val="es-ES" w:eastAsia="en-US" w:bidi="ar-SA"/>
      </w:rPr>
    </w:lvl>
  </w:abstractNum>
  <w:abstractNum w:abstractNumId="24" w15:restartNumberingAfterBreak="0">
    <w:nsid w:val="27006ACA"/>
    <w:multiLevelType w:val="hybridMultilevel"/>
    <w:tmpl w:val="EB4437A0"/>
    <w:lvl w:ilvl="0" w:tplc="5BC4F68C">
      <w:start w:val="27"/>
      <w:numFmt w:val="decimal"/>
      <w:lvlText w:val="%1"/>
      <w:lvlJc w:val="left"/>
      <w:pPr>
        <w:ind w:left="720" w:hanging="360"/>
      </w:pPr>
      <w:rPr>
        <w:rFonts w:hint="default"/>
        <w:w w:val="8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2B42485D"/>
    <w:multiLevelType w:val="hybridMultilevel"/>
    <w:tmpl w:val="A858B578"/>
    <w:lvl w:ilvl="0" w:tplc="00000002">
      <w:start w:val="1"/>
      <w:numFmt w:val="decimal"/>
      <w:lvlText w:val="%1."/>
      <w:lvlJc w:val="left"/>
      <w:pPr>
        <w:ind w:left="1080" w:hanging="360"/>
      </w:pPr>
      <w:rPr>
        <w:rFonts w:hint="default" w:ascii="Arial Narrow" w:hAnsi="Arial Narrow" w:cs="Arial Narrow"/>
        <w:sz w:val="18"/>
        <w:szCs w:val="18"/>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6" w15:restartNumberingAfterBreak="0">
    <w:nsid w:val="2C5160AE"/>
    <w:multiLevelType w:val="hybridMultilevel"/>
    <w:tmpl w:val="5B204BDE"/>
    <w:lvl w:ilvl="0" w:tplc="C996058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3279107E"/>
    <w:multiLevelType w:val="hybridMultilevel"/>
    <w:tmpl w:val="CCAEE378"/>
    <w:lvl w:ilvl="0" w:tplc="17D0F57E">
      <w:start w:val="1"/>
      <w:numFmt w:val="decimal"/>
      <w:lvlText w:val="%1."/>
      <w:lvlJc w:val="left"/>
      <w:pPr>
        <w:ind w:left="831" w:hanging="361"/>
      </w:pPr>
      <w:rPr>
        <w:rFonts w:hint="default" w:ascii="Arial MT" w:hAnsi="Arial MT" w:eastAsia="Arial MT" w:cs="Arial MT"/>
        <w:spacing w:val="-1"/>
        <w:w w:val="82"/>
        <w:sz w:val="22"/>
        <w:szCs w:val="22"/>
        <w:lang w:val="es-ES" w:eastAsia="en-US" w:bidi="ar-SA"/>
      </w:rPr>
    </w:lvl>
    <w:lvl w:ilvl="1" w:tplc="6F744D12">
      <w:numFmt w:val="bullet"/>
      <w:lvlText w:val="•"/>
      <w:lvlJc w:val="left"/>
      <w:pPr>
        <w:ind w:left="1382" w:hanging="361"/>
      </w:pPr>
      <w:rPr>
        <w:rFonts w:hint="default"/>
        <w:lang w:val="es-ES" w:eastAsia="en-US" w:bidi="ar-SA"/>
      </w:rPr>
    </w:lvl>
    <w:lvl w:ilvl="2" w:tplc="32C64F1A">
      <w:numFmt w:val="bullet"/>
      <w:lvlText w:val="•"/>
      <w:lvlJc w:val="left"/>
      <w:pPr>
        <w:ind w:left="1924" w:hanging="361"/>
      </w:pPr>
      <w:rPr>
        <w:rFonts w:hint="default"/>
        <w:lang w:val="es-ES" w:eastAsia="en-US" w:bidi="ar-SA"/>
      </w:rPr>
    </w:lvl>
    <w:lvl w:ilvl="3" w:tplc="2FCC01FA">
      <w:numFmt w:val="bullet"/>
      <w:lvlText w:val="•"/>
      <w:lvlJc w:val="left"/>
      <w:pPr>
        <w:ind w:left="2466" w:hanging="361"/>
      </w:pPr>
      <w:rPr>
        <w:rFonts w:hint="default"/>
        <w:lang w:val="es-ES" w:eastAsia="en-US" w:bidi="ar-SA"/>
      </w:rPr>
    </w:lvl>
    <w:lvl w:ilvl="4" w:tplc="50F679D8">
      <w:numFmt w:val="bullet"/>
      <w:lvlText w:val="•"/>
      <w:lvlJc w:val="left"/>
      <w:pPr>
        <w:ind w:left="3008" w:hanging="361"/>
      </w:pPr>
      <w:rPr>
        <w:rFonts w:hint="default"/>
        <w:lang w:val="es-ES" w:eastAsia="en-US" w:bidi="ar-SA"/>
      </w:rPr>
    </w:lvl>
    <w:lvl w:ilvl="5" w:tplc="EEC8F384">
      <w:numFmt w:val="bullet"/>
      <w:lvlText w:val="•"/>
      <w:lvlJc w:val="left"/>
      <w:pPr>
        <w:ind w:left="3551" w:hanging="361"/>
      </w:pPr>
      <w:rPr>
        <w:rFonts w:hint="default"/>
        <w:lang w:val="es-ES" w:eastAsia="en-US" w:bidi="ar-SA"/>
      </w:rPr>
    </w:lvl>
    <w:lvl w:ilvl="6" w:tplc="CC00C0DE">
      <w:numFmt w:val="bullet"/>
      <w:lvlText w:val="•"/>
      <w:lvlJc w:val="left"/>
      <w:pPr>
        <w:ind w:left="4093" w:hanging="361"/>
      </w:pPr>
      <w:rPr>
        <w:rFonts w:hint="default"/>
        <w:lang w:val="es-ES" w:eastAsia="en-US" w:bidi="ar-SA"/>
      </w:rPr>
    </w:lvl>
    <w:lvl w:ilvl="7" w:tplc="AE265F84">
      <w:numFmt w:val="bullet"/>
      <w:lvlText w:val="•"/>
      <w:lvlJc w:val="left"/>
      <w:pPr>
        <w:ind w:left="4635" w:hanging="361"/>
      </w:pPr>
      <w:rPr>
        <w:rFonts w:hint="default"/>
        <w:lang w:val="es-ES" w:eastAsia="en-US" w:bidi="ar-SA"/>
      </w:rPr>
    </w:lvl>
    <w:lvl w:ilvl="8" w:tplc="D44ACA52">
      <w:numFmt w:val="bullet"/>
      <w:lvlText w:val="•"/>
      <w:lvlJc w:val="left"/>
      <w:pPr>
        <w:ind w:left="5177" w:hanging="361"/>
      </w:pPr>
      <w:rPr>
        <w:rFonts w:hint="default"/>
        <w:lang w:val="es-ES" w:eastAsia="en-US" w:bidi="ar-SA"/>
      </w:rPr>
    </w:lvl>
  </w:abstractNum>
  <w:abstractNum w:abstractNumId="28" w15:restartNumberingAfterBreak="0">
    <w:nsid w:val="38612262"/>
    <w:multiLevelType w:val="hybridMultilevel"/>
    <w:tmpl w:val="7294F65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390C3D63"/>
    <w:multiLevelType w:val="hybridMultilevel"/>
    <w:tmpl w:val="5C42BE1C"/>
    <w:lvl w:ilvl="0" w:tplc="F1CA7CB8">
      <w:start w:val="1"/>
      <w:numFmt w:val="decimal"/>
      <w:lvlText w:val="%1."/>
      <w:lvlJc w:val="left"/>
      <w:pPr>
        <w:ind w:left="831" w:hanging="361"/>
      </w:pPr>
      <w:rPr>
        <w:rFonts w:hint="default" w:ascii="Arial MT" w:hAnsi="Arial MT" w:eastAsia="Arial MT" w:cs="Arial MT"/>
        <w:spacing w:val="-1"/>
        <w:w w:val="82"/>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41DA7FF3"/>
    <w:multiLevelType w:val="hybridMultilevel"/>
    <w:tmpl w:val="CFDA6200"/>
    <w:lvl w:ilvl="0" w:tplc="54DE4354">
      <w:start w:val="1"/>
      <w:numFmt w:val="decimal"/>
      <w:lvlText w:val="%1."/>
      <w:lvlJc w:val="left"/>
      <w:pPr>
        <w:ind w:left="831" w:hanging="361"/>
      </w:pPr>
      <w:rPr>
        <w:rFonts w:hint="default" w:ascii="Arial MT" w:hAnsi="Arial MT" w:eastAsia="Arial MT" w:cs="Arial MT"/>
        <w:spacing w:val="-1"/>
        <w:w w:val="82"/>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4350161B"/>
    <w:multiLevelType w:val="hybridMultilevel"/>
    <w:tmpl w:val="D4DC95F8"/>
    <w:lvl w:ilvl="0" w:tplc="AF8880E2">
      <w:start w:val="1"/>
      <w:numFmt w:val="decimal"/>
      <w:lvlText w:val="%1."/>
      <w:lvlJc w:val="left"/>
      <w:pPr>
        <w:tabs>
          <w:tab w:val="num" w:pos="720"/>
        </w:tabs>
        <w:ind w:left="720" w:hanging="360"/>
      </w:pPr>
      <w:rPr>
        <w:rFonts w:hint="default"/>
      </w:rPr>
    </w:lvl>
    <w:lvl w:ilvl="1" w:tplc="EF427048">
      <w:start w:val="1"/>
      <w:numFmt w:val="lowerLetter"/>
      <w:lvlText w:val="%2)"/>
      <w:lvlJc w:val="left"/>
      <w:pPr>
        <w:tabs>
          <w:tab w:val="num" w:pos="1440"/>
        </w:tabs>
        <w:ind w:left="1440" w:hanging="360"/>
      </w:pPr>
      <w:rPr>
        <w:rFonts w:hint="default"/>
      </w:rPr>
    </w:lvl>
    <w:lvl w:ilvl="2" w:tplc="DB4817CE" w:tentative="1">
      <w:start w:val="1"/>
      <w:numFmt w:val="lowerRoman"/>
      <w:lvlText w:val="%3."/>
      <w:lvlJc w:val="right"/>
      <w:pPr>
        <w:tabs>
          <w:tab w:val="num" w:pos="2160"/>
        </w:tabs>
        <w:ind w:left="2160" w:hanging="180"/>
      </w:pPr>
    </w:lvl>
    <w:lvl w:ilvl="3" w:tplc="9522DF1C" w:tentative="1">
      <w:start w:val="1"/>
      <w:numFmt w:val="decimal"/>
      <w:lvlText w:val="%4."/>
      <w:lvlJc w:val="left"/>
      <w:pPr>
        <w:tabs>
          <w:tab w:val="num" w:pos="2880"/>
        </w:tabs>
        <w:ind w:left="2880" w:hanging="360"/>
      </w:pPr>
    </w:lvl>
    <w:lvl w:ilvl="4" w:tplc="C28605FE" w:tentative="1">
      <w:start w:val="1"/>
      <w:numFmt w:val="lowerLetter"/>
      <w:lvlText w:val="%5."/>
      <w:lvlJc w:val="left"/>
      <w:pPr>
        <w:tabs>
          <w:tab w:val="num" w:pos="3600"/>
        </w:tabs>
        <w:ind w:left="3600" w:hanging="360"/>
      </w:pPr>
    </w:lvl>
    <w:lvl w:ilvl="5" w:tplc="3C3C31D2" w:tentative="1">
      <w:start w:val="1"/>
      <w:numFmt w:val="lowerRoman"/>
      <w:lvlText w:val="%6."/>
      <w:lvlJc w:val="right"/>
      <w:pPr>
        <w:tabs>
          <w:tab w:val="num" w:pos="4320"/>
        </w:tabs>
        <w:ind w:left="4320" w:hanging="180"/>
      </w:pPr>
    </w:lvl>
    <w:lvl w:ilvl="6" w:tplc="AADE8B5A" w:tentative="1">
      <w:start w:val="1"/>
      <w:numFmt w:val="decimal"/>
      <w:lvlText w:val="%7."/>
      <w:lvlJc w:val="left"/>
      <w:pPr>
        <w:tabs>
          <w:tab w:val="num" w:pos="5040"/>
        </w:tabs>
        <w:ind w:left="5040" w:hanging="360"/>
      </w:pPr>
    </w:lvl>
    <w:lvl w:ilvl="7" w:tplc="691E00B4" w:tentative="1">
      <w:start w:val="1"/>
      <w:numFmt w:val="lowerLetter"/>
      <w:lvlText w:val="%8."/>
      <w:lvlJc w:val="left"/>
      <w:pPr>
        <w:tabs>
          <w:tab w:val="num" w:pos="5760"/>
        </w:tabs>
        <w:ind w:left="5760" w:hanging="360"/>
      </w:pPr>
    </w:lvl>
    <w:lvl w:ilvl="8" w:tplc="5380A638" w:tentative="1">
      <w:start w:val="1"/>
      <w:numFmt w:val="lowerRoman"/>
      <w:lvlText w:val="%9."/>
      <w:lvlJc w:val="right"/>
      <w:pPr>
        <w:tabs>
          <w:tab w:val="num" w:pos="6480"/>
        </w:tabs>
        <w:ind w:left="6480" w:hanging="180"/>
      </w:pPr>
    </w:lvl>
  </w:abstractNum>
  <w:abstractNum w:abstractNumId="32" w15:restartNumberingAfterBreak="0">
    <w:nsid w:val="48EA7BAF"/>
    <w:multiLevelType w:val="hybridMultilevel"/>
    <w:tmpl w:val="D8F6D2F8"/>
    <w:lvl w:ilvl="0" w:tplc="FFFFFFFF">
      <w:start w:val="1"/>
      <w:numFmt w:val="decimal"/>
      <w:lvlText w:val="%1."/>
      <w:lvlJc w:val="left"/>
      <w:pPr>
        <w:ind w:left="1080" w:hanging="360"/>
      </w:pPr>
      <w:rPr>
        <w:rFonts w:hint="default" w:ascii="Arial Narrow" w:hAnsi="Arial Narrow" w:cs="Arial Narrow"/>
        <w:sz w:val="18"/>
        <w:szCs w:val="18"/>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4B233399"/>
    <w:multiLevelType w:val="hybridMultilevel"/>
    <w:tmpl w:val="47BA0468"/>
    <w:lvl w:ilvl="0" w:tplc="AD34456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4DB02DF5"/>
    <w:multiLevelType w:val="hybridMultilevel"/>
    <w:tmpl w:val="FF98F5C0"/>
    <w:lvl w:ilvl="0" w:tplc="3CD05E46">
      <w:start w:val="8"/>
      <w:numFmt w:val="decimalZero"/>
      <w:lvlText w:val="%1"/>
      <w:lvlJc w:val="left"/>
      <w:pPr>
        <w:ind w:left="720" w:hanging="360"/>
      </w:pPr>
      <w:rPr>
        <w:rFonts w:hint="default"/>
        <w:w w:val="8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4F4372DC"/>
    <w:multiLevelType w:val="hybridMultilevel"/>
    <w:tmpl w:val="BA0CDB3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5A761BD4"/>
    <w:multiLevelType w:val="hybridMultilevel"/>
    <w:tmpl w:val="91FCE92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7" w15:restartNumberingAfterBreak="0">
    <w:nsid w:val="5E70328B"/>
    <w:multiLevelType w:val="hybridMultilevel"/>
    <w:tmpl w:val="715EB67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8" w15:restartNumberingAfterBreak="0">
    <w:nsid w:val="5F1C72C2"/>
    <w:multiLevelType w:val="hybridMultilevel"/>
    <w:tmpl w:val="B50C15D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9" w15:restartNumberingAfterBreak="0">
    <w:nsid w:val="64816ACD"/>
    <w:multiLevelType w:val="hybridMultilevel"/>
    <w:tmpl w:val="261C747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6BE1660F"/>
    <w:multiLevelType w:val="hybridMultilevel"/>
    <w:tmpl w:val="26805104"/>
    <w:lvl w:ilvl="0" w:tplc="016A7E86">
      <w:start w:val="1"/>
      <w:numFmt w:val="decimal"/>
      <w:lvlText w:val="%1."/>
      <w:lvlJc w:val="left"/>
      <w:pPr>
        <w:ind w:left="831" w:hanging="361"/>
      </w:pPr>
      <w:rPr>
        <w:rFonts w:hint="default" w:ascii="Arial MT" w:hAnsi="Arial MT" w:eastAsia="Arial MT" w:cs="Arial MT"/>
        <w:spacing w:val="-1"/>
        <w:w w:val="82"/>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E7D113F"/>
    <w:multiLevelType w:val="hybridMultilevel"/>
    <w:tmpl w:val="B240F31E"/>
    <w:lvl w:ilvl="0" w:tplc="240A0017">
      <w:start w:val="1"/>
      <w:numFmt w:val="lowerLetter"/>
      <w:lvlText w:val="%1)"/>
      <w:lvlJc w:val="left"/>
      <w:pPr>
        <w:tabs>
          <w:tab w:val="num" w:pos="6600"/>
        </w:tabs>
        <w:ind w:left="6600" w:hanging="390"/>
      </w:pPr>
      <w:rPr>
        <w:rFonts w:hint="default"/>
        <w:sz w:val="24"/>
      </w:rPr>
    </w:lvl>
    <w:lvl w:ilvl="1" w:tplc="0C0A0019" w:tentative="1">
      <w:start w:val="1"/>
      <w:numFmt w:val="lowerLetter"/>
      <w:lvlText w:val="%2."/>
      <w:lvlJc w:val="left"/>
      <w:pPr>
        <w:tabs>
          <w:tab w:val="num" w:pos="7290"/>
        </w:tabs>
        <w:ind w:left="7290" w:hanging="360"/>
      </w:pPr>
    </w:lvl>
    <w:lvl w:ilvl="2" w:tplc="0C0A001B" w:tentative="1">
      <w:start w:val="1"/>
      <w:numFmt w:val="lowerRoman"/>
      <w:lvlText w:val="%3."/>
      <w:lvlJc w:val="right"/>
      <w:pPr>
        <w:tabs>
          <w:tab w:val="num" w:pos="8010"/>
        </w:tabs>
        <w:ind w:left="8010" w:hanging="180"/>
      </w:pPr>
    </w:lvl>
    <w:lvl w:ilvl="3" w:tplc="0C0A000F" w:tentative="1">
      <w:start w:val="1"/>
      <w:numFmt w:val="decimal"/>
      <w:lvlText w:val="%4."/>
      <w:lvlJc w:val="left"/>
      <w:pPr>
        <w:tabs>
          <w:tab w:val="num" w:pos="8730"/>
        </w:tabs>
        <w:ind w:left="8730" w:hanging="360"/>
      </w:pPr>
    </w:lvl>
    <w:lvl w:ilvl="4" w:tplc="0C0A0019" w:tentative="1">
      <w:start w:val="1"/>
      <w:numFmt w:val="lowerLetter"/>
      <w:lvlText w:val="%5."/>
      <w:lvlJc w:val="left"/>
      <w:pPr>
        <w:tabs>
          <w:tab w:val="num" w:pos="9450"/>
        </w:tabs>
        <w:ind w:left="9450" w:hanging="360"/>
      </w:pPr>
    </w:lvl>
    <w:lvl w:ilvl="5" w:tplc="0C0A001B" w:tentative="1">
      <w:start w:val="1"/>
      <w:numFmt w:val="lowerRoman"/>
      <w:lvlText w:val="%6."/>
      <w:lvlJc w:val="right"/>
      <w:pPr>
        <w:tabs>
          <w:tab w:val="num" w:pos="10170"/>
        </w:tabs>
        <w:ind w:left="10170" w:hanging="180"/>
      </w:pPr>
    </w:lvl>
    <w:lvl w:ilvl="6" w:tplc="0C0A000F" w:tentative="1">
      <w:start w:val="1"/>
      <w:numFmt w:val="decimal"/>
      <w:lvlText w:val="%7."/>
      <w:lvlJc w:val="left"/>
      <w:pPr>
        <w:tabs>
          <w:tab w:val="num" w:pos="10890"/>
        </w:tabs>
        <w:ind w:left="10890" w:hanging="360"/>
      </w:pPr>
    </w:lvl>
    <w:lvl w:ilvl="7" w:tplc="0C0A0019" w:tentative="1">
      <w:start w:val="1"/>
      <w:numFmt w:val="lowerLetter"/>
      <w:lvlText w:val="%8."/>
      <w:lvlJc w:val="left"/>
      <w:pPr>
        <w:tabs>
          <w:tab w:val="num" w:pos="11610"/>
        </w:tabs>
        <w:ind w:left="11610" w:hanging="360"/>
      </w:pPr>
    </w:lvl>
    <w:lvl w:ilvl="8" w:tplc="0C0A001B" w:tentative="1">
      <w:start w:val="1"/>
      <w:numFmt w:val="lowerRoman"/>
      <w:lvlText w:val="%9."/>
      <w:lvlJc w:val="right"/>
      <w:pPr>
        <w:tabs>
          <w:tab w:val="num" w:pos="12330"/>
        </w:tabs>
        <w:ind w:left="12330" w:hanging="180"/>
      </w:pPr>
    </w:lvl>
  </w:abstractNum>
  <w:abstractNum w:abstractNumId="42" w15:restartNumberingAfterBreak="0">
    <w:nsid w:val="746F27E4"/>
    <w:multiLevelType w:val="hybridMultilevel"/>
    <w:tmpl w:val="361A11BE"/>
    <w:lvl w:ilvl="0" w:tplc="6DC46B42">
      <w:start w:val="8"/>
      <w:numFmt w:val="decimalZero"/>
      <w:lvlText w:val="%1"/>
      <w:lvlJc w:val="left"/>
      <w:pPr>
        <w:ind w:left="720" w:hanging="360"/>
      </w:pPr>
      <w:rPr>
        <w:rFonts w:hint="default"/>
        <w:w w:val="8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771C4282"/>
    <w:multiLevelType w:val="hybridMultilevel"/>
    <w:tmpl w:val="0396F3C0"/>
    <w:lvl w:ilvl="0" w:tplc="1D0CD37A">
      <w:start w:val="1"/>
      <w:numFmt w:val="decimal"/>
      <w:lvlText w:val="%1."/>
      <w:lvlJc w:val="left"/>
      <w:pPr>
        <w:tabs>
          <w:tab w:val="num" w:pos="720"/>
        </w:tabs>
        <w:ind w:left="720" w:hanging="360"/>
      </w:pPr>
      <w:rPr>
        <w:rFonts w:hint="default"/>
      </w:rPr>
    </w:lvl>
    <w:lvl w:ilvl="1" w:tplc="6F8A6E86" w:tentative="1">
      <w:start w:val="1"/>
      <w:numFmt w:val="lowerLetter"/>
      <w:lvlText w:val="%2."/>
      <w:lvlJc w:val="left"/>
      <w:pPr>
        <w:tabs>
          <w:tab w:val="num" w:pos="1440"/>
        </w:tabs>
        <w:ind w:left="1440" w:hanging="360"/>
      </w:pPr>
    </w:lvl>
    <w:lvl w:ilvl="2" w:tplc="6556FDDC" w:tentative="1">
      <w:start w:val="1"/>
      <w:numFmt w:val="lowerRoman"/>
      <w:lvlText w:val="%3."/>
      <w:lvlJc w:val="right"/>
      <w:pPr>
        <w:tabs>
          <w:tab w:val="num" w:pos="2160"/>
        </w:tabs>
        <w:ind w:left="2160" w:hanging="180"/>
      </w:pPr>
    </w:lvl>
    <w:lvl w:ilvl="3" w:tplc="A8881C48" w:tentative="1">
      <w:start w:val="1"/>
      <w:numFmt w:val="decimal"/>
      <w:lvlText w:val="%4."/>
      <w:lvlJc w:val="left"/>
      <w:pPr>
        <w:tabs>
          <w:tab w:val="num" w:pos="2880"/>
        </w:tabs>
        <w:ind w:left="2880" w:hanging="360"/>
      </w:pPr>
    </w:lvl>
    <w:lvl w:ilvl="4" w:tplc="40E26980" w:tentative="1">
      <w:start w:val="1"/>
      <w:numFmt w:val="lowerLetter"/>
      <w:lvlText w:val="%5."/>
      <w:lvlJc w:val="left"/>
      <w:pPr>
        <w:tabs>
          <w:tab w:val="num" w:pos="3600"/>
        </w:tabs>
        <w:ind w:left="3600" w:hanging="360"/>
      </w:pPr>
    </w:lvl>
    <w:lvl w:ilvl="5" w:tplc="E05E13A4" w:tentative="1">
      <w:start w:val="1"/>
      <w:numFmt w:val="lowerRoman"/>
      <w:lvlText w:val="%6."/>
      <w:lvlJc w:val="right"/>
      <w:pPr>
        <w:tabs>
          <w:tab w:val="num" w:pos="4320"/>
        </w:tabs>
        <w:ind w:left="4320" w:hanging="180"/>
      </w:pPr>
    </w:lvl>
    <w:lvl w:ilvl="6" w:tplc="EAD44888" w:tentative="1">
      <w:start w:val="1"/>
      <w:numFmt w:val="decimal"/>
      <w:lvlText w:val="%7."/>
      <w:lvlJc w:val="left"/>
      <w:pPr>
        <w:tabs>
          <w:tab w:val="num" w:pos="5040"/>
        </w:tabs>
        <w:ind w:left="5040" w:hanging="360"/>
      </w:pPr>
    </w:lvl>
    <w:lvl w:ilvl="7" w:tplc="D910EE02" w:tentative="1">
      <w:start w:val="1"/>
      <w:numFmt w:val="lowerLetter"/>
      <w:lvlText w:val="%8."/>
      <w:lvlJc w:val="left"/>
      <w:pPr>
        <w:tabs>
          <w:tab w:val="num" w:pos="5760"/>
        </w:tabs>
        <w:ind w:left="5760" w:hanging="360"/>
      </w:pPr>
    </w:lvl>
    <w:lvl w:ilvl="8" w:tplc="711E2D0C" w:tentative="1">
      <w:start w:val="1"/>
      <w:numFmt w:val="lowerRoman"/>
      <w:lvlText w:val="%9."/>
      <w:lvlJc w:val="right"/>
      <w:pPr>
        <w:tabs>
          <w:tab w:val="num" w:pos="6480"/>
        </w:tabs>
        <w:ind w:left="6480" w:hanging="180"/>
      </w:pPr>
    </w:lvl>
  </w:abstractNum>
  <w:abstractNum w:abstractNumId="44" w15:restartNumberingAfterBreak="0">
    <w:nsid w:val="79BE45F9"/>
    <w:multiLevelType w:val="hybridMultilevel"/>
    <w:tmpl w:val="5D54E932"/>
    <w:lvl w:ilvl="0" w:tplc="24EAACAA">
      <w:start w:val="1"/>
      <w:numFmt w:val="decimal"/>
      <w:lvlText w:val="%1."/>
      <w:lvlJc w:val="left"/>
      <w:pPr>
        <w:ind w:left="831" w:hanging="361"/>
      </w:pPr>
      <w:rPr>
        <w:rFonts w:hint="default" w:ascii="Arial MT" w:hAnsi="Arial MT" w:eastAsia="Arial MT" w:cs="Arial MT"/>
        <w:spacing w:val="-1"/>
        <w:w w:val="82"/>
        <w:sz w:val="22"/>
        <w:szCs w:val="22"/>
        <w:lang w:val="es-ES" w:eastAsia="en-US" w:bidi="ar-SA"/>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79DD68BA"/>
    <w:multiLevelType w:val="hybridMultilevel"/>
    <w:tmpl w:val="0096E342"/>
    <w:lvl w:ilvl="0" w:tplc="24EAACAA">
      <w:start w:val="1"/>
      <w:numFmt w:val="decimal"/>
      <w:lvlText w:val="%1."/>
      <w:lvlJc w:val="left"/>
      <w:pPr>
        <w:ind w:left="831" w:hanging="361"/>
      </w:pPr>
      <w:rPr>
        <w:rFonts w:hint="default" w:ascii="Arial MT" w:hAnsi="Arial MT" w:eastAsia="Arial MT" w:cs="Arial MT"/>
        <w:spacing w:val="-1"/>
        <w:w w:val="82"/>
        <w:sz w:val="22"/>
        <w:szCs w:val="22"/>
        <w:lang w:val="es-ES" w:eastAsia="en-US" w:bidi="ar-SA"/>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7A764D42"/>
    <w:multiLevelType w:val="hybridMultilevel"/>
    <w:tmpl w:val="5B86B51E"/>
    <w:lvl w:ilvl="0" w:tplc="DE3AD59C">
      <w:start w:val="7"/>
      <w:numFmt w:val="decimalZero"/>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7CF87F0D"/>
    <w:multiLevelType w:val="hybridMultilevel"/>
    <w:tmpl w:val="FBD85812"/>
    <w:lvl w:ilvl="0" w:tplc="2C308F38">
      <w:start w:val="1"/>
      <w:numFmt w:val="decimal"/>
      <w:lvlText w:val="%1."/>
      <w:lvlJc w:val="left"/>
      <w:rPr>
        <w:rFonts w:ascii="Calibri" w:hAnsi="Calibri" w:eastAsia="Times New Roman" w:cs="Arial"/>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0"/>
  </w:num>
  <w:num w:numId="2">
    <w:abstractNumId w:val="3"/>
  </w:num>
  <w:num w:numId="3">
    <w:abstractNumId w:val="25"/>
  </w:num>
  <w:num w:numId="4">
    <w:abstractNumId w:val="35"/>
  </w:num>
  <w:num w:numId="5">
    <w:abstractNumId w:val="22"/>
  </w:num>
  <w:num w:numId="6">
    <w:abstractNumId w:val="14"/>
  </w:num>
  <w:num w:numId="7">
    <w:abstractNumId w:val="31"/>
  </w:num>
  <w:num w:numId="8">
    <w:abstractNumId w:val="43"/>
  </w:num>
  <w:num w:numId="9">
    <w:abstractNumId w:val="19"/>
  </w:num>
  <w:num w:numId="10">
    <w:abstractNumId w:val="47"/>
  </w:num>
  <w:num w:numId="11">
    <w:abstractNumId w:val="20"/>
  </w:num>
  <w:num w:numId="12">
    <w:abstractNumId w:val="41"/>
  </w:num>
  <w:num w:numId="13">
    <w:abstractNumId w:val="15"/>
  </w:num>
  <w:num w:numId="14">
    <w:abstractNumId w:val="17"/>
  </w:num>
  <w:num w:numId="15">
    <w:abstractNumId w:val="32"/>
  </w:num>
  <w:num w:numId="16">
    <w:abstractNumId w:val="38"/>
  </w:num>
  <w:num w:numId="17">
    <w:abstractNumId w:val="37"/>
  </w:num>
  <w:num w:numId="18">
    <w:abstractNumId w:val="39"/>
  </w:num>
  <w:num w:numId="19">
    <w:abstractNumId w:val="36"/>
  </w:num>
  <w:num w:numId="20">
    <w:abstractNumId w:val="26"/>
  </w:num>
  <w:num w:numId="21">
    <w:abstractNumId w:val="12"/>
  </w:num>
  <w:num w:numId="22">
    <w:abstractNumId w:val="27"/>
  </w:num>
  <w:num w:numId="23">
    <w:abstractNumId w:val="23"/>
  </w:num>
  <w:num w:numId="24">
    <w:abstractNumId w:val="28"/>
  </w:num>
  <w:num w:numId="25">
    <w:abstractNumId w:val="45"/>
  </w:num>
  <w:num w:numId="26">
    <w:abstractNumId w:val="44"/>
  </w:num>
  <w:num w:numId="27">
    <w:abstractNumId w:val="30"/>
  </w:num>
  <w:num w:numId="28">
    <w:abstractNumId w:val="29"/>
  </w:num>
  <w:num w:numId="29">
    <w:abstractNumId w:val="33"/>
  </w:num>
  <w:num w:numId="30">
    <w:abstractNumId w:val="13"/>
  </w:num>
  <w:num w:numId="31">
    <w:abstractNumId w:val="40"/>
  </w:num>
  <w:num w:numId="32">
    <w:abstractNumId w:val="16"/>
  </w:num>
  <w:num w:numId="33">
    <w:abstractNumId w:val="18"/>
  </w:num>
  <w:num w:numId="34">
    <w:abstractNumId w:val="24"/>
  </w:num>
  <w:num w:numId="35">
    <w:abstractNumId w:val="21"/>
  </w:num>
  <w:num w:numId="36">
    <w:abstractNumId w:val="34"/>
  </w:num>
  <w:num w:numId="37">
    <w:abstractNumId w:val="42"/>
  </w:num>
  <w:num w:numId="38">
    <w:abstractNumId w:val="46"/>
  </w:num>
  <w:numIdMacAtCleanup w:val="1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EE0"/>
    <w:rsid w:val="00006AD4"/>
    <w:rsid w:val="00013F53"/>
    <w:rsid w:val="00016C44"/>
    <w:rsid w:val="00040E0E"/>
    <w:rsid w:val="0005478D"/>
    <w:rsid w:val="000564A8"/>
    <w:rsid w:val="00060C21"/>
    <w:rsid w:val="00062A55"/>
    <w:rsid w:val="00070B12"/>
    <w:rsid w:val="0008534B"/>
    <w:rsid w:val="00091C64"/>
    <w:rsid w:val="000A3DE1"/>
    <w:rsid w:val="000A5B89"/>
    <w:rsid w:val="000C1949"/>
    <w:rsid w:val="000C4FAA"/>
    <w:rsid w:val="000E20CD"/>
    <w:rsid w:val="000E652E"/>
    <w:rsid w:val="000F332B"/>
    <w:rsid w:val="00107FAB"/>
    <w:rsid w:val="00110927"/>
    <w:rsid w:val="00111BE5"/>
    <w:rsid w:val="001156F1"/>
    <w:rsid w:val="001221FE"/>
    <w:rsid w:val="00130221"/>
    <w:rsid w:val="00130F59"/>
    <w:rsid w:val="0013369F"/>
    <w:rsid w:val="0013666D"/>
    <w:rsid w:val="00152FDC"/>
    <w:rsid w:val="00157C16"/>
    <w:rsid w:val="00175FB8"/>
    <w:rsid w:val="00180664"/>
    <w:rsid w:val="00183CD5"/>
    <w:rsid w:val="001933B1"/>
    <w:rsid w:val="00196EFC"/>
    <w:rsid w:val="001B0348"/>
    <w:rsid w:val="001C52EC"/>
    <w:rsid w:val="001E064A"/>
    <w:rsid w:val="001E6703"/>
    <w:rsid w:val="001E7A1E"/>
    <w:rsid w:val="001F5C47"/>
    <w:rsid w:val="002103EA"/>
    <w:rsid w:val="0021134F"/>
    <w:rsid w:val="00214360"/>
    <w:rsid w:val="00222645"/>
    <w:rsid w:val="00224ED6"/>
    <w:rsid w:val="0022753B"/>
    <w:rsid w:val="002307C7"/>
    <w:rsid w:val="0023527F"/>
    <w:rsid w:val="002504A2"/>
    <w:rsid w:val="00255EFA"/>
    <w:rsid w:val="00260013"/>
    <w:rsid w:val="00263AC1"/>
    <w:rsid w:val="002763B8"/>
    <w:rsid w:val="002859C1"/>
    <w:rsid w:val="002958D1"/>
    <w:rsid w:val="002A2C3C"/>
    <w:rsid w:val="002B3BA7"/>
    <w:rsid w:val="002B5005"/>
    <w:rsid w:val="002C2732"/>
    <w:rsid w:val="002E3FB7"/>
    <w:rsid w:val="002F18EA"/>
    <w:rsid w:val="00306B6D"/>
    <w:rsid w:val="00307C10"/>
    <w:rsid w:val="00325607"/>
    <w:rsid w:val="00343367"/>
    <w:rsid w:val="003445CD"/>
    <w:rsid w:val="00350AF6"/>
    <w:rsid w:val="003600FE"/>
    <w:rsid w:val="00362C6F"/>
    <w:rsid w:val="00363619"/>
    <w:rsid w:val="00371715"/>
    <w:rsid w:val="003720A6"/>
    <w:rsid w:val="00376ED1"/>
    <w:rsid w:val="0038717D"/>
    <w:rsid w:val="00391935"/>
    <w:rsid w:val="00393333"/>
    <w:rsid w:val="003A00F5"/>
    <w:rsid w:val="003A3313"/>
    <w:rsid w:val="003B60E4"/>
    <w:rsid w:val="003D367C"/>
    <w:rsid w:val="003F11D5"/>
    <w:rsid w:val="003F1F04"/>
    <w:rsid w:val="00402D89"/>
    <w:rsid w:val="00403549"/>
    <w:rsid w:val="004038B1"/>
    <w:rsid w:val="00412F5E"/>
    <w:rsid w:val="004356B8"/>
    <w:rsid w:val="00445F1F"/>
    <w:rsid w:val="004513B4"/>
    <w:rsid w:val="00461D20"/>
    <w:rsid w:val="00466A1C"/>
    <w:rsid w:val="004704FD"/>
    <w:rsid w:val="00480A8F"/>
    <w:rsid w:val="00486384"/>
    <w:rsid w:val="004863BB"/>
    <w:rsid w:val="00486D54"/>
    <w:rsid w:val="0049074B"/>
    <w:rsid w:val="00491102"/>
    <w:rsid w:val="004929EA"/>
    <w:rsid w:val="00496950"/>
    <w:rsid w:val="004A53BF"/>
    <w:rsid w:val="004B3438"/>
    <w:rsid w:val="004B4D2D"/>
    <w:rsid w:val="004B5153"/>
    <w:rsid w:val="004C0465"/>
    <w:rsid w:val="004C1F9E"/>
    <w:rsid w:val="004F1C46"/>
    <w:rsid w:val="004F5F2C"/>
    <w:rsid w:val="005119DE"/>
    <w:rsid w:val="00512A59"/>
    <w:rsid w:val="0052057F"/>
    <w:rsid w:val="005365BC"/>
    <w:rsid w:val="00536FCC"/>
    <w:rsid w:val="0054221B"/>
    <w:rsid w:val="0054470C"/>
    <w:rsid w:val="005454EC"/>
    <w:rsid w:val="00552350"/>
    <w:rsid w:val="0055383C"/>
    <w:rsid w:val="0055387D"/>
    <w:rsid w:val="005567D6"/>
    <w:rsid w:val="00556888"/>
    <w:rsid w:val="00556C2D"/>
    <w:rsid w:val="005625EF"/>
    <w:rsid w:val="005A44BD"/>
    <w:rsid w:val="005E1E3D"/>
    <w:rsid w:val="005E553D"/>
    <w:rsid w:val="006012A6"/>
    <w:rsid w:val="00623D7F"/>
    <w:rsid w:val="00624955"/>
    <w:rsid w:val="00626A18"/>
    <w:rsid w:val="00652F0D"/>
    <w:rsid w:val="00667F3A"/>
    <w:rsid w:val="00680158"/>
    <w:rsid w:val="00691B8E"/>
    <w:rsid w:val="0069619C"/>
    <w:rsid w:val="00697752"/>
    <w:rsid w:val="006A000A"/>
    <w:rsid w:val="006B0A99"/>
    <w:rsid w:val="006C2A7D"/>
    <w:rsid w:val="006C3DF5"/>
    <w:rsid w:val="006C5D77"/>
    <w:rsid w:val="006D78BD"/>
    <w:rsid w:val="006E49D5"/>
    <w:rsid w:val="006E6D4B"/>
    <w:rsid w:val="00703E87"/>
    <w:rsid w:val="007109A9"/>
    <w:rsid w:val="007115DA"/>
    <w:rsid w:val="00711A57"/>
    <w:rsid w:val="00721E54"/>
    <w:rsid w:val="007278FB"/>
    <w:rsid w:val="00730428"/>
    <w:rsid w:val="00744B06"/>
    <w:rsid w:val="00751063"/>
    <w:rsid w:val="007536F9"/>
    <w:rsid w:val="007566DF"/>
    <w:rsid w:val="00764F60"/>
    <w:rsid w:val="00770D01"/>
    <w:rsid w:val="00776BB4"/>
    <w:rsid w:val="00781104"/>
    <w:rsid w:val="007B62BC"/>
    <w:rsid w:val="007C4EE0"/>
    <w:rsid w:val="007C6C6A"/>
    <w:rsid w:val="007D4883"/>
    <w:rsid w:val="007E1E5A"/>
    <w:rsid w:val="007E45D2"/>
    <w:rsid w:val="007E5205"/>
    <w:rsid w:val="007F3F3E"/>
    <w:rsid w:val="00810968"/>
    <w:rsid w:val="00826A62"/>
    <w:rsid w:val="0083115F"/>
    <w:rsid w:val="00835A1F"/>
    <w:rsid w:val="00861EAA"/>
    <w:rsid w:val="008728BD"/>
    <w:rsid w:val="00874F1D"/>
    <w:rsid w:val="00881D07"/>
    <w:rsid w:val="00882766"/>
    <w:rsid w:val="00882BBB"/>
    <w:rsid w:val="008843F4"/>
    <w:rsid w:val="008A3C66"/>
    <w:rsid w:val="008B1C5A"/>
    <w:rsid w:val="008C1A26"/>
    <w:rsid w:val="008C26D5"/>
    <w:rsid w:val="008C7F37"/>
    <w:rsid w:val="008D180F"/>
    <w:rsid w:val="008D3036"/>
    <w:rsid w:val="008D3A37"/>
    <w:rsid w:val="008D3E53"/>
    <w:rsid w:val="008D4207"/>
    <w:rsid w:val="008E1B58"/>
    <w:rsid w:val="008F10B2"/>
    <w:rsid w:val="0091732D"/>
    <w:rsid w:val="00924E2F"/>
    <w:rsid w:val="0093039D"/>
    <w:rsid w:val="00930AFC"/>
    <w:rsid w:val="0093255B"/>
    <w:rsid w:val="00937F4F"/>
    <w:rsid w:val="00941437"/>
    <w:rsid w:val="00943C99"/>
    <w:rsid w:val="00961773"/>
    <w:rsid w:val="00972A54"/>
    <w:rsid w:val="0097704F"/>
    <w:rsid w:val="00980BBA"/>
    <w:rsid w:val="00984721"/>
    <w:rsid w:val="00985E2A"/>
    <w:rsid w:val="009861D9"/>
    <w:rsid w:val="009866D2"/>
    <w:rsid w:val="00993001"/>
    <w:rsid w:val="009A4D9B"/>
    <w:rsid w:val="009B47D8"/>
    <w:rsid w:val="009B7937"/>
    <w:rsid w:val="009C2B6C"/>
    <w:rsid w:val="009C4650"/>
    <w:rsid w:val="009C4904"/>
    <w:rsid w:val="009E7EFE"/>
    <w:rsid w:val="009F59CA"/>
    <w:rsid w:val="00A049AD"/>
    <w:rsid w:val="00A10A0C"/>
    <w:rsid w:val="00A12A49"/>
    <w:rsid w:val="00A21753"/>
    <w:rsid w:val="00A3778A"/>
    <w:rsid w:val="00A446CE"/>
    <w:rsid w:val="00A46715"/>
    <w:rsid w:val="00A55C21"/>
    <w:rsid w:val="00A65212"/>
    <w:rsid w:val="00A72253"/>
    <w:rsid w:val="00A8587A"/>
    <w:rsid w:val="00A85A55"/>
    <w:rsid w:val="00A862CE"/>
    <w:rsid w:val="00A954B2"/>
    <w:rsid w:val="00AB0FF9"/>
    <w:rsid w:val="00AB2E2A"/>
    <w:rsid w:val="00AB3669"/>
    <w:rsid w:val="00AB4E1D"/>
    <w:rsid w:val="00AC445A"/>
    <w:rsid w:val="00AC7A6A"/>
    <w:rsid w:val="00AD1499"/>
    <w:rsid w:val="00AD31DE"/>
    <w:rsid w:val="00AF063F"/>
    <w:rsid w:val="00B010C7"/>
    <w:rsid w:val="00B01940"/>
    <w:rsid w:val="00B10C2F"/>
    <w:rsid w:val="00B1103B"/>
    <w:rsid w:val="00B41A60"/>
    <w:rsid w:val="00B62A20"/>
    <w:rsid w:val="00B636CE"/>
    <w:rsid w:val="00B71D6A"/>
    <w:rsid w:val="00B75E8B"/>
    <w:rsid w:val="00B807AA"/>
    <w:rsid w:val="00B82CC5"/>
    <w:rsid w:val="00B95AA7"/>
    <w:rsid w:val="00BA268F"/>
    <w:rsid w:val="00BA2B30"/>
    <w:rsid w:val="00BB4EE0"/>
    <w:rsid w:val="00BE4087"/>
    <w:rsid w:val="00BE72C7"/>
    <w:rsid w:val="00BE74BD"/>
    <w:rsid w:val="00C04F1C"/>
    <w:rsid w:val="00C07399"/>
    <w:rsid w:val="00C13602"/>
    <w:rsid w:val="00C21656"/>
    <w:rsid w:val="00C3178E"/>
    <w:rsid w:val="00C34798"/>
    <w:rsid w:val="00C34A04"/>
    <w:rsid w:val="00C41663"/>
    <w:rsid w:val="00C43A9B"/>
    <w:rsid w:val="00C46B2C"/>
    <w:rsid w:val="00C60B47"/>
    <w:rsid w:val="00C7171C"/>
    <w:rsid w:val="00C90170"/>
    <w:rsid w:val="00C91D64"/>
    <w:rsid w:val="00C95C31"/>
    <w:rsid w:val="00CA16D6"/>
    <w:rsid w:val="00CB0F3B"/>
    <w:rsid w:val="00CB3A88"/>
    <w:rsid w:val="00CB5E31"/>
    <w:rsid w:val="00CB673F"/>
    <w:rsid w:val="00CC4A5F"/>
    <w:rsid w:val="00CD0DA3"/>
    <w:rsid w:val="00CD31F8"/>
    <w:rsid w:val="00CE2B8B"/>
    <w:rsid w:val="00CF2186"/>
    <w:rsid w:val="00CF3E7C"/>
    <w:rsid w:val="00D002D2"/>
    <w:rsid w:val="00D05421"/>
    <w:rsid w:val="00D159C7"/>
    <w:rsid w:val="00D213FE"/>
    <w:rsid w:val="00D21CD4"/>
    <w:rsid w:val="00D220B2"/>
    <w:rsid w:val="00D22A65"/>
    <w:rsid w:val="00D31B03"/>
    <w:rsid w:val="00D32B57"/>
    <w:rsid w:val="00D33A41"/>
    <w:rsid w:val="00D364CF"/>
    <w:rsid w:val="00D41A88"/>
    <w:rsid w:val="00D452A7"/>
    <w:rsid w:val="00D52647"/>
    <w:rsid w:val="00D61C98"/>
    <w:rsid w:val="00D61F02"/>
    <w:rsid w:val="00D75124"/>
    <w:rsid w:val="00D77C8A"/>
    <w:rsid w:val="00D803CF"/>
    <w:rsid w:val="00D8218F"/>
    <w:rsid w:val="00DA12B5"/>
    <w:rsid w:val="00DB5F03"/>
    <w:rsid w:val="00DC4258"/>
    <w:rsid w:val="00DE3400"/>
    <w:rsid w:val="00DF3CA3"/>
    <w:rsid w:val="00DF45B1"/>
    <w:rsid w:val="00DF6161"/>
    <w:rsid w:val="00E14C43"/>
    <w:rsid w:val="00E254D4"/>
    <w:rsid w:val="00E368DB"/>
    <w:rsid w:val="00E54124"/>
    <w:rsid w:val="00E55024"/>
    <w:rsid w:val="00E65C73"/>
    <w:rsid w:val="00E70BD0"/>
    <w:rsid w:val="00E81F31"/>
    <w:rsid w:val="00E911A4"/>
    <w:rsid w:val="00E94D80"/>
    <w:rsid w:val="00EA1220"/>
    <w:rsid w:val="00EA12A0"/>
    <w:rsid w:val="00EA3D90"/>
    <w:rsid w:val="00EB7DB7"/>
    <w:rsid w:val="00ED1A41"/>
    <w:rsid w:val="00ED5231"/>
    <w:rsid w:val="00EE6764"/>
    <w:rsid w:val="00EF0A3E"/>
    <w:rsid w:val="00EF33F8"/>
    <w:rsid w:val="00EF40C6"/>
    <w:rsid w:val="00F03EB1"/>
    <w:rsid w:val="00F2742D"/>
    <w:rsid w:val="00F3712B"/>
    <w:rsid w:val="00F4043E"/>
    <w:rsid w:val="00F407F3"/>
    <w:rsid w:val="00F473DE"/>
    <w:rsid w:val="00F5018A"/>
    <w:rsid w:val="00F648CD"/>
    <w:rsid w:val="00F93BAB"/>
    <w:rsid w:val="00F93D2F"/>
    <w:rsid w:val="00F97B34"/>
    <w:rsid w:val="00FA35BD"/>
    <w:rsid w:val="00FA3AD1"/>
    <w:rsid w:val="00FB1827"/>
    <w:rsid w:val="00FC745F"/>
    <w:rsid w:val="00FE1301"/>
    <w:rsid w:val="00FE7E0D"/>
    <w:rsid w:val="00FF32C5"/>
    <w:rsid w:val="00FF76D7"/>
    <w:rsid w:val="05ED5E77"/>
    <w:rsid w:val="0C04EC3A"/>
    <w:rsid w:val="0DBD9DA2"/>
    <w:rsid w:val="11254AB8"/>
    <w:rsid w:val="27FAEC10"/>
    <w:rsid w:val="3A8DAD1E"/>
    <w:rsid w:val="3B73503E"/>
    <w:rsid w:val="583998C8"/>
    <w:rsid w:val="61B5A273"/>
    <w:rsid w:val="743C4CB4"/>
    <w:rsid w:val="7567259F"/>
    <w:rsid w:val="7C14F5A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ED465FD"/>
  <w15:chartTrackingRefBased/>
  <w15:docId w15:val="{89DE8B79-7C5A-4C60-80AC-1F52A53A46F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spacing w:after="200" w:line="276" w:lineRule="auto"/>
    </w:pPr>
    <w:rPr>
      <w:rFonts w:ascii="Calibri" w:hAnsi="Calibri" w:eastAsia="Calibri" w:cs="Calibri"/>
      <w:sz w:val="22"/>
      <w:szCs w:val="22"/>
      <w:lang w:eastAsia="ar-SA"/>
    </w:rPr>
  </w:style>
  <w:style w:type="paragraph" w:styleId="Ttulo1">
    <w:name w:val="heading 1"/>
    <w:basedOn w:val="Normal"/>
    <w:next w:val="Normal"/>
    <w:link w:val="Ttulo1Car"/>
    <w:uiPriority w:val="9"/>
    <w:qFormat/>
    <w:rsid w:val="00016C44"/>
    <w:pPr>
      <w:keepNext/>
      <w:spacing w:before="240" w:after="60"/>
      <w:outlineLvl w:val="0"/>
    </w:pPr>
    <w:rPr>
      <w:rFonts w:ascii="Calibri Light" w:hAnsi="Calibri Light" w:eastAsia="Times New Roman" w:cs="Times New Roman"/>
      <w:b/>
      <w:bCs/>
      <w:kern w:val="32"/>
      <w:sz w:val="32"/>
      <w:szCs w:val="32"/>
    </w:rPr>
  </w:style>
  <w:style w:type="paragraph" w:styleId="Ttulo2">
    <w:name w:val="heading 2"/>
    <w:basedOn w:val="Normal"/>
    <w:next w:val="Normal"/>
    <w:qFormat/>
    <w:pPr>
      <w:keepNext/>
      <w:numPr>
        <w:ilvl w:val="1"/>
        <w:numId w:val="1"/>
      </w:numPr>
      <w:spacing w:after="0" w:line="240" w:lineRule="auto"/>
      <w:jc w:val="center"/>
      <w:outlineLvl w:val="1"/>
    </w:pPr>
    <w:rPr>
      <w:rFonts w:ascii="Times New Roman" w:hAnsi="Times New Roman" w:eastAsia="Times New Roman" w:cs="Times New Roman"/>
      <w:b/>
      <w:i/>
      <w:sz w:val="24"/>
      <w:szCs w:val="24"/>
      <w:lang w:val="es-ES_tradnl"/>
    </w:rPr>
  </w:style>
  <w:style w:type="paragraph" w:styleId="Ttulo3">
    <w:name w:val="heading 3"/>
    <w:basedOn w:val="Normal"/>
    <w:next w:val="Normal"/>
    <w:link w:val="Ttulo3Car"/>
    <w:uiPriority w:val="9"/>
    <w:qFormat/>
    <w:rsid w:val="002504A2"/>
    <w:pPr>
      <w:keepNext/>
      <w:suppressAutoHyphens w:val="0"/>
      <w:spacing w:before="240" w:after="60" w:line="240" w:lineRule="auto"/>
      <w:outlineLvl w:val="2"/>
    </w:pPr>
    <w:rPr>
      <w:rFonts w:ascii="Cambria" w:hAnsi="Cambria" w:eastAsia="Times New Roman" w:cs="Times New Roman"/>
      <w:b/>
      <w:bCs/>
      <w:sz w:val="26"/>
      <w:szCs w:val="26"/>
      <w:lang w:val="es-ES" w:eastAsia="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WW8Num1z0" w:customStyle="1">
    <w:name w:val="WW8Num1z0"/>
    <w:rPr>
      <w:rFonts w:hint="default"/>
    </w:rPr>
  </w:style>
  <w:style w:type="character" w:styleId="WW8Num1z1" w:customStyle="1">
    <w:name w:val="WW8Num1z1"/>
    <w:rPr>
      <w:rFonts w:hint="default"/>
      <w:b/>
    </w:rPr>
  </w:style>
  <w:style w:type="character" w:styleId="WW8Num1z2" w:customStyle="1">
    <w:name w:val="WW8Num1z2"/>
  </w:style>
  <w:style w:type="character" w:styleId="WW8Num1z3" w:customStyle="1">
    <w:name w:val="WW8Num1z3"/>
  </w:style>
  <w:style w:type="character" w:styleId="WW8Num1z4" w:customStyle="1">
    <w:name w:val="WW8Num1z4"/>
  </w:style>
  <w:style w:type="character" w:styleId="WW8Num1z5" w:customStyle="1">
    <w:name w:val="WW8Num1z5"/>
  </w:style>
  <w:style w:type="character" w:styleId="WW8Num1z6" w:customStyle="1">
    <w:name w:val="WW8Num1z6"/>
  </w:style>
  <w:style w:type="character" w:styleId="WW8Num1z7" w:customStyle="1">
    <w:name w:val="WW8Num1z7"/>
  </w:style>
  <w:style w:type="character" w:styleId="WW8Num1z8" w:customStyle="1">
    <w:name w:val="WW8Num1z8"/>
  </w:style>
  <w:style w:type="character" w:styleId="WW8Num2z0" w:customStyle="1">
    <w:name w:val="WW8Num2z0"/>
    <w:rPr>
      <w:rFonts w:hint="default" w:ascii="Arial Narrow" w:hAnsi="Arial Narrow" w:cs="Arial Narrow"/>
      <w:sz w:val="18"/>
      <w:szCs w:val="18"/>
    </w:rPr>
  </w:style>
  <w:style w:type="character" w:styleId="WW8Num3z0" w:customStyle="1">
    <w:name w:val="WW8Num3z0"/>
    <w:rPr>
      <w:rFonts w:hint="default" w:ascii="Arial" w:hAnsi="Arial" w:cs="ArialMT"/>
      <w:color w:val="auto"/>
      <w:sz w:val="18"/>
      <w:szCs w:val="18"/>
    </w:rPr>
  </w:style>
  <w:style w:type="character" w:styleId="WW8Num4z0" w:customStyle="1">
    <w:name w:val="WW8Num4z0"/>
    <w:rPr>
      <w:rFonts w:hint="default" w:ascii="Arial Narrow" w:hAnsi="Arial Narrow" w:cs="Arial Narrow"/>
      <w:sz w:val="18"/>
      <w:szCs w:val="18"/>
    </w:rPr>
  </w:style>
  <w:style w:type="character" w:styleId="WW8Num5z0" w:customStyle="1">
    <w:name w:val="WW8Num5z0"/>
    <w:rPr>
      <w:rFonts w:hint="default" w:ascii="Arial Narrow" w:hAnsi="Arial Narrow" w:eastAsia="Calibri" w:cs="Arial"/>
      <w:color w:val="00B0F0"/>
      <w:sz w:val="18"/>
      <w:szCs w:val="18"/>
    </w:rPr>
  </w:style>
  <w:style w:type="character" w:styleId="WW8Num6z0" w:customStyle="1">
    <w:name w:val="WW8Num6z0"/>
    <w:rPr>
      <w:rFonts w:hint="default" w:ascii="Arial" w:hAnsi="Arial" w:eastAsia="Arial" w:cs="Arial"/>
      <w:color w:val="auto"/>
      <w:spacing w:val="-1"/>
      <w:w w:val="99"/>
      <w:sz w:val="18"/>
      <w:szCs w:val="18"/>
    </w:rPr>
  </w:style>
  <w:style w:type="character" w:styleId="WW8Num7z0" w:customStyle="1">
    <w:name w:val="WW8Num7z0"/>
    <w:rPr>
      <w:rFonts w:hint="default"/>
    </w:rPr>
  </w:style>
  <w:style w:type="character" w:styleId="WW8Num7z1" w:customStyle="1">
    <w:name w:val="WW8Num7z1"/>
  </w:style>
  <w:style w:type="character" w:styleId="WW8Num8z0" w:customStyle="1">
    <w:name w:val="WW8Num8z0"/>
  </w:style>
  <w:style w:type="character" w:styleId="WW8Num8z3" w:customStyle="1">
    <w:name w:val="WW8Num8z3"/>
  </w:style>
  <w:style w:type="character" w:styleId="WW8Num8z4" w:customStyle="1">
    <w:name w:val="WW8Num8z4"/>
  </w:style>
  <w:style w:type="character" w:styleId="WW8Num8z5" w:customStyle="1">
    <w:name w:val="WW8Num8z5"/>
  </w:style>
  <w:style w:type="character" w:styleId="WW8Num8z6" w:customStyle="1">
    <w:name w:val="WW8Num8z6"/>
  </w:style>
  <w:style w:type="character" w:styleId="WW8Num8z7" w:customStyle="1">
    <w:name w:val="WW8Num8z7"/>
  </w:style>
  <w:style w:type="character" w:styleId="WW8Num8z8" w:customStyle="1">
    <w:name w:val="WW8Num8z8"/>
  </w:style>
  <w:style w:type="character" w:styleId="WW8Num9z0" w:customStyle="1">
    <w:name w:val="WW8Num9z0"/>
    <w:rPr>
      <w:rFonts w:hint="default"/>
    </w:rPr>
  </w:style>
  <w:style w:type="character" w:styleId="WW8Num9z1" w:customStyle="1">
    <w:name w:val="WW8Num9z1"/>
  </w:style>
  <w:style w:type="character" w:styleId="WW8Num9z2" w:customStyle="1">
    <w:name w:val="WW8Num9z2"/>
  </w:style>
  <w:style w:type="character" w:styleId="WW8Num10z0" w:customStyle="1">
    <w:name w:val="WW8Num10z0"/>
    <w:rPr>
      <w:rFonts w:hint="default"/>
    </w:rPr>
  </w:style>
  <w:style w:type="character" w:styleId="WW8Num10z1" w:customStyle="1">
    <w:name w:val="WW8Num10z1"/>
    <w:rPr>
      <w:rFonts w:ascii="Courier New" w:hAnsi="Courier New" w:cs="Courier New"/>
    </w:rPr>
  </w:style>
  <w:style w:type="character" w:styleId="WW8Num11z0" w:customStyle="1">
    <w:name w:val="WW8Num11z0"/>
    <w:rPr>
      <w:rFonts w:hint="default" w:ascii="Arial Narrow" w:hAnsi="Arial Narrow" w:cs="Arial Narrow"/>
      <w:sz w:val="18"/>
      <w:szCs w:val="18"/>
    </w:rPr>
  </w:style>
  <w:style w:type="character" w:styleId="WW8Num11z1" w:customStyle="1">
    <w:name w:val="WW8Num11z1"/>
  </w:style>
  <w:style w:type="character" w:styleId="WW8Num11z2" w:customStyle="1">
    <w:name w:val="WW8Num11z2"/>
  </w:style>
  <w:style w:type="character" w:styleId="WW8Num11z3" w:customStyle="1">
    <w:name w:val="WW8Num11z3"/>
  </w:style>
  <w:style w:type="character" w:styleId="WW8Num11z4" w:customStyle="1">
    <w:name w:val="WW8Num11z4"/>
  </w:style>
  <w:style w:type="character" w:styleId="WW8Num11z5" w:customStyle="1">
    <w:name w:val="WW8Num11z5"/>
  </w:style>
  <w:style w:type="character" w:styleId="WW8Num11z6" w:customStyle="1">
    <w:name w:val="WW8Num11z6"/>
  </w:style>
  <w:style w:type="character" w:styleId="WW8Num11z7" w:customStyle="1">
    <w:name w:val="WW8Num11z7"/>
  </w:style>
  <w:style w:type="character" w:styleId="WW8Num11z8" w:customStyle="1">
    <w:name w:val="WW8Num11z8"/>
  </w:style>
  <w:style w:type="character" w:styleId="WW8Num12z0" w:customStyle="1">
    <w:name w:val="WW8Num12z0"/>
    <w:rPr>
      <w:rFonts w:hint="default" w:cs="Arial"/>
    </w:rPr>
  </w:style>
  <w:style w:type="character" w:styleId="WW8Num12z1" w:customStyle="1">
    <w:name w:val="WW8Num12z1"/>
  </w:style>
  <w:style w:type="character" w:styleId="WW8Num13z0" w:customStyle="1">
    <w:name w:val="WW8Num13z0"/>
    <w:rPr>
      <w:rFonts w:hint="default" w:ascii="Arial Narrow" w:hAnsi="Arial Narrow" w:cs="Arial Narrow"/>
      <w:b/>
      <w:color w:val="auto"/>
      <w:sz w:val="20"/>
      <w:szCs w:val="20"/>
    </w:rPr>
  </w:style>
  <w:style w:type="character" w:styleId="WW8Num14z0" w:customStyle="1">
    <w:name w:val="WW8Num14z0"/>
    <w:rPr>
      <w:rFonts w:hint="default" w:ascii="Arial" w:hAnsi="Arial" w:eastAsia="Arial" w:cs="Arial"/>
      <w:b/>
      <w:color w:val="00000A"/>
      <w:sz w:val="20"/>
      <w:szCs w:val="20"/>
    </w:rPr>
  </w:style>
  <w:style w:type="character" w:styleId="WW8Num14z1" w:customStyle="1">
    <w:name w:val="WW8Num14z1"/>
  </w:style>
  <w:style w:type="character" w:styleId="WW8Num14z2" w:customStyle="1">
    <w:name w:val="WW8Num14z2"/>
  </w:style>
  <w:style w:type="character" w:styleId="WW8Num14z3" w:customStyle="1">
    <w:name w:val="WW8Num14z3"/>
  </w:style>
  <w:style w:type="character" w:styleId="WW8Num15z0" w:customStyle="1">
    <w:name w:val="WW8Num15z0"/>
    <w:rPr>
      <w:rFonts w:hint="default"/>
    </w:rPr>
  </w:style>
  <w:style w:type="character" w:styleId="WW8Num15z1" w:customStyle="1">
    <w:name w:val="WW8Num15z1"/>
  </w:style>
  <w:style w:type="character" w:styleId="WW8Num15z2" w:customStyle="1">
    <w:name w:val="WW8Num15z2"/>
  </w:style>
  <w:style w:type="character" w:styleId="WW8Num15z3" w:customStyle="1">
    <w:name w:val="WW8Num15z3"/>
  </w:style>
  <w:style w:type="character" w:styleId="WW8Num15z4" w:customStyle="1">
    <w:name w:val="WW8Num15z4"/>
  </w:style>
  <w:style w:type="character" w:styleId="WW8Num15z5" w:customStyle="1">
    <w:name w:val="WW8Num15z5"/>
  </w:style>
  <w:style w:type="character" w:styleId="WW8Num15z6" w:customStyle="1">
    <w:name w:val="WW8Num15z6"/>
  </w:style>
  <w:style w:type="character" w:styleId="WW8Num15z7" w:customStyle="1">
    <w:name w:val="WW8Num15z7"/>
  </w:style>
  <w:style w:type="character" w:styleId="WW8Num15z8" w:customStyle="1">
    <w:name w:val="WW8Num15z8"/>
  </w:style>
  <w:style w:type="character" w:styleId="WW8Num16z0" w:customStyle="1">
    <w:name w:val="WW8Num16z0"/>
    <w:rPr>
      <w:rFonts w:hint="default" w:ascii="Arial" w:hAnsi="Arial" w:eastAsia="Arial" w:cs="Arial"/>
      <w:sz w:val="20"/>
      <w:szCs w:val="20"/>
    </w:rPr>
  </w:style>
  <w:style w:type="character" w:styleId="WW8Num17z0" w:customStyle="1">
    <w:name w:val="WW8Num17z0"/>
    <w:rPr>
      <w:rFonts w:ascii="Symbol" w:hAnsi="Symbol" w:cs="Symbol"/>
      <w:sz w:val="20"/>
      <w:szCs w:val="20"/>
    </w:rPr>
  </w:style>
  <w:style w:type="character" w:styleId="WW8Num17z1" w:customStyle="1">
    <w:name w:val="WW8Num17z1"/>
    <w:rPr>
      <w:rFonts w:ascii="Courier New" w:hAnsi="Courier New" w:cs="Courier New"/>
    </w:rPr>
  </w:style>
  <w:style w:type="character" w:styleId="WW8Num17z2" w:customStyle="1">
    <w:name w:val="WW8Num17z2"/>
    <w:rPr>
      <w:rFonts w:ascii="Wingdings" w:hAnsi="Wingdings" w:cs="Wingdings"/>
    </w:rPr>
  </w:style>
  <w:style w:type="character" w:styleId="WW8Num17z3" w:customStyle="1">
    <w:name w:val="WW8Num17z3"/>
    <w:rPr>
      <w:rFonts w:ascii="Symbol" w:hAnsi="Symbol" w:cs="Symbol"/>
    </w:rPr>
  </w:style>
  <w:style w:type="character" w:styleId="WW8Num18z0" w:customStyle="1">
    <w:name w:val="WW8Num18z0"/>
    <w:rPr>
      <w:rFonts w:hint="default"/>
    </w:rPr>
  </w:style>
  <w:style w:type="character" w:styleId="WW8Num19z0" w:customStyle="1">
    <w:name w:val="WW8Num19z0"/>
    <w:rPr>
      <w:rFonts w:hint="default"/>
      <w:b w:val="0"/>
      <w:bCs/>
      <w:color w:val="00000A"/>
      <w:sz w:val="20"/>
      <w:szCs w:val="20"/>
    </w:rPr>
  </w:style>
  <w:style w:type="character" w:styleId="WW8Num19z1" w:customStyle="1">
    <w:name w:val="WW8Num19z1"/>
  </w:style>
  <w:style w:type="character" w:styleId="WW8Num19z2" w:customStyle="1">
    <w:name w:val="WW8Num19z2"/>
  </w:style>
  <w:style w:type="character" w:styleId="WW8Num19z3" w:customStyle="1">
    <w:name w:val="WW8Num19z3"/>
  </w:style>
  <w:style w:type="character" w:styleId="WW8Num19z4" w:customStyle="1">
    <w:name w:val="WW8Num19z4"/>
  </w:style>
  <w:style w:type="character" w:styleId="WW8Num19z5" w:customStyle="1">
    <w:name w:val="WW8Num19z5"/>
  </w:style>
  <w:style w:type="character" w:styleId="WW8Num19z6" w:customStyle="1">
    <w:name w:val="WW8Num19z6"/>
  </w:style>
  <w:style w:type="character" w:styleId="WW8Num19z7" w:customStyle="1">
    <w:name w:val="WW8Num19z7"/>
  </w:style>
  <w:style w:type="character" w:styleId="WW8Num19z8" w:customStyle="1">
    <w:name w:val="WW8Num19z8"/>
  </w:style>
  <w:style w:type="character" w:styleId="WW8Num20z0" w:customStyle="1">
    <w:name w:val="WW8Num20z0"/>
    <w:rPr>
      <w:b/>
    </w:rPr>
  </w:style>
  <w:style w:type="character" w:styleId="WW8Num20z1" w:customStyle="1">
    <w:name w:val="WW8Num20z1"/>
  </w:style>
  <w:style w:type="character" w:styleId="WW8Num20z2" w:customStyle="1">
    <w:name w:val="WW8Num20z2"/>
  </w:style>
  <w:style w:type="character" w:styleId="WW8Num20z3" w:customStyle="1">
    <w:name w:val="WW8Num20z3"/>
  </w:style>
  <w:style w:type="character" w:styleId="WW8Num20z4" w:customStyle="1">
    <w:name w:val="WW8Num20z4"/>
  </w:style>
  <w:style w:type="character" w:styleId="WW8Num20z5" w:customStyle="1">
    <w:name w:val="WW8Num20z5"/>
  </w:style>
  <w:style w:type="character" w:styleId="WW8Num20z6" w:customStyle="1">
    <w:name w:val="WW8Num20z6"/>
  </w:style>
  <w:style w:type="character" w:styleId="WW8Num20z7" w:customStyle="1">
    <w:name w:val="WW8Num20z7"/>
  </w:style>
  <w:style w:type="character" w:styleId="WW8Num20z8" w:customStyle="1">
    <w:name w:val="WW8Num20z8"/>
  </w:style>
  <w:style w:type="character" w:styleId="WW8Num21z0" w:customStyle="1">
    <w:name w:val="WW8Num21z0"/>
    <w:rPr>
      <w:rFonts w:ascii="Arial" w:hAnsi="Arial" w:cs="Arial"/>
      <w:bCs/>
      <w:sz w:val="20"/>
      <w:szCs w:val="20"/>
    </w:rPr>
  </w:style>
  <w:style w:type="character" w:styleId="WW8Num21z1" w:customStyle="1">
    <w:name w:val="WW8Num21z1"/>
  </w:style>
  <w:style w:type="character" w:styleId="WW8Num21z2" w:customStyle="1">
    <w:name w:val="WW8Num21z2"/>
  </w:style>
  <w:style w:type="character" w:styleId="WW8Num21z3" w:customStyle="1">
    <w:name w:val="WW8Num21z3"/>
  </w:style>
  <w:style w:type="character" w:styleId="WW8Num21z4" w:customStyle="1">
    <w:name w:val="WW8Num21z4"/>
  </w:style>
  <w:style w:type="character" w:styleId="WW8Num21z5" w:customStyle="1">
    <w:name w:val="WW8Num21z5"/>
  </w:style>
  <w:style w:type="character" w:styleId="WW8Num21z6" w:customStyle="1">
    <w:name w:val="WW8Num21z6"/>
  </w:style>
  <w:style w:type="character" w:styleId="WW8Num21z7" w:customStyle="1">
    <w:name w:val="WW8Num21z7"/>
  </w:style>
  <w:style w:type="character" w:styleId="WW8Num21z8" w:customStyle="1">
    <w:name w:val="WW8Num21z8"/>
  </w:style>
  <w:style w:type="character" w:styleId="WW8Num22z0" w:customStyle="1">
    <w:name w:val="WW8Num22z0"/>
    <w:rPr>
      <w:rFonts w:eastAsia="Calibri"/>
      <w:color w:val="000000"/>
    </w:rPr>
  </w:style>
  <w:style w:type="character" w:styleId="WW8Num22z1" w:customStyle="1">
    <w:name w:val="WW8Num22z1"/>
  </w:style>
  <w:style w:type="character" w:styleId="WW8Num22z2" w:customStyle="1">
    <w:name w:val="WW8Num22z2"/>
  </w:style>
  <w:style w:type="character" w:styleId="WW8Num22z3" w:customStyle="1">
    <w:name w:val="WW8Num22z3"/>
  </w:style>
  <w:style w:type="character" w:styleId="WW8Num22z4" w:customStyle="1">
    <w:name w:val="WW8Num22z4"/>
  </w:style>
  <w:style w:type="character" w:styleId="WW8Num22z5" w:customStyle="1">
    <w:name w:val="WW8Num22z5"/>
  </w:style>
  <w:style w:type="character" w:styleId="WW8Num22z6" w:customStyle="1">
    <w:name w:val="WW8Num22z6"/>
  </w:style>
  <w:style w:type="character" w:styleId="WW8Num22z7" w:customStyle="1">
    <w:name w:val="WW8Num22z7"/>
  </w:style>
  <w:style w:type="character" w:styleId="WW8Num22z8" w:customStyle="1">
    <w:name w:val="WW8Num22z8"/>
  </w:style>
  <w:style w:type="character" w:styleId="WW8Num23z0" w:customStyle="1">
    <w:name w:val="WW8Num23z0"/>
    <w:rPr>
      <w:b/>
      <w:color w:val="00000A"/>
      <w:sz w:val="20"/>
      <w:szCs w:val="20"/>
    </w:rPr>
  </w:style>
  <w:style w:type="character" w:styleId="WW8Num23z1" w:customStyle="1">
    <w:name w:val="WW8Num23z1"/>
  </w:style>
  <w:style w:type="character" w:styleId="WW8Num23z2" w:customStyle="1">
    <w:name w:val="WW8Num23z2"/>
  </w:style>
  <w:style w:type="character" w:styleId="WW8Num23z3" w:customStyle="1">
    <w:name w:val="WW8Num23z3"/>
  </w:style>
  <w:style w:type="character" w:styleId="WW8Num23z4" w:customStyle="1">
    <w:name w:val="WW8Num23z4"/>
  </w:style>
  <w:style w:type="character" w:styleId="WW8Num23z5" w:customStyle="1">
    <w:name w:val="WW8Num23z5"/>
  </w:style>
  <w:style w:type="character" w:styleId="WW8Num23z6" w:customStyle="1">
    <w:name w:val="WW8Num23z6"/>
  </w:style>
  <w:style w:type="character" w:styleId="WW8Num23z7" w:customStyle="1">
    <w:name w:val="WW8Num23z7"/>
  </w:style>
  <w:style w:type="character" w:styleId="WW8Num23z8" w:customStyle="1">
    <w:name w:val="WW8Num23z8"/>
  </w:style>
  <w:style w:type="character" w:styleId="WW8Num24z0" w:customStyle="1">
    <w:name w:val="WW8Num24z0"/>
    <w:rPr>
      <w:rFonts w:ascii="Symbol" w:hAnsi="Symbol" w:cs="Symbol"/>
      <w:sz w:val="18"/>
      <w:szCs w:val="18"/>
    </w:rPr>
  </w:style>
  <w:style w:type="character" w:styleId="WW8Num24z1" w:customStyle="1">
    <w:name w:val="WW8Num24z1"/>
    <w:rPr>
      <w:rFonts w:ascii="Courier New" w:hAnsi="Courier New" w:cs="Courier New"/>
    </w:rPr>
  </w:style>
  <w:style w:type="character" w:styleId="WW8Num24z2" w:customStyle="1">
    <w:name w:val="WW8Num24z2"/>
    <w:rPr>
      <w:rFonts w:ascii="Wingdings" w:hAnsi="Wingdings" w:cs="Wingdings"/>
    </w:rPr>
  </w:style>
  <w:style w:type="character" w:styleId="Fuentedeprrafopredeter2" w:customStyle="1">
    <w:name w:val="Fuente de párrafo predeter.2"/>
  </w:style>
  <w:style w:type="character" w:styleId="WW8Num8z1" w:customStyle="1">
    <w:name w:val="WW8Num8z1"/>
  </w:style>
  <w:style w:type="character" w:styleId="WW8Num9z3" w:customStyle="1">
    <w:name w:val="WW8Num9z3"/>
  </w:style>
  <w:style w:type="character" w:styleId="WW8Num9z4" w:customStyle="1">
    <w:name w:val="WW8Num9z4"/>
  </w:style>
  <w:style w:type="character" w:styleId="WW8Num9z5" w:customStyle="1">
    <w:name w:val="WW8Num9z5"/>
  </w:style>
  <w:style w:type="character" w:styleId="WW8Num9z6" w:customStyle="1">
    <w:name w:val="WW8Num9z6"/>
  </w:style>
  <w:style w:type="character" w:styleId="WW8Num9z7" w:customStyle="1">
    <w:name w:val="WW8Num9z7"/>
  </w:style>
  <w:style w:type="character" w:styleId="WW8Num9z8" w:customStyle="1">
    <w:name w:val="WW8Num9z8"/>
  </w:style>
  <w:style w:type="character" w:styleId="WW8Num10z2" w:customStyle="1">
    <w:name w:val="WW8Num10z2"/>
    <w:rPr>
      <w:rFonts w:ascii="Wingdings" w:hAnsi="Wingdings" w:cs="Wingdings"/>
    </w:rPr>
  </w:style>
  <w:style w:type="character" w:styleId="WW8Num13z1" w:customStyle="1">
    <w:name w:val="WW8Num13z1"/>
    <w:rPr>
      <w:rFonts w:hint="default"/>
    </w:rPr>
  </w:style>
  <w:style w:type="character" w:styleId="WW8Num2z1" w:customStyle="1">
    <w:name w:val="WW8Num2z1"/>
  </w:style>
  <w:style w:type="character" w:styleId="WW8Num2z2" w:customStyle="1">
    <w:name w:val="WW8Num2z2"/>
  </w:style>
  <w:style w:type="character" w:styleId="WW8Num2z3" w:customStyle="1">
    <w:name w:val="WW8Num2z3"/>
  </w:style>
  <w:style w:type="character" w:styleId="WW8Num2z4" w:customStyle="1">
    <w:name w:val="WW8Num2z4"/>
  </w:style>
  <w:style w:type="character" w:styleId="WW8Num2z5" w:customStyle="1">
    <w:name w:val="WW8Num2z5"/>
  </w:style>
  <w:style w:type="character" w:styleId="WW8Num2z6" w:customStyle="1">
    <w:name w:val="WW8Num2z6"/>
  </w:style>
  <w:style w:type="character" w:styleId="WW8Num2z7" w:customStyle="1">
    <w:name w:val="WW8Num2z7"/>
  </w:style>
  <w:style w:type="character" w:styleId="WW8Num2z8" w:customStyle="1">
    <w:name w:val="WW8Num2z8"/>
  </w:style>
  <w:style w:type="character" w:styleId="WW8Num3z1" w:customStyle="1">
    <w:name w:val="WW8Num3z1"/>
  </w:style>
  <w:style w:type="character" w:styleId="WW8Num3z2" w:customStyle="1">
    <w:name w:val="WW8Num3z2"/>
  </w:style>
  <w:style w:type="character" w:styleId="WW8Num3z3" w:customStyle="1">
    <w:name w:val="WW8Num3z3"/>
  </w:style>
  <w:style w:type="character" w:styleId="WW8Num3z4" w:customStyle="1">
    <w:name w:val="WW8Num3z4"/>
  </w:style>
  <w:style w:type="character" w:styleId="WW8Num3z5" w:customStyle="1">
    <w:name w:val="WW8Num3z5"/>
  </w:style>
  <w:style w:type="character" w:styleId="WW8Num3z6" w:customStyle="1">
    <w:name w:val="WW8Num3z6"/>
  </w:style>
  <w:style w:type="character" w:styleId="WW8Num3z7" w:customStyle="1">
    <w:name w:val="WW8Num3z7"/>
  </w:style>
  <w:style w:type="character" w:styleId="WW8Num3z8" w:customStyle="1">
    <w:name w:val="WW8Num3z8"/>
  </w:style>
  <w:style w:type="character" w:styleId="WW8Num4z1" w:customStyle="1">
    <w:name w:val="WW8Num4z1"/>
  </w:style>
  <w:style w:type="character" w:styleId="WW8Num4z2" w:customStyle="1">
    <w:name w:val="WW8Num4z2"/>
  </w:style>
  <w:style w:type="character" w:styleId="WW8Num4z3" w:customStyle="1">
    <w:name w:val="WW8Num4z3"/>
  </w:style>
  <w:style w:type="character" w:styleId="WW8Num4z4" w:customStyle="1">
    <w:name w:val="WW8Num4z4"/>
  </w:style>
  <w:style w:type="character" w:styleId="WW8Num4z5" w:customStyle="1">
    <w:name w:val="WW8Num4z5"/>
  </w:style>
  <w:style w:type="character" w:styleId="WW8Num4z6" w:customStyle="1">
    <w:name w:val="WW8Num4z6"/>
  </w:style>
  <w:style w:type="character" w:styleId="WW8Num4z7" w:customStyle="1">
    <w:name w:val="WW8Num4z7"/>
  </w:style>
  <w:style w:type="character" w:styleId="WW8Num4z8" w:customStyle="1">
    <w:name w:val="WW8Num4z8"/>
  </w:style>
  <w:style w:type="character" w:styleId="WW8Num5z1" w:customStyle="1">
    <w:name w:val="WW8Num5z1"/>
    <w:rPr>
      <w:rFonts w:hint="default" w:ascii="Courier New" w:hAnsi="Courier New" w:cs="Courier New"/>
    </w:rPr>
  </w:style>
  <w:style w:type="character" w:styleId="WW8Num5z2" w:customStyle="1">
    <w:name w:val="WW8Num5z2"/>
    <w:rPr>
      <w:rFonts w:hint="default" w:ascii="Wingdings" w:hAnsi="Wingdings" w:cs="Wingdings"/>
    </w:rPr>
  </w:style>
  <w:style w:type="character" w:styleId="WW8Num5z3" w:customStyle="1">
    <w:name w:val="WW8Num5z3"/>
    <w:rPr>
      <w:rFonts w:hint="default" w:ascii="Symbol" w:hAnsi="Symbol" w:cs="Symbol"/>
    </w:rPr>
  </w:style>
  <w:style w:type="character" w:styleId="WW8Num6z1" w:customStyle="1">
    <w:name w:val="WW8Num6z1"/>
    <w:rPr>
      <w:rFonts w:hint="default"/>
    </w:rPr>
  </w:style>
  <w:style w:type="character" w:styleId="WW8Num7z2" w:customStyle="1">
    <w:name w:val="WW8Num7z2"/>
  </w:style>
  <w:style w:type="character" w:styleId="WW8Num7z3" w:customStyle="1">
    <w:name w:val="WW8Num7z3"/>
  </w:style>
  <w:style w:type="character" w:styleId="WW8Num7z4" w:customStyle="1">
    <w:name w:val="WW8Num7z4"/>
  </w:style>
  <w:style w:type="character" w:styleId="WW8Num7z5" w:customStyle="1">
    <w:name w:val="WW8Num7z5"/>
  </w:style>
  <w:style w:type="character" w:styleId="WW8Num7z6" w:customStyle="1">
    <w:name w:val="WW8Num7z6"/>
  </w:style>
  <w:style w:type="character" w:styleId="WW8Num7z7" w:customStyle="1">
    <w:name w:val="WW8Num7z7"/>
  </w:style>
  <w:style w:type="character" w:styleId="WW8Num7z8" w:customStyle="1">
    <w:name w:val="WW8Num7z8"/>
  </w:style>
  <w:style w:type="character" w:styleId="WW8Num8z2" w:customStyle="1">
    <w:name w:val="WW8Num8z2"/>
  </w:style>
  <w:style w:type="character" w:styleId="WW8Num12z2" w:customStyle="1">
    <w:name w:val="WW8Num12z2"/>
  </w:style>
  <w:style w:type="character" w:styleId="WW8Num12z3" w:customStyle="1">
    <w:name w:val="WW8Num12z3"/>
  </w:style>
  <w:style w:type="character" w:styleId="WW8Num12z4" w:customStyle="1">
    <w:name w:val="WW8Num12z4"/>
  </w:style>
  <w:style w:type="character" w:styleId="WW8Num12z5" w:customStyle="1">
    <w:name w:val="WW8Num12z5"/>
  </w:style>
  <w:style w:type="character" w:styleId="WW8Num12z6" w:customStyle="1">
    <w:name w:val="WW8Num12z6"/>
  </w:style>
  <w:style w:type="character" w:styleId="WW8Num12z7" w:customStyle="1">
    <w:name w:val="WW8Num12z7"/>
  </w:style>
  <w:style w:type="character" w:styleId="WW8Num12z8" w:customStyle="1">
    <w:name w:val="WW8Num12z8"/>
  </w:style>
  <w:style w:type="character" w:styleId="WW8Num13z2" w:customStyle="1">
    <w:name w:val="WW8Num13z2"/>
  </w:style>
  <w:style w:type="character" w:styleId="WW8Num13z3" w:customStyle="1">
    <w:name w:val="WW8Num13z3"/>
  </w:style>
  <w:style w:type="character" w:styleId="WW8Num13z4" w:customStyle="1">
    <w:name w:val="WW8Num13z4"/>
  </w:style>
  <w:style w:type="character" w:styleId="WW8Num13z5" w:customStyle="1">
    <w:name w:val="WW8Num13z5"/>
  </w:style>
  <w:style w:type="character" w:styleId="WW8Num13z6" w:customStyle="1">
    <w:name w:val="WW8Num13z6"/>
  </w:style>
  <w:style w:type="character" w:styleId="WW8Num13z7" w:customStyle="1">
    <w:name w:val="WW8Num13z7"/>
  </w:style>
  <w:style w:type="character" w:styleId="WW8Num13z8" w:customStyle="1">
    <w:name w:val="WW8Num13z8"/>
  </w:style>
  <w:style w:type="character" w:styleId="WW8Num14z4" w:customStyle="1">
    <w:name w:val="WW8Num14z4"/>
  </w:style>
  <w:style w:type="character" w:styleId="WW8Num14z5" w:customStyle="1">
    <w:name w:val="WW8Num14z5"/>
  </w:style>
  <w:style w:type="character" w:styleId="WW8Num14z6" w:customStyle="1">
    <w:name w:val="WW8Num14z6"/>
  </w:style>
  <w:style w:type="character" w:styleId="WW8Num14z7" w:customStyle="1">
    <w:name w:val="WW8Num14z7"/>
  </w:style>
  <w:style w:type="character" w:styleId="WW8Num14z8" w:customStyle="1">
    <w:name w:val="WW8Num14z8"/>
  </w:style>
  <w:style w:type="character" w:styleId="WW8Num16z1" w:customStyle="1">
    <w:name w:val="WW8Num16z1"/>
  </w:style>
  <w:style w:type="character" w:styleId="WW8Num16z2" w:customStyle="1">
    <w:name w:val="WW8Num16z2"/>
  </w:style>
  <w:style w:type="character" w:styleId="WW8Num16z3" w:customStyle="1">
    <w:name w:val="WW8Num16z3"/>
  </w:style>
  <w:style w:type="character" w:styleId="WW8Num16z4" w:customStyle="1">
    <w:name w:val="WW8Num16z4"/>
  </w:style>
  <w:style w:type="character" w:styleId="WW8Num16z5" w:customStyle="1">
    <w:name w:val="WW8Num16z5"/>
  </w:style>
  <w:style w:type="character" w:styleId="WW8Num16z6" w:customStyle="1">
    <w:name w:val="WW8Num16z6"/>
  </w:style>
  <w:style w:type="character" w:styleId="WW8Num16z7" w:customStyle="1">
    <w:name w:val="WW8Num16z7"/>
  </w:style>
  <w:style w:type="character" w:styleId="WW8Num16z8" w:customStyle="1">
    <w:name w:val="WW8Num16z8"/>
  </w:style>
  <w:style w:type="character" w:styleId="Fuentedeprrafopredeter1" w:customStyle="1">
    <w:name w:val="Fuente de párrafo predeter.1"/>
  </w:style>
  <w:style w:type="character" w:styleId="TextoindependienteCar" w:customStyle="1">
    <w:name w:val="Texto independiente Car"/>
    <w:rPr>
      <w:rFonts w:ascii="Arial Narrow" w:hAnsi="Arial Narrow" w:eastAsia="Times New Roman" w:cs="Times New Roman"/>
      <w:sz w:val="24"/>
      <w:szCs w:val="24"/>
      <w:lang w:val="es-ES"/>
    </w:rPr>
  </w:style>
  <w:style w:type="character" w:styleId="TextosinformatoCar" w:customStyle="1">
    <w:name w:val="Texto sin formato Car"/>
    <w:rPr>
      <w:rFonts w:ascii="Courier New" w:hAnsi="Courier New" w:eastAsia="Times New Roman" w:cs="Times New Roman"/>
      <w:sz w:val="24"/>
      <w:szCs w:val="24"/>
      <w:lang w:val="es-ES"/>
    </w:rPr>
  </w:style>
  <w:style w:type="character" w:styleId="TextodegloboCar" w:customStyle="1">
    <w:name w:val="Texto de globo Car"/>
    <w:rPr>
      <w:rFonts w:ascii="Tahoma" w:hAnsi="Tahoma" w:cs="Tahoma"/>
      <w:sz w:val="16"/>
      <w:szCs w:val="16"/>
    </w:rPr>
  </w:style>
  <w:style w:type="character" w:styleId="Hipervnculo">
    <w:name w:val="Hyperlink"/>
    <w:uiPriority w:val="99"/>
    <w:rPr>
      <w:color w:val="0000FF"/>
      <w:u w:val="single"/>
    </w:rPr>
  </w:style>
  <w:style w:type="character" w:styleId="Ttulo2Car" w:customStyle="1">
    <w:name w:val="Título 2 Car"/>
    <w:rPr>
      <w:rFonts w:ascii="Times New Roman" w:hAnsi="Times New Roman" w:eastAsia="Times New Roman" w:cs="Times New Roman"/>
      <w:b/>
      <w:i/>
      <w:sz w:val="24"/>
      <w:szCs w:val="24"/>
      <w:lang w:val="es-ES_tradnl"/>
    </w:rPr>
  </w:style>
  <w:style w:type="character" w:styleId="EncabezadoCar" w:customStyle="1">
    <w:name w:val="Encabezado Car"/>
    <w:basedOn w:val="Fuentedeprrafopredeter1"/>
    <w:uiPriority w:val="99"/>
  </w:style>
  <w:style w:type="character" w:styleId="PiedepginaCar" w:customStyle="1">
    <w:name w:val="Pie de página Car"/>
    <w:basedOn w:val="Fuentedeprrafopredeter1"/>
    <w:uiPriority w:val="99"/>
  </w:style>
  <w:style w:type="character" w:styleId="Refdecomentario1" w:customStyle="1">
    <w:name w:val="Ref. de comentario1"/>
    <w:rPr>
      <w:sz w:val="16"/>
      <w:szCs w:val="16"/>
    </w:rPr>
  </w:style>
  <w:style w:type="character" w:styleId="TextocomentarioCar" w:customStyle="1">
    <w:name w:val="Texto comentario Car"/>
    <w:link w:val="Textocomentario"/>
    <w:uiPriority w:val="99"/>
  </w:style>
  <w:style w:type="character" w:styleId="AsuntodelcomentarioCar" w:customStyle="1">
    <w:name w:val="Asunto del comentario Car"/>
    <w:rPr>
      <w:b/>
      <w:bCs/>
    </w:rPr>
  </w:style>
  <w:style w:type="character" w:styleId="Mencinsinresolver">
    <w:name w:val="Unresolved Mention"/>
    <w:rPr>
      <w:color w:val="605E5C"/>
      <w:shd w:val="clear" w:color="auto" w:fill="E1DFDD"/>
    </w:rPr>
  </w:style>
  <w:style w:type="character" w:styleId="PrrafodelistaCar" w:customStyle="1">
    <w:name w:val="Párrafo de lista Car"/>
    <w:aliases w:val="Bullet List Car,FooterText Car,numbered Car,List Paragraph1 Car,Paragraphe de liste1 Car,lp1 Car,List Paragraph Car,Scitum normal Car,Bullet List Paragraph Car1,Use Case List Paragraph Car1,lp1 Car1,Bulleted List1 Car1,bl1 Car1"/>
    <w:uiPriority w:val="34"/>
    <w:rPr>
      <w:rFonts w:ascii="Times New Roman" w:hAnsi="Times New Roman" w:eastAsia="Times New Roman" w:cs="Times New Roman"/>
      <w:sz w:val="24"/>
      <w:szCs w:val="24"/>
      <w:lang w:val="es-ES"/>
    </w:rPr>
  </w:style>
  <w:style w:type="character" w:styleId="WWCharLFO19LVL1" w:customStyle="1">
    <w:name w:val="WW_CharLFO19LVL1"/>
    <w:rPr>
      <w:rFonts w:ascii="OpenSymbol" w:hAnsi="OpenSymbol" w:eastAsia="OpenSymbol" w:cs="OpenSymbol"/>
    </w:rPr>
  </w:style>
  <w:style w:type="character" w:styleId="WWCharLFO19LVL2" w:customStyle="1">
    <w:name w:val="WW_CharLFO19LVL2"/>
    <w:rPr>
      <w:rFonts w:ascii="OpenSymbol" w:hAnsi="OpenSymbol" w:eastAsia="OpenSymbol" w:cs="OpenSymbol"/>
    </w:rPr>
  </w:style>
  <w:style w:type="character" w:styleId="WWCharLFO19LVL3" w:customStyle="1">
    <w:name w:val="WW_CharLFO19LVL3"/>
    <w:rPr>
      <w:rFonts w:ascii="OpenSymbol" w:hAnsi="OpenSymbol" w:eastAsia="OpenSymbol" w:cs="OpenSymbol"/>
    </w:rPr>
  </w:style>
  <w:style w:type="character" w:styleId="WWCharLFO19LVL4" w:customStyle="1">
    <w:name w:val="WW_CharLFO19LVL4"/>
    <w:rPr>
      <w:rFonts w:ascii="OpenSymbol" w:hAnsi="OpenSymbol" w:eastAsia="OpenSymbol" w:cs="OpenSymbol"/>
    </w:rPr>
  </w:style>
  <w:style w:type="character" w:styleId="WWCharLFO19LVL5" w:customStyle="1">
    <w:name w:val="WW_CharLFO19LVL5"/>
    <w:rPr>
      <w:rFonts w:ascii="OpenSymbol" w:hAnsi="OpenSymbol" w:eastAsia="OpenSymbol" w:cs="OpenSymbol"/>
    </w:rPr>
  </w:style>
  <w:style w:type="character" w:styleId="WWCharLFO19LVL6" w:customStyle="1">
    <w:name w:val="WW_CharLFO19LVL6"/>
    <w:rPr>
      <w:rFonts w:ascii="OpenSymbol" w:hAnsi="OpenSymbol" w:eastAsia="OpenSymbol" w:cs="OpenSymbol"/>
    </w:rPr>
  </w:style>
  <w:style w:type="character" w:styleId="WWCharLFO19LVL7" w:customStyle="1">
    <w:name w:val="WW_CharLFO19LVL7"/>
    <w:rPr>
      <w:rFonts w:ascii="OpenSymbol" w:hAnsi="OpenSymbol" w:eastAsia="OpenSymbol" w:cs="OpenSymbol"/>
    </w:rPr>
  </w:style>
  <w:style w:type="character" w:styleId="WWCharLFO19LVL8" w:customStyle="1">
    <w:name w:val="WW_CharLFO19LVL8"/>
    <w:rPr>
      <w:rFonts w:ascii="OpenSymbol" w:hAnsi="OpenSymbol" w:eastAsia="OpenSymbol" w:cs="OpenSymbol"/>
    </w:rPr>
  </w:style>
  <w:style w:type="character" w:styleId="WWCharLFO19LVL9" w:customStyle="1">
    <w:name w:val="WW_CharLFO19LVL9"/>
    <w:rPr>
      <w:rFonts w:ascii="OpenSymbol" w:hAnsi="OpenSymbol" w:eastAsia="OpenSymbol" w:cs="OpenSymbol"/>
    </w:rPr>
  </w:style>
  <w:style w:type="character" w:styleId="WWCharLFO1LVL1" w:customStyle="1">
    <w:name w:val="WW_CharLFO1LVL1"/>
    <w:rPr>
      <w:position w:val="0"/>
      <w:sz w:val="24"/>
      <w:vertAlign w:val="baseline"/>
    </w:rPr>
  </w:style>
  <w:style w:type="character" w:styleId="WWCharLFO1LVL2" w:customStyle="1">
    <w:name w:val="WW_CharLFO1LVL2"/>
    <w:rPr>
      <w:position w:val="0"/>
      <w:sz w:val="24"/>
      <w:vertAlign w:val="baseline"/>
    </w:rPr>
  </w:style>
  <w:style w:type="character" w:styleId="WWCharLFO1LVL3" w:customStyle="1">
    <w:name w:val="WW_CharLFO1LVL3"/>
    <w:rPr>
      <w:position w:val="0"/>
      <w:sz w:val="24"/>
      <w:vertAlign w:val="baseline"/>
    </w:rPr>
  </w:style>
  <w:style w:type="character" w:styleId="WWCharLFO1LVL4" w:customStyle="1">
    <w:name w:val="WW_CharLFO1LVL4"/>
    <w:rPr>
      <w:position w:val="0"/>
      <w:sz w:val="24"/>
      <w:vertAlign w:val="baseline"/>
    </w:rPr>
  </w:style>
  <w:style w:type="character" w:styleId="WWCharLFO1LVL5" w:customStyle="1">
    <w:name w:val="WW_CharLFO1LVL5"/>
    <w:rPr>
      <w:position w:val="0"/>
      <w:sz w:val="24"/>
      <w:vertAlign w:val="baseline"/>
    </w:rPr>
  </w:style>
  <w:style w:type="character" w:styleId="WWCharLFO1LVL6" w:customStyle="1">
    <w:name w:val="WW_CharLFO1LVL6"/>
    <w:rPr>
      <w:position w:val="0"/>
      <w:sz w:val="24"/>
      <w:vertAlign w:val="baseline"/>
    </w:rPr>
  </w:style>
  <w:style w:type="character" w:styleId="WWCharLFO1LVL7" w:customStyle="1">
    <w:name w:val="WW_CharLFO1LVL7"/>
    <w:rPr>
      <w:position w:val="0"/>
      <w:sz w:val="24"/>
      <w:vertAlign w:val="baseline"/>
    </w:rPr>
  </w:style>
  <w:style w:type="character" w:styleId="WWCharLFO1LVL8" w:customStyle="1">
    <w:name w:val="WW_CharLFO1LVL8"/>
    <w:rPr>
      <w:position w:val="0"/>
      <w:sz w:val="24"/>
      <w:vertAlign w:val="baseline"/>
    </w:rPr>
  </w:style>
  <w:style w:type="character" w:styleId="WWCharLFO1LVL9" w:customStyle="1">
    <w:name w:val="WW_CharLFO1LVL9"/>
    <w:rPr>
      <w:position w:val="0"/>
      <w:sz w:val="24"/>
      <w:vertAlign w:val="baseline"/>
    </w:rPr>
  </w:style>
  <w:style w:type="character" w:styleId="WWCharLFO4LVL1" w:customStyle="1">
    <w:name w:val="WW_CharLFO4LVL1"/>
    <w:rPr>
      <w:rFonts w:ascii="Noto Sans Symbols" w:hAnsi="Noto Sans Symbols" w:eastAsia="Noto Sans Symbols" w:cs="Noto Sans Symbols"/>
      <w:position w:val="0"/>
      <w:sz w:val="24"/>
      <w:vertAlign w:val="baseline"/>
    </w:rPr>
  </w:style>
  <w:style w:type="character" w:styleId="WWCharLFO4LVL2" w:customStyle="1">
    <w:name w:val="WW_CharLFO4LVL2"/>
    <w:rPr>
      <w:rFonts w:ascii="Courier New" w:hAnsi="Courier New" w:eastAsia="Courier New" w:cs="Courier New"/>
      <w:position w:val="0"/>
      <w:sz w:val="24"/>
      <w:vertAlign w:val="baseline"/>
    </w:rPr>
  </w:style>
  <w:style w:type="character" w:styleId="WWCharLFO4LVL3" w:customStyle="1">
    <w:name w:val="WW_CharLFO4LVL3"/>
    <w:rPr>
      <w:rFonts w:ascii="Noto Sans Symbols" w:hAnsi="Noto Sans Symbols" w:eastAsia="Noto Sans Symbols" w:cs="Noto Sans Symbols"/>
      <w:position w:val="0"/>
      <w:sz w:val="24"/>
      <w:vertAlign w:val="baseline"/>
    </w:rPr>
  </w:style>
  <w:style w:type="character" w:styleId="WWCharLFO4LVL4" w:customStyle="1">
    <w:name w:val="WW_CharLFO4LVL4"/>
    <w:rPr>
      <w:rFonts w:ascii="Noto Sans Symbols" w:hAnsi="Noto Sans Symbols" w:eastAsia="Noto Sans Symbols" w:cs="Noto Sans Symbols"/>
      <w:position w:val="0"/>
      <w:sz w:val="24"/>
      <w:vertAlign w:val="baseline"/>
    </w:rPr>
  </w:style>
  <w:style w:type="character" w:styleId="WWCharLFO4LVL5" w:customStyle="1">
    <w:name w:val="WW_CharLFO4LVL5"/>
    <w:rPr>
      <w:rFonts w:ascii="Courier New" w:hAnsi="Courier New" w:eastAsia="Courier New" w:cs="Courier New"/>
      <w:position w:val="0"/>
      <w:sz w:val="24"/>
      <w:vertAlign w:val="baseline"/>
    </w:rPr>
  </w:style>
  <w:style w:type="character" w:styleId="WWCharLFO4LVL6" w:customStyle="1">
    <w:name w:val="WW_CharLFO4LVL6"/>
    <w:rPr>
      <w:rFonts w:ascii="Noto Sans Symbols" w:hAnsi="Noto Sans Symbols" w:eastAsia="Noto Sans Symbols" w:cs="Noto Sans Symbols"/>
      <w:position w:val="0"/>
      <w:sz w:val="24"/>
      <w:vertAlign w:val="baseline"/>
    </w:rPr>
  </w:style>
  <w:style w:type="character" w:styleId="WWCharLFO4LVL7" w:customStyle="1">
    <w:name w:val="WW_CharLFO4LVL7"/>
    <w:rPr>
      <w:rFonts w:ascii="Noto Sans Symbols" w:hAnsi="Noto Sans Symbols" w:eastAsia="Noto Sans Symbols" w:cs="Noto Sans Symbols"/>
      <w:position w:val="0"/>
      <w:sz w:val="24"/>
      <w:vertAlign w:val="baseline"/>
    </w:rPr>
  </w:style>
  <w:style w:type="character" w:styleId="WWCharLFO4LVL8" w:customStyle="1">
    <w:name w:val="WW_CharLFO4LVL8"/>
    <w:rPr>
      <w:rFonts w:ascii="Courier New" w:hAnsi="Courier New" w:eastAsia="Courier New" w:cs="Courier New"/>
      <w:position w:val="0"/>
      <w:sz w:val="24"/>
      <w:vertAlign w:val="baseline"/>
    </w:rPr>
  </w:style>
  <w:style w:type="character" w:styleId="WWCharLFO4LVL9" w:customStyle="1">
    <w:name w:val="WW_CharLFO4LVL9"/>
    <w:rPr>
      <w:rFonts w:ascii="Noto Sans Symbols" w:hAnsi="Noto Sans Symbols" w:eastAsia="Noto Sans Symbols" w:cs="Noto Sans Symbols"/>
      <w:position w:val="0"/>
      <w:sz w:val="24"/>
      <w:vertAlign w:val="baseline"/>
    </w:rPr>
  </w:style>
  <w:style w:type="character" w:styleId="WWCharLFO24LVL1" w:customStyle="1">
    <w:name w:val="WW_CharLFO24LVL1"/>
    <w:rPr>
      <w:rFonts w:ascii="Arial" w:hAnsi="Arial" w:cs="Arial"/>
      <w:b/>
      <w:bCs/>
    </w:rPr>
  </w:style>
  <w:style w:type="character" w:styleId="WWCharLFO24LVL2" w:customStyle="1">
    <w:name w:val="WW_CharLFO24LVL2"/>
    <w:rPr>
      <w:rFonts w:ascii="Arial" w:hAnsi="Arial" w:cs="Arial"/>
      <w:b/>
      <w:bCs/>
    </w:rPr>
  </w:style>
  <w:style w:type="character" w:styleId="WWCharLFO24LVL3" w:customStyle="1">
    <w:name w:val="WW_CharLFO24LVL3"/>
    <w:rPr>
      <w:rFonts w:ascii="Arial" w:hAnsi="Arial" w:cs="Arial"/>
      <w:b/>
      <w:bCs/>
    </w:rPr>
  </w:style>
  <w:style w:type="character" w:styleId="WWCharLFO13LVL1" w:customStyle="1">
    <w:name w:val="WW_CharLFO13LVL1"/>
    <w:rPr>
      <w:rFonts w:ascii="Symbol" w:hAnsi="Symbol" w:cs="Symbol"/>
    </w:rPr>
  </w:style>
  <w:style w:type="character" w:styleId="WWCharLFO13LVL2" w:customStyle="1">
    <w:name w:val="WW_CharLFO13LVL2"/>
    <w:rPr>
      <w:rFonts w:ascii="Courier New" w:hAnsi="Courier New" w:cs="Courier New"/>
    </w:rPr>
  </w:style>
  <w:style w:type="character" w:styleId="WWCharLFO13LVL3" w:customStyle="1">
    <w:name w:val="WW_CharLFO13LVL3"/>
    <w:rPr>
      <w:rFonts w:ascii="Wingdings" w:hAnsi="Wingdings" w:cs="Wingdings"/>
    </w:rPr>
  </w:style>
  <w:style w:type="character" w:styleId="WWCharLFO13LVL4" w:customStyle="1">
    <w:name w:val="WW_CharLFO13LVL4"/>
    <w:rPr>
      <w:rFonts w:ascii="Symbol" w:hAnsi="Symbol" w:cs="Symbol"/>
    </w:rPr>
  </w:style>
  <w:style w:type="character" w:styleId="WWCharLFO13LVL5" w:customStyle="1">
    <w:name w:val="WW_CharLFO13LVL5"/>
    <w:rPr>
      <w:rFonts w:ascii="Courier New" w:hAnsi="Courier New" w:cs="Courier New"/>
    </w:rPr>
  </w:style>
  <w:style w:type="character" w:styleId="WWCharLFO13LVL6" w:customStyle="1">
    <w:name w:val="WW_CharLFO13LVL6"/>
    <w:rPr>
      <w:rFonts w:ascii="Wingdings" w:hAnsi="Wingdings" w:cs="Wingdings"/>
    </w:rPr>
  </w:style>
  <w:style w:type="character" w:styleId="WWCharLFO13LVL7" w:customStyle="1">
    <w:name w:val="WW_CharLFO13LVL7"/>
    <w:rPr>
      <w:rFonts w:ascii="Symbol" w:hAnsi="Symbol" w:cs="Symbol"/>
    </w:rPr>
  </w:style>
  <w:style w:type="character" w:styleId="WWCharLFO13LVL8" w:customStyle="1">
    <w:name w:val="WW_CharLFO13LVL8"/>
    <w:rPr>
      <w:rFonts w:ascii="Courier New" w:hAnsi="Courier New" w:cs="Courier New"/>
    </w:rPr>
  </w:style>
  <w:style w:type="character" w:styleId="WWCharLFO13LVL9" w:customStyle="1">
    <w:name w:val="WW_CharLFO13LVL9"/>
    <w:rPr>
      <w:rFonts w:ascii="Wingdings" w:hAnsi="Wingdings" w:cs="Wingdings"/>
    </w:rPr>
  </w:style>
  <w:style w:type="character" w:styleId="WWCharLFO12LVL1" w:customStyle="1">
    <w:name w:val="WW_CharLFO12LVL1"/>
    <w:rPr>
      <w:rFonts w:ascii="Noto Sans Symbols" w:hAnsi="Noto Sans Symbols" w:eastAsia="Noto Sans Symbols" w:cs="Noto Sans Symbols"/>
      <w:position w:val="0"/>
      <w:sz w:val="24"/>
      <w:vertAlign w:val="baseline"/>
    </w:rPr>
  </w:style>
  <w:style w:type="character" w:styleId="WWCharLFO12LVL2" w:customStyle="1">
    <w:name w:val="WW_CharLFO12LVL2"/>
    <w:rPr>
      <w:rFonts w:ascii="Courier New" w:hAnsi="Courier New" w:eastAsia="Courier New" w:cs="Courier New"/>
      <w:position w:val="0"/>
      <w:sz w:val="24"/>
      <w:vertAlign w:val="baseline"/>
    </w:rPr>
  </w:style>
  <w:style w:type="character" w:styleId="WWCharLFO12LVL3" w:customStyle="1">
    <w:name w:val="WW_CharLFO12LVL3"/>
    <w:rPr>
      <w:rFonts w:ascii="Noto Sans Symbols" w:hAnsi="Noto Sans Symbols" w:eastAsia="Noto Sans Symbols" w:cs="Noto Sans Symbols"/>
      <w:position w:val="0"/>
      <w:sz w:val="24"/>
      <w:vertAlign w:val="baseline"/>
    </w:rPr>
  </w:style>
  <w:style w:type="character" w:styleId="WWCharLFO12LVL4" w:customStyle="1">
    <w:name w:val="WW_CharLFO12LVL4"/>
    <w:rPr>
      <w:rFonts w:ascii="Noto Sans Symbols" w:hAnsi="Noto Sans Symbols" w:eastAsia="Noto Sans Symbols" w:cs="Noto Sans Symbols"/>
      <w:position w:val="0"/>
      <w:sz w:val="24"/>
      <w:vertAlign w:val="baseline"/>
    </w:rPr>
  </w:style>
  <w:style w:type="character" w:styleId="WWCharLFO12LVL5" w:customStyle="1">
    <w:name w:val="WW_CharLFO12LVL5"/>
    <w:rPr>
      <w:rFonts w:ascii="Courier New" w:hAnsi="Courier New" w:eastAsia="Courier New" w:cs="Courier New"/>
      <w:position w:val="0"/>
      <w:sz w:val="24"/>
      <w:vertAlign w:val="baseline"/>
    </w:rPr>
  </w:style>
  <w:style w:type="character" w:styleId="WWCharLFO12LVL6" w:customStyle="1">
    <w:name w:val="WW_CharLFO12LVL6"/>
    <w:rPr>
      <w:rFonts w:ascii="Noto Sans Symbols" w:hAnsi="Noto Sans Symbols" w:eastAsia="Noto Sans Symbols" w:cs="Noto Sans Symbols"/>
      <w:position w:val="0"/>
      <w:sz w:val="24"/>
      <w:vertAlign w:val="baseline"/>
    </w:rPr>
  </w:style>
  <w:style w:type="character" w:styleId="WWCharLFO12LVL7" w:customStyle="1">
    <w:name w:val="WW_CharLFO12LVL7"/>
    <w:rPr>
      <w:rFonts w:ascii="Noto Sans Symbols" w:hAnsi="Noto Sans Symbols" w:eastAsia="Noto Sans Symbols" w:cs="Noto Sans Symbols"/>
      <w:position w:val="0"/>
      <w:sz w:val="24"/>
      <w:vertAlign w:val="baseline"/>
    </w:rPr>
  </w:style>
  <w:style w:type="character" w:styleId="WWCharLFO12LVL8" w:customStyle="1">
    <w:name w:val="WW_CharLFO12LVL8"/>
    <w:rPr>
      <w:rFonts w:ascii="Courier New" w:hAnsi="Courier New" w:eastAsia="Courier New" w:cs="Courier New"/>
      <w:position w:val="0"/>
      <w:sz w:val="24"/>
      <w:vertAlign w:val="baseline"/>
    </w:rPr>
  </w:style>
  <w:style w:type="character" w:styleId="WWCharLFO12LVL9" w:customStyle="1">
    <w:name w:val="WW_CharLFO12LVL9"/>
    <w:rPr>
      <w:rFonts w:ascii="Noto Sans Symbols" w:hAnsi="Noto Sans Symbols" w:eastAsia="Noto Sans Symbols" w:cs="Noto Sans Symbols"/>
      <w:position w:val="0"/>
      <w:sz w:val="24"/>
      <w:vertAlign w:val="baseline"/>
    </w:rPr>
  </w:style>
  <w:style w:type="character" w:styleId="WWCharLFO3LVL1" w:customStyle="1">
    <w:name w:val="WW_CharLFO3LVL1"/>
    <w:rPr>
      <w:rFonts w:ascii="StarSymbol" w:hAnsi="StarSymbol" w:eastAsia="OpenSymbol" w:cs="OpenSymbol"/>
    </w:rPr>
  </w:style>
  <w:style w:type="character" w:styleId="WWCharLFO3LVL2" w:customStyle="1">
    <w:name w:val="WW_CharLFO3LVL2"/>
    <w:rPr>
      <w:position w:val="0"/>
      <w:sz w:val="24"/>
      <w:vertAlign w:val="baseline"/>
    </w:rPr>
  </w:style>
  <w:style w:type="character" w:styleId="WWCharLFO3LVL3" w:customStyle="1">
    <w:name w:val="WW_CharLFO3LVL3"/>
    <w:rPr>
      <w:position w:val="0"/>
      <w:sz w:val="24"/>
      <w:vertAlign w:val="baseline"/>
    </w:rPr>
  </w:style>
  <w:style w:type="character" w:styleId="WWCharLFO3LVL4" w:customStyle="1">
    <w:name w:val="WW_CharLFO3LVL4"/>
    <w:rPr>
      <w:position w:val="0"/>
      <w:sz w:val="24"/>
      <w:vertAlign w:val="baseline"/>
    </w:rPr>
  </w:style>
  <w:style w:type="character" w:styleId="WWCharLFO3LVL5" w:customStyle="1">
    <w:name w:val="WW_CharLFO3LVL5"/>
    <w:rPr>
      <w:position w:val="0"/>
      <w:sz w:val="24"/>
      <w:vertAlign w:val="baseline"/>
    </w:rPr>
  </w:style>
  <w:style w:type="character" w:styleId="WWCharLFO3LVL6" w:customStyle="1">
    <w:name w:val="WW_CharLFO3LVL6"/>
    <w:rPr>
      <w:position w:val="0"/>
      <w:sz w:val="24"/>
      <w:vertAlign w:val="baseline"/>
    </w:rPr>
  </w:style>
  <w:style w:type="character" w:styleId="WWCharLFO3LVL7" w:customStyle="1">
    <w:name w:val="WW_CharLFO3LVL7"/>
    <w:rPr>
      <w:position w:val="0"/>
      <w:sz w:val="24"/>
      <w:vertAlign w:val="baseline"/>
    </w:rPr>
  </w:style>
  <w:style w:type="character" w:styleId="WWCharLFO3LVL8" w:customStyle="1">
    <w:name w:val="WW_CharLFO3LVL8"/>
    <w:rPr>
      <w:position w:val="0"/>
      <w:sz w:val="24"/>
      <w:vertAlign w:val="baseline"/>
    </w:rPr>
  </w:style>
  <w:style w:type="character" w:styleId="WWCharLFO3LVL9" w:customStyle="1">
    <w:name w:val="WW_CharLFO3LVL9"/>
    <w:rPr>
      <w:position w:val="0"/>
      <w:sz w:val="24"/>
      <w:vertAlign w:val="baseline"/>
    </w:rPr>
  </w:style>
  <w:style w:type="character" w:styleId="normaltextrun" w:customStyle="1">
    <w:name w:val="normaltextrun"/>
  </w:style>
  <w:style w:type="character" w:styleId="eop" w:customStyle="1">
    <w:name w:val="eop"/>
  </w:style>
  <w:style w:type="paragraph" w:styleId="Encabezado2" w:customStyle="1">
    <w:name w:val="Encabezado2"/>
    <w:basedOn w:val="Normal"/>
    <w:next w:val="Textoindependiente"/>
    <w:pPr>
      <w:keepNext/>
      <w:spacing w:before="240" w:after="120"/>
    </w:pPr>
    <w:rPr>
      <w:rFonts w:ascii="Arial" w:hAnsi="Arial" w:eastAsia="Microsoft YaHei" w:cs="Lucida Sans"/>
      <w:sz w:val="28"/>
      <w:szCs w:val="28"/>
    </w:rPr>
  </w:style>
  <w:style w:type="paragraph" w:styleId="Textoindependiente">
    <w:name w:val="Body Text"/>
    <w:basedOn w:val="Normal"/>
    <w:uiPriority w:val="1"/>
    <w:qFormat/>
    <w:pPr>
      <w:spacing w:after="0" w:line="240" w:lineRule="auto"/>
      <w:jc w:val="both"/>
    </w:pPr>
    <w:rPr>
      <w:rFonts w:ascii="Arial Narrow" w:hAnsi="Arial Narrow" w:eastAsia="Times New Roman" w:cs="Times New Roman"/>
      <w:sz w:val="24"/>
      <w:szCs w:val="24"/>
      <w:lang w:val="es-ES"/>
    </w:rPr>
  </w:style>
  <w:style w:type="paragraph" w:styleId="Lista">
    <w:name w:val="List"/>
    <w:basedOn w:val="Textoindependiente"/>
    <w:rPr>
      <w:rFonts w:cs="Lucida Sans"/>
    </w:rPr>
  </w:style>
  <w:style w:type="paragraph" w:styleId="Etiqueta" w:customStyle="1">
    <w:name w:val="Etiqueta"/>
    <w:basedOn w:val="Normal"/>
    <w:pPr>
      <w:suppressLineNumbers/>
      <w:spacing w:before="120" w:after="120"/>
    </w:pPr>
    <w:rPr>
      <w:rFonts w:cs="Lucida Sans"/>
      <w:i/>
      <w:iCs/>
      <w:sz w:val="24"/>
      <w:szCs w:val="24"/>
    </w:rPr>
  </w:style>
  <w:style w:type="paragraph" w:styleId="ndice" w:customStyle="1">
    <w:name w:val="Índice"/>
    <w:basedOn w:val="Normal"/>
    <w:pPr>
      <w:suppressLineNumbers/>
    </w:pPr>
    <w:rPr>
      <w:rFonts w:cs="Lucida Sans"/>
    </w:rPr>
  </w:style>
  <w:style w:type="paragraph" w:styleId="Encabezado1" w:customStyle="1">
    <w:name w:val="Encabezado1"/>
    <w:basedOn w:val="Normal"/>
    <w:next w:val="Textoindependiente"/>
    <w:pPr>
      <w:keepNext/>
      <w:spacing w:before="240" w:after="120"/>
    </w:pPr>
    <w:rPr>
      <w:rFonts w:ascii="Arial" w:hAnsi="Arial" w:eastAsia="Microsoft YaHei" w:cs="Lucida Sans"/>
      <w:sz w:val="28"/>
      <w:szCs w:val="28"/>
    </w:rPr>
  </w:style>
  <w:style w:type="paragraph" w:styleId="Prrafodelista">
    <w:name w:val="List Paragraph"/>
    <w:aliases w:val="Bullet List,FooterText,numbered,List Paragraph1,Paragraphe de liste1,lp1,List Paragraph,Scitum normal,Bullet List Paragraph,Use Case List Paragraph,Bulleted List1,bl1,Bulleted List 1 Char,bl1 Char Char Char Char,bl11"/>
    <w:basedOn w:val="Normal"/>
    <w:uiPriority w:val="1"/>
    <w:qFormat/>
    <w:pPr>
      <w:spacing w:after="0" w:line="240" w:lineRule="auto"/>
      <w:ind w:left="708"/>
    </w:pPr>
    <w:rPr>
      <w:rFonts w:ascii="Times New Roman" w:hAnsi="Times New Roman" w:eastAsia="Times New Roman" w:cs="Times New Roman"/>
      <w:sz w:val="24"/>
      <w:szCs w:val="24"/>
      <w:lang w:val="es-ES"/>
    </w:rPr>
  </w:style>
  <w:style w:type="paragraph" w:styleId="Textosinformato1" w:customStyle="1">
    <w:name w:val="Texto sin formato1"/>
    <w:basedOn w:val="Normal"/>
    <w:pPr>
      <w:spacing w:after="0" w:line="240" w:lineRule="auto"/>
    </w:pPr>
    <w:rPr>
      <w:rFonts w:ascii="Courier New" w:hAnsi="Courier New" w:eastAsia="Times New Roman" w:cs="Times New Roman"/>
      <w:sz w:val="20"/>
      <w:szCs w:val="20"/>
      <w:lang w:val="es-ES"/>
    </w:rPr>
  </w:style>
  <w:style w:type="paragraph" w:styleId="Textosinformato2" w:customStyle="1">
    <w:name w:val="Texto sin formato2"/>
    <w:basedOn w:val="Normal"/>
    <w:pPr>
      <w:spacing w:after="0" w:line="240" w:lineRule="auto"/>
    </w:pPr>
    <w:rPr>
      <w:rFonts w:ascii="Courier New" w:hAnsi="Courier New" w:eastAsia="Times New Roman" w:cs="Times New Roman"/>
      <w:sz w:val="24"/>
      <w:szCs w:val="24"/>
      <w:lang w:val="es-ES"/>
    </w:rPr>
  </w:style>
  <w:style w:type="paragraph" w:styleId="Textodeglobo">
    <w:name w:val="Balloon Text"/>
    <w:basedOn w:val="Normal"/>
    <w:pPr>
      <w:spacing w:after="0" w:line="240" w:lineRule="auto"/>
    </w:pPr>
    <w:rPr>
      <w:rFonts w:ascii="Tahoma" w:hAnsi="Tahoma" w:cs="Tahoma"/>
      <w:sz w:val="16"/>
      <w:szCs w:val="16"/>
    </w:rPr>
  </w:style>
  <w:style w:type="paragraph" w:styleId="Epgrafe" w:customStyle="1">
    <w:name w:val="Epígrafe"/>
    <w:basedOn w:val="Normal"/>
    <w:next w:val="Normal"/>
    <w:pPr>
      <w:spacing w:after="0" w:line="240" w:lineRule="auto"/>
      <w:jc w:val="center"/>
    </w:pPr>
    <w:rPr>
      <w:rFonts w:ascii="Arial" w:hAnsi="Arial" w:eastAsia="Times New Roman" w:cs="Times New Roman"/>
      <w:b/>
      <w:sz w:val="28"/>
      <w:szCs w:val="20"/>
    </w:rPr>
  </w:style>
  <w:style w:type="paragraph" w:styleId="Encabezado">
    <w:name w:val="header"/>
    <w:basedOn w:val="Normal"/>
    <w:uiPriority w:val="99"/>
    <w:pPr>
      <w:spacing w:after="0" w:line="240" w:lineRule="auto"/>
    </w:pPr>
  </w:style>
  <w:style w:type="paragraph" w:styleId="Piedepgina">
    <w:name w:val="footer"/>
    <w:basedOn w:val="Normal"/>
    <w:pPr>
      <w:spacing w:after="0" w:line="240" w:lineRule="auto"/>
    </w:pPr>
  </w:style>
  <w:style w:type="paragraph" w:styleId="Textocomentario1" w:customStyle="1">
    <w:name w:val="Texto comentario1"/>
    <w:basedOn w:val="Normal"/>
    <w:rPr>
      <w:sz w:val="20"/>
      <w:szCs w:val="20"/>
    </w:rPr>
  </w:style>
  <w:style w:type="paragraph" w:styleId="Asuntodelcomentario">
    <w:name w:val="annotation subject"/>
    <w:basedOn w:val="Textocomentario1"/>
    <w:next w:val="Textocomentario1"/>
    <w:rPr>
      <w:b/>
      <w:bCs/>
    </w:rPr>
  </w:style>
  <w:style w:type="paragraph" w:styleId="Sinespaciado">
    <w:name w:val="No Spacing"/>
    <w:uiPriority w:val="1"/>
    <w:qFormat/>
    <w:pPr>
      <w:suppressAutoHyphens/>
    </w:pPr>
    <w:rPr>
      <w:rFonts w:ascii="Calibri" w:hAnsi="Calibri" w:eastAsia="Calibri" w:cs="Calibri"/>
      <w:sz w:val="22"/>
      <w:szCs w:val="22"/>
      <w:lang w:eastAsia="ar-SA"/>
    </w:rPr>
  </w:style>
  <w:style w:type="paragraph" w:styleId="p9" w:customStyle="1">
    <w:name w:val="p9"/>
    <w:basedOn w:val="Normal"/>
    <w:pPr>
      <w:widowControl w:val="0"/>
      <w:tabs>
        <w:tab w:val="left" w:pos="720"/>
      </w:tabs>
      <w:spacing w:after="0" w:line="280" w:lineRule="atLeast"/>
      <w:jc w:val="both"/>
    </w:pPr>
    <w:rPr>
      <w:rFonts w:ascii="Times New Roman" w:hAnsi="Times New Roman" w:eastAsia="Times New Roman" w:cs="Times New Roman"/>
      <w:sz w:val="24"/>
      <w:szCs w:val="20"/>
      <w:lang w:val="en-US"/>
    </w:rPr>
  </w:style>
  <w:style w:type="paragraph" w:styleId="Default" w:customStyle="1">
    <w:name w:val="Default"/>
    <w:pPr>
      <w:suppressAutoHyphens/>
      <w:autoSpaceDE w:val="0"/>
    </w:pPr>
    <w:rPr>
      <w:rFonts w:ascii="Arial" w:hAnsi="Arial" w:eastAsia="Calibri" w:cs="Arial"/>
      <w:color w:val="000000"/>
      <w:sz w:val="24"/>
      <w:szCs w:val="24"/>
      <w:lang w:val="es-ES" w:eastAsia="ar-SA"/>
    </w:rPr>
  </w:style>
  <w:style w:type="paragraph" w:styleId="Contenidodelatabla" w:customStyle="1">
    <w:name w:val="Contenido de la tabla"/>
    <w:basedOn w:val="Normal"/>
    <w:pPr>
      <w:suppressLineNumbers/>
    </w:pPr>
  </w:style>
  <w:style w:type="paragraph" w:styleId="Encabezadodelatabla" w:customStyle="1">
    <w:name w:val="Encabezado de la tabla"/>
    <w:basedOn w:val="Contenidodelatabla"/>
    <w:pPr>
      <w:jc w:val="center"/>
    </w:pPr>
    <w:rPr>
      <w:b/>
      <w:bCs/>
    </w:rPr>
  </w:style>
  <w:style w:type="paragraph" w:styleId="Contenidodelmarco" w:customStyle="1">
    <w:name w:val="Contenido del marco"/>
    <w:basedOn w:val="Textoindependiente"/>
  </w:style>
  <w:style w:type="paragraph" w:styleId="Standard" w:customStyle="1">
    <w:name w:val="Standard"/>
    <w:pPr>
      <w:suppressAutoHyphens/>
      <w:textAlignment w:val="baseline"/>
    </w:pPr>
    <w:rPr>
      <w:rFonts w:eastAsia="SimSun" w:cs="Lucida Sans"/>
      <w:kern w:val="1"/>
      <w:sz w:val="24"/>
      <w:szCs w:val="24"/>
      <w:lang w:eastAsia="hi-IN" w:bidi="hi-IN"/>
    </w:rPr>
  </w:style>
  <w:style w:type="paragraph" w:styleId="TableContents" w:customStyle="1">
    <w:name w:val="Table Contents"/>
    <w:basedOn w:val="Standard"/>
    <w:pPr>
      <w:suppressLineNumbers/>
    </w:pPr>
  </w:style>
  <w:style w:type="paragraph" w:styleId="Tibitoc" w:customStyle="1">
    <w:name w:val="Tibitoc"/>
    <w:basedOn w:val="Normal"/>
    <w:rsid w:val="00764F60"/>
    <w:pPr>
      <w:suppressAutoHyphens w:val="0"/>
      <w:spacing w:after="0" w:line="240" w:lineRule="auto"/>
      <w:jc w:val="center"/>
    </w:pPr>
    <w:rPr>
      <w:rFonts w:ascii="Arial" w:hAnsi="Arial" w:eastAsia="Times New Roman" w:cs="Times New Roman"/>
      <w:b/>
      <w:szCs w:val="24"/>
      <w:lang w:val="es-ES_tradnl" w:eastAsia="es-ES"/>
    </w:rPr>
  </w:style>
  <w:style w:type="paragraph" w:styleId="NormalWeb">
    <w:name w:val="Normal (Web)"/>
    <w:basedOn w:val="Normal"/>
    <w:uiPriority w:val="99"/>
    <w:unhideWhenUsed/>
    <w:rsid w:val="00FF32C5"/>
    <w:pPr>
      <w:suppressAutoHyphens w:val="0"/>
      <w:spacing w:before="100" w:beforeAutospacing="1" w:after="100" w:afterAutospacing="1" w:line="240" w:lineRule="auto"/>
    </w:pPr>
    <w:rPr>
      <w:rFonts w:ascii="Times New Roman" w:hAnsi="Times New Roman" w:eastAsia="Times New Roman" w:cs="Times New Roman"/>
      <w:sz w:val="24"/>
      <w:szCs w:val="24"/>
      <w:lang w:eastAsia="es-CO"/>
    </w:rPr>
  </w:style>
  <w:style w:type="table" w:styleId="Tablaconcuadrcula">
    <w:name w:val="Table Grid"/>
    <w:basedOn w:val="Tablanormal"/>
    <w:uiPriority w:val="39"/>
    <w:rsid w:val="001B0348"/>
    <w:rPr>
      <w:rFonts w:ascii="Calibri" w:hAnsi="Calibri" w:eastAsia="Calibri"/>
      <w:sz w:val="22"/>
      <w:szCs w:val="22"/>
      <w:lang w:val="es-E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 w:customStyle="1">
    <w:name w:val="Table Grid0"/>
    <w:rsid w:val="001B0348"/>
    <w:rPr>
      <w:rFonts w:ascii="Calibri" w:hAnsi="Calibri"/>
      <w:sz w:val="22"/>
      <w:szCs w:val="22"/>
      <w:lang w:val="es-ES" w:eastAsia="es-ES"/>
    </w:rPr>
    <w:tblPr>
      <w:tblCellMar>
        <w:top w:w="0" w:type="dxa"/>
        <w:left w:w="0" w:type="dxa"/>
        <w:bottom w:w="0" w:type="dxa"/>
        <w:right w:w="0" w:type="dxa"/>
      </w:tblCellMar>
    </w:tblPr>
  </w:style>
  <w:style w:type="paragraph" w:styleId="Sangradetextonormal">
    <w:name w:val="Body Text Indent"/>
    <w:basedOn w:val="Normal"/>
    <w:link w:val="SangradetextonormalCar"/>
    <w:uiPriority w:val="99"/>
    <w:unhideWhenUsed/>
    <w:rsid w:val="00A8587A"/>
    <w:pPr>
      <w:spacing w:after="120"/>
      <w:ind w:left="283"/>
    </w:pPr>
  </w:style>
  <w:style w:type="character" w:styleId="SangradetextonormalCar" w:customStyle="1">
    <w:name w:val="Sangría de texto normal Car"/>
    <w:link w:val="Sangradetextonormal"/>
    <w:uiPriority w:val="99"/>
    <w:rsid w:val="00A8587A"/>
    <w:rPr>
      <w:rFonts w:ascii="Calibri" w:hAnsi="Calibri" w:eastAsia="Calibri" w:cs="Calibri"/>
      <w:sz w:val="22"/>
      <w:szCs w:val="22"/>
      <w:lang w:eastAsia="ar-SA"/>
    </w:rPr>
  </w:style>
  <w:style w:type="paragraph" w:styleId="Textoindependiente3">
    <w:name w:val="Body Text 3"/>
    <w:basedOn w:val="Normal"/>
    <w:link w:val="Textoindependiente3Car"/>
    <w:uiPriority w:val="99"/>
    <w:semiHidden/>
    <w:unhideWhenUsed/>
    <w:rsid w:val="00A8587A"/>
    <w:pPr>
      <w:spacing w:after="120"/>
    </w:pPr>
    <w:rPr>
      <w:sz w:val="16"/>
      <w:szCs w:val="16"/>
    </w:rPr>
  </w:style>
  <w:style w:type="character" w:styleId="Textoindependiente3Car" w:customStyle="1">
    <w:name w:val="Texto independiente 3 Car"/>
    <w:link w:val="Textoindependiente3"/>
    <w:uiPriority w:val="99"/>
    <w:semiHidden/>
    <w:rsid w:val="00A8587A"/>
    <w:rPr>
      <w:rFonts w:ascii="Calibri" w:hAnsi="Calibri" w:eastAsia="Calibri" w:cs="Calibri"/>
      <w:sz w:val="16"/>
      <w:szCs w:val="16"/>
      <w:lang w:eastAsia="ar-SA"/>
    </w:rPr>
  </w:style>
  <w:style w:type="character" w:styleId="Ttulo1Car" w:customStyle="1">
    <w:name w:val="Título 1 Car"/>
    <w:link w:val="Ttulo1"/>
    <w:uiPriority w:val="9"/>
    <w:rsid w:val="00016C44"/>
    <w:rPr>
      <w:rFonts w:ascii="Calibri Light" w:hAnsi="Calibri Light" w:eastAsia="Times New Roman" w:cs="Times New Roman"/>
      <w:b/>
      <w:bCs/>
      <w:kern w:val="32"/>
      <w:sz w:val="32"/>
      <w:szCs w:val="32"/>
      <w:lang w:eastAsia="ar-SA"/>
    </w:rPr>
  </w:style>
  <w:style w:type="character" w:styleId="Refdecomentario">
    <w:name w:val="annotation reference"/>
    <w:uiPriority w:val="99"/>
    <w:unhideWhenUsed/>
    <w:rsid w:val="00D364CF"/>
    <w:rPr>
      <w:sz w:val="16"/>
      <w:szCs w:val="16"/>
    </w:rPr>
  </w:style>
  <w:style w:type="paragraph" w:styleId="Textocomentario">
    <w:name w:val="annotation text"/>
    <w:basedOn w:val="Normal"/>
    <w:link w:val="TextocomentarioCar"/>
    <w:uiPriority w:val="99"/>
    <w:unhideWhenUsed/>
    <w:rsid w:val="00D364CF"/>
    <w:pPr>
      <w:suppressAutoHyphens w:val="0"/>
      <w:spacing w:after="0" w:line="240" w:lineRule="auto"/>
    </w:pPr>
    <w:rPr>
      <w:rFonts w:ascii="Times New Roman" w:hAnsi="Times New Roman" w:eastAsia="Times New Roman" w:cs="Times New Roman"/>
      <w:sz w:val="20"/>
      <w:szCs w:val="20"/>
      <w:lang w:eastAsia="es-CO"/>
    </w:rPr>
  </w:style>
  <w:style w:type="character" w:styleId="TextocomentarioCar1" w:customStyle="1">
    <w:name w:val="Texto comentario Car1"/>
    <w:uiPriority w:val="99"/>
    <w:semiHidden/>
    <w:rsid w:val="00D364CF"/>
    <w:rPr>
      <w:rFonts w:ascii="Calibri" w:hAnsi="Calibri" w:eastAsia="Calibri" w:cs="Calibri"/>
      <w:lang w:eastAsia="ar-SA"/>
    </w:rPr>
  </w:style>
  <w:style w:type="character" w:styleId="Ttulo3Car" w:customStyle="1">
    <w:name w:val="Título 3 Car"/>
    <w:link w:val="Ttulo3"/>
    <w:uiPriority w:val="9"/>
    <w:rsid w:val="002504A2"/>
    <w:rPr>
      <w:rFonts w:ascii="Cambria" w:hAnsi="Cambria"/>
      <w:b/>
      <w:bCs/>
      <w:sz w:val="26"/>
      <w:szCs w:val="26"/>
      <w:lang w:val="es-ES" w:eastAsia="es-ES"/>
    </w:rPr>
  </w:style>
  <w:style w:type="paragraph" w:styleId="Subcaptulo" w:customStyle="1">
    <w:name w:val="Subcapítulo"/>
    <w:basedOn w:val="Normal"/>
    <w:rsid w:val="002504A2"/>
    <w:pPr>
      <w:tabs>
        <w:tab w:val="num" w:pos="420"/>
        <w:tab w:val="num" w:pos="2160"/>
      </w:tabs>
      <w:suppressAutoHyphens w:val="0"/>
      <w:autoSpaceDE w:val="0"/>
      <w:autoSpaceDN w:val="0"/>
      <w:spacing w:after="120" w:line="240" w:lineRule="auto"/>
      <w:ind w:left="420" w:hanging="420"/>
      <w:jc w:val="center"/>
    </w:pPr>
    <w:rPr>
      <w:rFonts w:ascii="Verdana" w:hAnsi="Verdana" w:eastAsia="Times New Roman" w:cs="Times New Roman"/>
      <w:b/>
      <w:sz w:val="24"/>
      <w:szCs w:val="24"/>
      <w:lang w:val="es-ES_tradnl" w:eastAsia="es-ES"/>
    </w:rPr>
  </w:style>
  <w:style w:type="table" w:styleId="NormalTable0" w:customStyle="1">
    <w:name w:val="Normal Table0"/>
    <w:uiPriority w:val="2"/>
    <w:semiHidden/>
    <w:unhideWhenUsed/>
    <w:qFormat/>
    <w:rsid w:val="00ED1A41"/>
    <w:pPr>
      <w:widowControl w:val="0"/>
      <w:autoSpaceDE w:val="0"/>
      <w:autoSpaceDN w:val="0"/>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1">
    <w:name w:val="Table Paragraph"/>
    <w:basedOn w:val="Normal"/>
    <w:uiPriority w:val="1"/>
    <w:qFormat/>
    <w:rsid w:val="00ED1A41"/>
    <w:pPr>
      <w:widowControl w:val="0"/>
      <w:suppressAutoHyphens w:val="0"/>
      <w:autoSpaceDE w:val="0"/>
      <w:autoSpaceDN w:val="0"/>
      <w:spacing w:after="0" w:line="240" w:lineRule="auto"/>
    </w:pPr>
    <w:rPr>
      <w:rFonts w:ascii="Arial MT" w:hAnsi="Arial MT" w:eastAsia="Arial MT" w:cs="Arial MT"/>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776015">
      <w:bodyDiv w:val="1"/>
      <w:marLeft w:val="0"/>
      <w:marRight w:val="0"/>
      <w:marTop w:val="0"/>
      <w:marBottom w:val="0"/>
      <w:divBdr>
        <w:top w:val="none" w:sz="0" w:space="0" w:color="auto"/>
        <w:left w:val="none" w:sz="0" w:space="0" w:color="auto"/>
        <w:bottom w:val="none" w:sz="0" w:space="0" w:color="auto"/>
        <w:right w:val="none" w:sz="0" w:space="0" w:color="auto"/>
      </w:divBdr>
    </w:div>
    <w:div w:id="1961379640">
      <w:bodyDiv w:val="1"/>
      <w:marLeft w:val="0"/>
      <w:marRight w:val="0"/>
      <w:marTop w:val="0"/>
      <w:marBottom w:val="0"/>
      <w:divBdr>
        <w:top w:val="none" w:sz="0" w:space="0" w:color="auto"/>
        <w:left w:val="none" w:sz="0" w:space="0" w:color="auto"/>
        <w:bottom w:val="none" w:sz="0" w:space="0" w:color="auto"/>
        <w:right w:val="none" w:sz="0" w:space="0" w:color="auto"/>
      </w:divBdr>
    </w:div>
    <w:div w:id="200913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mailto:alejandra.castanedaj@gmail.com" TargetMode="External" Id="rId8" /><Relationship Type="http://schemas.openxmlformats.org/officeDocument/2006/relationships/header" Target="header2.xml" Id="rId13" /><Relationship Type="http://schemas.openxmlformats.org/officeDocument/2006/relationships/image" Target="media/image6.jpeg" Id="rId18" /><Relationship Type="http://schemas.openxmlformats.org/officeDocument/2006/relationships/header" Target="header8.xml" Id="rId26" /><Relationship Type="http://schemas.openxmlformats.org/officeDocument/2006/relationships/styles" Target="styles.xml" Id="rId3" /><Relationship Type="http://schemas.openxmlformats.org/officeDocument/2006/relationships/image" Target="media/image7.jpeg" Id="rId21" /><Relationship Type="http://schemas.openxmlformats.org/officeDocument/2006/relationships/header" Target="header13.xml" Id="rId34" /><Relationship Type="http://schemas.openxmlformats.org/officeDocument/2006/relationships/endnotes" Target="endnotes.xml" Id="rId7" /><Relationship Type="http://schemas.openxmlformats.org/officeDocument/2006/relationships/image" Target="media/image3.jpeg" Id="rId12" /><Relationship Type="http://schemas.openxmlformats.org/officeDocument/2006/relationships/header" Target="header3.xml" Id="rId17" /><Relationship Type="http://schemas.openxmlformats.org/officeDocument/2006/relationships/image" Target="media/image9.jpeg" Id="rId25" /><Relationship Type="http://schemas.openxmlformats.org/officeDocument/2006/relationships/image" Target="media/image13.jpeg" Id="rId33" /><Relationship Type="http://schemas.openxmlformats.org/officeDocument/2006/relationships/numbering" Target="numbering.xml" Id="rId2" /><Relationship Type="http://schemas.openxmlformats.org/officeDocument/2006/relationships/image" Target="media/image5.png" Id="rId16" /><Relationship Type="http://schemas.openxmlformats.org/officeDocument/2006/relationships/header" Target="header5.xml" Id="rId20" /><Relationship Type="http://schemas.openxmlformats.org/officeDocument/2006/relationships/header" Target="header10.xml" Id="rId29"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1.xml" Id="rId11" /><Relationship Type="http://schemas.openxmlformats.org/officeDocument/2006/relationships/header" Target="header7.xml" Id="rId24" /><Relationship Type="http://schemas.openxmlformats.org/officeDocument/2006/relationships/header" Target="header12.xml" Id="rId32" /><Relationship Type="http://schemas.openxmlformats.org/officeDocument/2006/relationships/webSettings" Target="webSettings.xml" Id="rId5" /><Relationship Type="http://schemas.openxmlformats.org/officeDocument/2006/relationships/image" Target="media/image4.png" Id="rId15" /><Relationship Type="http://schemas.openxmlformats.org/officeDocument/2006/relationships/image" Target="media/image8.jpeg" Id="rId23" /><Relationship Type="http://schemas.openxmlformats.org/officeDocument/2006/relationships/image" Target="media/image11.jpeg" Id="rId28" /><Relationship Type="http://schemas.openxmlformats.org/officeDocument/2006/relationships/theme" Target="theme/theme1.xml" Id="rId36" /><Relationship Type="http://schemas.openxmlformats.org/officeDocument/2006/relationships/header" Target="header1.xml" Id="rId10" /><Relationship Type="http://schemas.openxmlformats.org/officeDocument/2006/relationships/header" Target="header4.xml" Id="rId19" /><Relationship Type="http://schemas.openxmlformats.org/officeDocument/2006/relationships/header" Target="header11.xml" Id="rId31" /><Relationship Type="http://schemas.openxmlformats.org/officeDocument/2006/relationships/settings" Target="settings.xml" Id="rId4" /><Relationship Type="http://schemas.openxmlformats.org/officeDocument/2006/relationships/image" Target="media/image1.jpeg" Id="rId9" /><Relationship Type="http://schemas.openxmlformats.org/officeDocument/2006/relationships/hyperlink" Target="http://www.funcionpublica.gov.co" TargetMode="External" Id="rId14" /><Relationship Type="http://schemas.openxmlformats.org/officeDocument/2006/relationships/header" Target="header6.xml" Id="rId22" /><Relationship Type="http://schemas.openxmlformats.org/officeDocument/2006/relationships/header" Target="header9.xml" Id="rId27" /><Relationship Type="http://schemas.openxmlformats.org/officeDocument/2006/relationships/image" Target="media/image12.jpeg" Id="rId30" /><Relationship Type="http://schemas.openxmlformats.org/officeDocument/2006/relationships/fontTable" Target="fontTable.xml" Id="rId35" /><Relationship Type="http://schemas.openxmlformats.org/officeDocument/2006/relationships/image" Target="/media/image5.png" Id="R8f6c776eec04412c"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9.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E93ED-E7C4-4AFC-A1EA-F66A074E427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emaco.secon08</dc:creator>
  <keywords/>
  <lastModifiedBy>MY. Ivette Zarur Valderrama</lastModifiedBy>
  <revision>4</revision>
  <lastPrinted>2020-05-26T18:28:00.0000000Z</lastPrinted>
  <dcterms:created xsi:type="dcterms:W3CDTF">2023-01-26T19:17:00.0000000Z</dcterms:created>
  <dcterms:modified xsi:type="dcterms:W3CDTF">2023-01-30T21:34:29.4067778Z</dcterms:modified>
</coreProperties>
</file>